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522D" w:rsidRDefault="0098522D" w:rsidP="0098522D">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Pr>
          <w:rFonts w:ascii="GHEA Grapalat" w:hAnsi="GHEA Grapalat"/>
        </w:rPr>
        <w:tab/>
      </w:r>
      <w:r>
        <w:rPr>
          <w:rFonts w:ascii="GHEA Grapalat" w:hAnsi="GHEA Grapalat" w:cs="Sylfaen"/>
          <w:i/>
          <w:sz w:val="16"/>
          <w:lang w:val="af-ZA"/>
        </w:rPr>
        <w:t xml:space="preserve"> </w:t>
      </w:r>
    </w:p>
    <w:p w:rsidR="0098522D" w:rsidRDefault="0098522D" w:rsidP="0098522D">
      <w:pPr>
        <w:pStyle w:val="BodyTextIndent"/>
        <w:spacing w:after="0" w:line="240" w:lineRule="auto"/>
        <w:ind w:firstLine="720"/>
        <w:jc w:val="center"/>
        <w:rPr>
          <w:rFonts w:ascii="GHEA Grapalat" w:hAnsi="GHEA Grapalat" w:cs="Times New Roman"/>
          <w:i w:val="0"/>
          <w:sz w:val="20"/>
          <w:lang w:val="af-ZA"/>
        </w:rPr>
      </w:pPr>
    </w:p>
    <w:p w:rsidR="0098522D" w:rsidRDefault="0098522D" w:rsidP="0098522D">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ՀԱՅՏԱՐԱՐՈՒԹՅՈՒՆ</w:t>
      </w:r>
    </w:p>
    <w:p w:rsidR="0098522D" w:rsidRDefault="0098522D" w:rsidP="0098522D">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ԲԱՑ ԸՆԹԱՑԱԿԱՐԳԻ ՄԱՍԻՆ</w:t>
      </w:r>
    </w:p>
    <w:p w:rsidR="0098522D" w:rsidRDefault="0098522D" w:rsidP="0098522D">
      <w:pPr>
        <w:pStyle w:val="BodyTextIndent"/>
        <w:spacing w:after="0" w:line="240" w:lineRule="auto"/>
        <w:ind w:firstLine="720"/>
        <w:jc w:val="center"/>
        <w:rPr>
          <w:rFonts w:ascii="GHEA Grapalat" w:hAnsi="GHEA Grapalat" w:cs="Times New Roman"/>
          <w:sz w:val="20"/>
          <w:lang w:val="af-ZA"/>
        </w:rPr>
      </w:pPr>
    </w:p>
    <w:p w:rsidR="0098522D" w:rsidRDefault="0098522D" w:rsidP="0098522D">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Հայտարարության սույն տեքստը հաստատված է բաց ընթացակարգի հանձնաժողովի</w:t>
      </w:r>
    </w:p>
    <w:p w:rsidR="0098522D" w:rsidRDefault="0098522D" w:rsidP="0098522D">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20</w:t>
      </w:r>
      <w:r w:rsidR="004C0897">
        <w:rPr>
          <w:rFonts w:ascii="GHEA Grapalat" w:hAnsi="GHEA Grapalat" w:cs="Times New Roman"/>
          <w:sz w:val="20"/>
          <w:lang w:val="af-ZA"/>
        </w:rPr>
        <w:t>15</w:t>
      </w:r>
      <w:r>
        <w:rPr>
          <w:rFonts w:ascii="GHEA Grapalat" w:hAnsi="GHEA Grapalat" w:cs="Times New Roman"/>
          <w:sz w:val="20"/>
          <w:lang w:val="af-ZA"/>
        </w:rPr>
        <w:t xml:space="preserve"> թվականի «</w:t>
      </w:r>
      <w:r w:rsidR="004C0897">
        <w:rPr>
          <w:rFonts w:ascii="GHEA Grapalat" w:hAnsi="GHEA Grapalat" w:cs="Times New Roman"/>
          <w:sz w:val="20"/>
          <w:lang w:val="hy-AM"/>
        </w:rPr>
        <w:t>մայիսի</w:t>
      </w:r>
      <w:r>
        <w:rPr>
          <w:rFonts w:ascii="GHEA Grapalat" w:hAnsi="GHEA Grapalat" w:cs="Times New Roman"/>
          <w:sz w:val="20"/>
          <w:lang w:val="af-ZA"/>
        </w:rPr>
        <w:t>»  «</w:t>
      </w:r>
      <w:r w:rsidR="004C0897">
        <w:rPr>
          <w:rFonts w:ascii="GHEA Grapalat" w:hAnsi="GHEA Grapalat" w:cs="Times New Roman"/>
          <w:sz w:val="20"/>
          <w:lang w:val="hy-AM"/>
        </w:rPr>
        <w:t>11</w:t>
      </w:r>
      <w:r>
        <w:rPr>
          <w:rFonts w:ascii="GHEA Grapalat" w:hAnsi="GHEA Grapalat" w:cs="Times New Roman"/>
          <w:sz w:val="20"/>
          <w:lang w:val="af-ZA"/>
        </w:rPr>
        <w:t>» «</w:t>
      </w:r>
      <w:r w:rsidR="00465696">
        <w:rPr>
          <w:rFonts w:ascii="GHEA Grapalat" w:hAnsi="GHEA Grapalat" w:cs="Times New Roman"/>
          <w:sz w:val="20"/>
          <w:lang w:val="hy-AM"/>
        </w:rPr>
        <w:t>3</w:t>
      </w:r>
      <w:r>
        <w:rPr>
          <w:rFonts w:ascii="GHEA Grapalat" w:hAnsi="GHEA Grapalat" w:cs="Times New Roman"/>
          <w:sz w:val="20"/>
          <w:lang w:val="af-ZA"/>
        </w:rPr>
        <w:t>» որոշմամբ և հրապարակվում է</w:t>
      </w:r>
    </w:p>
    <w:p w:rsidR="0098522D" w:rsidRDefault="0098522D" w:rsidP="0098522D">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«Գնումների մասին» ՀՀ օրենքի 24-րդ հոդվածի համաձայն</w:t>
      </w:r>
    </w:p>
    <w:p w:rsidR="0098522D" w:rsidRDefault="0098522D" w:rsidP="0098522D">
      <w:pPr>
        <w:pStyle w:val="BodyTextIndent"/>
        <w:spacing w:after="0" w:line="240" w:lineRule="auto"/>
        <w:ind w:firstLine="720"/>
        <w:jc w:val="center"/>
        <w:rPr>
          <w:rFonts w:ascii="GHEA Grapalat" w:hAnsi="GHEA Grapalat" w:cs="Times New Roman"/>
          <w:sz w:val="20"/>
          <w:lang w:val="af-ZA"/>
        </w:rPr>
      </w:pPr>
    </w:p>
    <w:p w:rsidR="0098522D" w:rsidRDefault="0098522D" w:rsidP="0098522D">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 xml:space="preserve">Բաց ընթացակարգի ծածկագիրը`  </w:t>
      </w:r>
      <w:r w:rsidR="00B755B7">
        <w:rPr>
          <w:rFonts w:ascii="GHEA Grapalat" w:hAnsi="GHEA Grapalat" w:cs="Times New Roman"/>
          <w:sz w:val="20"/>
          <w:lang w:val="hy-AM"/>
        </w:rPr>
        <w:t>ԵՔ-</w:t>
      </w:r>
      <w:r>
        <w:rPr>
          <w:rFonts w:ascii="GHEA Grapalat" w:hAnsi="GHEA Grapalat" w:cs="Times New Roman"/>
          <w:sz w:val="20"/>
          <w:lang w:val="af-ZA"/>
        </w:rPr>
        <w:t>ԲԸԱՊՁԲ-</w:t>
      </w:r>
      <w:r w:rsidR="00B755B7">
        <w:rPr>
          <w:rFonts w:ascii="GHEA Grapalat" w:hAnsi="GHEA Grapalat" w:cs="Times New Roman"/>
          <w:sz w:val="20"/>
          <w:lang w:val="hy-AM"/>
        </w:rPr>
        <w:t>15</w:t>
      </w:r>
      <w:r>
        <w:rPr>
          <w:rFonts w:ascii="GHEA Grapalat" w:hAnsi="GHEA Grapalat" w:cs="Times New Roman"/>
          <w:sz w:val="20"/>
          <w:lang w:val="af-ZA"/>
        </w:rPr>
        <w:t>/</w:t>
      </w:r>
      <w:r w:rsidR="00B755B7">
        <w:rPr>
          <w:rFonts w:ascii="GHEA Grapalat" w:hAnsi="GHEA Grapalat" w:cs="Times New Roman"/>
          <w:sz w:val="20"/>
          <w:lang w:val="hy-AM"/>
        </w:rPr>
        <w:t xml:space="preserve">22 </w:t>
      </w:r>
    </w:p>
    <w:p w:rsidR="0098522D" w:rsidRDefault="0098522D" w:rsidP="0098522D">
      <w:pPr>
        <w:pStyle w:val="BodyTextIndent"/>
        <w:spacing w:after="0" w:line="240" w:lineRule="auto"/>
        <w:ind w:firstLine="720"/>
        <w:rPr>
          <w:rFonts w:ascii="GHEA Grapalat" w:hAnsi="GHEA Grapalat" w:cs="Times New Roman"/>
          <w:sz w:val="20"/>
          <w:lang w:val="af-ZA"/>
        </w:rPr>
      </w:pPr>
    </w:p>
    <w:p w:rsidR="0098522D" w:rsidRDefault="0098522D" w:rsidP="00F57E85">
      <w:pPr>
        <w:pStyle w:val="BodyTextIndent"/>
        <w:spacing w:after="0" w:line="240" w:lineRule="auto"/>
        <w:ind w:firstLine="708"/>
        <w:jc w:val="left"/>
        <w:rPr>
          <w:rFonts w:ascii="GHEA Grapalat" w:hAnsi="GHEA Grapalat" w:cs="Times New Roman"/>
          <w:sz w:val="20"/>
          <w:lang w:val="af-ZA"/>
        </w:rPr>
      </w:pPr>
      <w:r>
        <w:rPr>
          <w:rFonts w:ascii="GHEA Grapalat" w:hAnsi="GHEA Grapalat" w:cs="Times New Roman"/>
          <w:sz w:val="20"/>
          <w:lang w:val="af-ZA"/>
        </w:rPr>
        <w:t xml:space="preserve">Պատվիրատուն` </w:t>
      </w:r>
      <w:r w:rsidR="00B755B7">
        <w:rPr>
          <w:rFonts w:ascii="GHEA Grapalat" w:hAnsi="GHEA Grapalat" w:cs="Times New Roman"/>
          <w:sz w:val="20"/>
          <w:lang w:val="hy-AM"/>
        </w:rPr>
        <w:t>Երևանի քաղաքապետարանը</w:t>
      </w:r>
      <w:r>
        <w:rPr>
          <w:rFonts w:ascii="GHEA Grapalat" w:hAnsi="GHEA Grapalat" w:cs="Times New Roman"/>
          <w:sz w:val="20"/>
          <w:lang w:val="af-ZA"/>
        </w:rPr>
        <w:t>, որը գտնվում է</w:t>
      </w:r>
      <w:r w:rsidR="00B755B7">
        <w:rPr>
          <w:rFonts w:ascii="GHEA Grapalat" w:hAnsi="GHEA Grapalat" w:cs="Times New Roman"/>
          <w:sz w:val="20"/>
          <w:lang w:val="hy-AM"/>
        </w:rPr>
        <w:t xml:space="preserve"> Արգիշտիի 1</w:t>
      </w:r>
      <w:r>
        <w:rPr>
          <w:rFonts w:ascii="GHEA Grapalat" w:hAnsi="GHEA Grapalat" w:cs="Times New Roman"/>
          <w:sz w:val="20"/>
          <w:lang w:val="af-ZA"/>
        </w:rPr>
        <w:t xml:space="preserve"> հասցեում,</w:t>
      </w:r>
      <w:r w:rsidR="00F57E85">
        <w:rPr>
          <w:rFonts w:ascii="GHEA Grapalat" w:hAnsi="GHEA Grapalat" w:cs="Times New Roman"/>
          <w:sz w:val="20"/>
          <w:lang w:val="af-ZA"/>
        </w:rPr>
        <w:t xml:space="preserve"> </w:t>
      </w:r>
      <w:r>
        <w:rPr>
          <w:rFonts w:ascii="GHEA Grapalat" w:hAnsi="GHEA Grapalat" w:cs="Times New Roman"/>
          <w:sz w:val="20"/>
          <w:lang w:val="af-ZA"/>
        </w:rPr>
        <w:t>հայտարարում է բաց ընթացակարգ։</w:t>
      </w:r>
    </w:p>
    <w:p w:rsidR="0098522D" w:rsidRDefault="00BB6C70" w:rsidP="0098522D">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ab/>
      </w:r>
      <w:r w:rsidR="0098522D">
        <w:rPr>
          <w:rFonts w:ascii="GHEA Grapalat" w:hAnsi="GHEA Grapalat" w:cs="Times New Roman"/>
          <w:sz w:val="20"/>
          <w:lang w:val="af-ZA"/>
        </w:rPr>
        <w:t>Բաց ընթացակարգում հաղթող ճանաչված մասնակցին սահմանված կարգով կառաջարկվի կնքել</w:t>
      </w:r>
      <w:r w:rsidR="00B755B7">
        <w:rPr>
          <w:rFonts w:ascii="GHEA Grapalat" w:hAnsi="GHEA Grapalat" w:cs="Times New Roman"/>
          <w:sz w:val="20"/>
          <w:lang w:val="hy-AM"/>
        </w:rPr>
        <w:t xml:space="preserve"> թվով 10 ավտոբուսներում թեքահարթակների կամ հատուկ վերելակային հարմարանքների</w:t>
      </w:r>
      <w:r w:rsidR="0098522D">
        <w:rPr>
          <w:rFonts w:ascii="GHEA Grapalat" w:hAnsi="GHEA Grapalat" w:cs="Times New Roman"/>
          <w:sz w:val="20"/>
          <w:lang w:val="af-ZA"/>
        </w:rPr>
        <w:t xml:space="preserve"> մատակարարման</w:t>
      </w:r>
      <w:r w:rsidR="00B755B7">
        <w:rPr>
          <w:rFonts w:ascii="GHEA Grapalat" w:hAnsi="GHEA Grapalat" w:cs="Times New Roman"/>
          <w:sz w:val="20"/>
          <w:lang w:val="hy-AM"/>
        </w:rPr>
        <w:t xml:space="preserve"> և տեղադրման</w:t>
      </w:r>
      <w:r w:rsidR="0098522D">
        <w:rPr>
          <w:rFonts w:ascii="GHEA Grapalat" w:hAnsi="GHEA Grapalat" w:cs="Times New Roman"/>
          <w:sz w:val="20"/>
          <w:lang w:val="af-ZA"/>
        </w:rPr>
        <w:t xml:space="preserve">  պայմանագիր (այսուհետև` պայմանագիր)։</w:t>
      </w:r>
    </w:p>
    <w:p w:rsidR="0098522D" w:rsidRDefault="0098522D" w:rsidP="0098522D">
      <w:pPr>
        <w:pStyle w:val="BodyTextIndent"/>
        <w:spacing w:after="0" w:line="240" w:lineRule="auto"/>
        <w:ind w:firstLine="720"/>
        <w:rPr>
          <w:rFonts w:ascii="GHEA Grapalat" w:hAnsi="GHEA Grapalat" w:cs="Times New Roman"/>
          <w:sz w:val="20"/>
          <w:lang w:val="af-ZA"/>
        </w:rPr>
      </w:pPr>
    </w:p>
    <w:p w:rsidR="0098522D" w:rsidRDefault="0098522D" w:rsidP="00B755B7">
      <w:pPr>
        <w:pStyle w:val="BodyTextIndent"/>
        <w:spacing w:after="0" w:line="240" w:lineRule="auto"/>
        <w:ind w:firstLine="0"/>
        <w:rPr>
          <w:rFonts w:ascii="GHEA Grapalat" w:hAnsi="GHEA Grapalat" w:cs="Times New Roman"/>
          <w:sz w:val="20"/>
          <w:szCs w:val="20"/>
          <w:lang w:val="af-ZA"/>
        </w:rPr>
      </w:pPr>
      <w:r>
        <w:rPr>
          <w:rFonts w:ascii="GHEA Grapalat" w:hAnsi="GHEA Grapalat" w:cs="Times New Roman"/>
          <w:sz w:val="16"/>
          <w:szCs w:val="16"/>
          <w:lang w:val="af-ZA"/>
        </w:rPr>
        <w:t xml:space="preserve">        </w:t>
      </w:r>
      <w:r>
        <w:rPr>
          <w:rFonts w:ascii="GHEA Grapalat" w:hAnsi="GHEA Grapalat" w:cs="Times New Roman"/>
          <w:sz w:val="2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cs="Sylfaen"/>
          <w:color w:val="000000"/>
          <w:sz w:val="20"/>
          <w:lang w:val="af-ZA"/>
        </w:rPr>
        <w:t>բաց ընթացակարգի</w:t>
      </w:r>
      <w:r>
        <w:rPr>
          <w:rFonts w:ascii="GHEA Grapalat" w:hAnsi="GHEA Grapalat" w:cs="Times New Roman"/>
          <w:sz w:val="20"/>
          <w:lang w:val="af-ZA"/>
        </w:rPr>
        <w:t>ն մասնակցելու հավասար իրավունք:</w:t>
      </w:r>
    </w:p>
    <w:p w:rsidR="0098522D" w:rsidRDefault="0098522D" w:rsidP="0098522D">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98522D" w:rsidRDefault="0098522D" w:rsidP="0098522D">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98522D" w:rsidRDefault="0098522D" w:rsidP="0098522D">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98522D" w:rsidRDefault="0098522D" w:rsidP="0098522D">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Սույն ընթացակարգի հրավերը ստանալու համար անհրաժեշտ է դիմել պատվիրատուին, մինչև սույն հայտարարության հրապարակման օրվանից հաշված` &lt;&lt;</w:t>
      </w:r>
      <w:r w:rsidR="00B755B7">
        <w:rPr>
          <w:rFonts w:ascii="GHEA Grapalat" w:hAnsi="GHEA Grapalat" w:cs="Times New Roman"/>
          <w:sz w:val="20"/>
          <w:lang w:val="hy-AM"/>
        </w:rPr>
        <w:t>40</w:t>
      </w:r>
      <w:r>
        <w:rPr>
          <w:rFonts w:ascii="GHEA Grapalat" w:hAnsi="GHEA Grapalat" w:cs="Times New Roman"/>
          <w:sz w:val="20"/>
          <w:lang w:val="af-ZA"/>
        </w:rPr>
        <w:t>&gt;&gt;-րդ օրը ժամը &lt;&lt;</w:t>
      </w:r>
      <w:r w:rsidR="00B755B7">
        <w:rPr>
          <w:rFonts w:ascii="GHEA Grapalat" w:hAnsi="GHEA Grapalat" w:cs="Times New Roman"/>
          <w:sz w:val="20"/>
          <w:lang w:val="hy-AM"/>
        </w:rPr>
        <w:t>15:00</w:t>
      </w:r>
      <w:r>
        <w:rPr>
          <w:rFonts w:ascii="GHEA Grapalat" w:hAnsi="GHEA Grapalat" w:cs="Times New Roman"/>
          <w:sz w:val="2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B755B7">
        <w:rPr>
          <w:rFonts w:ascii="GHEA Grapalat" w:hAnsi="GHEA Grapalat" w:cs="Times New Roman"/>
          <w:sz w:val="20"/>
          <w:lang w:val="hy-AM"/>
        </w:rPr>
        <w:t>1000</w:t>
      </w:r>
      <w:r>
        <w:rPr>
          <w:rFonts w:ascii="GHEA Grapalat" w:hAnsi="GHEA Grapalat" w:cs="Times New Roman"/>
          <w:sz w:val="20"/>
          <w:lang w:val="af-ZA"/>
        </w:rPr>
        <w:t xml:space="preserve"> ՀՀ դրամը վճարված լինելը հավաստող՝ բանկի կողմից տրված փաստաթղթի պատճենը դիմումի հետ միասին</w:t>
      </w:r>
      <w:r>
        <w:rPr>
          <w:rFonts w:ascii="GHEA Mariam" w:hAnsi="GHEA Mariam" w:cs="Times New Roman"/>
          <w:i w:val="0"/>
          <w:spacing w:val="-8"/>
          <w:sz w:val="20"/>
          <w:lang w:val="pt-BR"/>
        </w:rPr>
        <w:t xml:space="preserve"> </w:t>
      </w:r>
      <w:r>
        <w:rPr>
          <w:rFonts w:ascii="GHEA Grapalat" w:hAnsi="GHEA Grapalat" w:cs="Times New Roman"/>
          <w:sz w:val="20"/>
          <w:lang w:val="af-ZA"/>
        </w:rPr>
        <w:t>ներկայացնելու դեպքում</w:t>
      </w:r>
      <w:r>
        <w:rPr>
          <w:rStyle w:val="FootnoteReference"/>
          <w:rFonts w:ascii="GHEA Grapalat" w:hAnsi="GHEA Grapalat" w:cs="Times New Roman"/>
          <w:sz w:val="20"/>
          <w:lang w:val="af-ZA"/>
        </w:rPr>
        <w:footnoteReference w:id="1"/>
      </w:r>
      <w:r>
        <w:rPr>
          <w:rFonts w:ascii="GHEA Grapalat" w:hAnsi="GHEA Grapalat" w:cs="Times New Roman"/>
          <w:sz w:val="20"/>
          <w:lang w:val="af-ZA"/>
        </w:rPr>
        <w:t>) այդպիսի պահանջ ստանալուն հաջորդող աշխատանքային օրը։ (Վճարումն անհրաժեշտ է իրականացնել</w:t>
      </w:r>
      <w:r w:rsidR="00154EC1">
        <w:rPr>
          <w:rFonts w:ascii="GHEA Grapalat" w:hAnsi="GHEA Grapalat" w:cs="Times New Roman"/>
          <w:sz w:val="20"/>
          <w:lang w:val="hy-AM"/>
        </w:rPr>
        <w:t xml:space="preserve"> </w:t>
      </w:r>
      <w:r w:rsidR="00154EC1" w:rsidRPr="002652B1">
        <w:rPr>
          <w:rFonts w:ascii="Times Armenian" w:hAnsi="Times Armenian"/>
          <w:i w:val="0"/>
          <w:color w:val="000000"/>
          <w:sz w:val="20"/>
          <w:lang w:val="af-ZA"/>
        </w:rPr>
        <w:t>§²ñ¹ßÇÝÇÝí»ëïµ³ÝÏ¦, ºñ¨³ÝÇ ù³Õ³ù³å»ï³ñ³ÝÇ §¶»ñ³ï»ëã³Ï³Ý ß»Ýù»ñÇ å³Ñå³ÝÙ³Ý ¨ ß³Ñ³·áñÍÙ³Ý¦ ö´À-Ç 247010087184</w:t>
      </w:r>
      <w:r w:rsidR="00154EC1" w:rsidRPr="002652B1" w:rsidDel="00422375">
        <w:rPr>
          <w:rFonts w:ascii="GHEA Grapalat" w:hAnsi="GHEA Grapalat"/>
          <w:i w:val="0"/>
          <w:color w:val="000000"/>
          <w:sz w:val="20"/>
          <w:lang w:val="af-ZA"/>
        </w:rPr>
        <w:t xml:space="preserve"> </w:t>
      </w:r>
      <w:r w:rsidR="00154EC1" w:rsidRPr="002652B1">
        <w:rPr>
          <w:rFonts w:ascii="GHEA Grapalat" w:hAnsi="GHEA Grapalat"/>
          <w:i w:val="0"/>
          <w:color w:val="000000"/>
          <w:sz w:val="20"/>
          <w:lang w:val="af-ZA"/>
        </w:rPr>
        <w:t>/</w:t>
      </w:r>
      <w:r>
        <w:rPr>
          <w:rFonts w:ascii="GHEA Grapalat" w:hAnsi="GHEA Grapalat" w:cs="Times New Roman"/>
          <w:sz w:val="20"/>
          <w:lang w:val="af-ZA"/>
        </w:rPr>
        <w:t>հաշվեհամարին</w:t>
      </w:r>
      <w:r>
        <w:rPr>
          <w:rStyle w:val="FootnoteReference"/>
          <w:rFonts w:ascii="GHEA Grapalat" w:hAnsi="GHEA Grapalat" w:cs="Times New Roman"/>
          <w:sz w:val="20"/>
          <w:lang w:val="af-ZA"/>
        </w:rPr>
        <w:footnoteReference w:id="2"/>
      </w:r>
      <w:r>
        <w:rPr>
          <w:rFonts w:ascii="GHEA Grapalat" w:hAnsi="GHEA Grapalat" w:cs="Times New Roman"/>
          <w:sz w:val="20"/>
          <w:lang w:val="af-ZA"/>
        </w:rPr>
        <w:t>)։</w:t>
      </w:r>
    </w:p>
    <w:p w:rsidR="0098522D" w:rsidRDefault="0098522D" w:rsidP="0098522D">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98522D" w:rsidRDefault="0098522D" w:rsidP="0098522D">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Ռուսերենով կամ անգլերենով հրավեր ստանալու համար պատվիրատուին պետք է ներկայացնել գրավոր դիմում: Պատվիրատուն ապահովում  է ռուսերենով կամ անգլերենով հրավերի  տրամադրումն </w:t>
      </w:r>
      <w:r w:rsidR="00154EC1">
        <w:rPr>
          <w:rFonts w:ascii="Sylfaen" w:hAnsi="Sylfaen"/>
          <w:sz w:val="20"/>
          <w:lang w:val="hy-AM"/>
        </w:rPr>
        <w:t>580000</w:t>
      </w:r>
      <w:r>
        <w:rPr>
          <w:rFonts w:ascii="GHEA Grapalat" w:hAnsi="GHEA Grapalat" w:cs="Times New Roman"/>
          <w:sz w:val="20"/>
          <w:lang w:val="af-ZA"/>
        </w:rPr>
        <w:t xml:space="preserve"> ՀՀ դրամը վճարված լինելը հավաստող՝ բանկի կողմից տրված փաստաթղթի պատճենը ներկայացնելու դեպքում, այդպիսի պահանջ ստանալու օրվան հաջորդող տասն աշխատանքային օրվա ընթացքում ։ </w:t>
      </w:r>
    </w:p>
    <w:p w:rsidR="0098522D" w:rsidRDefault="0098522D" w:rsidP="0098522D">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(Վճարումն անհրաժեշտ է իրականացնել</w:t>
      </w:r>
      <w:r w:rsidR="00154EC1">
        <w:rPr>
          <w:rFonts w:ascii="GHEA Grapalat" w:hAnsi="GHEA Grapalat" w:cs="Times New Roman"/>
          <w:sz w:val="20"/>
          <w:lang w:val="hy-AM"/>
        </w:rPr>
        <w:t xml:space="preserve"> </w:t>
      </w:r>
      <w:r w:rsidR="00154EC1" w:rsidRPr="002652B1">
        <w:rPr>
          <w:rFonts w:ascii="Times Armenian" w:hAnsi="Times Armenian"/>
          <w:i w:val="0"/>
          <w:color w:val="000000"/>
          <w:sz w:val="20"/>
          <w:lang w:val="af-ZA"/>
        </w:rPr>
        <w:t>§²ñ¹ßÇÝÇÝí»ëïµ³ÝÏ¦, ºñ¨³ÝÇ ù³Õ³ù³å»ï³ñ³ÝÇ §¶»ñ³ï»ëã³Ï³Ý ß»Ýù»ñÇ å³Ñå³ÝÙ³Ý ¨ ß³Ñ³·áñÍÙ³Ý¦ ö´À-Ç 247010087184</w:t>
      </w:r>
      <w:r w:rsidR="00154EC1">
        <w:rPr>
          <w:rFonts w:ascii="GHEA Grapalat" w:hAnsi="GHEA Grapalat" w:cs="Times New Roman"/>
          <w:sz w:val="20"/>
          <w:lang w:val="hy-AM"/>
        </w:rPr>
        <w:t xml:space="preserve"> </w:t>
      </w:r>
      <w:r>
        <w:rPr>
          <w:rFonts w:ascii="GHEA Grapalat" w:hAnsi="GHEA Grapalat" w:cs="Times New Roman"/>
          <w:sz w:val="20"/>
          <w:lang w:val="af-ZA"/>
        </w:rPr>
        <w:t>հաշվեհամարին)։</w:t>
      </w:r>
    </w:p>
    <w:p w:rsidR="0098522D" w:rsidRDefault="0098522D" w:rsidP="0098522D">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lastRenderedPageBreak/>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98522D" w:rsidRDefault="0098522D" w:rsidP="0098522D">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98522D" w:rsidRDefault="0098522D" w:rsidP="0098522D">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Բաց ընթացակարգի հայտերն անհրաժեշտ է ներկայացնել</w:t>
      </w:r>
      <w:r>
        <w:rPr>
          <w:rFonts w:ascii="GHEA Grapalat" w:hAnsi="GHEA Grapalat" w:cs="Times New Roman"/>
          <w:sz w:val="20"/>
          <w:lang w:val="af-ZA" w:eastAsia="ru-RU"/>
        </w:rPr>
        <w:t xml:space="preserve"> էլեկտրոնային ձևով` էլեկտրոնային գնումների Armeps (</w:t>
      </w:r>
      <w:hyperlink r:id="rId7" w:history="1">
        <w:r>
          <w:rPr>
            <w:rStyle w:val="Hyperlink"/>
            <w:rFonts w:ascii="Times Armenian" w:hAnsi="Times Armenian"/>
            <w:sz w:val="20"/>
            <w:lang w:val="af-ZA"/>
          </w:rPr>
          <w:t>www.armeps.am</w:t>
        </w:r>
      </w:hyperlink>
      <w:r>
        <w:rPr>
          <w:rFonts w:ascii="GHEA Grapalat" w:hAnsi="GHEA Grapalat" w:cs="Times New Roman"/>
          <w:sz w:val="20"/>
          <w:lang w:val="af-ZA" w:eastAsia="ru-RU"/>
        </w:rPr>
        <w:t xml:space="preserve"> կայքի) համակարգի (այսուհետ նաև` Համակարգ) միջոցով</w:t>
      </w:r>
      <w:r>
        <w:rPr>
          <w:rFonts w:ascii="GHEA Grapalat" w:hAnsi="GHEA Grapalat" w:cs="Times New Roman"/>
          <w:sz w:val="20"/>
          <w:lang w:val="af-ZA"/>
        </w:rPr>
        <w:t xml:space="preserve"> մինչև սույն հայտարարության հրապարակման օրվանից հաշված «</w:t>
      </w:r>
      <w:r w:rsidR="004966C6">
        <w:rPr>
          <w:rFonts w:ascii="GHEA Grapalat" w:hAnsi="GHEA Grapalat" w:cs="Times New Roman"/>
          <w:sz w:val="20"/>
          <w:lang w:val="hy-AM"/>
        </w:rPr>
        <w:t>40</w:t>
      </w:r>
      <w:r>
        <w:rPr>
          <w:rFonts w:ascii="GHEA Grapalat" w:hAnsi="GHEA Grapalat" w:cs="Times New Roman"/>
          <w:sz w:val="20"/>
          <w:lang w:val="af-ZA"/>
        </w:rPr>
        <w:t>»-րդ օրվա ժամը «</w:t>
      </w:r>
      <w:r w:rsidR="004966C6">
        <w:rPr>
          <w:rFonts w:ascii="GHEA Grapalat" w:hAnsi="GHEA Grapalat" w:cs="Times New Roman"/>
          <w:sz w:val="20"/>
          <w:lang w:val="hy-AM"/>
        </w:rPr>
        <w:t>15:00</w:t>
      </w:r>
      <w:r>
        <w:rPr>
          <w:rFonts w:ascii="GHEA Grapalat" w:hAnsi="GHEA Grapalat" w:cs="Times New Roman"/>
          <w:sz w:val="20"/>
          <w:lang w:val="af-ZA"/>
        </w:rPr>
        <w:t xml:space="preserve">»-ը և դրանք պետք է կազմված լինեն հայերեն։  </w:t>
      </w:r>
    </w:p>
    <w:p w:rsidR="0098522D" w:rsidRDefault="0098522D" w:rsidP="0098522D">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Սույն գնման գործընթացը իրականացվելու է էլեկտրոնային ձևով` </w:t>
      </w:r>
      <w:r>
        <w:rPr>
          <w:rFonts w:ascii="GHEA Grapalat" w:hAnsi="GHEA Grapalat" w:cs="Times New Roman"/>
          <w:sz w:val="20"/>
          <w:lang w:val="af-ZA" w:eastAsia="ru-RU"/>
        </w:rPr>
        <w:t>Համակարգի</w:t>
      </w:r>
      <w:r>
        <w:rPr>
          <w:rFonts w:ascii="GHEA Grapalat" w:hAnsi="GHEA Grapalat" w:cs="Times New Roman"/>
          <w:sz w:val="20"/>
          <w:lang w:val="af-ZA"/>
        </w:rPr>
        <w:t xml:space="preserve"> միջոցով։</w:t>
      </w:r>
    </w:p>
    <w:p w:rsidR="0098522D" w:rsidRDefault="0098522D" w:rsidP="0098522D">
      <w:pPr>
        <w:pStyle w:val="BodyTextIndent"/>
        <w:spacing w:after="0" w:line="240" w:lineRule="auto"/>
        <w:ind w:firstLine="708"/>
        <w:rPr>
          <w:rFonts w:ascii="GHEA Grapalat" w:hAnsi="GHEA Grapalat" w:cs="Times New Roman"/>
          <w:sz w:val="20"/>
          <w:lang w:val="af-ZA"/>
        </w:rPr>
      </w:pPr>
      <w:r>
        <w:rPr>
          <w:rFonts w:ascii="GHEA Grapalat" w:hAnsi="GHEA Grapalat" w:cs="Times New Roman"/>
          <w:sz w:val="20"/>
          <w:lang w:val="af-ZA"/>
        </w:rPr>
        <w:t>Հայտերի բացումը տեղի կունենա էլեկտրոնային ձևով`</w:t>
      </w:r>
      <w:r>
        <w:rPr>
          <w:rFonts w:ascii="GHEA Grapalat" w:hAnsi="GHEA Grapalat" w:cs="Times New Roman"/>
          <w:sz w:val="20"/>
          <w:lang w:val="af-ZA" w:eastAsia="ru-RU"/>
        </w:rPr>
        <w:t xml:space="preserve"> Համակարգի</w:t>
      </w:r>
      <w:r>
        <w:rPr>
          <w:rFonts w:ascii="GHEA Grapalat" w:hAnsi="GHEA Grapalat" w:cs="Times New Roman"/>
          <w:sz w:val="20"/>
          <w:lang w:val="af-ZA"/>
        </w:rPr>
        <w:t xml:space="preserve"> միջոցով,  «</w:t>
      </w:r>
      <w:r w:rsidR="004966C6">
        <w:rPr>
          <w:rFonts w:ascii="GHEA Grapalat" w:hAnsi="GHEA Grapalat" w:cs="Times New Roman"/>
          <w:sz w:val="20"/>
          <w:lang w:val="hy-AM"/>
        </w:rPr>
        <w:t>հունիսի</w:t>
      </w:r>
      <w:r>
        <w:rPr>
          <w:rFonts w:ascii="GHEA Grapalat" w:hAnsi="GHEA Grapalat" w:cs="Times New Roman"/>
          <w:sz w:val="20"/>
          <w:lang w:val="af-ZA"/>
        </w:rPr>
        <w:t>» «</w:t>
      </w:r>
      <w:r w:rsidR="004966C6">
        <w:rPr>
          <w:rFonts w:ascii="GHEA Grapalat" w:hAnsi="GHEA Grapalat" w:cs="Times New Roman"/>
          <w:sz w:val="20"/>
          <w:lang w:val="hy-AM"/>
        </w:rPr>
        <w:t>19</w:t>
      </w:r>
      <w:r>
        <w:rPr>
          <w:rFonts w:ascii="GHEA Grapalat" w:hAnsi="GHEA Grapalat" w:cs="Times New Roman"/>
          <w:sz w:val="20"/>
          <w:lang w:val="af-ZA"/>
        </w:rPr>
        <w:t>»-ին ժամը «</w:t>
      </w:r>
      <w:r w:rsidR="004966C6">
        <w:rPr>
          <w:rFonts w:ascii="GHEA Grapalat" w:hAnsi="GHEA Grapalat" w:cs="Times New Roman"/>
          <w:sz w:val="20"/>
          <w:lang w:val="hy-AM"/>
        </w:rPr>
        <w:t>15:00</w:t>
      </w:r>
      <w:r>
        <w:rPr>
          <w:rFonts w:ascii="GHEA Grapalat" w:hAnsi="GHEA Grapalat" w:cs="Times New Roman"/>
          <w:sz w:val="20"/>
          <w:lang w:val="af-ZA"/>
        </w:rPr>
        <w:t xml:space="preserve">»-ին։   </w:t>
      </w:r>
    </w:p>
    <w:p w:rsidR="0098522D" w:rsidRDefault="0098522D" w:rsidP="0098522D">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98522D" w:rsidRDefault="0098522D" w:rsidP="0098522D">
      <w:pPr>
        <w:pStyle w:val="BodyTextIndent"/>
        <w:spacing w:after="0" w:line="240" w:lineRule="auto"/>
        <w:ind w:firstLine="720"/>
        <w:rPr>
          <w:rFonts w:ascii="GHEA Grapalat" w:hAnsi="GHEA Grapalat" w:cs="Times New Roman"/>
          <w:sz w:val="20"/>
          <w:lang w:val="af-ZA"/>
        </w:rPr>
      </w:pPr>
      <w:bookmarkStart w:id="0" w:name="OLE_LINK2"/>
      <w:bookmarkStart w:id="1" w:name="OLE_LINK1"/>
      <w:r>
        <w:rPr>
          <w:rFonts w:ascii="GHEA Grapalat" w:hAnsi="GHEA Grapalat" w:cs="Times New Roman"/>
          <w:sz w:val="2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bookmarkEnd w:id="0"/>
    <w:bookmarkEnd w:id="1"/>
    <w:p w:rsidR="0098522D" w:rsidRDefault="0098522D" w:rsidP="0098522D">
      <w:pPr>
        <w:pStyle w:val="BodyTextIndent"/>
        <w:spacing w:after="0" w:line="240" w:lineRule="auto"/>
        <w:ind w:firstLine="720"/>
        <w:rPr>
          <w:rFonts w:ascii="GHEA Grapalat" w:hAnsi="GHEA Grapalat" w:cs="Times New Roman"/>
          <w:sz w:val="20"/>
          <w:lang w:val="af-ZA"/>
        </w:rPr>
      </w:pPr>
    </w:p>
    <w:p w:rsidR="0098522D" w:rsidRDefault="0098522D" w:rsidP="0098522D">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Սույն հայտարարության հետ կապված լրացուցիչ տեղեկություններ ստանալու համար կարող եք դիմել գնումների համակարգող`</w:t>
      </w:r>
      <w:r w:rsidR="002D2863">
        <w:rPr>
          <w:rFonts w:ascii="GHEA Grapalat" w:hAnsi="GHEA Grapalat" w:cs="Times New Roman"/>
          <w:sz w:val="20"/>
          <w:lang w:val="hy-AM"/>
        </w:rPr>
        <w:t xml:space="preserve"> Գոռ Մուրադյանին</w:t>
      </w:r>
      <w:r>
        <w:rPr>
          <w:rFonts w:ascii="GHEA Grapalat" w:hAnsi="GHEA Grapalat" w:cs="Times New Roman"/>
          <w:sz w:val="20"/>
          <w:lang w:val="af-ZA"/>
        </w:rPr>
        <w:t>։</w:t>
      </w:r>
    </w:p>
    <w:p w:rsidR="0098522D" w:rsidRDefault="0098522D" w:rsidP="0098522D">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                                      Հեռախոս`</w:t>
      </w:r>
      <w:r w:rsidR="002D2863">
        <w:rPr>
          <w:rFonts w:ascii="GHEA Grapalat" w:hAnsi="GHEA Grapalat" w:cs="Times New Roman"/>
          <w:sz w:val="20"/>
          <w:lang w:val="hy-AM"/>
        </w:rPr>
        <w:t xml:space="preserve"> 010514194</w:t>
      </w:r>
      <w:r>
        <w:rPr>
          <w:rFonts w:ascii="GHEA Grapalat" w:hAnsi="GHEA Grapalat" w:cs="Times New Roman"/>
          <w:sz w:val="20"/>
          <w:lang w:val="af-ZA"/>
        </w:rPr>
        <w:t>։</w:t>
      </w:r>
    </w:p>
    <w:p w:rsidR="0098522D" w:rsidRDefault="0098522D" w:rsidP="0098522D">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                                        Էլ.փոստ`</w:t>
      </w:r>
      <w:r w:rsidR="002D2863">
        <w:rPr>
          <w:rFonts w:ascii="GHEA Grapalat" w:hAnsi="GHEA Grapalat" w:cs="Times New Roman"/>
          <w:sz w:val="20"/>
          <w:lang w:val="hy-AM"/>
        </w:rPr>
        <w:t xml:space="preserve"> </w:t>
      </w:r>
      <w:r w:rsidR="002D2863" w:rsidRPr="002D2863">
        <w:rPr>
          <w:rFonts w:ascii="GHEA Grapalat" w:hAnsi="GHEA Grapalat" w:cs="Times New Roman"/>
          <w:sz w:val="20"/>
          <w:lang w:val="af-ZA"/>
        </w:rPr>
        <w:t>gor.muradyan@yerevan.am</w:t>
      </w:r>
      <w:r>
        <w:rPr>
          <w:rFonts w:ascii="GHEA Grapalat" w:hAnsi="GHEA Grapalat" w:cs="Times New Roman"/>
          <w:sz w:val="20"/>
          <w:lang w:val="af-ZA"/>
        </w:rPr>
        <w:t>։</w:t>
      </w:r>
    </w:p>
    <w:p w:rsidR="0098522D" w:rsidRDefault="0098522D" w:rsidP="0098522D">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Այլ անհրաժեշտ տեղեկություններ`---------------------------։</w:t>
      </w:r>
    </w:p>
    <w:p w:rsidR="0098522D" w:rsidRDefault="0098522D" w:rsidP="0098522D">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                            Պատվիրատու`</w:t>
      </w:r>
      <w:r w:rsidR="002D2863">
        <w:rPr>
          <w:rFonts w:ascii="GHEA Grapalat" w:hAnsi="GHEA Grapalat" w:cs="Times New Roman"/>
          <w:sz w:val="20"/>
          <w:lang w:val="af-ZA"/>
        </w:rPr>
        <w:t xml:space="preserve"> </w:t>
      </w:r>
      <w:r w:rsidR="002D2863">
        <w:rPr>
          <w:rFonts w:ascii="GHEA Grapalat" w:hAnsi="GHEA Grapalat" w:cs="Times New Roman"/>
          <w:sz w:val="20"/>
          <w:lang w:val="hy-AM"/>
        </w:rPr>
        <w:t>Երևանի քաղաքապետարան</w:t>
      </w:r>
      <w:r>
        <w:rPr>
          <w:rFonts w:ascii="GHEA Grapalat" w:hAnsi="GHEA Grapalat" w:cs="Times New Roman"/>
          <w:sz w:val="20"/>
          <w:lang w:val="af-ZA"/>
        </w:rPr>
        <w:t>։</w:t>
      </w:r>
    </w:p>
    <w:p w:rsidR="0098522D" w:rsidRDefault="0098522D" w:rsidP="0098522D">
      <w:pPr>
        <w:pStyle w:val="BodyTextIndent3"/>
        <w:spacing w:after="240"/>
        <w:ind w:firstLine="709"/>
        <w:rPr>
          <w:rFonts w:ascii="GHEA Grapalat" w:hAnsi="GHEA Grapalat" w:cs="Sylfaen"/>
          <w:b/>
          <w:lang w:val="es-ES"/>
        </w:rPr>
      </w:pPr>
    </w:p>
    <w:p w:rsidR="0098522D" w:rsidRDefault="0098522D" w:rsidP="0098522D">
      <w:pPr>
        <w:pStyle w:val="BodyTextIndent"/>
        <w:spacing w:after="0" w:line="240" w:lineRule="auto"/>
        <w:ind w:left="1404" w:firstLine="720"/>
        <w:rPr>
          <w:rFonts w:ascii="GHEA Grapalat" w:hAnsi="GHEA Grapalat" w:cs="Times New Roman"/>
          <w:sz w:val="20"/>
          <w:lang w:val="af-ZA"/>
        </w:rPr>
      </w:pPr>
    </w:p>
    <w:p w:rsidR="0098522D" w:rsidRDefault="0098522D" w:rsidP="0098522D">
      <w:pPr>
        <w:pStyle w:val="BodyTextIndent"/>
        <w:spacing w:after="0" w:line="240" w:lineRule="auto"/>
        <w:ind w:left="1404" w:firstLine="720"/>
        <w:rPr>
          <w:rFonts w:ascii="GHEA Grapalat" w:hAnsi="GHEA Grapalat" w:cs="Times New Roman"/>
          <w:sz w:val="20"/>
          <w:lang w:val="af-ZA"/>
        </w:rPr>
      </w:pPr>
    </w:p>
    <w:p w:rsidR="0098522D" w:rsidRDefault="0098522D" w:rsidP="0098522D">
      <w:pPr>
        <w:pStyle w:val="BodyText"/>
        <w:ind w:right="-7" w:firstLine="567"/>
        <w:jc w:val="right"/>
        <w:rPr>
          <w:rFonts w:ascii="GHEA Grapalat" w:hAnsi="GHEA Grapalat" w:cs="Sylfaen"/>
          <w:i/>
          <w:sz w:val="22"/>
          <w:lang w:val="af-ZA"/>
        </w:rPr>
      </w:pPr>
    </w:p>
    <w:p w:rsidR="0098522D" w:rsidRDefault="0098522D" w:rsidP="0098522D">
      <w:pPr>
        <w:pStyle w:val="BodyText"/>
        <w:ind w:right="-7" w:firstLine="567"/>
        <w:jc w:val="right"/>
        <w:rPr>
          <w:rFonts w:ascii="GHEA Grapalat" w:hAnsi="GHEA Grapalat" w:cs="Sylfaen"/>
          <w:i/>
          <w:sz w:val="22"/>
          <w:lang w:val="af-ZA"/>
        </w:rPr>
      </w:pPr>
    </w:p>
    <w:p w:rsidR="0098522D" w:rsidRDefault="0098522D" w:rsidP="0098522D">
      <w:pPr>
        <w:pStyle w:val="BodyText"/>
        <w:ind w:right="-7" w:firstLine="567"/>
        <w:jc w:val="right"/>
        <w:rPr>
          <w:rFonts w:ascii="GHEA Grapalat" w:hAnsi="GHEA Grapalat" w:cs="Sylfaen"/>
          <w:i/>
          <w:sz w:val="22"/>
          <w:lang w:val="af-ZA"/>
        </w:rPr>
      </w:pPr>
    </w:p>
    <w:p w:rsidR="0098522D" w:rsidRDefault="0098522D" w:rsidP="0098522D">
      <w:pPr>
        <w:pStyle w:val="BodyText"/>
        <w:ind w:right="-7" w:firstLine="567"/>
        <w:jc w:val="right"/>
        <w:rPr>
          <w:rFonts w:ascii="GHEA Grapalat" w:hAnsi="GHEA Grapalat" w:cs="Sylfaen"/>
          <w:i/>
          <w:sz w:val="22"/>
          <w:lang w:val="af-ZA"/>
        </w:rPr>
      </w:pPr>
    </w:p>
    <w:p w:rsidR="0098522D" w:rsidRDefault="0098522D" w:rsidP="0098522D">
      <w:pPr>
        <w:pStyle w:val="BodyText"/>
        <w:ind w:right="-7" w:firstLine="567"/>
        <w:jc w:val="right"/>
        <w:rPr>
          <w:rFonts w:ascii="GHEA Grapalat" w:hAnsi="GHEA Grapalat" w:cs="Sylfaen"/>
          <w:i/>
          <w:sz w:val="22"/>
          <w:lang w:val="af-ZA"/>
        </w:rPr>
      </w:pPr>
    </w:p>
    <w:p w:rsidR="0098522D" w:rsidRDefault="0098522D" w:rsidP="0098522D">
      <w:pPr>
        <w:pStyle w:val="BodyText"/>
        <w:ind w:right="-7" w:firstLine="567"/>
        <w:jc w:val="right"/>
        <w:rPr>
          <w:rFonts w:ascii="GHEA Grapalat" w:hAnsi="GHEA Grapalat" w:cs="Sylfaen"/>
          <w:i/>
          <w:sz w:val="22"/>
          <w:lang w:val="af-ZA"/>
        </w:rPr>
      </w:pPr>
    </w:p>
    <w:p w:rsidR="0098522D" w:rsidRDefault="0098522D" w:rsidP="0098522D">
      <w:pPr>
        <w:pStyle w:val="BodyText"/>
        <w:ind w:right="-7" w:firstLine="567"/>
        <w:jc w:val="right"/>
        <w:rPr>
          <w:rFonts w:ascii="GHEA Grapalat" w:hAnsi="GHEA Grapalat" w:cs="Sylfaen"/>
          <w:i/>
          <w:sz w:val="22"/>
          <w:lang w:val="af-ZA"/>
        </w:rPr>
      </w:pPr>
    </w:p>
    <w:p w:rsidR="0098522D" w:rsidRDefault="0098522D" w:rsidP="0098522D">
      <w:pPr>
        <w:pStyle w:val="BodyText"/>
        <w:ind w:right="-7" w:firstLine="567"/>
        <w:jc w:val="right"/>
        <w:rPr>
          <w:rFonts w:ascii="GHEA Grapalat" w:hAnsi="GHEA Grapalat" w:cs="Sylfaen"/>
          <w:i/>
          <w:sz w:val="22"/>
          <w:lang w:val="af-ZA"/>
        </w:rPr>
      </w:pPr>
    </w:p>
    <w:p w:rsidR="0098522D" w:rsidRDefault="0098522D" w:rsidP="0098522D">
      <w:pPr>
        <w:pStyle w:val="BodyText"/>
        <w:ind w:right="-7" w:firstLine="567"/>
        <w:jc w:val="right"/>
        <w:rPr>
          <w:rFonts w:ascii="GHEA Grapalat" w:hAnsi="GHEA Grapalat" w:cs="Sylfaen"/>
          <w:i/>
          <w:sz w:val="22"/>
          <w:lang w:val="af-ZA"/>
        </w:rPr>
      </w:pPr>
    </w:p>
    <w:p w:rsidR="0098522D" w:rsidRDefault="0098522D" w:rsidP="0098522D">
      <w:pPr>
        <w:pStyle w:val="BodyText"/>
        <w:ind w:right="-7" w:firstLine="567"/>
        <w:jc w:val="right"/>
        <w:rPr>
          <w:rFonts w:ascii="GHEA Grapalat" w:hAnsi="GHEA Grapalat" w:cs="Sylfaen"/>
          <w:i/>
          <w:sz w:val="22"/>
          <w:lang w:val="af-ZA"/>
        </w:rPr>
      </w:pPr>
    </w:p>
    <w:p w:rsidR="0098522D" w:rsidRDefault="0098522D" w:rsidP="0098522D">
      <w:pPr>
        <w:pStyle w:val="BodyText"/>
        <w:ind w:right="-7" w:firstLine="567"/>
        <w:jc w:val="right"/>
        <w:rPr>
          <w:rFonts w:ascii="GHEA Grapalat" w:hAnsi="GHEA Grapalat" w:cs="Sylfaen"/>
          <w:i/>
          <w:sz w:val="22"/>
          <w:lang w:val="af-ZA"/>
        </w:rPr>
      </w:pPr>
    </w:p>
    <w:p w:rsidR="0098522D" w:rsidRDefault="0098522D" w:rsidP="0098522D">
      <w:pPr>
        <w:pStyle w:val="BodyText"/>
        <w:ind w:right="-7" w:firstLine="567"/>
        <w:jc w:val="right"/>
        <w:rPr>
          <w:rFonts w:ascii="GHEA Grapalat" w:hAnsi="GHEA Grapalat" w:cs="Sylfaen"/>
          <w:i/>
          <w:sz w:val="22"/>
          <w:lang w:val="af-ZA"/>
        </w:rPr>
      </w:pPr>
    </w:p>
    <w:p w:rsidR="0098522D" w:rsidRDefault="0098522D" w:rsidP="0098522D">
      <w:pPr>
        <w:pStyle w:val="BodyText"/>
        <w:ind w:right="-7" w:firstLine="567"/>
        <w:jc w:val="right"/>
        <w:rPr>
          <w:rFonts w:ascii="GHEA Grapalat" w:hAnsi="GHEA Grapalat" w:cs="Sylfaen"/>
          <w:i/>
          <w:sz w:val="22"/>
          <w:lang w:val="af-ZA"/>
        </w:rPr>
      </w:pPr>
    </w:p>
    <w:p w:rsidR="0098522D" w:rsidRDefault="0098522D" w:rsidP="0098522D">
      <w:pPr>
        <w:pStyle w:val="BodyText"/>
        <w:ind w:right="-7" w:firstLine="567"/>
        <w:jc w:val="right"/>
        <w:rPr>
          <w:rFonts w:ascii="GHEA Grapalat" w:hAnsi="GHEA Grapalat" w:cs="Sylfaen"/>
          <w:i/>
          <w:sz w:val="22"/>
          <w:lang w:val="af-ZA"/>
        </w:rPr>
      </w:pPr>
    </w:p>
    <w:p w:rsidR="0098522D" w:rsidRDefault="0098522D" w:rsidP="0098522D">
      <w:pPr>
        <w:pStyle w:val="BodyText"/>
        <w:ind w:right="-7" w:firstLine="567"/>
        <w:jc w:val="right"/>
        <w:rPr>
          <w:rFonts w:ascii="GHEA Grapalat" w:hAnsi="GHEA Grapalat" w:cs="Sylfaen"/>
          <w:i/>
          <w:sz w:val="22"/>
          <w:lang w:val="af-ZA"/>
        </w:rPr>
      </w:pPr>
    </w:p>
    <w:p w:rsidR="0098522D" w:rsidRDefault="0098522D" w:rsidP="0098522D">
      <w:pPr>
        <w:pStyle w:val="BodyText"/>
        <w:ind w:right="-7" w:firstLine="567"/>
        <w:jc w:val="right"/>
        <w:rPr>
          <w:rFonts w:ascii="GHEA Grapalat" w:hAnsi="GHEA Grapalat" w:cs="Sylfaen"/>
          <w:i/>
          <w:sz w:val="22"/>
          <w:lang w:val="af-ZA"/>
        </w:rPr>
      </w:pPr>
    </w:p>
    <w:p w:rsidR="004053E5" w:rsidRDefault="004053E5" w:rsidP="0098522D">
      <w:pPr>
        <w:pStyle w:val="BodyText"/>
        <w:ind w:right="-7" w:firstLine="567"/>
        <w:jc w:val="right"/>
        <w:rPr>
          <w:rFonts w:ascii="GHEA Grapalat" w:hAnsi="GHEA Grapalat" w:cs="Sylfaen"/>
          <w:i/>
          <w:sz w:val="22"/>
          <w:lang w:val="hy-AM"/>
        </w:rPr>
      </w:pPr>
    </w:p>
    <w:p w:rsidR="004053E5" w:rsidRDefault="004053E5" w:rsidP="0098522D">
      <w:pPr>
        <w:pStyle w:val="BodyText"/>
        <w:ind w:right="-7" w:firstLine="567"/>
        <w:jc w:val="right"/>
        <w:rPr>
          <w:rFonts w:ascii="GHEA Grapalat" w:hAnsi="GHEA Grapalat" w:cs="Sylfaen"/>
          <w:i/>
          <w:sz w:val="22"/>
          <w:lang w:val="hy-AM"/>
        </w:rPr>
      </w:pPr>
    </w:p>
    <w:p w:rsidR="004053E5" w:rsidRDefault="004053E5" w:rsidP="0098522D">
      <w:pPr>
        <w:pStyle w:val="BodyText"/>
        <w:ind w:right="-7" w:firstLine="567"/>
        <w:jc w:val="right"/>
        <w:rPr>
          <w:rFonts w:ascii="GHEA Grapalat" w:hAnsi="GHEA Grapalat" w:cs="Sylfaen"/>
          <w:i/>
          <w:sz w:val="22"/>
          <w:lang w:val="hy-AM"/>
        </w:rPr>
      </w:pPr>
    </w:p>
    <w:p w:rsidR="0098522D" w:rsidRDefault="0098522D" w:rsidP="0098522D">
      <w:pPr>
        <w:pStyle w:val="BodyText"/>
        <w:ind w:right="-7" w:firstLine="567"/>
        <w:jc w:val="right"/>
        <w:rPr>
          <w:rFonts w:ascii="GHEA Grapalat" w:hAnsi="GHEA Grapalat" w:cs="Sylfaen"/>
          <w:i/>
          <w:sz w:val="22"/>
          <w:lang w:val="af-ZA"/>
        </w:rPr>
      </w:pPr>
      <w:r w:rsidRPr="00F57E85">
        <w:rPr>
          <w:rFonts w:ascii="GHEA Grapalat" w:hAnsi="GHEA Grapalat" w:cs="Sylfaen"/>
          <w:i/>
          <w:sz w:val="22"/>
          <w:lang w:val="hy-AM"/>
        </w:rPr>
        <w:t>Հաստատված</w:t>
      </w:r>
      <w:r>
        <w:rPr>
          <w:rFonts w:ascii="GHEA Grapalat" w:hAnsi="GHEA Grapalat" w:cs="Times Armenian"/>
          <w:i/>
          <w:sz w:val="22"/>
          <w:lang w:val="af-ZA"/>
        </w:rPr>
        <w:t xml:space="preserve"> </w:t>
      </w:r>
      <w:r w:rsidRPr="00F57E85">
        <w:rPr>
          <w:rFonts w:ascii="GHEA Grapalat" w:hAnsi="GHEA Grapalat" w:cs="Sylfaen"/>
          <w:i/>
          <w:sz w:val="22"/>
          <w:lang w:val="hy-AM"/>
        </w:rPr>
        <w:t>է</w:t>
      </w:r>
    </w:p>
    <w:p w:rsidR="0098522D" w:rsidRDefault="00EE5385" w:rsidP="0098522D">
      <w:pPr>
        <w:pStyle w:val="BodyText"/>
        <w:ind w:right="-7" w:firstLine="567"/>
        <w:jc w:val="right"/>
        <w:rPr>
          <w:rFonts w:ascii="GHEA Grapalat" w:hAnsi="GHEA Grapalat" w:cs="Sylfaen"/>
          <w:i/>
          <w:sz w:val="22"/>
          <w:lang w:val="af-ZA"/>
        </w:rPr>
      </w:pPr>
      <w:r>
        <w:rPr>
          <w:rFonts w:ascii="GHEA Grapalat" w:hAnsi="GHEA Grapalat"/>
          <w:sz w:val="20"/>
          <w:lang w:val="hy-AM"/>
        </w:rPr>
        <w:t>ԵՔ-</w:t>
      </w:r>
      <w:r>
        <w:rPr>
          <w:rFonts w:ascii="GHEA Grapalat" w:hAnsi="GHEA Grapalat"/>
          <w:sz w:val="20"/>
          <w:lang w:val="af-ZA"/>
        </w:rPr>
        <w:t>ԲԸԱՊՁԲ-</w:t>
      </w:r>
      <w:r>
        <w:rPr>
          <w:rFonts w:ascii="GHEA Grapalat" w:hAnsi="GHEA Grapalat"/>
          <w:sz w:val="20"/>
          <w:lang w:val="hy-AM"/>
        </w:rPr>
        <w:t>15</w:t>
      </w:r>
      <w:r>
        <w:rPr>
          <w:rFonts w:ascii="GHEA Grapalat" w:hAnsi="GHEA Grapalat"/>
          <w:sz w:val="20"/>
          <w:lang w:val="af-ZA"/>
        </w:rPr>
        <w:t>/</w:t>
      </w:r>
      <w:r>
        <w:rPr>
          <w:rFonts w:ascii="GHEA Grapalat" w:hAnsi="GHEA Grapalat"/>
          <w:sz w:val="20"/>
          <w:lang w:val="hy-AM"/>
        </w:rPr>
        <w:t xml:space="preserve">22 </w:t>
      </w:r>
      <w:r w:rsidR="0098522D" w:rsidRPr="00F57E85">
        <w:rPr>
          <w:rFonts w:ascii="GHEA Grapalat" w:hAnsi="GHEA Grapalat" w:cs="Sylfaen"/>
          <w:i/>
          <w:sz w:val="22"/>
          <w:lang w:val="hy-AM"/>
        </w:rPr>
        <w:t>ծածկա</w:t>
      </w:r>
      <w:r w:rsidR="0098522D" w:rsidRPr="00F57E85">
        <w:rPr>
          <w:rFonts w:ascii="GHEA Grapalat" w:hAnsi="GHEA Grapalat" w:cs="Times Armenian"/>
          <w:i/>
          <w:sz w:val="22"/>
          <w:lang w:val="hy-AM"/>
        </w:rPr>
        <w:t>գ</w:t>
      </w:r>
      <w:r w:rsidR="0098522D" w:rsidRPr="00F57E85">
        <w:rPr>
          <w:rFonts w:ascii="GHEA Grapalat" w:hAnsi="GHEA Grapalat" w:cs="Sylfaen"/>
          <w:i/>
          <w:sz w:val="22"/>
          <w:lang w:val="hy-AM"/>
        </w:rPr>
        <w:t>րով</w:t>
      </w:r>
      <w:r w:rsidR="0098522D">
        <w:rPr>
          <w:rFonts w:ascii="GHEA Grapalat" w:hAnsi="GHEA Grapalat" w:cs="Times Armenian"/>
          <w:i/>
          <w:sz w:val="22"/>
          <w:lang w:val="af-ZA"/>
        </w:rPr>
        <w:t xml:space="preserve"> </w:t>
      </w:r>
    </w:p>
    <w:p w:rsidR="0098522D" w:rsidRDefault="0098522D" w:rsidP="0098522D">
      <w:pPr>
        <w:pStyle w:val="BodyText"/>
        <w:ind w:right="-7" w:firstLine="567"/>
        <w:jc w:val="right"/>
        <w:rPr>
          <w:rFonts w:ascii="GHEA Grapalat" w:hAnsi="GHEA Grapalat" w:cs="Times Armenian"/>
          <w:i/>
          <w:sz w:val="22"/>
          <w:lang w:val="af-ZA"/>
        </w:rPr>
      </w:pPr>
      <w:r w:rsidRPr="00F57E85">
        <w:rPr>
          <w:rFonts w:ascii="GHEA Grapalat" w:hAnsi="GHEA Grapalat" w:cs="Sylfaen"/>
          <w:i/>
          <w:sz w:val="22"/>
          <w:lang w:val="hy-AM"/>
        </w:rPr>
        <w:t>բաց</w:t>
      </w:r>
      <w:r>
        <w:rPr>
          <w:rFonts w:ascii="GHEA Grapalat" w:hAnsi="GHEA Grapalat" w:cs="Times Armenian"/>
          <w:i/>
          <w:sz w:val="22"/>
          <w:lang w:val="af-ZA"/>
        </w:rPr>
        <w:t xml:space="preserve"> </w:t>
      </w:r>
      <w:r w:rsidRPr="00F57E85">
        <w:rPr>
          <w:rFonts w:ascii="GHEA Grapalat" w:hAnsi="GHEA Grapalat" w:cs="Sylfaen"/>
          <w:i/>
          <w:sz w:val="22"/>
          <w:lang w:val="hy-AM"/>
        </w:rPr>
        <w:t>ընթացակար</w:t>
      </w:r>
      <w:r w:rsidRPr="00F57E85">
        <w:rPr>
          <w:rFonts w:ascii="GHEA Grapalat" w:hAnsi="GHEA Grapalat" w:cs="Times Armenian"/>
          <w:i/>
          <w:sz w:val="22"/>
          <w:lang w:val="hy-AM"/>
        </w:rPr>
        <w:t>գ</w:t>
      </w:r>
      <w:r w:rsidRPr="00F57E85">
        <w:rPr>
          <w:rFonts w:ascii="GHEA Grapalat" w:hAnsi="GHEA Grapalat" w:cs="Sylfaen"/>
          <w:i/>
          <w:sz w:val="22"/>
          <w:lang w:val="hy-AM"/>
        </w:rPr>
        <w:t>ի</w:t>
      </w:r>
      <w:r>
        <w:rPr>
          <w:rFonts w:ascii="GHEA Grapalat" w:hAnsi="GHEA Grapalat" w:cs="Times Armenian"/>
          <w:i/>
          <w:sz w:val="22"/>
          <w:lang w:val="af-ZA"/>
        </w:rPr>
        <w:t xml:space="preserve"> </w:t>
      </w:r>
      <w:r w:rsidRPr="00F57E85">
        <w:rPr>
          <w:rFonts w:ascii="GHEA Grapalat" w:hAnsi="GHEA Grapalat" w:cs="Sylfaen"/>
          <w:i/>
          <w:sz w:val="22"/>
          <w:lang w:val="hy-AM"/>
        </w:rPr>
        <w:t>հանձնաժողովի</w:t>
      </w:r>
    </w:p>
    <w:p w:rsidR="0098522D" w:rsidRDefault="0098522D" w:rsidP="0098522D">
      <w:pPr>
        <w:pStyle w:val="BodyText"/>
        <w:ind w:right="-7" w:firstLine="567"/>
        <w:jc w:val="right"/>
        <w:rPr>
          <w:rFonts w:ascii="GHEA Grapalat" w:hAnsi="GHEA Grapalat"/>
          <w:i/>
          <w:sz w:val="22"/>
          <w:lang w:val="af-ZA"/>
        </w:rPr>
      </w:pPr>
      <w:r>
        <w:rPr>
          <w:rFonts w:ascii="GHEA Grapalat" w:hAnsi="GHEA Grapalat" w:cs="Sylfaen"/>
          <w:i/>
          <w:sz w:val="22"/>
          <w:lang w:val="af-ZA"/>
        </w:rPr>
        <w:t xml:space="preserve"> 20</w:t>
      </w:r>
      <w:r w:rsidR="00EE5385">
        <w:rPr>
          <w:rFonts w:ascii="GHEA Grapalat" w:hAnsi="GHEA Grapalat" w:cs="Sylfaen"/>
          <w:i/>
          <w:sz w:val="22"/>
          <w:lang w:val="hy-AM"/>
        </w:rPr>
        <w:t>15</w:t>
      </w:r>
      <w:r w:rsidRPr="00F57E85">
        <w:rPr>
          <w:rFonts w:ascii="GHEA Grapalat" w:hAnsi="GHEA Grapalat" w:cs="Sylfaen"/>
          <w:i/>
          <w:sz w:val="22"/>
          <w:lang w:val="hy-AM"/>
        </w:rPr>
        <w:t>թ</w:t>
      </w:r>
      <w:r>
        <w:rPr>
          <w:rFonts w:ascii="GHEA Grapalat" w:hAnsi="GHEA Grapalat" w:cs="Times Armenian"/>
          <w:i/>
          <w:sz w:val="22"/>
          <w:lang w:val="af-ZA"/>
        </w:rPr>
        <w:t>.  «</w:t>
      </w:r>
      <w:r w:rsidR="00EE5385">
        <w:rPr>
          <w:rFonts w:ascii="GHEA Grapalat" w:hAnsi="GHEA Grapalat" w:cs="Times Armenian"/>
          <w:i/>
          <w:sz w:val="22"/>
          <w:lang w:val="hy-AM"/>
        </w:rPr>
        <w:t>մայիսի</w:t>
      </w:r>
      <w:r>
        <w:rPr>
          <w:rFonts w:ascii="GHEA Grapalat" w:hAnsi="GHEA Grapalat" w:cs="Sylfaen"/>
          <w:i/>
          <w:sz w:val="22"/>
          <w:vertAlign w:val="subscript"/>
          <w:lang w:val="af-ZA"/>
        </w:rPr>
        <w:t xml:space="preserve"> </w:t>
      </w:r>
      <w:r>
        <w:rPr>
          <w:rFonts w:ascii="GHEA Grapalat" w:hAnsi="GHEA Grapalat" w:cs="Times Armenian"/>
          <w:i/>
          <w:sz w:val="22"/>
          <w:lang w:val="af-ZA"/>
        </w:rPr>
        <w:t>»</w:t>
      </w:r>
      <w:r>
        <w:rPr>
          <w:rFonts w:ascii="GHEA Grapalat" w:hAnsi="GHEA Grapalat" w:cs="Times Armenian"/>
          <w:i/>
          <w:sz w:val="22"/>
          <w:vertAlign w:val="subscript"/>
          <w:lang w:val="af-ZA"/>
        </w:rPr>
        <w:t xml:space="preserve">   </w:t>
      </w:r>
      <w:r>
        <w:rPr>
          <w:rFonts w:ascii="GHEA Grapalat" w:hAnsi="GHEA Grapalat" w:cs="Times Armenian"/>
          <w:i/>
          <w:sz w:val="22"/>
          <w:lang w:val="af-ZA"/>
        </w:rPr>
        <w:t>«</w:t>
      </w:r>
      <w:r w:rsidR="00EE5385">
        <w:rPr>
          <w:rFonts w:ascii="GHEA Grapalat" w:hAnsi="GHEA Grapalat" w:cs="Times Armenian"/>
          <w:i/>
          <w:sz w:val="22"/>
          <w:lang w:val="hy-AM"/>
        </w:rPr>
        <w:t>11</w:t>
      </w:r>
      <w:r>
        <w:rPr>
          <w:rFonts w:ascii="GHEA Grapalat" w:hAnsi="GHEA Grapalat" w:cs="Sylfaen"/>
          <w:i/>
          <w:sz w:val="22"/>
          <w:lang w:val="af-ZA"/>
        </w:rPr>
        <w:t>»</w:t>
      </w:r>
      <w:r>
        <w:rPr>
          <w:rFonts w:ascii="GHEA Grapalat" w:hAnsi="GHEA Grapalat" w:cs="Times Armenian"/>
          <w:i/>
          <w:sz w:val="22"/>
          <w:lang w:val="af-ZA"/>
        </w:rPr>
        <w:t>-</w:t>
      </w:r>
      <w:r>
        <w:rPr>
          <w:rFonts w:ascii="GHEA Grapalat" w:hAnsi="GHEA Grapalat" w:cs="Sylfaen"/>
          <w:i/>
          <w:sz w:val="22"/>
        </w:rPr>
        <w:t>ի</w:t>
      </w:r>
      <w:r>
        <w:rPr>
          <w:rFonts w:ascii="GHEA Grapalat" w:hAnsi="GHEA Grapalat" w:cs="Times Armenian"/>
          <w:i/>
          <w:sz w:val="22"/>
          <w:lang w:val="af-ZA"/>
        </w:rPr>
        <w:t xml:space="preserve"> </w:t>
      </w:r>
      <w:r>
        <w:rPr>
          <w:rFonts w:ascii="GHEA Grapalat" w:hAnsi="GHEA Grapalat" w:cs="Sylfaen"/>
          <w:i/>
          <w:sz w:val="22"/>
        </w:rPr>
        <w:t>թիվ</w:t>
      </w:r>
      <w:r>
        <w:rPr>
          <w:rFonts w:ascii="GHEA Grapalat" w:hAnsi="GHEA Grapalat" w:cs="Times Armenian"/>
          <w:i/>
          <w:sz w:val="22"/>
          <w:lang w:val="af-ZA"/>
        </w:rPr>
        <w:t xml:space="preserve"> </w:t>
      </w:r>
      <w:r>
        <w:rPr>
          <w:rFonts w:ascii="GHEA Grapalat" w:hAnsi="GHEA Grapalat" w:cs="Sylfaen"/>
          <w:i/>
          <w:sz w:val="22"/>
          <w:lang w:val="af-ZA"/>
        </w:rPr>
        <w:t>«</w:t>
      </w:r>
      <w:r w:rsidR="00EE5385">
        <w:rPr>
          <w:rFonts w:ascii="GHEA Grapalat" w:hAnsi="GHEA Grapalat" w:cs="Sylfaen"/>
          <w:i/>
          <w:sz w:val="22"/>
          <w:lang w:val="hy-AM"/>
        </w:rPr>
        <w:t>2</w:t>
      </w:r>
      <w:r>
        <w:rPr>
          <w:rFonts w:ascii="GHEA Grapalat" w:hAnsi="GHEA Grapalat" w:cs="Sylfaen"/>
          <w:i/>
          <w:sz w:val="22"/>
          <w:lang w:val="af-ZA"/>
        </w:rPr>
        <w:t>»</w:t>
      </w:r>
      <w:r w:rsidR="00EE5385">
        <w:rPr>
          <w:rFonts w:ascii="GHEA Grapalat" w:hAnsi="GHEA Grapalat" w:cs="Sylfaen"/>
          <w:i/>
          <w:sz w:val="22"/>
          <w:lang w:val="hy-AM"/>
        </w:rPr>
        <w:t xml:space="preserve"> </w:t>
      </w:r>
      <w:r>
        <w:rPr>
          <w:rFonts w:ascii="GHEA Grapalat" w:hAnsi="GHEA Grapalat" w:cs="Sylfaen"/>
          <w:i/>
          <w:sz w:val="22"/>
        </w:rPr>
        <w:t>որոշմամբ</w:t>
      </w:r>
    </w:p>
    <w:p w:rsidR="0098522D" w:rsidRDefault="0098522D" w:rsidP="0098522D">
      <w:pPr>
        <w:pStyle w:val="BodyText"/>
        <w:ind w:right="-7" w:firstLine="567"/>
        <w:jc w:val="center"/>
        <w:rPr>
          <w:rFonts w:ascii="GHEA Grapalat" w:hAnsi="GHEA Grapalat"/>
          <w:lang w:val="af-ZA"/>
        </w:rPr>
      </w:pPr>
    </w:p>
    <w:p w:rsidR="0098522D" w:rsidRDefault="0098522D" w:rsidP="0098522D">
      <w:pPr>
        <w:pStyle w:val="BodyText"/>
        <w:ind w:right="-7" w:firstLine="567"/>
        <w:jc w:val="center"/>
        <w:rPr>
          <w:rFonts w:ascii="GHEA Grapalat" w:hAnsi="GHEA Grapalat"/>
          <w:lang w:val="af-ZA"/>
        </w:rPr>
      </w:pPr>
    </w:p>
    <w:p w:rsidR="0098522D" w:rsidRDefault="0098522D" w:rsidP="0098522D">
      <w:pPr>
        <w:pStyle w:val="BodyText"/>
        <w:ind w:right="-7" w:firstLine="567"/>
        <w:jc w:val="center"/>
        <w:rPr>
          <w:rFonts w:ascii="GHEA Grapalat" w:hAnsi="GHEA Grapalat"/>
          <w:lang w:val="af-ZA"/>
        </w:rPr>
      </w:pPr>
    </w:p>
    <w:p w:rsidR="0098522D" w:rsidRDefault="0098522D" w:rsidP="0098522D">
      <w:pPr>
        <w:pStyle w:val="BodyText"/>
        <w:ind w:right="-7" w:firstLine="567"/>
        <w:jc w:val="center"/>
        <w:rPr>
          <w:rFonts w:ascii="GHEA Grapalat" w:hAnsi="GHEA Grapalat"/>
          <w:lang w:val="af-ZA"/>
        </w:rPr>
      </w:pPr>
    </w:p>
    <w:p w:rsidR="0098522D" w:rsidRDefault="0098522D" w:rsidP="0098522D">
      <w:pPr>
        <w:pStyle w:val="BodyText"/>
        <w:ind w:right="-7" w:firstLine="567"/>
        <w:jc w:val="center"/>
        <w:rPr>
          <w:rFonts w:ascii="GHEA Grapalat" w:hAnsi="GHEA Grapalat"/>
          <w:lang w:val="af-ZA"/>
        </w:rPr>
      </w:pPr>
    </w:p>
    <w:p w:rsidR="0098522D" w:rsidRDefault="0098522D" w:rsidP="0098522D">
      <w:pPr>
        <w:pStyle w:val="BodyText"/>
        <w:ind w:right="-7" w:firstLine="567"/>
        <w:jc w:val="center"/>
        <w:rPr>
          <w:rFonts w:ascii="GHEA Grapalat" w:hAnsi="GHEA Grapalat"/>
          <w:lang w:val="af-ZA"/>
        </w:rPr>
      </w:pPr>
      <w:r>
        <w:rPr>
          <w:rFonts w:ascii="GHEA Grapalat" w:hAnsi="GHEA Grapalat" w:cs="Times Armenian"/>
          <w:i/>
          <w:lang w:val="af-ZA"/>
        </w:rPr>
        <w:t>«</w:t>
      </w:r>
      <w:r w:rsidR="00EE5385">
        <w:rPr>
          <w:rFonts w:ascii="GHEA Grapalat" w:hAnsi="GHEA Grapalat" w:cs="Times Armenian"/>
          <w:i/>
          <w:lang w:val="hy-AM"/>
        </w:rPr>
        <w:t>Երևանի քաղաքապետարան</w:t>
      </w:r>
      <w:r>
        <w:rPr>
          <w:rFonts w:ascii="GHEA Grapalat" w:hAnsi="GHEA Grapalat" w:cs="Sylfaen"/>
          <w:i/>
          <w:lang w:val="af-ZA"/>
        </w:rPr>
        <w:t>»</w:t>
      </w:r>
    </w:p>
    <w:p w:rsidR="0098522D" w:rsidRDefault="0098522D" w:rsidP="0098522D">
      <w:pPr>
        <w:pStyle w:val="BodyText"/>
        <w:tabs>
          <w:tab w:val="left" w:pos="5968"/>
        </w:tabs>
        <w:ind w:right="-7" w:firstLine="567"/>
        <w:rPr>
          <w:rFonts w:ascii="GHEA Grapalat" w:hAnsi="GHEA Grapalat"/>
          <w:lang w:val="af-ZA"/>
        </w:rPr>
      </w:pPr>
      <w:r>
        <w:rPr>
          <w:rFonts w:ascii="GHEA Grapalat" w:hAnsi="GHEA Grapalat"/>
          <w:lang w:val="af-ZA"/>
        </w:rPr>
        <w:tab/>
      </w:r>
    </w:p>
    <w:p w:rsidR="0098522D" w:rsidRDefault="0098522D" w:rsidP="0098522D">
      <w:pPr>
        <w:pStyle w:val="BodyText"/>
        <w:ind w:right="-7" w:firstLine="567"/>
        <w:jc w:val="center"/>
        <w:rPr>
          <w:rFonts w:ascii="GHEA Grapalat" w:hAnsi="GHEA Grapalat"/>
          <w:lang w:val="af-ZA"/>
        </w:rPr>
      </w:pPr>
    </w:p>
    <w:p w:rsidR="0098522D" w:rsidRDefault="0098522D" w:rsidP="0098522D">
      <w:pPr>
        <w:pStyle w:val="BodyText"/>
        <w:ind w:right="-7" w:firstLine="567"/>
        <w:jc w:val="center"/>
        <w:rPr>
          <w:rFonts w:ascii="GHEA Grapalat" w:hAnsi="GHEA Grapalat"/>
          <w:lang w:val="af-ZA"/>
        </w:rPr>
      </w:pPr>
    </w:p>
    <w:p w:rsidR="0098522D" w:rsidRDefault="0098522D" w:rsidP="0098522D">
      <w:pPr>
        <w:pStyle w:val="BodyText"/>
        <w:ind w:right="-7" w:firstLine="567"/>
        <w:jc w:val="center"/>
        <w:rPr>
          <w:rFonts w:ascii="GHEA Grapalat" w:hAnsi="GHEA Grapalat"/>
          <w:lang w:val="af-ZA"/>
        </w:rPr>
      </w:pPr>
    </w:p>
    <w:p w:rsidR="0098522D" w:rsidRDefault="0098522D" w:rsidP="0098522D">
      <w:pPr>
        <w:pStyle w:val="BodyText"/>
        <w:ind w:right="-7" w:firstLine="567"/>
        <w:jc w:val="center"/>
        <w:rPr>
          <w:rFonts w:ascii="GHEA Grapalat" w:hAnsi="GHEA Grapalat"/>
          <w:lang w:val="af-ZA"/>
        </w:rPr>
      </w:pPr>
    </w:p>
    <w:p w:rsidR="0098522D" w:rsidRDefault="0098522D" w:rsidP="0098522D">
      <w:pPr>
        <w:pStyle w:val="BodyText"/>
        <w:ind w:right="-7" w:firstLine="567"/>
        <w:jc w:val="center"/>
        <w:rPr>
          <w:rFonts w:ascii="GHEA Grapalat" w:hAnsi="GHEA Grapalat"/>
          <w:lang w:val="af-ZA"/>
        </w:rPr>
      </w:pPr>
    </w:p>
    <w:p w:rsidR="0098522D" w:rsidRDefault="0098522D" w:rsidP="0098522D">
      <w:pPr>
        <w:pStyle w:val="BodyText"/>
        <w:ind w:right="-7" w:firstLine="567"/>
        <w:jc w:val="center"/>
        <w:rPr>
          <w:rFonts w:ascii="GHEA Grapalat" w:hAnsi="GHEA Grapalat"/>
          <w:lang w:val="af-ZA"/>
        </w:rPr>
      </w:pPr>
    </w:p>
    <w:p w:rsidR="0098522D" w:rsidRDefault="0098522D" w:rsidP="0098522D">
      <w:pPr>
        <w:pStyle w:val="BodyText"/>
        <w:ind w:right="-7" w:firstLine="567"/>
        <w:jc w:val="center"/>
        <w:rPr>
          <w:rFonts w:ascii="GHEA Grapalat" w:hAnsi="GHEA Grapalat"/>
          <w:lang w:val="af-ZA"/>
        </w:rPr>
      </w:pPr>
    </w:p>
    <w:p w:rsidR="0098522D" w:rsidRDefault="0098522D" w:rsidP="0098522D">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rsidR="0098522D" w:rsidRDefault="0098522D" w:rsidP="0098522D">
      <w:pPr>
        <w:pStyle w:val="BodyText"/>
        <w:ind w:right="-7" w:firstLine="567"/>
        <w:jc w:val="center"/>
        <w:rPr>
          <w:rFonts w:ascii="GHEA Grapalat" w:hAnsi="GHEA Grapalat" w:cs="Sylfaen"/>
          <w:lang w:val="af-ZA"/>
        </w:rPr>
      </w:pPr>
    </w:p>
    <w:p w:rsidR="0098522D" w:rsidRPr="00835B6D" w:rsidRDefault="0098522D" w:rsidP="0098522D">
      <w:pPr>
        <w:pStyle w:val="BodyText"/>
        <w:ind w:right="-7" w:firstLine="567"/>
        <w:jc w:val="center"/>
        <w:rPr>
          <w:rFonts w:ascii="GHEA Grapalat" w:hAnsi="GHEA Grapalat" w:cs="Sylfaen"/>
          <w:lang w:val="af-ZA"/>
        </w:rPr>
      </w:pPr>
    </w:p>
    <w:p w:rsidR="0098522D" w:rsidRPr="00835B6D" w:rsidRDefault="0098522D" w:rsidP="0098522D">
      <w:pPr>
        <w:pStyle w:val="BodyText"/>
        <w:ind w:right="-7"/>
        <w:jc w:val="center"/>
        <w:rPr>
          <w:rFonts w:ascii="GHEA Grapalat" w:hAnsi="GHEA Grapalat"/>
          <w:szCs w:val="22"/>
          <w:lang w:val="af-ZA"/>
        </w:rPr>
      </w:pPr>
      <w:r w:rsidRPr="00835B6D">
        <w:rPr>
          <w:rFonts w:ascii="GHEA Grapalat" w:hAnsi="GHEA Grapalat" w:cs="Sylfaen"/>
          <w:lang w:val="af-ZA"/>
        </w:rPr>
        <w:t>«</w:t>
      </w:r>
      <w:r w:rsidR="004723AD" w:rsidRPr="00835B6D">
        <w:rPr>
          <w:rFonts w:ascii="GHEA Grapalat" w:hAnsi="GHEA Grapalat" w:cs="Times Armenian"/>
          <w:lang w:val="hy-AM"/>
        </w:rPr>
        <w:t>Երևանի քաղաքապետարան</w:t>
      </w:r>
      <w:r w:rsidRPr="00835B6D">
        <w:rPr>
          <w:rFonts w:ascii="GHEA Grapalat" w:hAnsi="GHEA Grapalat" w:cs="Sylfaen"/>
          <w:lang w:val="af-ZA"/>
        </w:rPr>
        <w:t>»-</w:t>
      </w:r>
      <w:r w:rsidRPr="00835B6D">
        <w:rPr>
          <w:rFonts w:ascii="GHEA Grapalat" w:hAnsi="GHEA Grapalat" w:cs="Sylfaen"/>
        </w:rPr>
        <w:t>Ի</w:t>
      </w:r>
      <w:r w:rsidRPr="00835B6D">
        <w:rPr>
          <w:rFonts w:ascii="GHEA Grapalat" w:hAnsi="GHEA Grapalat" w:cs="Sylfaen"/>
          <w:lang w:val="af-ZA"/>
        </w:rPr>
        <w:t xml:space="preserve"> </w:t>
      </w:r>
      <w:r w:rsidRPr="00835B6D">
        <w:rPr>
          <w:rFonts w:ascii="GHEA Grapalat" w:hAnsi="GHEA Grapalat" w:cs="Sylfaen"/>
        </w:rPr>
        <w:t>ԿԱՐԻՔՆԵՐԻ</w:t>
      </w:r>
      <w:r w:rsidRPr="00835B6D">
        <w:rPr>
          <w:rFonts w:ascii="GHEA Grapalat" w:hAnsi="GHEA Grapalat" w:cs="Times Armenian"/>
          <w:lang w:val="af-ZA"/>
        </w:rPr>
        <w:t xml:space="preserve"> </w:t>
      </w:r>
      <w:r w:rsidRPr="00835B6D">
        <w:rPr>
          <w:rFonts w:ascii="GHEA Grapalat" w:hAnsi="GHEA Grapalat" w:cs="Sylfaen"/>
        </w:rPr>
        <w:t>ՀԱՄԱՐ</w:t>
      </w:r>
      <w:r w:rsidRPr="00835B6D">
        <w:rPr>
          <w:rFonts w:ascii="GHEA Grapalat" w:hAnsi="GHEA Grapalat" w:cs="Times Armenian"/>
          <w:lang w:val="af-ZA"/>
        </w:rPr>
        <w:t xml:space="preserve">` </w:t>
      </w:r>
      <w:r w:rsidRPr="00835B6D">
        <w:rPr>
          <w:rFonts w:ascii="GHEA Grapalat" w:hAnsi="GHEA Grapalat" w:cs="Sylfaen"/>
          <w:lang w:val="af-ZA"/>
        </w:rPr>
        <w:t>«</w:t>
      </w:r>
      <w:r w:rsidR="004723AD" w:rsidRPr="00835B6D">
        <w:rPr>
          <w:rFonts w:ascii="GHEA Grapalat" w:hAnsi="GHEA Grapalat"/>
          <w:sz w:val="20"/>
          <w:lang w:val="hy-AM"/>
        </w:rPr>
        <w:t>թվով 10 ավտոբուսներում թեքահարթակների կամ հատուկ վերելակային հարմարանքների</w:t>
      </w:r>
      <w:r w:rsidR="004723AD" w:rsidRPr="00835B6D">
        <w:rPr>
          <w:rFonts w:ascii="GHEA Grapalat" w:hAnsi="GHEA Grapalat"/>
          <w:sz w:val="20"/>
          <w:lang w:val="af-ZA"/>
        </w:rPr>
        <w:t xml:space="preserve"> մատակարար</w:t>
      </w:r>
      <w:r w:rsidR="004723AD" w:rsidRPr="00835B6D">
        <w:rPr>
          <w:rFonts w:ascii="GHEA Grapalat" w:hAnsi="GHEA Grapalat"/>
          <w:sz w:val="20"/>
          <w:lang w:val="hy-AM"/>
        </w:rPr>
        <w:t>ում և տեղադրում</w:t>
      </w:r>
      <w:r w:rsidRPr="00835B6D">
        <w:rPr>
          <w:rFonts w:ascii="GHEA Grapalat" w:hAnsi="GHEA Grapalat" w:cs="Sylfaen"/>
          <w:lang w:val="af-ZA"/>
        </w:rPr>
        <w:t xml:space="preserve">» </w:t>
      </w:r>
      <w:r w:rsidRPr="00835B6D">
        <w:rPr>
          <w:rFonts w:ascii="GHEA Grapalat" w:hAnsi="GHEA Grapalat" w:cs="Sylfaen"/>
        </w:rPr>
        <w:t>ՁԵՌՔԲԵՐՄԱՆ</w:t>
      </w:r>
      <w:r w:rsidRPr="00835B6D">
        <w:rPr>
          <w:rFonts w:ascii="GHEA Grapalat" w:hAnsi="GHEA Grapalat" w:cs="Times Armenian"/>
          <w:lang w:val="af-ZA"/>
        </w:rPr>
        <w:t xml:space="preserve"> </w:t>
      </w:r>
      <w:r w:rsidRPr="00835B6D">
        <w:rPr>
          <w:rFonts w:ascii="GHEA Grapalat" w:hAnsi="GHEA Grapalat" w:cs="Sylfaen"/>
        </w:rPr>
        <w:t>ՆՊԱՏԱԿՈՎ</w:t>
      </w:r>
      <w:r w:rsidRPr="00835B6D">
        <w:rPr>
          <w:rFonts w:ascii="GHEA Grapalat" w:hAnsi="GHEA Grapalat" w:cs="Sylfaen"/>
          <w:lang w:val="af-ZA"/>
        </w:rPr>
        <w:t xml:space="preserve"> </w:t>
      </w:r>
      <w:r w:rsidRPr="00835B6D">
        <w:rPr>
          <w:rFonts w:ascii="GHEA Grapalat" w:hAnsi="GHEA Grapalat" w:cs="Times Armenian"/>
          <w:lang w:val="af-ZA"/>
        </w:rPr>
        <w:t xml:space="preserve"> </w:t>
      </w:r>
      <w:r w:rsidRPr="00835B6D">
        <w:rPr>
          <w:rFonts w:ascii="GHEA Grapalat" w:hAnsi="GHEA Grapalat" w:cs="Sylfaen"/>
        </w:rPr>
        <w:t>ՀԱՅՏԱՐԱՐՎԱԾ</w:t>
      </w:r>
      <w:r w:rsidRPr="00835B6D">
        <w:rPr>
          <w:rFonts w:ascii="GHEA Grapalat" w:hAnsi="GHEA Grapalat" w:cs="Times Armenian"/>
          <w:lang w:val="af-ZA"/>
        </w:rPr>
        <w:t xml:space="preserve"> </w:t>
      </w:r>
      <w:r w:rsidRPr="00835B6D">
        <w:rPr>
          <w:rFonts w:ascii="GHEA Grapalat" w:hAnsi="GHEA Grapalat" w:cs="Sylfaen"/>
        </w:rPr>
        <w:t>ԲԱՑ</w:t>
      </w:r>
      <w:r w:rsidRPr="00835B6D">
        <w:rPr>
          <w:rFonts w:ascii="GHEA Grapalat" w:hAnsi="GHEA Grapalat" w:cs="Times Armenian"/>
          <w:lang w:val="af-ZA"/>
        </w:rPr>
        <w:t xml:space="preserve"> </w:t>
      </w:r>
      <w:r w:rsidRPr="00835B6D">
        <w:rPr>
          <w:rFonts w:ascii="GHEA Grapalat" w:hAnsi="GHEA Grapalat" w:cs="Sylfaen"/>
        </w:rPr>
        <w:t>ԸՆԹԱՑԱԿԱՐԳԻ</w:t>
      </w:r>
    </w:p>
    <w:p w:rsidR="0098522D" w:rsidRPr="00835B6D" w:rsidRDefault="0098522D" w:rsidP="0098522D">
      <w:pPr>
        <w:pStyle w:val="BodyText"/>
        <w:ind w:right="-7"/>
        <w:jc w:val="center"/>
        <w:rPr>
          <w:rFonts w:ascii="GHEA Grapalat" w:hAnsi="GHEA Grapalat"/>
          <w:szCs w:val="22"/>
          <w:lang w:val="af-ZA"/>
        </w:rPr>
      </w:pPr>
    </w:p>
    <w:p w:rsidR="0098522D" w:rsidRDefault="0098522D" w:rsidP="0098522D">
      <w:pPr>
        <w:pStyle w:val="BodyText"/>
        <w:ind w:right="-7" w:firstLine="567"/>
        <w:jc w:val="center"/>
        <w:rPr>
          <w:rFonts w:ascii="GHEA Grapalat" w:hAnsi="GHEA Grapalat"/>
          <w:lang w:val="af-ZA"/>
        </w:rPr>
      </w:pPr>
    </w:p>
    <w:p w:rsidR="0098522D" w:rsidRDefault="0098522D" w:rsidP="0098522D">
      <w:pPr>
        <w:pStyle w:val="BodyText"/>
        <w:ind w:right="-7" w:firstLine="567"/>
        <w:jc w:val="center"/>
        <w:rPr>
          <w:rFonts w:ascii="GHEA Grapalat" w:hAnsi="GHEA Grapalat"/>
          <w:lang w:val="af-ZA"/>
        </w:rPr>
      </w:pPr>
    </w:p>
    <w:p w:rsidR="0098522D" w:rsidRDefault="0098522D" w:rsidP="0098522D">
      <w:pPr>
        <w:pStyle w:val="BodyText"/>
        <w:ind w:right="-7" w:firstLine="567"/>
        <w:jc w:val="center"/>
        <w:rPr>
          <w:rFonts w:ascii="GHEA Grapalat" w:hAnsi="GHEA Grapalat"/>
          <w:lang w:val="af-ZA"/>
        </w:rPr>
      </w:pPr>
    </w:p>
    <w:p w:rsidR="0098522D" w:rsidRDefault="0098522D" w:rsidP="0098522D">
      <w:pPr>
        <w:pStyle w:val="BodyText"/>
        <w:ind w:right="-7" w:firstLine="567"/>
        <w:jc w:val="center"/>
        <w:rPr>
          <w:rFonts w:ascii="GHEA Grapalat" w:hAnsi="GHEA Grapalat"/>
          <w:lang w:val="af-ZA"/>
        </w:rPr>
      </w:pPr>
    </w:p>
    <w:p w:rsidR="0098522D" w:rsidRDefault="0098522D" w:rsidP="0098522D">
      <w:pPr>
        <w:pStyle w:val="BodyText"/>
        <w:ind w:right="-7" w:firstLine="567"/>
        <w:jc w:val="center"/>
        <w:rPr>
          <w:rFonts w:ascii="GHEA Grapalat" w:hAnsi="GHEA Grapalat"/>
          <w:lang w:val="af-ZA"/>
        </w:rPr>
      </w:pPr>
    </w:p>
    <w:p w:rsidR="0098522D" w:rsidRDefault="0098522D" w:rsidP="0098522D">
      <w:pPr>
        <w:pStyle w:val="BodyText"/>
        <w:ind w:right="-7" w:firstLine="567"/>
        <w:jc w:val="center"/>
        <w:rPr>
          <w:rFonts w:ascii="GHEA Grapalat" w:hAnsi="GHEA Grapalat"/>
          <w:lang w:val="af-ZA"/>
        </w:rPr>
      </w:pPr>
    </w:p>
    <w:p w:rsidR="0098522D" w:rsidRDefault="0098522D" w:rsidP="0098522D">
      <w:pPr>
        <w:pStyle w:val="BodyText"/>
        <w:ind w:right="-7" w:firstLine="567"/>
        <w:jc w:val="center"/>
        <w:rPr>
          <w:rFonts w:ascii="GHEA Grapalat" w:hAnsi="GHEA Grapalat"/>
          <w:lang w:val="af-ZA"/>
        </w:rPr>
      </w:pPr>
    </w:p>
    <w:p w:rsidR="0098522D" w:rsidRDefault="0098522D" w:rsidP="0098522D">
      <w:pPr>
        <w:pStyle w:val="BodyText"/>
        <w:ind w:right="-7" w:firstLine="567"/>
        <w:jc w:val="center"/>
        <w:rPr>
          <w:rFonts w:ascii="GHEA Grapalat" w:hAnsi="GHEA Grapalat"/>
          <w:lang w:val="af-ZA"/>
        </w:rPr>
      </w:pPr>
    </w:p>
    <w:p w:rsidR="0098522D" w:rsidRDefault="0098522D" w:rsidP="0098522D">
      <w:pPr>
        <w:pStyle w:val="BodyText"/>
        <w:ind w:right="-7" w:firstLine="567"/>
        <w:jc w:val="center"/>
        <w:rPr>
          <w:rFonts w:ascii="GHEA Grapalat" w:hAnsi="GHEA Grapalat"/>
          <w:lang w:val="af-ZA"/>
        </w:rPr>
      </w:pPr>
    </w:p>
    <w:p w:rsidR="0098522D" w:rsidRDefault="0098522D" w:rsidP="0098522D">
      <w:pPr>
        <w:pStyle w:val="BodyText"/>
        <w:ind w:right="-7" w:firstLine="567"/>
        <w:jc w:val="center"/>
        <w:rPr>
          <w:rFonts w:ascii="GHEA Grapalat" w:hAnsi="GHEA Grapalat"/>
          <w:lang w:val="af-ZA"/>
        </w:rPr>
      </w:pPr>
    </w:p>
    <w:p w:rsidR="0098522D" w:rsidRDefault="0098522D" w:rsidP="0098522D">
      <w:pPr>
        <w:ind w:firstLine="567"/>
        <w:rPr>
          <w:rFonts w:ascii="GHEA Grapalat" w:hAnsi="GHEA Grapalat" w:cs="Times Armenian"/>
          <w:i/>
          <w:lang w:val="af-ZA"/>
        </w:rPr>
      </w:pPr>
      <w:r>
        <w:rPr>
          <w:rFonts w:ascii="GHEA Grapalat" w:hAnsi="GHEA Grapalat" w:cs="Sylfaen"/>
          <w:i/>
        </w:rPr>
        <w:lastRenderedPageBreak/>
        <w:t>Հարգելի</w:t>
      </w:r>
      <w:r>
        <w:rPr>
          <w:rFonts w:ascii="GHEA Grapalat" w:hAnsi="GHEA Grapalat" w:cs="Times Armenian"/>
          <w:i/>
          <w:lang w:val="af-ZA"/>
        </w:rPr>
        <w:t xml:space="preserve"> </w:t>
      </w:r>
      <w:r>
        <w:rPr>
          <w:rFonts w:ascii="GHEA Grapalat" w:hAnsi="GHEA Grapalat" w:cs="Sylfaen"/>
          <w:i/>
        </w:rPr>
        <w:t>մասնակից</w:t>
      </w:r>
    </w:p>
    <w:p w:rsidR="0098522D" w:rsidRDefault="0098522D" w:rsidP="0098522D">
      <w:pPr>
        <w:ind w:firstLine="567"/>
        <w:jc w:val="both"/>
        <w:rPr>
          <w:rFonts w:ascii="GHEA Grapalat" w:hAnsi="GHEA Grapalat" w:cs="Sylfaen"/>
          <w:i/>
          <w:lang w:val="af-ZA"/>
        </w:rPr>
      </w:pPr>
      <w:r>
        <w:rPr>
          <w:rFonts w:ascii="GHEA Grapalat" w:hAnsi="GHEA Grapalat" w:cs="Sylfaen"/>
          <w:i/>
          <w:lang w:val="af-ZA"/>
        </w:rPr>
        <w:t xml:space="preserve">- </w:t>
      </w:r>
      <w:r>
        <w:rPr>
          <w:rFonts w:ascii="GHEA Grapalat" w:hAnsi="GHEA Grapalat" w:cs="Sylfaen"/>
          <w:i/>
        </w:rPr>
        <w:t>նախքան</w:t>
      </w:r>
      <w:r>
        <w:rPr>
          <w:rFonts w:ascii="GHEA Grapalat" w:hAnsi="GHEA Grapalat" w:cs="Times Armenian"/>
          <w:i/>
          <w:lang w:val="af-ZA"/>
        </w:rPr>
        <w:t xml:space="preserve"> </w:t>
      </w:r>
      <w:r>
        <w:rPr>
          <w:rFonts w:ascii="GHEA Grapalat" w:hAnsi="GHEA Grapalat" w:cs="Sylfaen"/>
          <w:i/>
        </w:rPr>
        <w:t>հայտ</w:t>
      </w:r>
      <w:r>
        <w:rPr>
          <w:rFonts w:ascii="GHEA Grapalat" w:hAnsi="GHEA Grapalat" w:cs="Times Armenian"/>
          <w:i/>
          <w:lang w:val="af-ZA"/>
        </w:rPr>
        <w:t xml:space="preserve"> </w:t>
      </w:r>
      <w:r>
        <w:rPr>
          <w:rFonts w:ascii="GHEA Grapalat" w:hAnsi="GHEA Grapalat" w:cs="Sylfaen"/>
          <w:i/>
        </w:rPr>
        <w:t>կազմելը</w:t>
      </w:r>
      <w:r>
        <w:rPr>
          <w:rFonts w:ascii="GHEA Grapalat" w:hAnsi="GHEA Grapalat" w:cs="Times Armenian"/>
          <w:i/>
          <w:lang w:val="af-ZA"/>
        </w:rPr>
        <w:t xml:space="preserve"> </w:t>
      </w:r>
      <w:r>
        <w:rPr>
          <w:rFonts w:ascii="GHEA Grapalat" w:hAnsi="GHEA Grapalat" w:cs="Sylfaen"/>
          <w:i/>
        </w:rPr>
        <w:t>և</w:t>
      </w:r>
      <w:r>
        <w:rPr>
          <w:rFonts w:ascii="GHEA Grapalat" w:hAnsi="GHEA Grapalat" w:cs="Times Armenian"/>
          <w:i/>
          <w:lang w:val="af-ZA"/>
        </w:rPr>
        <w:t xml:space="preserve"> </w:t>
      </w:r>
      <w:r>
        <w:rPr>
          <w:rFonts w:ascii="GHEA Grapalat" w:hAnsi="GHEA Grapalat" w:cs="Sylfaen"/>
          <w:i/>
        </w:rPr>
        <w:t>ներկայացնելը</w:t>
      </w:r>
      <w:r>
        <w:rPr>
          <w:rFonts w:ascii="GHEA Grapalat" w:hAnsi="GHEA Grapalat" w:cs="Times Armenian"/>
          <w:i/>
          <w:lang w:val="af-ZA"/>
        </w:rPr>
        <w:t xml:space="preserve"> </w:t>
      </w:r>
      <w:r>
        <w:rPr>
          <w:rFonts w:ascii="GHEA Grapalat" w:hAnsi="GHEA Grapalat" w:cs="Sylfaen"/>
          <w:i/>
        </w:rPr>
        <w:t>խնդրում</w:t>
      </w:r>
      <w:r>
        <w:rPr>
          <w:rFonts w:ascii="GHEA Grapalat" w:hAnsi="GHEA Grapalat" w:cs="Times Armenian"/>
          <w:i/>
          <w:lang w:val="af-ZA"/>
        </w:rPr>
        <w:t xml:space="preserve"> </w:t>
      </w:r>
      <w:r>
        <w:rPr>
          <w:rFonts w:ascii="GHEA Grapalat" w:hAnsi="GHEA Grapalat" w:cs="Sylfaen"/>
          <w:i/>
        </w:rPr>
        <w:t>ենք</w:t>
      </w:r>
      <w:r>
        <w:rPr>
          <w:rFonts w:ascii="GHEA Grapalat" w:hAnsi="GHEA Grapalat" w:cs="Times Armenian"/>
          <w:i/>
          <w:lang w:val="af-ZA"/>
        </w:rPr>
        <w:t xml:space="preserve"> </w:t>
      </w:r>
      <w:r>
        <w:rPr>
          <w:rFonts w:ascii="GHEA Grapalat" w:hAnsi="GHEA Grapalat" w:cs="Sylfaen"/>
          <w:i/>
        </w:rPr>
        <w:t>մանրամասնորեն</w:t>
      </w:r>
      <w:r>
        <w:rPr>
          <w:rFonts w:ascii="GHEA Grapalat" w:hAnsi="GHEA Grapalat" w:cs="Times Armenian"/>
          <w:i/>
          <w:lang w:val="af-ZA"/>
        </w:rPr>
        <w:t xml:space="preserve"> </w:t>
      </w:r>
      <w:r>
        <w:rPr>
          <w:rFonts w:ascii="GHEA Grapalat" w:hAnsi="GHEA Grapalat" w:cs="Sylfaen"/>
          <w:i/>
        </w:rPr>
        <w:t>ուսումնասիրել</w:t>
      </w:r>
      <w:r>
        <w:rPr>
          <w:rFonts w:ascii="GHEA Grapalat" w:hAnsi="GHEA Grapalat" w:cs="Times Armenian"/>
          <w:i/>
          <w:lang w:val="af-ZA"/>
        </w:rPr>
        <w:t xml:space="preserve"> </w:t>
      </w:r>
      <w:r>
        <w:rPr>
          <w:rFonts w:ascii="GHEA Grapalat" w:hAnsi="GHEA Grapalat" w:cs="Sylfaen"/>
          <w:i/>
        </w:rPr>
        <w:t>սույն</w:t>
      </w:r>
      <w:r>
        <w:rPr>
          <w:rFonts w:ascii="GHEA Grapalat" w:hAnsi="GHEA Grapalat" w:cs="Times Armenian"/>
          <w:i/>
          <w:lang w:val="af-ZA"/>
        </w:rPr>
        <w:t xml:space="preserve"> </w:t>
      </w:r>
      <w:r>
        <w:rPr>
          <w:rFonts w:ascii="GHEA Grapalat" w:hAnsi="GHEA Grapalat" w:cs="Sylfaen"/>
          <w:i/>
        </w:rPr>
        <w:t>հրավերը</w:t>
      </w:r>
      <w:r>
        <w:rPr>
          <w:rFonts w:ascii="GHEA Grapalat" w:hAnsi="GHEA Grapalat" w:cs="Times Armenian"/>
          <w:i/>
          <w:lang w:val="af-ZA"/>
        </w:rPr>
        <w:t xml:space="preserve">, </w:t>
      </w:r>
      <w:r>
        <w:rPr>
          <w:rFonts w:ascii="GHEA Grapalat" w:hAnsi="GHEA Grapalat" w:cs="Sylfaen"/>
          <w:i/>
        </w:rPr>
        <w:t>քանի</w:t>
      </w:r>
      <w:r>
        <w:rPr>
          <w:rFonts w:ascii="GHEA Grapalat" w:hAnsi="GHEA Grapalat" w:cs="Times Armenian"/>
          <w:i/>
          <w:lang w:val="af-ZA"/>
        </w:rPr>
        <w:t xml:space="preserve"> </w:t>
      </w:r>
      <w:r>
        <w:rPr>
          <w:rFonts w:ascii="GHEA Grapalat" w:hAnsi="GHEA Grapalat" w:cs="Sylfaen"/>
          <w:i/>
        </w:rPr>
        <w:t>որ</w:t>
      </w:r>
      <w:r>
        <w:rPr>
          <w:rFonts w:ascii="GHEA Grapalat" w:hAnsi="GHEA Grapalat" w:cs="Times Armenian"/>
          <w:i/>
          <w:lang w:val="af-ZA"/>
        </w:rPr>
        <w:t xml:space="preserve"> </w:t>
      </w:r>
      <w:r>
        <w:rPr>
          <w:rFonts w:ascii="GHEA Grapalat" w:hAnsi="GHEA Grapalat" w:cs="Sylfaen"/>
          <w:i/>
        </w:rPr>
        <w:t>հրավերին</w:t>
      </w:r>
      <w:r>
        <w:rPr>
          <w:rFonts w:ascii="GHEA Grapalat" w:hAnsi="GHEA Grapalat" w:cs="Times Armenian"/>
          <w:i/>
          <w:lang w:val="af-ZA"/>
        </w:rPr>
        <w:t xml:space="preserve"> </w:t>
      </w:r>
      <w:r>
        <w:rPr>
          <w:rFonts w:ascii="GHEA Grapalat" w:hAnsi="GHEA Grapalat" w:cs="Sylfaen"/>
          <w:i/>
        </w:rPr>
        <w:t>չհամապատասխանող</w:t>
      </w:r>
      <w:r>
        <w:rPr>
          <w:rFonts w:ascii="GHEA Grapalat" w:hAnsi="GHEA Grapalat" w:cs="Times Armenian"/>
          <w:i/>
          <w:lang w:val="af-ZA"/>
        </w:rPr>
        <w:t xml:space="preserve"> </w:t>
      </w:r>
      <w:r>
        <w:rPr>
          <w:rFonts w:ascii="GHEA Grapalat" w:hAnsi="GHEA Grapalat" w:cs="Sylfaen"/>
          <w:i/>
        </w:rPr>
        <w:t>հայտերը</w:t>
      </w:r>
      <w:r>
        <w:rPr>
          <w:rFonts w:ascii="GHEA Grapalat" w:hAnsi="GHEA Grapalat" w:cs="Times Armenian"/>
          <w:i/>
          <w:lang w:val="af-ZA"/>
        </w:rPr>
        <w:t xml:space="preserve"> </w:t>
      </w:r>
      <w:r>
        <w:rPr>
          <w:rFonts w:ascii="GHEA Grapalat" w:hAnsi="GHEA Grapalat" w:cs="Sylfaen"/>
          <w:i/>
        </w:rPr>
        <w:t>ենթակա</w:t>
      </w:r>
      <w:r>
        <w:rPr>
          <w:rFonts w:ascii="GHEA Grapalat" w:hAnsi="GHEA Grapalat" w:cs="Times Armenian"/>
          <w:i/>
          <w:lang w:val="af-ZA"/>
        </w:rPr>
        <w:t xml:space="preserve"> </w:t>
      </w:r>
      <w:r>
        <w:rPr>
          <w:rFonts w:ascii="GHEA Grapalat" w:hAnsi="GHEA Grapalat" w:cs="Sylfaen"/>
          <w:i/>
        </w:rPr>
        <w:t>են</w:t>
      </w:r>
      <w:r>
        <w:rPr>
          <w:rFonts w:ascii="GHEA Grapalat" w:hAnsi="GHEA Grapalat" w:cs="Times Armenian"/>
          <w:i/>
          <w:lang w:val="af-ZA"/>
        </w:rPr>
        <w:t xml:space="preserve"> </w:t>
      </w:r>
      <w:r>
        <w:rPr>
          <w:rFonts w:ascii="GHEA Grapalat" w:hAnsi="GHEA Grapalat" w:cs="Sylfaen"/>
          <w:i/>
        </w:rPr>
        <w:t>մերժման</w:t>
      </w:r>
      <w:r>
        <w:rPr>
          <w:rFonts w:ascii="GHEA Grapalat" w:hAnsi="GHEA Grapalat" w:cs="Sylfaen"/>
          <w:i/>
          <w:lang w:val="af-ZA"/>
        </w:rPr>
        <w:t xml:space="preserve">: </w:t>
      </w:r>
    </w:p>
    <w:p w:rsidR="0098522D" w:rsidRDefault="0098522D" w:rsidP="0098522D">
      <w:pPr>
        <w:ind w:firstLine="567"/>
        <w:jc w:val="both"/>
        <w:rPr>
          <w:rFonts w:ascii="GHEA Grapalat" w:hAnsi="GHEA Grapalat" w:cs="Times Armenian"/>
          <w:i/>
          <w:lang w:val="af-ZA"/>
        </w:rPr>
      </w:pPr>
      <w:r>
        <w:rPr>
          <w:rFonts w:ascii="GHEA Grapalat" w:hAnsi="GHEA Grapalat" w:cs="Sylfaen"/>
          <w:i/>
        </w:rPr>
        <w:t>Միաժամանակ</w:t>
      </w:r>
      <w:r>
        <w:rPr>
          <w:rFonts w:ascii="GHEA Grapalat" w:hAnsi="GHEA Grapalat" w:cs="Sylfaen"/>
          <w:i/>
          <w:lang w:val="af-ZA"/>
        </w:rPr>
        <w:t xml:space="preserve"> </w:t>
      </w:r>
    </w:p>
    <w:p w:rsidR="0098522D" w:rsidRDefault="0098522D" w:rsidP="0098522D">
      <w:pPr>
        <w:ind w:firstLine="567"/>
        <w:jc w:val="both"/>
        <w:rPr>
          <w:rFonts w:ascii="GHEA Grapalat" w:hAnsi="GHEA Grapalat"/>
          <w:i/>
          <w:szCs w:val="20"/>
          <w:lang w:val="af-ZA"/>
        </w:rPr>
      </w:pPr>
      <w:r>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98522D" w:rsidRDefault="0098522D" w:rsidP="0098522D">
      <w:pPr>
        <w:ind w:firstLine="567"/>
        <w:jc w:val="both"/>
        <w:rPr>
          <w:rFonts w:ascii="GHEA Grapalat" w:hAnsi="GHEA Grapalat"/>
          <w:i/>
          <w:szCs w:val="20"/>
          <w:lang w:val="af-ZA"/>
        </w:rPr>
      </w:pPr>
      <w:r>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98522D" w:rsidRDefault="0098522D" w:rsidP="0098522D">
      <w:pPr>
        <w:ind w:firstLine="567"/>
        <w:jc w:val="both"/>
        <w:rPr>
          <w:rFonts w:ascii="GHEA Grapalat" w:hAnsi="GHEA Grapalat"/>
          <w:i/>
          <w:szCs w:val="20"/>
          <w:lang w:val="af-ZA"/>
        </w:rPr>
      </w:pPr>
      <w:r>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98522D" w:rsidRDefault="0098522D" w:rsidP="0098522D">
      <w:pPr>
        <w:ind w:firstLine="567"/>
        <w:jc w:val="both"/>
        <w:rPr>
          <w:rFonts w:ascii="GHEA Grapalat" w:hAnsi="GHEA Grapalat"/>
          <w:i/>
          <w:szCs w:val="20"/>
          <w:lang w:val="af-ZA"/>
        </w:rPr>
      </w:pPr>
      <w:r>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98522D" w:rsidRDefault="0098522D" w:rsidP="0098522D">
      <w:pPr>
        <w:ind w:firstLine="567"/>
        <w:jc w:val="both"/>
        <w:rPr>
          <w:rFonts w:ascii="GHEA Grapalat" w:hAnsi="GHEA Grapalat"/>
          <w:i/>
          <w:sz w:val="20"/>
          <w:lang w:val="af-ZA"/>
        </w:rPr>
      </w:pPr>
    </w:p>
    <w:p w:rsidR="0098522D" w:rsidRDefault="0098522D" w:rsidP="0098522D">
      <w:pPr>
        <w:ind w:firstLine="567"/>
        <w:jc w:val="center"/>
        <w:rPr>
          <w:rFonts w:ascii="GHEA Grapalat" w:hAnsi="GHEA Grapalat"/>
          <w:b/>
          <w:sz w:val="20"/>
          <w:szCs w:val="22"/>
          <w:lang w:val="af-ZA"/>
        </w:rPr>
      </w:pPr>
    </w:p>
    <w:p w:rsidR="0098522D" w:rsidRDefault="0098522D" w:rsidP="0098522D">
      <w:pPr>
        <w:ind w:firstLine="567"/>
        <w:jc w:val="center"/>
        <w:rPr>
          <w:rFonts w:ascii="GHEA Grapalat" w:hAnsi="GHEA Grapalat"/>
          <w:b/>
          <w:sz w:val="20"/>
          <w:szCs w:val="22"/>
          <w:lang w:val="af-ZA"/>
        </w:rPr>
      </w:pPr>
      <w:r>
        <w:rPr>
          <w:rFonts w:ascii="GHEA Grapalat" w:hAnsi="GHEA Grapalat" w:cs="Sylfaen"/>
          <w:b/>
          <w:sz w:val="20"/>
          <w:szCs w:val="22"/>
        </w:rPr>
        <w:t>ԲՈՎԱՆԴԱԿՈւԹՅՈւՆ</w:t>
      </w:r>
    </w:p>
    <w:p w:rsidR="0098522D" w:rsidRDefault="0098522D" w:rsidP="0098522D">
      <w:pPr>
        <w:ind w:firstLine="567"/>
        <w:jc w:val="center"/>
        <w:rPr>
          <w:rFonts w:ascii="GHEA Grapalat" w:hAnsi="GHEA Grapalat"/>
          <w:i/>
          <w:sz w:val="20"/>
          <w:lang w:val="af-ZA"/>
        </w:rPr>
      </w:pPr>
    </w:p>
    <w:p w:rsidR="0098522D" w:rsidRDefault="0098522D" w:rsidP="0098522D">
      <w:pPr>
        <w:ind w:firstLine="567"/>
        <w:jc w:val="center"/>
        <w:rPr>
          <w:rFonts w:ascii="GHEA Grapalat" w:hAnsi="GHEA Grapalat"/>
          <w:sz w:val="20"/>
          <w:lang w:val="af-ZA"/>
        </w:rPr>
      </w:pPr>
      <w:r>
        <w:rPr>
          <w:rFonts w:ascii="GHEA Grapalat" w:hAnsi="GHEA Grapalat"/>
          <w:sz w:val="20"/>
          <w:lang w:val="af-ZA"/>
        </w:rPr>
        <w:t>«</w:t>
      </w:r>
      <w:r w:rsidR="00A06A2C" w:rsidRPr="00A06A2C">
        <w:rPr>
          <w:rFonts w:ascii="GHEA Grapalat" w:hAnsi="GHEA Grapalat" w:cs="Times Armenian"/>
          <w:lang w:val="hy-AM"/>
        </w:rPr>
        <w:t xml:space="preserve"> </w:t>
      </w:r>
      <w:r w:rsidR="00A06A2C" w:rsidRPr="00835B6D">
        <w:rPr>
          <w:rFonts w:ascii="GHEA Grapalat" w:hAnsi="GHEA Grapalat" w:cs="Times Armenian"/>
          <w:lang w:val="hy-AM"/>
        </w:rPr>
        <w:t>Երևանի քաղաքապետարան</w:t>
      </w:r>
      <w:r>
        <w:rPr>
          <w:rFonts w:ascii="GHEA Grapalat" w:hAnsi="GHEA Grapalat"/>
          <w:sz w:val="20"/>
          <w:lang w:val="af-ZA"/>
        </w:rPr>
        <w:t>»-</w:t>
      </w:r>
      <w:r>
        <w:rPr>
          <w:rFonts w:ascii="GHEA Grapalat" w:hAnsi="GHEA Grapalat"/>
          <w:sz w:val="20"/>
        </w:rPr>
        <w:t>Ի</w:t>
      </w:r>
      <w:r>
        <w:rPr>
          <w:rFonts w:ascii="GHEA Grapalat" w:hAnsi="GHEA Grapalat"/>
          <w:sz w:val="20"/>
          <w:lang w:val="af-ZA"/>
        </w:rPr>
        <w:t xml:space="preserve"> </w:t>
      </w:r>
      <w:r>
        <w:rPr>
          <w:rFonts w:ascii="GHEA Grapalat" w:hAnsi="GHEA Grapalat"/>
          <w:sz w:val="20"/>
        </w:rPr>
        <w:t>Կ</w:t>
      </w:r>
      <w:r>
        <w:rPr>
          <w:rFonts w:ascii="GHEA Grapalat" w:hAnsi="GHEA Grapalat" w:cs="Sylfaen"/>
          <w:sz w:val="20"/>
        </w:rPr>
        <w:t>ԱՐԻՔՆԵՐԻ</w:t>
      </w:r>
      <w:r>
        <w:rPr>
          <w:rFonts w:ascii="GHEA Grapalat" w:hAnsi="GHEA Grapalat" w:cs="Times Armenian"/>
          <w:sz w:val="20"/>
          <w:lang w:val="af-ZA"/>
        </w:rPr>
        <w:t xml:space="preserve"> </w:t>
      </w:r>
      <w:r>
        <w:rPr>
          <w:rFonts w:ascii="GHEA Grapalat" w:hAnsi="GHEA Grapalat" w:cs="Sylfaen"/>
          <w:sz w:val="20"/>
        </w:rPr>
        <w:t>ՀԱՄԱՐ</w:t>
      </w:r>
      <w:r>
        <w:rPr>
          <w:rFonts w:ascii="GHEA Grapalat" w:hAnsi="GHEA Grapalat" w:cs="Times Armenian"/>
          <w:sz w:val="20"/>
          <w:lang w:val="af-ZA"/>
        </w:rPr>
        <w:t xml:space="preserve">` </w:t>
      </w:r>
      <w:r>
        <w:rPr>
          <w:rFonts w:ascii="GHEA Grapalat" w:hAnsi="GHEA Grapalat"/>
          <w:sz w:val="20"/>
          <w:lang w:val="af-ZA"/>
        </w:rPr>
        <w:t>«</w:t>
      </w:r>
      <w:r w:rsidR="00A06A2C" w:rsidRPr="00835B6D">
        <w:rPr>
          <w:rFonts w:ascii="GHEA Grapalat" w:hAnsi="GHEA Grapalat"/>
          <w:sz w:val="20"/>
          <w:lang w:val="hy-AM"/>
        </w:rPr>
        <w:t>թվով 10 ավտոբուսներում թեքահարթակների կամ հատուկ վերելակային հարմարանքների</w:t>
      </w:r>
      <w:r w:rsidR="00A06A2C" w:rsidRPr="00835B6D">
        <w:rPr>
          <w:rFonts w:ascii="GHEA Grapalat" w:hAnsi="GHEA Grapalat"/>
          <w:sz w:val="20"/>
          <w:lang w:val="af-ZA"/>
        </w:rPr>
        <w:t xml:space="preserve"> մատակարար</w:t>
      </w:r>
      <w:r w:rsidR="00A06A2C" w:rsidRPr="00835B6D">
        <w:rPr>
          <w:rFonts w:ascii="GHEA Grapalat" w:hAnsi="GHEA Grapalat"/>
          <w:sz w:val="20"/>
          <w:lang w:val="hy-AM"/>
        </w:rPr>
        <w:t>ում և տեղադրում</w:t>
      </w:r>
      <w:r>
        <w:rPr>
          <w:rFonts w:ascii="GHEA Grapalat" w:hAnsi="GHEA Grapalat"/>
          <w:sz w:val="20"/>
          <w:lang w:val="af-ZA"/>
        </w:rPr>
        <w:t xml:space="preserve">» </w:t>
      </w:r>
      <w:r>
        <w:rPr>
          <w:rFonts w:ascii="GHEA Grapalat" w:hAnsi="GHEA Grapalat" w:cs="Sylfaen"/>
          <w:sz w:val="20"/>
        </w:rPr>
        <w:t>ՁԵՌՔԲԵՐՄԱՆ</w:t>
      </w:r>
      <w:r>
        <w:rPr>
          <w:rFonts w:ascii="GHEA Grapalat" w:hAnsi="GHEA Grapalat" w:cs="Times Armenian"/>
          <w:sz w:val="20"/>
          <w:lang w:val="af-ZA"/>
        </w:rPr>
        <w:t xml:space="preserve"> </w:t>
      </w:r>
      <w:r>
        <w:rPr>
          <w:rFonts w:ascii="GHEA Grapalat" w:hAnsi="GHEA Grapalat" w:cs="Sylfaen"/>
          <w:sz w:val="20"/>
        </w:rPr>
        <w:t>ՆՊԱՏԱԿՈՎ</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Times Armenian"/>
          <w:sz w:val="20"/>
        </w:rPr>
        <w:t>ԲԱՑ</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ՀՐԱՎԵՐԻ</w:t>
      </w:r>
    </w:p>
    <w:p w:rsidR="0098522D" w:rsidRDefault="0098522D" w:rsidP="0098522D">
      <w:pPr>
        <w:ind w:firstLine="567"/>
        <w:jc w:val="center"/>
        <w:rPr>
          <w:rFonts w:ascii="GHEA Grapalat" w:hAnsi="GHEA Grapalat"/>
          <w:i/>
          <w:sz w:val="20"/>
          <w:lang w:val="af-ZA"/>
        </w:rPr>
      </w:pPr>
    </w:p>
    <w:p w:rsidR="0098522D" w:rsidRDefault="0098522D" w:rsidP="0098522D">
      <w:pPr>
        <w:ind w:firstLine="567"/>
        <w:jc w:val="center"/>
        <w:rPr>
          <w:rFonts w:ascii="GHEA Grapalat" w:hAnsi="GHEA Grapalat"/>
          <w:sz w:val="20"/>
          <w:lang w:val="af-ZA"/>
        </w:rPr>
      </w:pPr>
      <w:proofErr w:type="gramStart"/>
      <w:r>
        <w:rPr>
          <w:rFonts w:ascii="GHEA Grapalat" w:hAnsi="GHEA Grapalat" w:cs="Sylfaen"/>
          <w:b/>
          <w:sz w:val="20"/>
          <w:szCs w:val="22"/>
        </w:rPr>
        <w:t>ՄԱՍ</w:t>
      </w:r>
      <w:r>
        <w:rPr>
          <w:rFonts w:ascii="GHEA Grapalat" w:hAnsi="GHEA Grapalat" w:cs="Times Armenian"/>
          <w:b/>
          <w:sz w:val="20"/>
          <w:szCs w:val="22"/>
          <w:lang w:val="af-ZA"/>
        </w:rPr>
        <w:t xml:space="preserve">  I</w:t>
      </w:r>
      <w:proofErr w:type="gramEnd"/>
      <w:r>
        <w:rPr>
          <w:rFonts w:ascii="GHEA Grapalat" w:hAnsi="GHEA Grapalat" w:cs="Times Armenian"/>
          <w:b/>
          <w:sz w:val="20"/>
          <w:szCs w:val="22"/>
          <w:lang w:val="af-ZA"/>
        </w:rPr>
        <w:t>.</w:t>
      </w:r>
    </w:p>
    <w:p w:rsidR="0098522D" w:rsidRDefault="0098522D" w:rsidP="0098522D">
      <w:pPr>
        <w:ind w:firstLine="567"/>
        <w:jc w:val="both"/>
        <w:rPr>
          <w:rFonts w:ascii="GHEA Grapalat" w:hAnsi="GHEA Grapalat"/>
          <w:sz w:val="20"/>
          <w:lang w:val="af-ZA"/>
        </w:rPr>
      </w:pPr>
    </w:p>
    <w:p w:rsidR="0098522D" w:rsidRDefault="0098522D" w:rsidP="0098522D">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rsidR="0098522D" w:rsidRDefault="0098522D" w:rsidP="0098522D">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Times Armenian"/>
          <w:sz w:val="20"/>
          <w:lang w:val="af-ZA"/>
        </w:rPr>
        <w:t xml:space="preserve">, </w:t>
      </w:r>
      <w:r>
        <w:rPr>
          <w:rFonts w:ascii="GHEA Grapalat" w:hAnsi="GHEA Grapalat" w:cs="Sylfaen"/>
          <w:sz w:val="20"/>
        </w:rPr>
        <w:t>որակավորման</w:t>
      </w:r>
      <w:r>
        <w:rPr>
          <w:rFonts w:ascii="GHEA Grapalat" w:hAnsi="GHEA Grapalat" w:cs="Times Armenian"/>
          <w:sz w:val="20"/>
          <w:lang w:val="af-ZA"/>
        </w:rPr>
        <w:t xml:space="preserve"> </w:t>
      </w:r>
      <w:proofErr w:type="gramStart"/>
      <w:r>
        <w:rPr>
          <w:rFonts w:ascii="GHEA Grapalat" w:hAnsi="GHEA Grapalat" w:cs="Sylfaen"/>
          <w:sz w:val="20"/>
        </w:rPr>
        <w:t>չափանիշները</w:t>
      </w:r>
      <w:r>
        <w:rPr>
          <w:rFonts w:ascii="GHEA Grapalat" w:hAnsi="GHEA Grapalat" w:cs="Times Armenian"/>
          <w:sz w:val="20"/>
          <w:lang w:val="af-ZA"/>
        </w:rPr>
        <w:t xml:space="preserve">  </w:t>
      </w:r>
      <w:r>
        <w:rPr>
          <w:rFonts w:ascii="GHEA Grapalat" w:hAnsi="GHEA Grapalat" w:cs="Sylfaen"/>
          <w:sz w:val="20"/>
        </w:rPr>
        <w:t>և</w:t>
      </w:r>
      <w:proofErr w:type="gramEnd"/>
      <w:r>
        <w:rPr>
          <w:rFonts w:ascii="GHEA Grapalat" w:hAnsi="GHEA Grapalat" w:cs="Times Armenian"/>
          <w:sz w:val="20"/>
          <w:lang w:val="af-ZA"/>
        </w:rPr>
        <w:t xml:space="preserve"> </w:t>
      </w:r>
      <w:r>
        <w:rPr>
          <w:rFonts w:ascii="GHEA Grapalat" w:hAnsi="GHEA Grapalat" w:cs="Sylfaen"/>
          <w:sz w:val="20"/>
        </w:rPr>
        <w:t>դրանց</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նահատման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98522D" w:rsidRDefault="0098522D" w:rsidP="0098522D">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98522D" w:rsidRDefault="0098522D" w:rsidP="0098522D">
      <w:pPr>
        <w:ind w:firstLine="1134"/>
        <w:jc w:val="both"/>
        <w:rPr>
          <w:rFonts w:ascii="GHEA Grapalat" w:hAnsi="GHEA Grapalat"/>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98522D" w:rsidRDefault="0098522D" w:rsidP="0098522D">
      <w:pPr>
        <w:ind w:firstLine="1134"/>
        <w:jc w:val="both"/>
        <w:rPr>
          <w:rFonts w:ascii="GHEA Grapalat" w:hAnsi="GHEA Grapalat"/>
          <w:sz w:val="20"/>
          <w:lang w:val="af-ZA"/>
        </w:rPr>
      </w:pPr>
      <w:r>
        <w:rPr>
          <w:rFonts w:ascii="GHEA Grapalat" w:hAnsi="GHEA Grapalat"/>
          <w:sz w:val="20"/>
          <w:lang w:val="af-ZA"/>
        </w:rPr>
        <w:t xml:space="preserve">5.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98522D" w:rsidRDefault="0098522D" w:rsidP="0098522D">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98522D" w:rsidRDefault="0098522D" w:rsidP="0098522D">
      <w:pPr>
        <w:ind w:firstLine="1134"/>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rPr>
        <w:t>Հայտերի</w:t>
      </w:r>
      <w:r>
        <w:rPr>
          <w:rFonts w:ascii="GHEA Grapalat" w:hAnsi="GHEA Grapalat" w:cs="Times Armenian"/>
          <w:sz w:val="20"/>
          <w:lang w:val="af-ZA"/>
        </w:rPr>
        <w:t xml:space="preserve"> </w:t>
      </w:r>
      <w:r>
        <w:rPr>
          <w:rFonts w:ascii="GHEA Grapalat" w:hAnsi="GHEA Grapalat" w:cs="Sylfaen"/>
          <w:sz w:val="20"/>
        </w:rPr>
        <w:t>բացումը</w:t>
      </w:r>
      <w:r>
        <w:rPr>
          <w:rFonts w:ascii="GHEA Grapalat" w:hAnsi="GHEA Grapalat" w:cs="Times Armenian"/>
          <w:sz w:val="20"/>
          <w:lang w:val="af-ZA"/>
        </w:rPr>
        <w:tab/>
      </w:r>
    </w:p>
    <w:p w:rsidR="0098522D" w:rsidRDefault="0098522D" w:rsidP="0098522D">
      <w:pPr>
        <w:ind w:firstLine="1134"/>
        <w:jc w:val="both"/>
        <w:rPr>
          <w:rFonts w:ascii="GHEA Grapalat" w:hAnsi="GHEA Grapalat"/>
          <w:sz w:val="20"/>
          <w:lang w:val="af-ZA"/>
        </w:rPr>
      </w:pPr>
      <w:r>
        <w:rPr>
          <w:rFonts w:ascii="GHEA Grapalat" w:hAnsi="GHEA Grapalat"/>
          <w:sz w:val="20"/>
          <w:lang w:val="af-ZA"/>
        </w:rPr>
        <w:t xml:space="preserve">8. </w:t>
      </w:r>
      <w:r>
        <w:rPr>
          <w:rFonts w:ascii="GHEA Grapalat" w:hAnsi="GHEA Grapalat" w:cs="Sylfaen"/>
          <w:sz w:val="20"/>
        </w:rPr>
        <w:t>Հայտերի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նահատումը</w:t>
      </w:r>
      <w:r>
        <w:rPr>
          <w:rFonts w:ascii="GHEA Grapalat" w:hAnsi="GHEA Grapalat" w:cs="Times Armenian"/>
          <w:sz w:val="20"/>
          <w:lang w:val="af-ZA"/>
        </w:rPr>
        <w:t xml:space="preserve">, </w:t>
      </w:r>
      <w:r>
        <w:rPr>
          <w:rFonts w:ascii="GHEA Grapalat" w:hAnsi="GHEA Grapalat" w:cs="Sylfaen"/>
          <w:sz w:val="20"/>
        </w:rPr>
        <w:t>համեմատումը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արդյունքների</w:t>
      </w:r>
      <w:r>
        <w:rPr>
          <w:rFonts w:ascii="GHEA Grapalat" w:hAnsi="GHEA Grapalat" w:cs="Times Armenian"/>
          <w:sz w:val="20"/>
          <w:lang w:val="af-ZA"/>
        </w:rPr>
        <w:t xml:space="preserve"> </w:t>
      </w:r>
      <w:r>
        <w:rPr>
          <w:rFonts w:ascii="GHEA Grapalat" w:hAnsi="GHEA Grapalat" w:cs="Sylfaen"/>
          <w:sz w:val="20"/>
        </w:rPr>
        <w:t>ամփոփումը</w:t>
      </w:r>
      <w:r>
        <w:rPr>
          <w:rFonts w:ascii="GHEA Grapalat" w:hAnsi="GHEA Grapalat" w:cs="Times Armenian"/>
          <w:sz w:val="20"/>
          <w:lang w:val="af-ZA"/>
        </w:rPr>
        <w:tab/>
      </w:r>
    </w:p>
    <w:p w:rsidR="0098522D" w:rsidRDefault="0098522D" w:rsidP="0098522D">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rsidR="0098522D" w:rsidRDefault="0098522D" w:rsidP="0098522D">
      <w:pPr>
        <w:ind w:firstLine="1134"/>
        <w:jc w:val="both"/>
        <w:rPr>
          <w:rFonts w:ascii="GHEA Grapalat" w:hAnsi="GHEA Grapalat"/>
          <w:sz w:val="20"/>
          <w:lang w:val="af-ZA"/>
        </w:rPr>
      </w:pPr>
      <w:r>
        <w:rPr>
          <w:rFonts w:ascii="GHEA Grapalat" w:hAnsi="GHEA Grapalat"/>
          <w:sz w:val="20"/>
          <w:lang w:val="af-ZA"/>
        </w:rPr>
        <w:t xml:space="preserve">10.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98522D" w:rsidRDefault="0098522D" w:rsidP="0098522D">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rsidR="0098522D" w:rsidRDefault="0098522D" w:rsidP="0098522D">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98522D" w:rsidRDefault="0098522D" w:rsidP="0098522D">
      <w:pPr>
        <w:ind w:firstLine="567"/>
        <w:jc w:val="both"/>
        <w:rPr>
          <w:rFonts w:ascii="GHEA Grapalat" w:hAnsi="GHEA Grapalat"/>
          <w:sz w:val="20"/>
          <w:lang w:val="af-ZA"/>
        </w:rPr>
      </w:pPr>
    </w:p>
    <w:p w:rsidR="0098522D" w:rsidRDefault="0098522D" w:rsidP="0098522D">
      <w:pPr>
        <w:ind w:firstLine="567"/>
        <w:jc w:val="both"/>
        <w:rPr>
          <w:rFonts w:ascii="GHEA Grapalat" w:hAnsi="GHEA Grapalat"/>
          <w:sz w:val="20"/>
          <w:lang w:val="af-ZA"/>
        </w:rPr>
      </w:pPr>
    </w:p>
    <w:p w:rsidR="0098522D" w:rsidRDefault="0098522D" w:rsidP="0098522D">
      <w:pPr>
        <w:ind w:firstLine="567"/>
        <w:jc w:val="center"/>
        <w:rPr>
          <w:rFonts w:ascii="GHEA Grapalat" w:hAnsi="GHEA Grapalat"/>
          <w:b/>
          <w:sz w:val="20"/>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II</w:t>
      </w:r>
      <w:proofErr w:type="gramEnd"/>
      <w:r>
        <w:rPr>
          <w:rFonts w:ascii="GHEA Grapalat" w:hAnsi="GHEA Grapalat" w:cs="Times Armenian"/>
          <w:b/>
          <w:sz w:val="20"/>
          <w:lang w:val="af-ZA"/>
        </w:rPr>
        <w:t xml:space="preserve">.  </w:t>
      </w:r>
      <w:r>
        <w:rPr>
          <w:rFonts w:ascii="GHEA Grapalat" w:hAnsi="GHEA Grapalat" w:cs="Sylfaen"/>
          <w:b/>
          <w:sz w:val="20"/>
        </w:rPr>
        <w:t>ԲԱՑ</w:t>
      </w:r>
      <w:r>
        <w:rPr>
          <w:rFonts w:ascii="GHEA Grapalat" w:hAnsi="GHEA Grapalat" w:cs="Times Armenian"/>
          <w:b/>
          <w:sz w:val="20"/>
          <w:lang w:val="af-ZA"/>
        </w:rPr>
        <w:t xml:space="preserve"> </w:t>
      </w:r>
      <w:proofErr w:type="gramStart"/>
      <w:r>
        <w:rPr>
          <w:rFonts w:ascii="GHEA Grapalat" w:hAnsi="GHEA Grapalat" w:cs="Sylfaen"/>
          <w:b/>
          <w:sz w:val="20"/>
        </w:rPr>
        <w:t>ԸՆԹԱՑԱԿԱՐԳԻ</w:t>
      </w:r>
      <w:r>
        <w:rPr>
          <w:rFonts w:ascii="GHEA Grapalat" w:hAnsi="GHEA Grapalat" w:cs="Times Armenian"/>
          <w:b/>
          <w:sz w:val="20"/>
          <w:lang w:val="af-ZA"/>
        </w:rPr>
        <w:t xml:space="preserve">  </w:t>
      </w:r>
      <w:r>
        <w:rPr>
          <w:rFonts w:ascii="GHEA Grapalat" w:hAnsi="GHEA Grapalat" w:cs="Sylfaen"/>
          <w:b/>
          <w:sz w:val="20"/>
        </w:rPr>
        <w:t>ՀԱՅՏԸ</w:t>
      </w:r>
      <w:proofErr w:type="gramEnd"/>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rsidR="0098522D" w:rsidRDefault="0098522D" w:rsidP="0098522D">
      <w:pPr>
        <w:ind w:firstLine="567"/>
        <w:jc w:val="both"/>
        <w:rPr>
          <w:rFonts w:ascii="GHEA Grapalat" w:hAnsi="GHEA Grapalat"/>
          <w:sz w:val="20"/>
          <w:lang w:val="af-ZA"/>
        </w:rPr>
      </w:pPr>
    </w:p>
    <w:p w:rsidR="0098522D" w:rsidRDefault="0098522D" w:rsidP="0098522D">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gramStart"/>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proofErr w:type="gramEnd"/>
      <w:r>
        <w:rPr>
          <w:rFonts w:ascii="GHEA Grapalat" w:hAnsi="GHEA Grapalat" w:cs="Times Armenian"/>
          <w:sz w:val="20"/>
          <w:lang w:val="af-ZA"/>
        </w:rPr>
        <w:tab/>
      </w:r>
    </w:p>
    <w:p w:rsidR="0098522D" w:rsidRDefault="0098522D" w:rsidP="0098522D">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rsidR="0098522D" w:rsidRPr="0098522D" w:rsidRDefault="0098522D" w:rsidP="0098522D">
      <w:pPr>
        <w:ind w:left="1440" w:hanging="306"/>
        <w:jc w:val="both"/>
        <w:rPr>
          <w:rFonts w:ascii="GHEA Grapalat" w:hAnsi="GHEA Grapalat" w:cs="Sylfae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տեղը</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փաստաթղթերը</w:t>
      </w:r>
    </w:p>
    <w:p w:rsidR="0098522D" w:rsidRDefault="0098522D" w:rsidP="0098522D">
      <w:pPr>
        <w:ind w:left="1440" w:hanging="306"/>
        <w:jc w:val="both"/>
        <w:rPr>
          <w:rFonts w:ascii="GHEA Grapalat" w:hAnsi="GHEA Grapalat"/>
          <w:sz w:val="20"/>
          <w:lang w:val="af-ZA"/>
        </w:rPr>
      </w:pPr>
      <w:r>
        <w:rPr>
          <w:rFonts w:ascii="GHEA Grapalat" w:hAnsi="GHEA Grapalat" w:cs="Sylfaen"/>
          <w:sz w:val="20"/>
          <w:lang w:val="af-ZA"/>
        </w:rPr>
        <w:t xml:space="preserve"> </w:t>
      </w:r>
      <w:r>
        <w:rPr>
          <w:rFonts w:ascii="GHEA Grapalat" w:hAnsi="GHEA Grapalat"/>
          <w:sz w:val="20"/>
          <w:lang w:val="af-ZA"/>
        </w:rPr>
        <w:t>4.</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r>
    </w:p>
    <w:p w:rsidR="0098522D" w:rsidRDefault="0098522D" w:rsidP="0098522D">
      <w:pPr>
        <w:ind w:firstLine="1134"/>
        <w:jc w:val="both"/>
        <w:rPr>
          <w:rFonts w:ascii="GHEA Grapalat" w:hAnsi="GHEA Grapalat" w:cs="Times Armenian"/>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1-11</w:t>
      </w:r>
      <w:r>
        <w:rPr>
          <w:rFonts w:ascii="GHEA Grapalat" w:hAnsi="GHEA Grapalat" w:cs="Times Armenian"/>
          <w:sz w:val="20"/>
          <w:lang w:val="af-ZA"/>
        </w:rPr>
        <w:tab/>
      </w:r>
      <w:r>
        <w:rPr>
          <w:rFonts w:ascii="GHEA Grapalat" w:hAnsi="GHEA Grapalat" w:cs="Times Armenian"/>
          <w:sz w:val="20"/>
          <w:lang w:val="af-ZA"/>
        </w:rPr>
        <w:tab/>
      </w:r>
    </w:p>
    <w:p w:rsidR="0098522D" w:rsidRDefault="0098522D" w:rsidP="0098522D">
      <w:pPr>
        <w:rPr>
          <w:rFonts w:ascii="GHEA Grapalat" w:hAnsi="GHEA Grapalat"/>
          <w:sz w:val="20"/>
          <w:lang w:val="af-ZA"/>
        </w:rPr>
      </w:pPr>
      <w:r>
        <w:rPr>
          <w:rFonts w:ascii="GHEA Grapalat" w:hAnsi="GHEA Grapalat"/>
          <w:sz w:val="20"/>
          <w:lang w:val="af-ZA"/>
        </w:rPr>
        <w:t xml:space="preserve">          </w:t>
      </w:r>
    </w:p>
    <w:p w:rsidR="0098522D" w:rsidRDefault="0098522D" w:rsidP="0098522D">
      <w:pPr>
        <w:ind w:firstLine="567"/>
        <w:jc w:val="both"/>
        <w:rPr>
          <w:rFonts w:ascii="GHEA Grapalat" w:hAnsi="GHEA Grapalat"/>
          <w:sz w:val="20"/>
          <w:lang w:val="af-ZA"/>
        </w:rPr>
      </w:pPr>
      <w:r>
        <w:rPr>
          <w:rFonts w:ascii="GHEA Grapalat" w:hAnsi="GHEA Grapalat"/>
          <w:sz w:val="20"/>
          <w:lang w:val="af-ZA"/>
        </w:rPr>
        <w:br w:type="page"/>
      </w:r>
      <w:r>
        <w:rPr>
          <w:rFonts w:ascii="GHEA Grapalat" w:hAnsi="GHEA Grapalat" w:cs="Sylfaen"/>
          <w:sz w:val="20"/>
        </w:rPr>
        <w:lastRenderedPageBreak/>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sidR="0059750E">
        <w:rPr>
          <w:rFonts w:ascii="GHEA Grapalat" w:hAnsi="GHEA Grapalat"/>
          <w:sz w:val="20"/>
          <w:lang w:val="hy-AM"/>
        </w:rPr>
        <w:t>Երևանի քաղաքապետարան</w:t>
      </w:r>
      <w:r>
        <w:rPr>
          <w:rFonts w:ascii="GHEA Grapalat" w:hAnsi="GHEA Grapalat"/>
          <w:sz w:val="20"/>
          <w:lang w:val="af-ZA"/>
        </w:rPr>
        <w:t>»-</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կարիքների</w:t>
      </w:r>
      <w:r>
        <w:rPr>
          <w:rFonts w:ascii="GHEA Grapalat" w:hAnsi="GHEA Grapalat" w:cs="Times Armenian"/>
          <w:sz w:val="20"/>
          <w:lang w:val="af-ZA"/>
        </w:rPr>
        <w:t xml:space="preserve"> </w:t>
      </w:r>
      <w:r>
        <w:rPr>
          <w:rFonts w:ascii="GHEA Grapalat" w:hAnsi="GHEA Grapalat" w:cs="Sylfaen"/>
          <w:sz w:val="20"/>
        </w:rPr>
        <w:t>համար</w:t>
      </w:r>
      <w:r>
        <w:rPr>
          <w:rFonts w:ascii="GHEA Grapalat" w:hAnsi="GHEA Grapalat" w:cs="Times Armenian"/>
          <w:sz w:val="20"/>
          <w:lang w:val="af-ZA"/>
        </w:rPr>
        <w:t xml:space="preserve">` </w:t>
      </w:r>
      <w:r>
        <w:rPr>
          <w:rFonts w:ascii="GHEA Grapalat" w:hAnsi="GHEA Grapalat"/>
          <w:sz w:val="20"/>
          <w:lang w:val="af-ZA"/>
        </w:rPr>
        <w:t>«</w:t>
      </w:r>
      <w:r w:rsidR="0059750E" w:rsidRPr="00835B6D">
        <w:rPr>
          <w:rFonts w:ascii="GHEA Grapalat" w:hAnsi="GHEA Grapalat"/>
          <w:sz w:val="20"/>
          <w:lang w:val="hy-AM"/>
        </w:rPr>
        <w:t>թվով 10 ավտոբուսներում թեքահարթակների կամ հատուկ վերելակային հարմարանքների</w:t>
      </w:r>
      <w:r w:rsidR="0059750E" w:rsidRPr="00835B6D">
        <w:rPr>
          <w:rFonts w:ascii="GHEA Grapalat" w:hAnsi="GHEA Grapalat"/>
          <w:sz w:val="20"/>
          <w:lang w:val="af-ZA"/>
        </w:rPr>
        <w:t xml:space="preserve"> մատակարար</w:t>
      </w:r>
      <w:r w:rsidR="0059750E" w:rsidRPr="00835B6D">
        <w:rPr>
          <w:rFonts w:ascii="GHEA Grapalat" w:hAnsi="GHEA Grapalat"/>
          <w:sz w:val="20"/>
          <w:lang w:val="hy-AM"/>
        </w:rPr>
        <w:t>ում և տեղադրում</w:t>
      </w:r>
      <w:r>
        <w:rPr>
          <w:rFonts w:ascii="GHEA Grapalat" w:hAnsi="GHEA Grapalat"/>
          <w:sz w:val="20"/>
          <w:u w:val="single"/>
          <w:lang w:val="af-ZA"/>
        </w:rPr>
        <w:t>»</w:t>
      </w:r>
      <w:r>
        <w:rPr>
          <w:rFonts w:ascii="GHEA Grapalat" w:hAnsi="GHEA Grapalat"/>
          <w:sz w:val="20"/>
          <w:lang w:val="af-ZA"/>
        </w:rPr>
        <w:t xml:space="preserve"> </w:t>
      </w:r>
      <w:r>
        <w:rPr>
          <w:rFonts w:ascii="GHEA Grapalat" w:hAnsi="GHEA Grapalat" w:cs="Sylfaen"/>
          <w:sz w:val="20"/>
        </w:rPr>
        <w:t>ձեռքբերման</w:t>
      </w:r>
      <w:r>
        <w:rPr>
          <w:rFonts w:ascii="GHEA Grapalat" w:hAnsi="GHEA Grapalat" w:cs="Times Armenian"/>
          <w:sz w:val="20"/>
          <w:lang w:val="af-ZA"/>
        </w:rPr>
        <w:t xml:space="preserve"> </w:t>
      </w:r>
      <w:r>
        <w:rPr>
          <w:rFonts w:ascii="GHEA Grapalat" w:hAnsi="GHEA Grapalat" w:cs="Sylfaen"/>
          <w:sz w:val="20"/>
        </w:rPr>
        <w:t>նպատակով</w:t>
      </w:r>
      <w:r>
        <w:rPr>
          <w:rFonts w:ascii="GHEA Grapalat" w:hAnsi="GHEA Grapalat" w:cs="Times Armenian"/>
          <w:sz w:val="20"/>
          <w:lang w:val="af-ZA"/>
        </w:rPr>
        <w:t xml:space="preserve"> «</w:t>
      </w:r>
      <w:r w:rsidR="0059750E">
        <w:rPr>
          <w:rFonts w:ascii="GHEA Grapalat" w:hAnsi="GHEA Grapalat" w:cs="Times Armenian"/>
          <w:sz w:val="20"/>
          <w:lang w:val="hy-AM"/>
        </w:rPr>
        <w:t>ԵՔ</w:t>
      </w:r>
      <w:r>
        <w:rPr>
          <w:rFonts w:ascii="GHEA Grapalat" w:hAnsi="GHEA Grapalat" w:cs="Times Armenian"/>
          <w:sz w:val="20"/>
          <w:lang w:val="af-ZA"/>
        </w:rPr>
        <w:t>-</w:t>
      </w:r>
      <w:r>
        <w:rPr>
          <w:rFonts w:ascii="GHEA Grapalat" w:hAnsi="GHEA Grapalat" w:cs="Sylfaen"/>
          <w:sz w:val="20"/>
        </w:rPr>
        <w:t>ԲԸԱՊՁԲ</w:t>
      </w:r>
      <w:r>
        <w:rPr>
          <w:rFonts w:ascii="GHEA Grapalat" w:hAnsi="GHEA Grapalat" w:cs="Sylfaen"/>
          <w:sz w:val="20"/>
          <w:lang w:val="af-ZA"/>
        </w:rPr>
        <w:t>-</w:t>
      </w:r>
      <w:r w:rsidR="0059750E">
        <w:rPr>
          <w:rFonts w:ascii="GHEA Grapalat" w:hAnsi="GHEA Grapalat" w:cs="Sylfaen"/>
          <w:sz w:val="20"/>
          <w:lang w:val="hy-AM"/>
        </w:rPr>
        <w:t>15</w:t>
      </w:r>
      <w:r>
        <w:rPr>
          <w:rFonts w:ascii="GHEA Grapalat" w:hAnsi="GHEA Grapalat" w:cs="Times Armenian"/>
          <w:sz w:val="20"/>
          <w:lang w:val="af-ZA"/>
        </w:rPr>
        <w:t>/</w:t>
      </w:r>
      <w:r w:rsidR="0059750E">
        <w:rPr>
          <w:rFonts w:ascii="GHEA Grapalat" w:hAnsi="GHEA Grapalat" w:cs="Times Armenian"/>
          <w:sz w:val="20"/>
          <w:lang w:val="hy-AM"/>
        </w:rPr>
        <w:t>22</w:t>
      </w:r>
      <w:r>
        <w:rPr>
          <w:rFonts w:ascii="GHEA Grapalat" w:hAnsi="GHEA Grapalat" w:cs="Times Armenian"/>
          <w:sz w:val="20"/>
          <w:lang w:val="af-ZA"/>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rPr>
        <w:t>բաց</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rsidR="0098522D" w:rsidRDefault="0098522D" w:rsidP="0098522D">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10.02.2011 </w:t>
      </w:r>
      <w:r>
        <w:rPr>
          <w:rFonts w:ascii="GHEA Grapalat" w:hAnsi="GHEA Grapalat" w:cs="Sylfaen"/>
          <w:sz w:val="20"/>
        </w:rPr>
        <w:t>թ</w:t>
      </w:r>
      <w:r>
        <w:rPr>
          <w:rFonts w:ascii="GHEA Grapalat" w:hAnsi="GHEA Grapalat" w:cs="Times Armenian"/>
          <w:sz w:val="20"/>
          <w:lang w:val="af-ZA"/>
        </w:rPr>
        <w:t>. N 168-</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r>
        <w:rPr>
          <w:rFonts w:ascii="GHEA Grapalat" w:hAnsi="GHEA Grapalat" w:cs="Times Armenian"/>
          <w:sz w:val="20"/>
        </w:rPr>
        <w:t>կառավարության</w:t>
      </w:r>
      <w:r>
        <w:rPr>
          <w:rFonts w:ascii="GHEA Grapalat" w:hAnsi="GHEA Grapalat" w:cs="Times Armenian"/>
          <w:sz w:val="20"/>
          <w:lang w:val="af-ZA"/>
        </w:rPr>
        <w:t xml:space="preserve"> 2013 </w:t>
      </w:r>
      <w:r>
        <w:rPr>
          <w:rFonts w:ascii="GHEA Grapalat" w:hAnsi="GHEA Grapalat" w:cs="Times Armenian"/>
          <w:sz w:val="20"/>
        </w:rPr>
        <w:t>թվականի</w:t>
      </w:r>
      <w:r>
        <w:rPr>
          <w:rFonts w:ascii="GHEA Grapalat" w:hAnsi="GHEA Grapalat" w:cs="Times Armenian"/>
          <w:sz w:val="20"/>
          <w:lang w:val="af-ZA"/>
        </w:rPr>
        <w:t xml:space="preserve"> </w:t>
      </w:r>
      <w:r>
        <w:rPr>
          <w:rFonts w:ascii="GHEA Grapalat" w:hAnsi="GHEA Grapalat" w:cs="Times Armenian"/>
          <w:sz w:val="20"/>
        </w:rPr>
        <w:t>դեկտեմբերի</w:t>
      </w:r>
      <w:r>
        <w:rPr>
          <w:rFonts w:ascii="GHEA Grapalat" w:hAnsi="GHEA Grapalat" w:cs="Times Armenian"/>
          <w:sz w:val="20"/>
          <w:lang w:val="af-ZA"/>
        </w:rPr>
        <w:t xml:space="preserve"> 5-</w:t>
      </w:r>
      <w:r>
        <w:rPr>
          <w:rFonts w:ascii="GHEA Grapalat" w:hAnsi="GHEA Grapalat" w:cs="Times Armenian"/>
          <w:sz w:val="20"/>
        </w:rPr>
        <w:t>ի</w:t>
      </w:r>
      <w:r>
        <w:rPr>
          <w:rFonts w:ascii="GHEA Grapalat" w:hAnsi="GHEA Grapalat" w:cs="Times Armenian"/>
          <w:sz w:val="20"/>
          <w:lang w:val="af-ZA"/>
        </w:rPr>
        <w:t xml:space="preserve"> N 1370-</w:t>
      </w:r>
      <w:r>
        <w:rPr>
          <w:rFonts w:ascii="GHEA Grapalat" w:hAnsi="GHEA Grapalat" w:cs="Times Armenian"/>
          <w:sz w:val="20"/>
        </w:rPr>
        <w:t>Ն</w:t>
      </w:r>
      <w:r>
        <w:rPr>
          <w:rFonts w:ascii="GHEA Grapalat" w:hAnsi="GHEA Grapalat" w:cs="Times Armenian"/>
          <w:sz w:val="20"/>
          <w:lang w:val="af-ZA"/>
        </w:rPr>
        <w:t xml:space="preserve"> </w:t>
      </w:r>
      <w:r>
        <w:rPr>
          <w:rFonts w:ascii="GHEA Grapalat" w:hAnsi="GHEA Grapalat" w:cs="Times Armenian"/>
          <w:sz w:val="20"/>
        </w:rPr>
        <w:t>որոշմամբ</w:t>
      </w:r>
      <w:r>
        <w:rPr>
          <w:rFonts w:ascii="GHEA Grapalat" w:hAnsi="GHEA Grapalat" w:cs="Times Armenian"/>
          <w:sz w:val="20"/>
          <w:lang w:val="af-ZA"/>
        </w:rPr>
        <w:t xml:space="preserve"> </w:t>
      </w:r>
      <w:r>
        <w:rPr>
          <w:rFonts w:ascii="GHEA Grapalat" w:hAnsi="GHEA Grapalat" w:cs="Times Armenian"/>
          <w:sz w:val="20"/>
        </w:rPr>
        <w:t>հաստատված</w:t>
      </w:r>
      <w:r>
        <w:rPr>
          <w:rFonts w:ascii="GHEA Grapalat" w:hAnsi="GHEA Grapalat" w:cs="Times Armenian"/>
          <w:sz w:val="20"/>
          <w:lang w:val="af-ZA"/>
        </w:rPr>
        <w:t xml:space="preserve"> «Է</w:t>
      </w:r>
      <w:r>
        <w:rPr>
          <w:rFonts w:ascii="GHEA Grapalat" w:hAnsi="GHEA Grapalat" w:cs="Times Armenian"/>
          <w:sz w:val="20"/>
        </w:rPr>
        <w:t>լեկտրոնային</w:t>
      </w:r>
      <w:r>
        <w:rPr>
          <w:rFonts w:ascii="GHEA Grapalat" w:hAnsi="GHEA Grapalat" w:cs="Times Armenian"/>
          <w:sz w:val="20"/>
          <w:lang w:val="af-ZA"/>
        </w:rPr>
        <w:t xml:space="preserve">  </w:t>
      </w:r>
      <w:r>
        <w:rPr>
          <w:rFonts w:ascii="GHEA Grapalat" w:hAnsi="GHEA Grapalat" w:cs="Times Armenian"/>
          <w:sz w:val="20"/>
        </w:rPr>
        <w:t>ձևով</w:t>
      </w:r>
      <w:r>
        <w:rPr>
          <w:rFonts w:ascii="GHEA Grapalat" w:hAnsi="GHEA Grapalat" w:cs="Times Armenian"/>
          <w:sz w:val="20"/>
          <w:lang w:val="af-ZA"/>
        </w:rPr>
        <w:t xml:space="preserve"> </w:t>
      </w:r>
      <w:r>
        <w:rPr>
          <w:rFonts w:ascii="GHEA Grapalat" w:hAnsi="GHEA Grapalat" w:cs="Times Armenian"/>
          <w:sz w:val="20"/>
        </w:rPr>
        <w:t>գնումների</w:t>
      </w:r>
      <w:r>
        <w:rPr>
          <w:rFonts w:ascii="GHEA Grapalat" w:hAnsi="GHEA Grapalat" w:cs="Times Armenian"/>
          <w:sz w:val="20"/>
          <w:lang w:val="af-ZA"/>
        </w:rPr>
        <w:t xml:space="preserve"> </w:t>
      </w:r>
      <w:r>
        <w:rPr>
          <w:rFonts w:ascii="GHEA Grapalat" w:hAnsi="GHEA Grapalat" w:cs="Times Armenian"/>
          <w:sz w:val="20"/>
        </w:rPr>
        <w:t>կատարման</w:t>
      </w:r>
      <w:r>
        <w:rPr>
          <w:rFonts w:ascii="GHEA Grapalat" w:hAnsi="GHEA Grapalat" w:cs="Times Armenian"/>
          <w:sz w:val="20"/>
          <w:lang w:val="af-ZA"/>
        </w:rPr>
        <w:t xml:space="preserve">» </w:t>
      </w:r>
      <w:r>
        <w:rPr>
          <w:rFonts w:ascii="GHEA Grapalat" w:hAnsi="GHEA Grapalat" w:cs="Times Armenian"/>
          <w:sz w:val="20"/>
        </w:rPr>
        <w:t>կարգի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cs="Sylfaen"/>
          <w:sz w:val="20"/>
        </w:rPr>
        <w:t>Պատվիրատուի</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Times Armenia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rPr>
        <w:t>հաղթողին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rsidR="0098522D" w:rsidRDefault="0098522D" w:rsidP="0098522D">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Times Armenian"/>
          <w:sz w:val="20"/>
          <w:lang w:val="af-ZA"/>
        </w:rPr>
        <w:t xml:space="preserve"> </w:t>
      </w:r>
      <w:r>
        <w:rPr>
          <w:rFonts w:ascii="GHEA Grapalat" w:hAnsi="GHEA Grapalat" w:cs="Sylfaen"/>
          <w:sz w:val="20"/>
        </w:rPr>
        <w:t>անձինք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rsidR="0098522D" w:rsidRDefault="0098522D" w:rsidP="0098522D">
      <w:pPr>
        <w:ind w:firstLine="567"/>
        <w:jc w:val="both"/>
        <w:rPr>
          <w:rFonts w:ascii="GHEA Grapalat" w:hAnsi="GHEA Grapalat"/>
          <w:sz w:val="20"/>
          <w:lang w:val="af-ZA"/>
        </w:rPr>
      </w:pPr>
      <w:r>
        <w:rPr>
          <w:rFonts w:ascii="GHEA Grapalat" w:hAnsi="GHEA Grapalat" w:cs="Sylfaen"/>
          <w:sz w:val="20"/>
        </w:rPr>
        <w:t>Ար</w:t>
      </w:r>
      <w:r>
        <w:rPr>
          <w:rFonts w:ascii="GHEA Grapalat" w:hAnsi="GHEA Grapalat" w:cs="Times Armenian"/>
          <w:sz w:val="20"/>
        </w:rPr>
        <w:t>գ</w:t>
      </w:r>
      <w:r>
        <w:rPr>
          <w:rFonts w:ascii="GHEA Grapalat" w:hAnsi="GHEA Grapalat" w:cs="Sylfaen"/>
          <w:sz w:val="20"/>
        </w:rPr>
        <w:t>ելվում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միևնույն</w:t>
      </w:r>
      <w:r>
        <w:rPr>
          <w:rFonts w:ascii="GHEA Grapalat" w:hAnsi="GHEA Grapalat" w:cs="Times Armenian"/>
          <w:sz w:val="20"/>
          <w:lang w:val="af-ZA"/>
        </w:rPr>
        <w:t xml:space="preserve"> </w:t>
      </w:r>
      <w:r>
        <w:rPr>
          <w:rFonts w:ascii="GHEA Grapalat" w:hAnsi="GHEA Grapalat" w:cs="Sylfaen"/>
          <w:sz w:val="20"/>
        </w:rPr>
        <w:t>անձի</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հիմնադրված</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ավելի</w:t>
      </w:r>
      <w:r>
        <w:rPr>
          <w:rFonts w:ascii="GHEA Grapalat" w:hAnsi="GHEA Grapalat" w:cs="Times Armenian"/>
          <w:sz w:val="20"/>
          <w:lang w:val="af-ZA"/>
        </w:rPr>
        <w:t xml:space="preserve"> </w:t>
      </w:r>
      <w:r>
        <w:rPr>
          <w:rFonts w:ascii="GHEA Grapalat" w:hAnsi="GHEA Grapalat" w:cs="Sylfaen"/>
          <w:sz w:val="20"/>
        </w:rPr>
        <w:t>քան</w:t>
      </w:r>
      <w:r>
        <w:rPr>
          <w:rFonts w:ascii="GHEA Grapalat" w:hAnsi="GHEA Grapalat" w:cs="Times Armenian"/>
          <w:sz w:val="20"/>
          <w:lang w:val="af-ZA"/>
        </w:rPr>
        <w:t xml:space="preserve"> </w:t>
      </w:r>
      <w:r>
        <w:rPr>
          <w:rFonts w:ascii="GHEA Grapalat" w:hAnsi="GHEA Grapalat" w:cs="Sylfaen"/>
          <w:sz w:val="20"/>
        </w:rPr>
        <w:t>հիսուն</w:t>
      </w:r>
      <w:r>
        <w:rPr>
          <w:rFonts w:ascii="GHEA Grapalat" w:hAnsi="GHEA Grapalat" w:cs="Times Armenian"/>
          <w:sz w:val="20"/>
          <w:lang w:val="af-ZA"/>
        </w:rPr>
        <w:t xml:space="preserve"> </w:t>
      </w:r>
      <w:r>
        <w:rPr>
          <w:rFonts w:ascii="GHEA Grapalat" w:hAnsi="GHEA Grapalat" w:cs="Sylfaen"/>
          <w:sz w:val="20"/>
        </w:rPr>
        <w:t>տոկոս</w:t>
      </w:r>
      <w:r>
        <w:rPr>
          <w:rFonts w:ascii="GHEA Grapalat" w:hAnsi="GHEA Grapalat" w:cs="Times Armenian"/>
          <w:sz w:val="20"/>
          <w:lang w:val="af-ZA"/>
        </w:rPr>
        <w:t xml:space="preserve"> </w:t>
      </w:r>
      <w:r>
        <w:rPr>
          <w:rFonts w:ascii="GHEA Grapalat" w:hAnsi="GHEA Grapalat" w:cs="Sylfaen"/>
          <w:sz w:val="20"/>
        </w:rPr>
        <w:t>միևնույն</w:t>
      </w:r>
      <w:r>
        <w:rPr>
          <w:rFonts w:ascii="GHEA Grapalat" w:hAnsi="GHEA Grapalat" w:cs="Times Armenian"/>
          <w:sz w:val="20"/>
          <w:lang w:val="af-ZA"/>
        </w:rPr>
        <w:t xml:space="preserve"> </w:t>
      </w:r>
      <w:r>
        <w:rPr>
          <w:rFonts w:ascii="GHEA Grapalat" w:hAnsi="GHEA Grapalat" w:cs="Sylfaen"/>
          <w:sz w:val="20"/>
        </w:rPr>
        <w:t>անձի</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պատկանող</w:t>
      </w:r>
      <w:r>
        <w:rPr>
          <w:rFonts w:ascii="GHEA Grapalat" w:hAnsi="GHEA Grapalat" w:cs="Times Armenian"/>
          <w:sz w:val="20"/>
          <w:lang w:val="af-ZA"/>
        </w:rPr>
        <w:t xml:space="preserve"> </w:t>
      </w:r>
      <w:r>
        <w:rPr>
          <w:rFonts w:ascii="GHEA Grapalat" w:hAnsi="GHEA Grapalat" w:cs="Sylfaen"/>
          <w:sz w:val="20"/>
        </w:rPr>
        <w:t>բաժնեմաս</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կազմակերպությունների</w:t>
      </w:r>
      <w:r>
        <w:rPr>
          <w:rFonts w:ascii="GHEA Grapalat" w:hAnsi="GHEA Grapalat" w:cs="Times Armenian"/>
          <w:sz w:val="20"/>
          <w:lang w:val="af-ZA"/>
        </w:rPr>
        <w:t xml:space="preserve"> </w:t>
      </w:r>
      <w:r>
        <w:rPr>
          <w:rFonts w:ascii="GHEA Grapalat" w:hAnsi="GHEA Grapalat" w:cs="Sylfaen"/>
          <w:sz w:val="20"/>
        </w:rPr>
        <w:t>միաժամանակյա</w:t>
      </w:r>
      <w:r>
        <w:rPr>
          <w:rFonts w:ascii="GHEA Grapalat" w:hAnsi="GHEA Grapalat" w:cs="Times Armenian"/>
          <w:sz w:val="20"/>
          <w:lang w:val="af-ZA"/>
        </w:rPr>
        <w:t xml:space="preserve"> </w:t>
      </w:r>
      <w:r>
        <w:rPr>
          <w:rFonts w:ascii="GHEA Grapalat" w:hAnsi="GHEA Grapalat" w:cs="Sylfaen"/>
          <w:sz w:val="20"/>
        </w:rPr>
        <w:t>մասնակցությունը</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միևնույն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Times Armenian"/>
          <w:sz w:val="20"/>
          <w:lang w:val="af-ZA"/>
        </w:rPr>
        <w:t xml:space="preserve">, </w:t>
      </w:r>
      <w:r>
        <w:rPr>
          <w:rFonts w:ascii="GHEA Grapalat" w:hAnsi="GHEA Grapalat" w:cs="Sylfaen"/>
          <w:sz w:val="20"/>
        </w:rPr>
        <w:t>բացառությամբ</w:t>
      </w:r>
      <w:r>
        <w:rPr>
          <w:rFonts w:ascii="GHEA Grapalat" w:hAnsi="GHEA Grapalat" w:cs="Times Armenian"/>
          <w:sz w:val="20"/>
          <w:lang w:val="af-ZA"/>
        </w:rPr>
        <w:t xml:space="preserve"> </w:t>
      </w:r>
      <w:r>
        <w:rPr>
          <w:rFonts w:ascii="GHEA Grapalat" w:hAnsi="GHEA Grapalat" w:cs="Sylfaen"/>
          <w:sz w:val="20"/>
        </w:rPr>
        <w:t>պետության</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համայնքների</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հիմնադրված</w:t>
      </w:r>
      <w:r>
        <w:rPr>
          <w:rFonts w:ascii="GHEA Grapalat" w:hAnsi="GHEA Grapalat" w:cs="Times Armenian"/>
          <w:sz w:val="20"/>
          <w:lang w:val="af-ZA"/>
        </w:rPr>
        <w:t xml:space="preserve"> </w:t>
      </w:r>
      <w:proofErr w:type="gramStart"/>
      <w:r>
        <w:rPr>
          <w:rFonts w:ascii="GHEA Grapalat" w:hAnsi="GHEA Grapalat" w:cs="Sylfaen"/>
          <w:sz w:val="20"/>
        </w:rPr>
        <w:t>կազմակերպությունների</w:t>
      </w:r>
      <w:r>
        <w:rPr>
          <w:rFonts w:ascii="GHEA Grapalat" w:hAnsi="GHEA Grapalat" w:cs="Times Armenian"/>
          <w:sz w:val="20"/>
          <w:lang w:val="af-ZA"/>
        </w:rPr>
        <w:t xml:space="preserve">  </w:t>
      </w:r>
      <w:r>
        <w:rPr>
          <w:rFonts w:ascii="GHEA Grapalat" w:hAnsi="GHEA Grapalat" w:cs="Sylfaen"/>
          <w:sz w:val="20"/>
        </w:rPr>
        <w:t>և</w:t>
      </w:r>
      <w:proofErr w:type="gramEnd"/>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w:t>
      </w:r>
      <w:r>
        <w:rPr>
          <w:rFonts w:ascii="GHEA Grapalat" w:hAnsi="GHEA Grapalat" w:cs="Times Armenian"/>
          <w:sz w:val="20"/>
          <w:lang w:val="af-ZA"/>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դեպքերի</w:t>
      </w:r>
      <w:r>
        <w:rPr>
          <w:rFonts w:ascii="GHEA Grapalat" w:hAnsi="GHEA Grapalat" w:cs="Times Armenian"/>
          <w:sz w:val="20"/>
          <w:lang w:val="af-ZA"/>
        </w:rPr>
        <w:t>։</w:t>
      </w:r>
    </w:p>
    <w:p w:rsidR="0098522D" w:rsidRDefault="0098522D" w:rsidP="0098522D">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proofErr w:type="gramStart"/>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proofErr w:type="gramEnd"/>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rsidR="0098522D" w:rsidRDefault="0098522D" w:rsidP="0098522D">
      <w:pPr>
        <w:ind w:firstLine="567"/>
        <w:jc w:val="both"/>
        <w:rPr>
          <w:rFonts w:ascii="GHEA Grapalat" w:hAnsi="GHEA Grapalat"/>
          <w:sz w:val="20"/>
          <w:lang w:val="af-ZA"/>
        </w:rPr>
      </w:pPr>
      <w:r>
        <w:rPr>
          <w:rFonts w:ascii="GHEA Grapalat" w:hAnsi="GHEA Grapalat" w:cs="Sylfaen"/>
          <w:sz w:val="20"/>
          <w:szCs w:val="20"/>
        </w:rPr>
        <w:t>Ռուսերենով</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անգլերենով</w:t>
      </w:r>
      <w:r>
        <w:rPr>
          <w:rFonts w:ascii="GHEA Grapalat" w:hAnsi="GHEA Grapalat" w:cs="Sylfaen"/>
          <w:sz w:val="20"/>
          <w:szCs w:val="20"/>
          <w:lang w:val="af-ZA"/>
        </w:rPr>
        <w:t xml:space="preserve"> </w:t>
      </w:r>
      <w:r>
        <w:rPr>
          <w:rFonts w:ascii="GHEA Grapalat" w:hAnsi="GHEA Grapalat" w:cs="Sylfaen"/>
          <w:sz w:val="20"/>
          <w:szCs w:val="20"/>
        </w:rPr>
        <w:t>հրավեր</w:t>
      </w:r>
      <w:r>
        <w:rPr>
          <w:rFonts w:ascii="GHEA Grapalat" w:hAnsi="GHEA Grapalat" w:cs="Sylfaen"/>
          <w:sz w:val="20"/>
          <w:szCs w:val="20"/>
          <w:lang w:val="af-ZA"/>
        </w:rPr>
        <w:t xml:space="preserve"> </w:t>
      </w:r>
      <w:r>
        <w:rPr>
          <w:rFonts w:ascii="GHEA Grapalat" w:hAnsi="GHEA Grapalat" w:cs="Sylfaen"/>
          <w:sz w:val="20"/>
          <w:szCs w:val="20"/>
        </w:rPr>
        <w:t>ստանալու</w:t>
      </w:r>
      <w:r>
        <w:rPr>
          <w:rFonts w:ascii="GHEA Grapalat" w:hAnsi="GHEA Grapalat" w:cs="Sylfaen"/>
          <w:sz w:val="20"/>
          <w:szCs w:val="20"/>
          <w:lang w:val="af-ZA"/>
        </w:rPr>
        <w:t xml:space="preserve"> </w:t>
      </w:r>
      <w:r>
        <w:rPr>
          <w:rFonts w:ascii="GHEA Grapalat" w:hAnsi="GHEA Grapalat" w:cs="Sylfaen"/>
          <w:sz w:val="20"/>
          <w:szCs w:val="20"/>
        </w:rPr>
        <w:t>համար</w:t>
      </w:r>
      <w:r>
        <w:rPr>
          <w:rFonts w:ascii="GHEA Grapalat" w:hAnsi="GHEA Grapalat" w:cs="Sylfaen"/>
          <w:sz w:val="20"/>
          <w:szCs w:val="20"/>
          <w:lang w:val="af-ZA"/>
        </w:rPr>
        <w:t xml:space="preserve"> </w:t>
      </w:r>
      <w:r>
        <w:rPr>
          <w:rFonts w:ascii="GHEA Grapalat" w:hAnsi="GHEA Grapalat" w:cs="Sylfaen"/>
          <w:sz w:val="20"/>
          <w:szCs w:val="20"/>
        </w:rPr>
        <w:t>Պատվիրատուին</w:t>
      </w:r>
      <w:r>
        <w:rPr>
          <w:rFonts w:ascii="GHEA Grapalat" w:hAnsi="GHEA Grapalat" w:cs="Sylfaen"/>
          <w:sz w:val="20"/>
          <w:szCs w:val="20"/>
          <w:lang w:val="af-ZA"/>
        </w:rPr>
        <w:t xml:space="preserve">  </w:t>
      </w:r>
      <w:r>
        <w:rPr>
          <w:rFonts w:ascii="GHEA Grapalat" w:hAnsi="GHEA Grapalat" w:cs="Sylfaen"/>
          <w:sz w:val="20"/>
          <w:szCs w:val="20"/>
        </w:rPr>
        <w:t>ներկայացվում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գրավոր</w:t>
      </w:r>
      <w:r>
        <w:rPr>
          <w:rFonts w:ascii="GHEA Grapalat" w:hAnsi="GHEA Grapalat" w:cs="Sylfaen"/>
          <w:sz w:val="20"/>
          <w:szCs w:val="20"/>
          <w:lang w:val="af-ZA"/>
        </w:rPr>
        <w:t xml:space="preserve"> </w:t>
      </w:r>
      <w:r>
        <w:rPr>
          <w:rFonts w:ascii="GHEA Grapalat" w:hAnsi="GHEA Grapalat" w:cs="Sylfaen"/>
          <w:sz w:val="20"/>
          <w:szCs w:val="20"/>
        </w:rPr>
        <w:t>դիմում</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ռուսերենով</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անգլերենով</w:t>
      </w:r>
      <w:r>
        <w:rPr>
          <w:rFonts w:ascii="GHEA Grapalat" w:hAnsi="GHEA Grapalat" w:cs="Sylfaen"/>
          <w:sz w:val="20"/>
          <w:szCs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szCs w:val="20"/>
        </w:rPr>
        <w:t>հրավեր</w:t>
      </w:r>
      <w:r>
        <w:rPr>
          <w:rFonts w:ascii="GHEA Grapalat" w:hAnsi="GHEA Grapalat" w:cs="Sylfaen"/>
          <w:sz w:val="20"/>
        </w:rPr>
        <w:t>ը</w:t>
      </w:r>
      <w:r>
        <w:rPr>
          <w:rFonts w:ascii="GHEA Grapalat" w:hAnsi="GHEA Grapalat" w:cs="Sylfaen"/>
          <w:sz w:val="20"/>
          <w:szCs w:val="20"/>
          <w:lang w:val="af-ZA"/>
        </w:rPr>
        <w:t xml:space="preserve"> </w:t>
      </w:r>
      <w:r>
        <w:rPr>
          <w:rFonts w:ascii="GHEA Grapalat" w:hAnsi="GHEA Grapalat" w:cs="Sylfaen"/>
          <w:sz w:val="20"/>
          <w:szCs w:val="20"/>
        </w:rPr>
        <w:t>տրամադրելու</w:t>
      </w:r>
      <w:r>
        <w:rPr>
          <w:rFonts w:ascii="GHEA Grapalat" w:hAnsi="GHEA Grapalat" w:cs="Sylfaen"/>
          <w:sz w:val="20"/>
          <w:szCs w:val="20"/>
          <w:lang w:val="af-ZA"/>
        </w:rPr>
        <w:t xml:space="preserve"> </w:t>
      </w:r>
      <w:r>
        <w:rPr>
          <w:rFonts w:ascii="GHEA Grapalat" w:hAnsi="GHEA Grapalat" w:cs="Sylfaen"/>
          <w:sz w:val="20"/>
          <w:szCs w:val="20"/>
        </w:rPr>
        <w:t>համար</w:t>
      </w:r>
      <w:r>
        <w:rPr>
          <w:rFonts w:ascii="GHEA Grapalat" w:hAnsi="GHEA Grapalat" w:cs="Sylfaen"/>
          <w:sz w:val="20"/>
          <w:szCs w:val="20"/>
          <w:lang w:val="af-ZA"/>
        </w:rPr>
        <w:t xml:space="preserve"> </w:t>
      </w:r>
      <w:r>
        <w:rPr>
          <w:rFonts w:ascii="GHEA Grapalat" w:hAnsi="GHEA Grapalat" w:cs="Sylfaen"/>
          <w:sz w:val="20"/>
          <w:szCs w:val="20"/>
        </w:rPr>
        <w:t>պահանջվող</w:t>
      </w:r>
      <w:r>
        <w:rPr>
          <w:rFonts w:ascii="GHEA Grapalat" w:hAnsi="GHEA Grapalat" w:cs="Sylfaen"/>
          <w:sz w:val="20"/>
          <w:szCs w:val="20"/>
          <w:lang w:val="af-ZA"/>
        </w:rPr>
        <w:t xml:space="preserve"> </w:t>
      </w:r>
      <w:r>
        <w:rPr>
          <w:rFonts w:ascii="GHEA Grapalat" w:hAnsi="GHEA Grapalat" w:cs="Sylfaen"/>
          <w:sz w:val="20"/>
          <w:szCs w:val="20"/>
        </w:rPr>
        <w:t>գումարի</w:t>
      </w:r>
      <w:r>
        <w:rPr>
          <w:rFonts w:ascii="GHEA Grapalat" w:hAnsi="GHEA Grapalat" w:cs="Sylfaen"/>
          <w:sz w:val="20"/>
          <w:szCs w:val="20"/>
          <w:lang w:val="af-ZA"/>
        </w:rPr>
        <w:t xml:space="preserve"> </w:t>
      </w:r>
      <w:r>
        <w:rPr>
          <w:rFonts w:ascii="GHEA Grapalat" w:hAnsi="GHEA Grapalat" w:cs="Sylfaen"/>
          <w:sz w:val="20"/>
          <w:szCs w:val="20"/>
        </w:rPr>
        <w:t>վճարված</w:t>
      </w:r>
      <w:r>
        <w:rPr>
          <w:rFonts w:ascii="GHEA Grapalat" w:hAnsi="GHEA Grapalat" w:cs="Sylfaen"/>
          <w:sz w:val="20"/>
          <w:szCs w:val="20"/>
          <w:lang w:val="af-ZA"/>
        </w:rPr>
        <w:t xml:space="preserve"> </w:t>
      </w:r>
      <w:r>
        <w:rPr>
          <w:rFonts w:ascii="GHEA Grapalat" w:hAnsi="GHEA Grapalat" w:cs="Sylfaen"/>
          <w:sz w:val="20"/>
          <w:szCs w:val="20"/>
        </w:rPr>
        <w:t>լինելը</w:t>
      </w:r>
      <w:r>
        <w:rPr>
          <w:rFonts w:ascii="GHEA Grapalat" w:hAnsi="GHEA Grapalat" w:cs="Sylfaen"/>
          <w:sz w:val="20"/>
          <w:szCs w:val="20"/>
          <w:lang w:val="af-ZA"/>
        </w:rPr>
        <w:t xml:space="preserve"> </w:t>
      </w:r>
      <w:r>
        <w:rPr>
          <w:rFonts w:ascii="GHEA Grapalat" w:hAnsi="GHEA Grapalat" w:cs="Sylfaen"/>
          <w:sz w:val="20"/>
          <w:szCs w:val="20"/>
        </w:rPr>
        <w:t>հավաստող</w:t>
      </w:r>
      <w:r>
        <w:rPr>
          <w:rFonts w:ascii="GHEA Grapalat" w:hAnsi="GHEA Grapalat" w:cs="Sylfaen"/>
          <w:sz w:val="20"/>
          <w:szCs w:val="20"/>
          <w:lang w:val="af-ZA"/>
        </w:rPr>
        <w:t xml:space="preserve">` </w:t>
      </w:r>
      <w:r>
        <w:rPr>
          <w:rFonts w:ascii="GHEA Grapalat" w:hAnsi="GHEA Grapalat" w:cs="Sylfaen"/>
          <w:sz w:val="20"/>
          <w:szCs w:val="20"/>
        </w:rPr>
        <w:t>բանկի</w:t>
      </w:r>
      <w:r>
        <w:rPr>
          <w:rFonts w:ascii="GHEA Grapalat" w:hAnsi="GHEA Grapalat" w:cs="Sylfaen"/>
          <w:sz w:val="20"/>
          <w:szCs w:val="20"/>
          <w:lang w:val="af-ZA"/>
        </w:rPr>
        <w:t xml:space="preserve"> </w:t>
      </w:r>
      <w:r>
        <w:rPr>
          <w:rFonts w:ascii="GHEA Grapalat" w:hAnsi="GHEA Grapalat" w:cs="Sylfaen"/>
          <w:sz w:val="20"/>
          <w:szCs w:val="20"/>
        </w:rPr>
        <w:t>կողմից</w:t>
      </w:r>
      <w:r>
        <w:rPr>
          <w:rFonts w:ascii="GHEA Grapalat" w:hAnsi="GHEA Grapalat" w:cs="Sylfaen"/>
          <w:sz w:val="20"/>
          <w:szCs w:val="20"/>
          <w:lang w:val="af-ZA"/>
        </w:rPr>
        <w:t xml:space="preserve"> </w:t>
      </w:r>
      <w:r>
        <w:rPr>
          <w:rFonts w:ascii="GHEA Grapalat" w:hAnsi="GHEA Grapalat" w:cs="Sylfaen"/>
          <w:sz w:val="20"/>
          <w:szCs w:val="20"/>
        </w:rPr>
        <w:t>տրված</w:t>
      </w:r>
      <w:r>
        <w:rPr>
          <w:rFonts w:ascii="GHEA Grapalat" w:hAnsi="GHEA Grapalat" w:cs="Sylfaen"/>
          <w:sz w:val="20"/>
          <w:szCs w:val="20"/>
          <w:lang w:val="af-ZA"/>
        </w:rPr>
        <w:t xml:space="preserve"> </w:t>
      </w:r>
      <w:r>
        <w:rPr>
          <w:rFonts w:ascii="GHEA Grapalat" w:hAnsi="GHEA Grapalat" w:cs="Sylfaen"/>
          <w:sz w:val="20"/>
          <w:szCs w:val="20"/>
        </w:rPr>
        <w:t>փաստաթղթի</w:t>
      </w:r>
      <w:r>
        <w:rPr>
          <w:rFonts w:ascii="GHEA Grapalat" w:hAnsi="GHEA Grapalat" w:cs="Sylfaen"/>
          <w:sz w:val="20"/>
          <w:szCs w:val="20"/>
          <w:lang w:val="af-ZA"/>
        </w:rPr>
        <w:t xml:space="preserve"> </w:t>
      </w:r>
      <w:r>
        <w:rPr>
          <w:rFonts w:ascii="GHEA Grapalat" w:hAnsi="GHEA Grapalat" w:cs="Sylfaen"/>
          <w:sz w:val="20"/>
          <w:szCs w:val="20"/>
        </w:rPr>
        <w:t>պատճենը</w:t>
      </w:r>
      <w:r>
        <w:rPr>
          <w:rFonts w:ascii="GHEA Grapalat" w:hAnsi="GHEA Grapalat" w:cs="Sylfaen"/>
          <w:sz w:val="20"/>
          <w:szCs w:val="20"/>
          <w:lang w:val="af-ZA"/>
        </w:rPr>
        <w:t xml:space="preserve">: </w:t>
      </w:r>
      <w:r>
        <w:rPr>
          <w:rFonts w:ascii="GHEA Grapalat" w:hAnsi="GHEA Grapalat" w:cs="Sylfaen"/>
          <w:sz w:val="20"/>
          <w:szCs w:val="20"/>
        </w:rPr>
        <w:t>Ռուսերենով</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անգլերենով</w:t>
      </w:r>
      <w:r>
        <w:rPr>
          <w:rFonts w:ascii="GHEA Grapalat" w:hAnsi="GHEA Grapalat" w:cs="Sylfaen"/>
          <w:sz w:val="20"/>
          <w:szCs w:val="20"/>
          <w:lang w:val="af-ZA"/>
        </w:rPr>
        <w:t xml:space="preserve"> </w:t>
      </w:r>
      <w:r>
        <w:rPr>
          <w:rFonts w:ascii="GHEA Grapalat" w:hAnsi="GHEA Grapalat" w:cs="Sylfaen"/>
          <w:sz w:val="20"/>
          <w:szCs w:val="20"/>
        </w:rPr>
        <w:t>հրավեր</w:t>
      </w:r>
      <w:r>
        <w:rPr>
          <w:rFonts w:ascii="GHEA Grapalat" w:hAnsi="GHEA Grapalat" w:cs="Sylfaen"/>
          <w:sz w:val="20"/>
          <w:szCs w:val="20"/>
          <w:lang w:val="af-ZA"/>
        </w:rPr>
        <w:t xml:space="preserve"> </w:t>
      </w:r>
      <w:r>
        <w:rPr>
          <w:rFonts w:ascii="GHEA Grapalat" w:hAnsi="GHEA Grapalat" w:cs="Sylfaen"/>
          <w:sz w:val="20"/>
          <w:szCs w:val="20"/>
        </w:rPr>
        <w:t>տրամադրելու</w:t>
      </w:r>
      <w:r>
        <w:rPr>
          <w:rFonts w:ascii="GHEA Grapalat" w:hAnsi="GHEA Grapalat" w:cs="Sylfaen"/>
          <w:sz w:val="20"/>
          <w:szCs w:val="20"/>
          <w:lang w:val="af-ZA"/>
        </w:rPr>
        <w:t xml:space="preserve"> </w:t>
      </w:r>
      <w:r>
        <w:rPr>
          <w:rFonts w:ascii="GHEA Grapalat" w:hAnsi="GHEA Grapalat" w:cs="Sylfaen"/>
          <w:sz w:val="20"/>
          <w:szCs w:val="20"/>
        </w:rPr>
        <w:t>համար</w:t>
      </w:r>
      <w:r>
        <w:rPr>
          <w:rFonts w:ascii="GHEA Grapalat" w:hAnsi="GHEA Grapalat" w:cs="Sylfaen"/>
          <w:sz w:val="20"/>
          <w:szCs w:val="20"/>
          <w:lang w:val="af-ZA"/>
        </w:rPr>
        <w:t xml:space="preserve"> </w:t>
      </w:r>
      <w:r>
        <w:rPr>
          <w:rFonts w:ascii="GHEA Grapalat" w:hAnsi="GHEA Grapalat" w:cs="Sylfaen"/>
          <w:sz w:val="20"/>
          <w:szCs w:val="20"/>
        </w:rPr>
        <w:t>գանձվող</w:t>
      </w:r>
      <w:r>
        <w:rPr>
          <w:rFonts w:ascii="GHEA Grapalat" w:hAnsi="GHEA Grapalat" w:cs="Sylfaen"/>
          <w:sz w:val="20"/>
          <w:szCs w:val="20"/>
          <w:lang w:val="af-ZA"/>
        </w:rPr>
        <w:t xml:space="preserve"> </w:t>
      </w:r>
      <w:r>
        <w:rPr>
          <w:rFonts w:ascii="GHEA Grapalat" w:hAnsi="GHEA Grapalat" w:cs="Sylfaen"/>
          <w:sz w:val="20"/>
          <w:szCs w:val="20"/>
        </w:rPr>
        <w:t>գումարի</w:t>
      </w:r>
      <w:r>
        <w:rPr>
          <w:rFonts w:ascii="GHEA Grapalat" w:hAnsi="GHEA Grapalat" w:cs="Sylfaen"/>
          <w:sz w:val="20"/>
          <w:szCs w:val="20"/>
          <w:lang w:val="af-ZA"/>
        </w:rPr>
        <w:t xml:space="preserve"> </w:t>
      </w:r>
      <w:r>
        <w:rPr>
          <w:rFonts w:ascii="GHEA Grapalat" w:hAnsi="GHEA Grapalat" w:cs="Sylfaen"/>
          <w:sz w:val="20"/>
          <w:szCs w:val="20"/>
        </w:rPr>
        <w:t>չափը</w:t>
      </w:r>
      <w:r>
        <w:rPr>
          <w:rFonts w:ascii="GHEA Grapalat" w:hAnsi="GHEA Grapalat" w:cs="Sylfaen"/>
          <w:sz w:val="20"/>
          <w:szCs w:val="20"/>
          <w:lang w:val="af-ZA"/>
        </w:rPr>
        <w:t xml:space="preserve"> </w:t>
      </w:r>
      <w:r>
        <w:rPr>
          <w:rFonts w:ascii="GHEA Grapalat" w:hAnsi="GHEA Grapalat" w:cs="Sylfaen"/>
          <w:sz w:val="20"/>
          <w:szCs w:val="20"/>
        </w:rPr>
        <w:t>կազմում</w:t>
      </w:r>
      <w:r>
        <w:rPr>
          <w:rFonts w:ascii="GHEA Grapalat" w:hAnsi="GHEA Grapalat" w:cs="Sylfaen"/>
          <w:sz w:val="20"/>
          <w:szCs w:val="20"/>
          <w:lang w:val="af-ZA"/>
        </w:rPr>
        <w:t xml:space="preserve"> </w:t>
      </w:r>
      <w:r>
        <w:rPr>
          <w:rFonts w:ascii="GHEA Grapalat" w:hAnsi="GHEA Grapalat" w:cs="Sylfaen"/>
          <w:sz w:val="20"/>
          <w:lang w:val="af-ZA"/>
        </w:rPr>
        <w:t>է</w:t>
      </w:r>
      <w:r w:rsidR="0059750E">
        <w:rPr>
          <w:rFonts w:ascii="GHEA Grapalat" w:hAnsi="GHEA Grapalat" w:cs="Sylfaen"/>
          <w:sz w:val="20"/>
          <w:lang w:val="hy-AM"/>
        </w:rPr>
        <w:t xml:space="preserve"> 580000 </w:t>
      </w:r>
      <w:r>
        <w:rPr>
          <w:rFonts w:ascii="GHEA Grapalat" w:hAnsi="GHEA Grapalat" w:cs="Sylfaen"/>
          <w:sz w:val="20"/>
          <w:szCs w:val="20"/>
        </w:rPr>
        <w:t>ՀՀ</w:t>
      </w:r>
      <w:r>
        <w:rPr>
          <w:rFonts w:ascii="GHEA Grapalat" w:hAnsi="GHEA Grapalat" w:cs="Sylfaen"/>
          <w:sz w:val="20"/>
          <w:szCs w:val="20"/>
          <w:lang w:val="af-ZA"/>
        </w:rPr>
        <w:t xml:space="preserve"> </w:t>
      </w:r>
      <w:r>
        <w:rPr>
          <w:rFonts w:ascii="GHEA Grapalat" w:hAnsi="GHEA Grapalat" w:cs="Sylfaen"/>
          <w:sz w:val="20"/>
          <w:szCs w:val="20"/>
        </w:rPr>
        <w:t>դրամ</w:t>
      </w:r>
      <w:r>
        <w:rPr>
          <w:rFonts w:ascii="GHEA Grapalat" w:hAnsi="GHEA Grapalat" w:cs="Sylfaen"/>
          <w:sz w:val="20"/>
          <w:szCs w:val="20"/>
          <w:lang w:val="af-ZA"/>
        </w:rPr>
        <w:t>, (</w:t>
      </w:r>
      <w:r>
        <w:rPr>
          <w:rFonts w:ascii="GHEA Grapalat" w:hAnsi="GHEA Grapalat" w:cs="Sylfaen"/>
          <w:sz w:val="20"/>
          <w:szCs w:val="20"/>
        </w:rPr>
        <w:t>չի</w:t>
      </w:r>
      <w:r>
        <w:rPr>
          <w:rFonts w:ascii="GHEA Grapalat" w:hAnsi="GHEA Grapalat" w:cs="Sylfaen"/>
          <w:sz w:val="20"/>
          <w:szCs w:val="20"/>
          <w:lang w:val="af-ZA"/>
        </w:rPr>
        <w:t xml:space="preserve"> </w:t>
      </w:r>
      <w:r>
        <w:rPr>
          <w:rFonts w:ascii="GHEA Grapalat" w:hAnsi="GHEA Grapalat" w:cs="Sylfaen"/>
          <w:sz w:val="20"/>
          <w:szCs w:val="20"/>
        </w:rPr>
        <w:t>կարող</w:t>
      </w:r>
      <w:r>
        <w:rPr>
          <w:rFonts w:ascii="GHEA Grapalat" w:hAnsi="GHEA Grapalat" w:cs="Sylfaen"/>
          <w:sz w:val="20"/>
          <w:szCs w:val="20"/>
          <w:lang w:val="af-ZA"/>
        </w:rPr>
        <w:t xml:space="preserve"> </w:t>
      </w:r>
      <w:r>
        <w:rPr>
          <w:rFonts w:ascii="GHEA Grapalat" w:hAnsi="GHEA Grapalat" w:cs="Sylfaen"/>
          <w:sz w:val="20"/>
          <w:szCs w:val="20"/>
        </w:rPr>
        <w:t>գերազանցել</w:t>
      </w:r>
      <w:r>
        <w:rPr>
          <w:rFonts w:ascii="GHEA Grapalat" w:hAnsi="GHEA Grapalat" w:cs="Sylfaen"/>
          <w:sz w:val="20"/>
          <w:szCs w:val="20"/>
          <w:lang w:val="af-ZA"/>
        </w:rPr>
        <w:t xml:space="preserve"> </w:t>
      </w:r>
      <w:r>
        <w:rPr>
          <w:rFonts w:ascii="GHEA Grapalat" w:hAnsi="GHEA Grapalat" w:cs="Sylfaen"/>
          <w:sz w:val="20"/>
          <w:szCs w:val="20"/>
        </w:rPr>
        <w:t>հրավերի</w:t>
      </w:r>
      <w:r>
        <w:rPr>
          <w:rFonts w:ascii="GHEA Grapalat" w:hAnsi="GHEA Grapalat" w:cs="Sylfaen"/>
          <w:sz w:val="20"/>
          <w:szCs w:val="20"/>
          <w:lang w:val="af-ZA"/>
        </w:rPr>
        <w:t xml:space="preserve"> </w:t>
      </w:r>
      <w:r>
        <w:rPr>
          <w:rFonts w:ascii="GHEA Grapalat" w:hAnsi="GHEA Grapalat" w:cs="Sylfaen"/>
          <w:sz w:val="20"/>
          <w:szCs w:val="20"/>
        </w:rPr>
        <w:t>թարգմանության</w:t>
      </w:r>
      <w:r>
        <w:rPr>
          <w:rFonts w:ascii="GHEA Grapalat" w:hAnsi="GHEA Grapalat" w:cs="Sylfaen"/>
          <w:sz w:val="20"/>
          <w:szCs w:val="20"/>
          <w:lang w:val="af-ZA"/>
        </w:rPr>
        <w:t xml:space="preserve">, </w:t>
      </w:r>
      <w:r>
        <w:rPr>
          <w:rFonts w:ascii="GHEA Grapalat" w:hAnsi="GHEA Grapalat" w:cs="Sylfaen"/>
          <w:sz w:val="20"/>
          <w:szCs w:val="20"/>
        </w:rPr>
        <w:t>տպագրման</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առաքման</w:t>
      </w:r>
      <w:r>
        <w:rPr>
          <w:rFonts w:ascii="GHEA Grapalat" w:hAnsi="GHEA Grapalat" w:cs="Sylfaen"/>
          <w:sz w:val="20"/>
          <w:szCs w:val="20"/>
          <w:lang w:val="af-ZA"/>
        </w:rPr>
        <w:t xml:space="preserve"> </w:t>
      </w:r>
      <w:r>
        <w:rPr>
          <w:rFonts w:ascii="GHEA Grapalat" w:hAnsi="GHEA Grapalat" w:cs="Sylfaen"/>
          <w:sz w:val="20"/>
          <w:szCs w:val="20"/>
        </w:rPr>
        <w:t>համար</w:t>
      </w:r>
      <w:r>
        <w:rPr>
          <w:rFonts w:ascii="GHEA Grapalat" w:hAnsi="GHEA Grapalat" w:cs="Sylfaen"/>
          <w:sz w:val="20"/>
          <w:szCs w:val="20"/>
          <w:lang w:val="af-ZA"/>
        </w:rPr>
        <w:t xml:space="preserve"> </w:t>
      </w:r>
      <w:r>
        <w:rPr>
          <w:rFonts w:ascii="GHEA Grapalat" w:hAnsi="GHEA Grapalat" w:cs="Sylfaen"/>
          <w:sz w:val="20"/>
          <w:szCs w:val="20"/>
        </w:rPr>
        <w:t>կատարվող</w:t>
      </w:r>
      <w:r>
        <w:rPr>
          <w:rFonts w:ascii="GHEA Grapalat" w:hAnsi="GHEA Grapalat" w:cs="Sylfaen"/>
          <w:sz w:val="20"/>
          <w:szCs w:val="20"/>
          <w:lang w:val="af-ZA"/>
        </w:rPr>
        <w:t xml:space="preserve"> </w:t>
      </w:r>
      <w:r>
        <w:rPr>
          <w:rFonts w:ascii="GHEA Grapalat" w:hAnsi="GHEA Grapalat" w:cs="Sylfaen"/>
          <w:sz w:val="20"/>
          <w:szCs w:val="20"/>
        </w:rPr>
        <w:t>ծախսերի</w:t>
      </w:r>
      <w:r>
        <w:rPr>
          <w:rFonts w:ascii="GHEA Grapalat" w:hAnsi="GHEA Grapalat" w:cs="Sylfaen"/>
          <w:sz w:val="20"/>
          <w:szCs w:val="20"/>
          <w:lang w:val="af-ZA"/>
        </w:rPr>
        <w:t xml:space="preserve"> </w:t>
      </w:r>
      <w:r>
        <w:rPr>
          <w:rFonts w:ascii="GHEA Grapalat" w:hAnsi="GHEA Grapalat" w:cs="Sylfaen"/>
          <w:sz w:val="20"/>
          <w:szCs w:val="20"/>
        </w:rPr>
        <w:t>չափը</w:t>
      </w:r>
      <w:r>
        <w:rPr>
          <w:rFonts w:ascii="GHEA Grapalat" w:hAnsi="GHEA Grapalat" w:cs="Sylfaen"/>
          <w:sz w:val="20"/>
          <w:szCs w:val="20"/>
          <w:lang w:val="af-ZA"/>
        </w:rPr>
        <w:t xml:space="preserve">): </w:t>
      </w:r>
      <w:r>
        <w:rPr>
          <w:rFonts w:ascii="GHEA Grapalat" w:hAnsi="GHEA Grapalat" w:cs="Sylfaen"/>
          <w:sz w:val="20"/>
          <w:szCs w:val="20"/>
        </w:rPr>
        <w:t>Այս</w:t>
      </w:r>
      <w:r>
        <w:rPr>
          <w:rFonts w:ascii="GHEA Grapalat" w:hAnsi="GHEA Grapalat" w:cs="Sylfaen"/>
          <w:sz w:val="20"/>
          <w:szCs w:val="20"/>
          <w:lang w:val="af-ZA"/>
        </w:rPr>
        <w:t xml:space="preserve"> </w:t>
      </w:r>
      <w:r>
        <w:rPr>
          <w:rFonts w:ascii="GHEA Grapalat" w:hAnsi="GHEA Grapalat" w:cs="Sylfaen"/>
          <w:sz w:val="20"/>
          <w:szCs w:val="20"/>
        </w:rPr>
        <w:t>դեպքում</w:t>
      </w:r>
      <w:r>
        <w:rPr>
          <w:rFonts w:ascii="GHEA Grapalat" w:hAnsi="GHEA Grapalat" w:cs="Sylfaen"/>
          <w:sz w:val="20"/>
          <w:szCs w:val="20"/>
          <w:lang w:val="af-ZA"/>
        </w:rPr>
        <w:t xml:space="preserve"> Պ</w:t>
      </w:r>
      <w:r>
        <w:rPr>
          <w:rFonts w:ascii="GHEA Grapalat" w:hAnsi="GHEA Grapalat" w:cs="Sylfaen"/>
          <w:sz w:val="20"/>
          <w:szCs w:val="20"/>
        </w:rPr>
        <w:t>ատվիրատուն</w:t>
      </w:r>
      <w:r>
        <w:rPr>
          <w:rFonts w:ascii="GHEA Grapalat" w:hAnsi="GHEA Grapalat" w:cs="Sylfaen"/>
          <w:sz w:val="20"/>
          <w:szCs w:val="20"/>
          <w:lang w:val="af-ZA"/>
        </w:rPr>
        <w:t xml:space="preserve"> </w:t>
      </w:r>
      <w:r>
        <w:rPr>
          <w:rFonts w:ascii="GHEA Grapalat" w:hAnsi="GHEA Grapalat" w:cs="Sylfaen"/>
          <w:sz w:val="20"/>
          <w:szCs w:val="20"/>
        </w:rPr>
        <w:t>ապահովում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հրավերի</w:t>
      </w:r>
      <w:r>
        <w:rPr>
          <w:rFonts w:ascii="GHEA Grapalat" w:hAnsi="GHEA Grapalat" w:cs="Sylfaen"/>
          <w:sz w:val="20"/>
          <w:szCs w:val="20"/>
          <w:lang w:val="af-ZA"/>
        </w:rPr>
        <w:t xml:space="preserve"> </w:t>
      </w:r>
      <w:r>
        <w:rPr>
          <w:rFonts w:ascii="GHEA Grapalat" w:hAnsi="GHEA Grapalat" w:cs="Sylfaen"/>
          <w:sz w:val="20"/>
          <w:szCs w:val="20"/>
        </w:rPr>
        <w:t>տրամադրումն</w:t>
      </w:r>
      <w:r>
        <w:rPr>
          <w:rFonts w:ascii="GHEA Grapalat" w:hAnsi="GHEA Grapalat" w:cs="Sylfaen"/>
          <w:sz w:val="20"/>
          <w:szCs w:val="20"/>
          <w:lang w:val="af-ZA"/>
        </w:rPr>
        <w:t xml:space="preserve"> </w:t>
      </w:r>
      <w:r>
        <w:rPr>
          <w:rFonts w:ascii="GHEA Grapalat" w:hAnsi="GHEA Grapalat" w:cs="Sylfaen"/>
          <w:sz w:val="20"/>
          <w:szCs w:val="20"/>
        </w:rPr>
        <w:t>այդպիսի</w:t>
      </w:r>
      <w:r>
        <w:rPr>
          <w:rFonts w:ascii="GHEA Grapalat" w:hAnsi="GHEA Grapalat" w:cs="Sylfaen"/>
          <w:sz w:val="20"/>
          <w:szCs w:val="20"/>
          <w:lang w:val="af-ZA"/>
        </w:rPr>
        <w:t xml:space="preserve"> </w:t>
      </w:r>
      <w:r>
        <w:rPr>
          <w:rFonts w:ascii="GHEA Grapalat" w:hAnsi="GHEA Grapalat" w:cs="Sylfaen"/>
          <w:sz w:val="20"/>
          <w:szCs w:val="20"/>
        </w:rPr>
        <w:t>պահանջ</w:t>
      </w:r>
      <w:r>
        <w:rPr>
          <w:rFonts w:ascii="GHEA Grapalat" w:hAnsi="GHEA Grapalat" w:cs="Sylfaen"/>
          <w:sz w:val="20"/>
          <w:szCs w:val="20"/>
          <w:lang w:val="af-ZA"/>
        </w:rPr>
        <w:t xml:space="preserve"> </w:t>
      </w:r>
      <w:r>
        <w:rPr>
          <w:rFonts w:ascii="GHEA Grapalat" w:hAnsi="GHEA Grapalat" w:cs="Sylfaen"/>
          <w:sz w:val="20"/>
          <w:szCs w:val="20"/>
        </w:rPr>
        <w:t>ստանալու</w:t>
      </w:r>
      <w:r>
        <w:rPr>
          <w:rFonts w:ascii="GHEA Grapalat" w:hAnsi="GHEA Grapalat" w:cs="Sylfaen"/>
          <w:sz w:val="20"/>
          <w:szCs w:val="20"/>
          <w:lang w:val="af-ZA"/>
        </w:rPr>
        <w:t xml:space="preserve"> </w:t>
      </w:r>
      <w:r>
        <w:rPr>
          <w:rFonts w:ascii="GHEA Grapalat" w:hAnsi="GHEA Grapalat" w:cs="Sylfaen"/>
          <w:sz w:val="20"/>
          <w:szCs w:val="20"/>
        </w:rPr>
        <w:t>օրվան</w:t>
      </w:r>
      <w:r>
        <w:rPr>
          <w:rFonts w:ascii="GHEA Grapalat" w:hAnsi="GHEA Grapalat" w:cs="Sylfaen"/>
          <w:sz w:val="20"/>
          <w:szCs w:val="20"/>
          <w:lang w:val="af-ZA"/>
        </w:rPr>
        <w:t xml:space="preserve"> </w:t>
      </w:r>
      <w:r>
        <w:rPr>
          <w:rFonts w:ascii="GHEA Grapalat" w:hAnsi="GHEA Grapalat" w:cs="Sylfaen"/>
          <w:sz w:val="20"/>
          <w:szCs w:val="20"/>
        </w:rPr>
        <w:t>հաջորդող</w:t>
      </w:r>
      <w:r>
        <w:rPr>
          <w:rFonts w:ascii="GHEA Grapalat" w:hAnsi="GHEA Grapalat" w:cs="Sylfaen"/>
          <w:sz w:val="20"/>
          <w:szCs w:val="20"/>
          <w:lang w:val="af-ZA"/>
        </w:rPr>
        <w:t xml:space="preserve"> </w:t>
      </w:r>
      <w:r>
        <w:rPr>
          <w:rFonts w:ascii="GHEA Grapalat" w:hAnsi="GHEA Grapalat" w:cs="Sylfaen"/>
          <w:sz w:val="20"/>
          <w:szCs w:val="20"/>
        </w:rPr>
        <w:t>տաս</w:t>
      </w:r>
      <w:r>
        <w:rPr>
          <w:rFonts w:ascii="GHEA Grapalat" w:hAnsi="GHEA Grapalat" w:cs="Sylfaen"/>
          <w:sz w:val="20"/>
          <w:szCs w:val="20"/>
          <w:lang w:val="af-ZA"/>
        </w:rPr>
        <w:t xml:space="preserve"> </w:t>
      </w:r>
      <w:r>
        <w:rPr>
          <w:rFonts w:ascii="GHEA Grapalat" w:hAnsi="GHEA Grapalat" w:cs="Sylfaen"/>
          <w:sz w:val="20"/>
          <w:szCs w:val="20"/>
        </w:rPr>
        <w:t>աշխատանքային</w:t>
      </w:r>
      <w:r>
        <w:rPr>
          <w:rFonts w:ascii="GHEA Grapalat" w:hAnsi="GHEA Grapalat" w:cs="Sylfaen"/>
          <w:sz w:val="20"/>
          <w:szCs w:val="20"/>
          <w:lang w:val="af-ZA"/>
        </w:rPr>
        <w:t xml:space="preserve"> </w:t>
      </w:r>
      <w:r>
        <w:rPr>
          <w:rFonts w:ascii="GHEA Grapalat" w:hAnsi="GHEA Grapalat" w:cs="Sylfaen"/>
          <w:sz w:val="20"/>
          <w:szCs w:val="20"/>
        </w:rPr>
        <w:t>օրվա</w:t>
      </w:r>
      <w:r>
        <w:rPr>
          <w:rFonts w:ascii="GHEA Grapalat" w:hAnsi="GHEA Grapalat" w:cs="Sylfaen"/>
          <w:sz w:val="20"/>
          <w:szCs w:val="20"/>
          <w:lang w:val="af-ZA"/>
        </w:rPr>
        <w:t xml:space="preserve"> </w:t>
      </w:r>
      <w:r>
        <w:rPr>
          <w:rFonts w:ascii="GHEA Grapalat" w:hAnsi="GHEA Grapalat" w:cs="Sylfaen"/>
          <w:sz w:val="20"/>
          <w:szCs w:val="20"/>
        </w:rPr>
        <w:t>ընթացքում</w:t>
      </w:r>
      <w:r>
        <w:rPr>
          <w:rFonts w:ascii="GHEA Grapalat" w:hAnsi="GHEA Grapalat" w:cs="Sylfaen"/>
          <w:sz w:val="20"/>
          <w:szCs w:val="20"/>
          <w:lang w:val="af-ZA"/>
        </w:rPr>
        <w:t xml:space="preserve">: </w:t>
      </w:r>
      <w:r>
        <w:rPr>
          <w:rFonts w:ascii="GHEA Grapalat" w:hAnsi="GHEA Grapalat" w:cs="Sylfaen"/>
          <w:sz w:val="20"/>
          <w:szCs w:val="20"/>
        </w:rPr>
        <w:t>Պատվիրատուի</w:t>
      </w:r>
      <w:r>
        <w:rPr>
          <w:rFonts w:ascii="GHEA Grapalat" w:hAnsi="GHEA Grapalat" w:cs="Sylfaen"/>
          <w:sz w:val="20"/>
          <w:szCs w:val="20"/>
          <w:lang w:val="af-ZA"/>
        </w:rPr>
        <w:t xml:space="preserve"> </w:t>
      </w:r>
      <w:r>
        <w:rPr>
          <w:rFonts w:ascii="GHEA Grapalat" w:hAnsi="GHEA Grapalat" w:cs="Sylfaen"/>
          <w:sz w:val="20"/>
          <w:szCs w:val="20"/>
        </w:rPr>
        <w:t>կողմից</w:t>
      </w:r>
      <w:r>
        <w:rPr>
          <w:rFonts w:ascii="GHEA Grapalat" w:hAnsi="GHEA Grapalat" w:cs="Sylfaen"/>
          <w:sz w:val="20"/>
          <w:szCs w:val="20"/>
          <w:lang w:val="af-ZA"/>
        </w:rPr>
        <w:t xml:space="preserve"> </w:t>
      </w:r>
      <w:r>
        <w:rPr>
          <w:rFonts w:ascii="GHEA Grapalat" w:hAnsi="GHEA Grapalat" w:cs="Sylfaen"/>
          <w:sz w:val="20"/>
          <w:szCs w:val="20"/>
        </w:rPr>
        <w:t>ռուսերենով</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անգլերենով</w:t>
      </w:r>
      <w:r>
        <w:rPr>
          <w:rFonts w:ascii="GHEA Grapalat" w:hAnsi="GHEA Grapalat" w:cs="Sylfaen"/>
          <w:sz w:val="20"/>
          <w:szCs w:val="20"/>
          <w:lang w:val="af-ZA"/>
        </w:rPr>
        <w:t xml:space="preserve"> </w:t>
      </w:r>
      <w:r>
        <w:rPr>
          <w:rFonts w:ascii="GHEA Grapalat" w:hAnsi="GHEA Grapalat" w:cs="Sylfaen"/>
          <w:sz w:val="20"/>
          <w:szCs w:val="20"/>
        </w:rPr>
        <w:t>տրամադրված</w:t>
      </w:r>
      <w:r>
        <w:rPr>
          <w:rFonts w:ascii="GHEA Grapalat" w:hAnsi="GHEA Grapalat" w:cs="Sylfaen"/>
          <w:sz w:val="20"/>
          <w:szCs w:val="20"/>
          <w:lang w:val="af-ZA"/>
        </w:rPr>
        <w:t xml:space="preserve"> </w:t>
      </w:r>
      <w:r>
        <w:rPr>
          <w:rFonts w:ascii="GHEA Grapalat" w:hAnsi="GHEA Grapalat" w:cs="Sylfaen"/>
          <w:sz w:val="20"/>
          <w:szCs w:val="20"/>
        </w:rPr>
        <w:t>հրավերն</w:t>
      </w:r>
      <w:r>
        <w:rPr>
          <w:rFonts w:ascii="GHEA Grapalat" w:hAnsi="GHEA Grapalat" w:cs="Sylfaen"/>
          <w:sz w:val="20"/>
          <w:szCs w:val="20"/>
          <w:lang w:val="af-ZA"/>
        </w:rPr>
        <w:t xml:space="preserve"> </w:t>
      </w:r>
      <w:r>
        <w:rPr>
          <w:rFonts w:ascii="GHEA Grapalat" w:hAnsi="GHEA Grapalat" w:cs="Sylfaen"/>
          <w:sz w:val="20"/>
          <w:szCs w:val="20"/>
        </w:rPr>
        <w:t>ունի</w:t>
      </w:r>
      <w:r>
        <w:rPr>
          <w:rFonts w:ascii="GHEA Grapalat" w:hAnsi="GHEA Grapalat" w:cs="Sylfaen"/>
          <w:sz w:val="20"/>
          <w:szCs w:val="20"/>
          <w:lang w:val="af-ZA"/>
        </w:rPr>
        <w:t xml:space="preserve"> </w:t>
      </w:r>
      <w:r>
        <w:rPr>
          <w:rFonts w:ascii="GHEA Grapalat" w:hAnsi="GHEA Grapalat" w:cs="Sylfaen"/>
          <w:sz w:val="20"/>
          <w:szCs w:val="20"/>
        </w:rPr>
        <w:t>նույն</w:t>
      </w:r>
      <w:r>
        <w:rPr>
          <w:rFonts w:ascii="GHEA Grapalat" w:hAnsi="GHEA Grapalat" w:cs="Sylfaen"/>
          <w:sz w:val="20"/>
          <w:szCs w:val="20"/>
          <w:lang w:val="af-ZA"/>
        </w:rPr>
        <w:t xml:space="preserve"> </w:t>
      </w:r>
      <w:r>
        <w:rPr>
          <w:rFonts w:ascii="GHEA Grapalat" w:hAnsi="GHEA Grapalat" w:cs="Sylfaen"/>
          <w:sz w:val="20"/>
          <w:szCs w:val="20"/>
        </w:rPr>
        <w:t>իրավական</w:t>
      </w:r>
      <w:r>
        <w:rPr>
          <w:rFonts w:ascii="GHEA Grapalat" w:hAnsi="GHEA Grapalat" w:cs="Sylfaen"/>
          <w:sz w:val="20"/>
          <w:szCs w:val="20"/>
          <w:lang w:val="af-ZA"/>
        </w:rPr>
        <w:t xml:space="preserve"> </w:t>
      </w:r>
      <w:r>
        <w:rPr>
          <w:rFonts w:ascii="GHEA Grapalat" w:hAnsi="GHEA Grapalat" w:cs="Sylfaen"/>
          <w:sz w:val="20"/>
          <w:szCs w:val="20"/>
        </w:rPr>
        <w:t>ուժը</w:t>
      </w:r>
      <w:r>
        <w:rPr>
          <w:rFonts w:ascii="GHEA Grapalat" w:hAnsi="GHEA Grapalat" w:cs="Sylfaen"/>
          <w:sz w:val="20"/>
          <w:szCs w:val="20"/>
          <w:lang w:val="af-ZA"/>
        </w:rPr>
        <w:t xml:space="preserve">, </w:t>
      </w:r>
      <w:r>
        <w:rPr>
          <w:rFonts w:ascii="GHEA Grapalat" w:hAnsi="GHEA Grapalat" w:cs="Sylfaen"/>
          <w:sz w:val="20"/>
          <w:szCs w:val="20"/>
        </w:rPr>
        <w:t>ինչ</w:t>
      </w:r>
      <w:r>
        <w:rPr>
          <w:rFonts w:ascii="GHEA Grapalat" w:hAnsi="GHEA Grapalat" w:cs="Sylfaen"/>
          <w:sz w:val="20"/>
          <w:szCs w:val="20"/>
          <w:lang w:val="af-ZA"/>
        </w:rPr>
        <w:t xml:space="preserve"> </w:t>
      </w:r>
      <w:r>
        <w:rPr>
          <w:rFonts w:ascii="GHEA Grapalat" w:hAnsi="GHEA Grapalat" w:cs="Sylfaen"/>
          <w:sz w:val="20"/>
          <w:szCs w:val="20"/>
        </w:rPr>
        <w:t>որ</w:t>
      </w:r>
      <w:r>
        <w:rPr>
          <w:rFonts w:ascii="GHEA Grapalat" w:hAnsi="GHEA Grapalat" w:cs="Sylfaen"/>
          <w:sz w:val="20"/>
          <w:szCs w:val="20"/>
          <w:lang w:val="af-ZA"/>
        </w:rPr>
        <w:t xml:space="preserve"> </w:t>
      </w:r>
      <w:r>
        <w:rPr>
          <w:rFonts w:ascii="GHEA Grapalat" w:hAnsi="GHEA Grapalat" w:cs="Sylfaen"/>
          <w:sz w:val="20"/>
          <w:szCs w:val="20"/>
        </w:rPr>
        <w:t>հայերեն</w:t>
      </w:r>
      <w:r>
        <w:rPr>
          <w:rFonts w:ascii="GHEA Grapalat" w:hAnsi="GHEA Grapalat" w:cs="Sylfaen"/>
          <w:sz w:val="20"/>
          <w:szCs w:val="20"/>
          <w:lang w:val="af-ZA"/>
        </w:rPr>
        <w:t xml:space="preserve"> </w:t>
      </w:r>
      <w:r>
        <w:rPr>
          <w:rFonts w:ascii="GHEA Grapalat" w:hAnsi="GHEA Grapalat" w:cs="Sylfaen"/>
          <w:sz w:val="20"/>
          <w:szCs w:val="20"/>
        </w:rPr>
        <w:t>հրավերը</w:t>
      </w:r>
      <w:r>
        <w:rPr>
          <w:rFonts w:ascii="GHEA Grapalat" w:hAnsi="GHEA Grapalat" w:cs="Sylfaen"/>
          <w:sz w:val="20"/>
          <w:szCs w:val="20"/>
          <w:lang w:val="af-ZA"/>
        </w:rPr>
        <w:t xml:space="preserve">: </w:t>
      </w:r>
      <w:r>
        <w:rPr>
          <w:rFonts w:ascii="GHEA Grapalat" w:hAnsi="GHEA Grapalat" w:cs="Sylfaen"/>
          <w:sz w:val="20"/>
          <w:szCs w:val="20"/>
        </w:rPr>
        <w:t>Ռուսերենով</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անգլերենով</w:t>
      </w:r>
      <w:r>
        <w:rPr>
          <w:rFonts w:ascii="GHEA Grapalat" w:hAnsi="GHEA Grapalat" w:cs="Sylfaen"/>
          <w:sz w:val="20"/>
          <w:szCs w:val="20"/>
          <w:lang w:val="af-ZA"/>
        </w:rPr>
        <w:t xml:space="preserve"> </w:t>
      </w:r>
      <w:r>
        <w:rPr>
          <w:rFonts w:ascii="GHEA Grapalat" w:hAnsi="GHEA Grapalat" w:cs="Sylfaen"/>
          <w:sz w:val="20"/>
          <w:szCs w:val="20"/>
        </w:rPr>
        <w:t>հրավերի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հայերեն</w:t>
      </w:r>
      <w:r>
        <w:rPr>
          <w:rFonts w:ascii="GHEA Grapalat" w:hAnsi="GHEA Grapalat" w:cs="Sylfaen"/>
          <w:sz w:val="20"/>
          <w:szCs w:val="20"/>
          <w:lang w:val="af-ZA"/>
        </w:rPr>
        <w:t xml:space="preserve"> </w:t>
      </w:r>
      <w:r>
        <w:rPr>
          <w:rFonts w:ascii="GHEA Grapalat" w:hAnsi="GHEA Grapalat" w:cs="Sylfaen"/>
          <w:sz w:val="20"/>
          <w:szCs w:val="20"/>
        </w:rPr>
        <w:t>հրավերի</w:t>
      </w:r>
      <w:r>
        <w:rPr>
          <w:rFonts w:ascii="GHEA Grapalat" w:hAnsi="GHEA Grapalat" w:cs="Sylfaen"/>
          <w:sz w:val="20"/>
          <w:szCs w:val="20"/>
          <w:lang w:val="af-ZA"/>
        </w:rPr>
        <w:t xml:space="preserve"> </w:t>
      </w:r>
      <w:r>
        <w:rPr>
          <w:rFonts w:ascii="GHEA Grapalat" w:hAnsi="GHEA Grapalat" w:cs="Sylfaen"/>
          <w:sz w:val="20"/>
          <w:szCs w:val="20"/>
        </w:rPr>
        <w:t>տարբերության</w:t>
      </w:r>
      <w:r>
        <w:rPr>
          <w:rFonts w:ascii="GHEA Grapalat" w:hAnsi="GHEA Grapalat" w:cs="Sylfaen"/>
          <w:sz w:val="20"/>
          <w:szCs w:val="20"/>
          <w:lang w:val="af-ZA"/>
        </w:rPr>
        <w:t xml:space="preserve"> </w:t>
      </w:r>
      <w:r>
        <w:rPr>
          <w:rFonts w:ascii="GHEA Grapalat" w:hAnsi="GHEA Grapalat" w:cs="Sylfaen"/>
          <w:sz w:val="20"/>
          <w:szCs w:val="20"/>
        </w:rPr>
        <w:t>դեպքում</w:t>
      </w:r>
      <w:r>
        <w:rPr>
          <w:rFonts w:ascii="GHEA Grapalat" w:hAnsi="GHEA Grapalat" w:cs="Sylfaen"/>
          <w:sz w:val="20"/>
          <w:szCs w:val="20"/>
          <w:lang w:val="af-ZA"/>
        </w:rPr>
        <w:t xml:space="preserve"> </w:t>
      </w:r>
      <w:r>
        <w:rPr>
          <w:rFonts w:ascii="GHEA Grapalat" w:hAnsi="GHEA Grapalat" w:cs="Sylfaen"/>
          <w:sz w:val="20"/>
          <w:szCs w:val="20"/>
        </w:rPr>
        <w:t>առկա</w:t>
      </w:r>
      <w:r>
        <w:rPr>
          <w:rFonts w:ascii="GHEA Grapalat" w:hAnsi="GHEA Grapalat" w:cs="Sylfaen"/>
          <w:sz w:val="20"/>
          <w:szCs w:val="20"/>
          <w:lang w:val="af-ZA"/>
        </w:rPr>
        <w:t xml:space="preserve"> </w:t>
      </w:r>
      <w:r>
        <w:rPr>
          <w:rFonts w:ascii="GHEA Grapalat" w:hAnsi="GHEA Grapalat" w:cs="Sylfaen"/>
          <w:sz w:val="20"/>
          <w:szCs w:val="20"/>
        </w:rPr>
        <w:t>տարբերությունը</w:t>
      </w:r>
      <w:r>
        <w:rPr>
          <w:rFonts w:ascii="GHEA Grapalat" w:hAnsi="GHEA Grapalat" w:cs="Sylfaen"/>
          <w:sz w:val="20"/>
          <w:szCs w:val="20"/>
          <w:lang w:val="af-ZA"/>
        </w:rPr>
        <w:t xml:space="preserve"> </w:t>
      </w:r>
      <w:r>
        <w:rPr>
          <w:rFonts w:ascii="GHEA Grapalat" w:hAnsi="GHEA Grapalat" w:cs="Sylfaen"/>
          <w:sz w:val="20"/>
          <w:szCs w:val="20"/>
        </w:rPr>
        <w:t>մեկնաբանվում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ի</w:t>
      </w:r>
      <w:r>
        <w:rPr>
          <w:rFonts w:ascii="GHEA Grapalat" w:hAnsi="GHEA Grapalat" w:cs="Sylfaen"/>
          <w:sz w:val="20"/>
          <w:szCs w:val="20"/>
          <w:lang w:val="af-ZA"/>
        </w:rPr>
        <w:t xml:space="preserve"> </w:t>
      </w:r>
      <w:r>
        <w:rPr>
          <w:rFonts w:ascii="GHEA Grapalat" w:hAnsi="GHEA Grapalat" w:cs="Sylfaen"/>
          <w:sz w:val="20"/>
          <w:szCs w:val="20"/>
        </w:rPr>
        <w:t>օգուտ</w:t>
      </w:r>
      <w:r>
        <w:rPr>
          <w:rFonts w:ascii="GHEA Grapalat" w:hAnsi="GHEA Grapalat" w:cs="Sylfaen"/>
          <w:sz w:val="20"/>
          <w:szCs w:val="20"/>
          <w:lang w:val="af-ZA"/>
        </w:rPr>
        <w:t xml:space="preserve"> </w:t>
      </w:r>
      <w:r>
        <w:rPr>
          <w:rFonts w:ascii="GHEA Grapalat" w:hAnsi="GHEA Grapalat" w:cs="Sylfaen"/>
          <w:sz w:val="20"/>
          <w:szCs w:val="20"/>
        </w:rPr>
        <w:t>Մասնակցի</w:t>
      </w:r>
      <w:r>
        <w:rPr>
          <w:rFonts w:ascii="GHEA Grapalat" w:hAnsi="GHEA Grapalat" w:cs="Sylfaen"/>
          <w:sz w:val="20"/>
          <w:szCs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rPr>
        <w:t>։</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rPr>
        <w:t>։</w:t>
      </w:r>
    </w:p>
    <w:p w:rsidR="0098522D" w:rsidRDefault="0098522D" w:rsidP="0098522D">
      <w:pPr>
        <w:pStyle w:val="BodyTextIndent2"/>
        <w:ind w:firstLine="567"/>
        <w:rPr>
          <w:rFonts w:ascii="GHEA Grapalat" w:hAnsi="GHEA Grapalat"/>
        </w:rPr>
      </w:pPr>
      <w:r>
        <w:rPr>
          <w:rFonts w:ascii="GHEA Grapalat" w:hAnsi="GHEA Grapalat"/>
        </w:rPr>
        <w:t>&lt;&lt;</w:t>
      </w:r>
      <w:r w:rsidR="008462B6">
        <w:rPr>
          <w:rFonts w:ascii="GHEA Grapalat" w:hAnsi="GHEA Grapalat"/>
          <w:lang w:val="hy-AM"/>
        </w:rPr>
        <w:t>Երևանի քաղաքապետարան</w:t>
      </w:r>
      <w:r>
        <w:rPr>
          <w:rFonts w:ascii="GHEA Grapalat" w:hAnsi="GHEA Grapalat"/>
        </w:rPr>
        <w:t>&gt;&gt; էլեկտրոնային փոստի հասցեն է` &lt;&lt;</w:t>
      </w:r>
      <w:r w:rsidR="008462B6" w:rsidRPr="008462B6">
        <w:rPr>
          <w:rFonts w:ascii="GHEA Grapalat" w:hAnsi="GHEA Grapalat"/>
        </w:rPr>
        <w:t>gor.muradyan@yerevan.am</w:t>
      </w:r>
      <w:r>
        <w:rPr>
          <w:rFonts w:ascii="GHEA Grapalat" w:hAnsi="GHEA Grapalat"/>
        </w:rPr>
        <w:t>&gt;&gt;</w:t>
      </w:r>
    </w:p>
    <w:p w:rsidR="0098522D" w:rsidRDefault="0098522D" w:rsidP="0098522D">
      <w:pPr>
        <w:jc w:val="center"/>
        <w:rPr>
          <w:rFonts w:ascii="GHEA Grapalat" w:hAnsi="GHEA Grapalat"/>
          <w:szCs w:val="22"/>
          <w:lang w:val="af-ZA"/>
        </w:rPr>
      </w:pPr>
      <w:r>
        <w:rPr>
          <w:rFonts w:ascii="GHEA Grapalat" w:hAnsi="GHEA Grapalat"/>
          <w:sz w:val="16"/>
          <w:szCs w:val="16"/>
          <w:lang w:val="af-ZA"/>
        </w:rPr>
        <w:br w:type="page"/>
      </w:r>
      <w:proofErr w:type="gramStart"/>
      <w:r>
        <w:rPr>
          <w:rFonts w:ascii="GHEA Grapalat" w:hAnsi="GHEA Grapalat" w:cs="Sylfaen"/>
          <w:szCs w:val="22"/>
        </w:rPr>
        <w:lastRenderedPageBreak/>
        <w:t>ՄԱՍ</w:t>
      </w:r>
      <w:r>
        <w:rPr>
          <w:rFonts w:ascii="GHEA Grapalat" w:hAnsi="GHEA Grapalat" w:cs="Times Armenian"/>
          <w:szCs w:val="22"/>
          <w:lang w:val="af-ZA"/>
        </w:rPr>
        <w:t xml:space="preserve">  I</w:t>
      </w:r>
      <w:proofErr w:type="gramEnd"/>
    </w:p>
    <w:p w:rsidR="0098522D" w:rsidRDefault="0098522D" w:rsidP="0098522D">
      <w:pPr>
        <w:pStyle w:val="Heading3"/>
        <w:ind w:firstLine="567"/>
        <w:rPr>
          <w:rFonts w:ascii="GHEA Grapalat" w:hAnsi="GHEA Grapalat"/>
          <w:sz w:val="24"/>
          <w:szCs w:val="22"/>
          <w:lang w:val="af-ZA"/>
        </w:rPr>
      </w:pPr>
    </w:p>
    <w:p w:rsidR="0098522D" w:rsidRDefault="0098522D" w:rsidP="0098522D">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rsidR="0098522D" w:rsidRDefault="0098522D" w:rsidP="0098522D">
      <w:pPr>
        <w:ind w:left="360"/>
        <w:jc w:val="center"/>
        <w:rPr>
          <w:rFonts w:ascii="GHEA Grapalat" w:hAnsi="GHEA Grapalat" w:cs="Sylfaen"/>
          <w:b/>
          <w:sz w:val="20"/>
        </w:rPr>
      </w:pPr>
    </w:p>
    <w:p w:rsidR="0098522D" w:rsidRDefault="0098522D" w:rsidP="0098522D">
      <w:pPr>
        <w:pStyle w:val="Heading3"/>
        <w:ind w:firstLine="567"/>
        <w:jc w:val="both"/>
        <w:rPr>
          <w:rFonts w:ascii="GHEA Grapalat" w:hAnsi="GHEA Grapalat"/>
          <w:b/>
          <w:lang w:val="af-ZA"/>
        </w:rPr>
      </w:pPr>
      <w:r>
        <w:rPr>
          <w:rFonts w:ascii="GHEA Grapalat" w:hAnsi="GHEA Grapalat" w:cs="Sylfaen"/>
          <w:b/>
        </w:rPr>
        <w:t>Գնման</w:t>
      </w:r>
      <w:r>
        <w:rPr>
          <w:rFonts w:ascii="GHEA Grapalat" w:hAnsi="GHEA Grapalat" w:cs="Sylfaen"/>
          <w:b/>
          <w:lang w:val="af-ZA"/>
        </w:rPr>
        <w:t xml:space="preserve"> </w:t>
      </w:r>
      <w:r>
        <w:rPr>
          <w:rFonts w:ascii="GHEA Grapalat" w:hAnsi="GHEA Grapalat" w:cs="Sylfaen"/>
          <w:b/>
        </w:rPr>
        <w:t>առարկա</w:t>
      </w:r>
      <w:r>
        <w:rPr>
          <w:rFonts w:ascii="GHEA Grapalat" w:hAnsi="GHEA Grapalat" w:cs="Sylfaen"/>
          <w:b/>
          <w:lang w:val="af-ZA"/>
        </w:rPr>
        <w:t xml:space="preserve"> </w:t>
      </w:r>
      <w:r>
        <w:rPr>
          <w:rFonts w:ascii="GHEA Grapalat" w:hAnsi="GHEA Grapalat" w:cs="Sylfaen"/>
          <w:b/>
        </w:rPr>
        <w:t>է</w:t>
      </w:r>
      <w:r>
        <w:rPr>
          <w:rFonts w:ascii="GHEA Grapalat" w:hAnsi="GHEA Grapalat" w:cs="Sylfaen"/>
          <w:b/>
          <w:lang w:val="af-ZA"/>
        </w:rPr>
        <w:t xml:space="preserve"> </w:t>
      </w:r>
      <w:proofErr w:type="gramStart"/>
      <w:r>
        <w:rPr>
          <w:rFonts w:ascii="GHEA Grapalat" w:hAnsi="GHEA Grapalat" w:cs="Sylfaen"/>
          <w:b/>
        </w:rPr>
        <w:t>հանդիսանում</w:t>
      </w:r>
      <w:r>
        <w:rPr>
          <w:rFonts w:ascii="GHEA Grapalat" w:hAnsi="GHEA Grapalat" w:cs="Sylfaen"/>
          <w:b/>
          <w:lang w:val="af-ZA"/>
        </w:rPr>
        <w:t xml:space="preserve">  «</w:t>
      </w:r>
      <w:proofErr w:type="gramEnd"/>
      <w:r w:rsidR="00714041">
        <w:rPr>
          <w:rFonts w:ascii="GHEA Grapalat" w:hAnsi="GHEA Grapalat" w:cs="Sylfaen"/>
          <w:b/>
          <w:lang w:val="hy-AM"/>
        </w:rPr>
        <w:t>Երևանի քաղաքապետարան</w:t>
      </w:r>
      <w:r>
        <w:rPr>
          <w:rFonts w:ascii="GHEA Grapalat" w:hAnsi="GHEA Grapalat"/>
          <w:b/>
          <w:lang w:val="af-ZA"/>
        </w:rPr>
        <w:t xml:space="preserve">» </w:t>
      </w:r>
      <w:r>
        <w:rPr>
          <w:rFonts w:ascii="GHEA Grapalat" w:hAnsi="GHEA Grapalat" w:cs="Sylfaen"/>
          <w:b/>
        </w:rPr>
        <w:t>կարիքների</w:t>
      </w:r>
      <w:r>
        <w:rPr>
          <w:rFonts w:ascii="GHEA Grapalat" w:hAnsi="GHEA Grapalat" w:cs="Times Armenian"/>
          <w:b/>
          <w:lang w:val="af-ZA"/>
        </w:rPr>
        <w:t xml:space="preserve"> </w:t>
      </w:r>
      <w:r>
        <w:rPr>
          <w:rFonts w:ascii="GHEA Grapalat" w:hAnsi="GHEA Grapalat" w:cs="Sylfaen"/>
          <w:b/>
        </w:rPr>
        <w:t>համար</w:t>
      </w:r>
      <w:r>
        <w:rPr>
          <w:rFonts w:ascii="GHEA Grapalat" w:hAnsi="GHEA Grapalat" w:cs="Times Armenian"/>
          <w:b/>
          <w:lang w:val="af-ZA"/>
        </w:rPr>
        <w:t xml:space="preserve">` </w:t>
      </w:r>
      <w:r>
        <w:rPr>
          <w:rFonts w:ascii="GHEA Grapalat" w:hAnsi="GHEA Grapalat"/>
          <w:b/>
          <w:lang w:val="af-ZA"/>
        </w:rPr>
        <w:t>«</w:t>
      </w:r>
      <w:r w:rsidR="00714041" w:rsidRPr="00714041">
        <w:rPr>
          <w:rFonts w:ascii="GHEA Grapalat" w:hAnsi="GHEA Grapalat"/>
          <w:lang w:val="hy-AM"/>
        </w:rPr>
        <w:t xml:space="preserve"> </w:t>
      </w:r>
      <w:r w:rsidR="00714041" w:rsidRPr="00835B6D">
        <w:rPr>
          <w:rFonts w:ascii="GHEA Grapalat" w:hAnsi="GHEA Grapalat"/>
          <w:lang w:val="hy-AM"/>
        </w:rPr>
        <w:t>թվով 10 ավտոբուսներում թեքահարթակների կամ հատուկ վերելակային հարմարանքների</w:t>
      </w:r>
      <w:r w:rsidR="00714041" w:rsidRPr="00835B6D">
        <w:rPr>
          <w:rFonts w:ascii="GHEA Grapalat" w:hAnsi="GHEA Grapalat"/>
          <w:lang w:val="af-ZA"/>
        </w:rPr>
        <w:t xml:space="preserve"> մատակարար</w:t>
      </w:r>
      <w:r w:rsidR="00714041" w:rsidRPr="00835B6D">
        <w:rPr>
          <w:rFonts w:ascii="GHEA Grapalat" w:hAnsi="GHEA Grapalat"/>
          <w:lang w:val="hy-AM"/>
        </w:rPr>
        <w:t>ում և տեղադրում</w:t>
      </w:r>
      <w:r w:rsidR="00714041">
        <w:rPr>
          <w:rFonts w:ascii="GHEA Grapalat" w:hAnsi="GHEA Grapalat"/>
          <w:b/>
          <w:lang w:val="af-ZA"/>
        </w:rPr>
        <w:t xml:space="preserve"> </w:t>
      </w:r>
      <w:r>
        <w:rPr>
          <w:rFonts w:ascii="GHEA Grapalat" w:hAnsi="GHEA Grapalat"/>
          <w:b/>
          <w:lang w:val="af-ZA"/>
        </w:rPr>
        <w:t xml:space="preserve">» </w:t>
      </w:r>
      <w:r>
        <w:rPr>
          <w:rFonts w:ascii="GHEA Grapalat" w:hAnsi="GHEA Grapalat"/>
          <w:b/>
        </w:rPr>
        <w:t>ձեռքբերումը</w:t>
      </w:r>
      <w:r>
        <w:rPr>
          <w:rFonts w:ascii="GHEA Grapalat" w:hAnsi="GHEA Grapalat"/>
          <w:b/>
          <w:lang w:val="af-ZA"/>
        </w:rPr>
        <w:t xml:space="preserve">, </w:t>
      </w:r>
      <w:r>
        <w:rPr>
          <w:rFonts w:ascii="GHEA Grapalat" w:hAnsi="GHEA Grapalat"/>
          <w:b/>
        </w:rPr>
        <w:t>որոնք</w:t>
      </w:r>
      <w:r>
        <w:rPr>
          <w:rFonts w:ascii="GHEA Grapalat" w:hAnsi="GHEA Grapalat"/>
          <w:b/>
          <w:lang w:val="af-ZA"/>
        </w:rPr>
        <w:t xml:space="preserve"> </w:t>
      </w:r>
      <w:r>
        <w:rPr>
          <w:rFonts w:ascii="GHEA Grapalat" w:hAnsi="GHEA Grapalat"/>
          <w:b/>
        </w:rPr>
        <w:t>խմբավորված</w:t>
      </w:r>
      <w:r>
        <w:rPr>
          <w:rFonts w:ascii="GHEA Grapalat" w:hAnsi="GHEA Grapalat"/>
          <w:b/>
          <w:lang w:val="af-ZA"/>
        </w:rPr>
        <w:t xml:space="preserve">  </w:t>
      </w:r>
      <w:r>
        <w:rPr>
          <w:rFonts w:ascii="GHEA Grapalat" w:hAnsi="GHEA Grapalat"/>
          <w:b/>
        </w:rPr>
        <w:t>են</w:t>
      </w:r>
      <w:r>
        <w:rPr>
          <w:rFonts w:ascii="GHEA Grapalat" w:hAnsi="GHEA Grapalat"/>
          <w:b/>
          <w:lang w:val="af-ZA"/>
        </w:rPr>
        <w:t xml:space="preserve"> «</w:t>
      </w:r>
      <w:r w:rsidR="00714041">
        <w:rPr>
          <w:rFonts w:ascii="GHEA Grapalat" w:hAnsi="GHEA Grapalat"/>
          <w:b/>
          <w:lang w:val="hy-AM"/>
        </w:rPr>
        <w:t>1</w:t>
      </w:r>
      <w:r>
        <w:rPr>
          <w:rFonts w:ascii="GHEA Grapalat" w:hAnsi="GHEA Grapalat"/>
          <w:b/>
          <w:lang w:val="af-ZA"/>
        </w:rPr>
        <w:t xml:space="preserve">» </w:t>
      </w:r>
      <w:r w:rsidR="00714041">
        <w:rPr>
          <w:rFonts w:ascii="GHEA Grapalat" w:hAnsi="GHEA Grapalat" w:cs="Sylfaen"/>
          <w:b/>
        </w:rPr>
        <w:t>չափաբաժ</w:t>
      </w:r>
      <w:r w:rsidR="00714041">
        <w:rPr>
          <w:rFonts w:ascii="GHEA Grapalat" w:hAnsi="GHEA Grapalat" w:cs="Sylfaen"/>
          <w:b/>
          <w:lang w:val="hy-AM"/>
        </w:rPr>
        <w:t>նով</w:t>
      </w:r>
      <w:r>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8820"/>
      </w:tblGrid>
      <w:tr w:rsidR="0098522D" w:rsidTr="0098522D">
        <w:tc>
          <w:tcPr>
            <w:tcW w:w="1530" w:type="dxa"/>
            <w:tcBorders>
              <w:top w:val="single" w:sz="4" w:space="0" w:color="auto"/>
              <w:left w:val="single" w:sz="4" w:space="0" w:color="auto"/>
              <w:bottom w:val="single" w:sz="4" w:space="0" w:color="auto"/>
              <w:right w:val="single" w:sz="4" w:space="0" w:color="auto"/>
            </w:tcBorders>
            <w:vAlign w:val="center"/>
            <w:hideMark/>
          </w:tcPr>
          <w:p w:rsidR="0098522D" w:rsidRDefault="0098522D">
            <w:pPr>
              <w:pStyle w:val="BodyTextIndent2"/>
              <w:ind w:firstLine="0"/>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98522D" w:rsidRDefault="0098522D">
            <w:pPr>
              <w:pStyle w:val="BodyTextIndent2"/>
              <w:ind w:firstLine="0"/>
              <w:jc w:val="center"/>
              <w:rPr>
                <w:rFonts w:ascii="GHEA Grapalat" w:hAnsi="GHEA Grapalat"/>
                <w:b/>
                <w:bCs/>
                <w:i/>
                <w:iCs/>
              </w:rPr>
            </w:pPr>
            <w:r>
              <w:rPr>
                <w:rFonts w:ascii="GHEA Grapalat" w:hAnsi="GHEA Grapalat"/>
                <w:b/>
                <w:bCs/>
                <w:i/>
                <w:iCs/>
              </w:rPr>
              <w:t>Չափաբաժնի անվանումը</w:t>
            </w:r>
          </w:p>
        </w:tc>
      </w:tr>
      <w:tr w:rsidR="0098522D" w:rsidRPr="00F57E85" w:rsidTr="0098522D">
        <w:tc>
          <w:tcPr>
            <w:tcW w:w="1530" w:type="dxa"/>
            <w:tcBorders>
              <w:top w:val="single" w:sz="4" w:space="0" w:color="auto"/>
              <w:left w:val="single" w:sz="4" w:space="0" w:color="auto"/>
              <w:bottom w:val="single" w:sz="4" w:space="0" w:color="auto"/>
              <w:right w:val="single" w:sz="4" w:space="0" w:color="auto"/>
            </w:tcBorders>
            <w:vAlign w:val="center"/>
            <w:hideMark/>
          </w:tcPr>
          <w:p w:rsidR="0098522D" w:rsidRDefault="0098522D">
            <w:pPr>
              <w:pStyle w:val="BodyTextIndent2"/>
              <w:ind w:firstLine="0"/>
              <w:jc w:val="center"/>
              <w:rPr>
                <w:rFonts w:ascii="GHEA Grapalat" w:hAnsi="GHEA Grapalat"/>
                <w:sz w:val="16"/>
              </w:rPr>
            </w:pPr>
            <w:r>
              <w:rPr>
                <w:rFonts w:ascii="GHEA Grapalat" w:hAnsi="GHEA Grapalat"/>
                <w:sz w:val="16"/>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98522D" w:rsidRDefault="00714041">
            <w:pPr>
              <w:pStyle w:val="BodyTextIndent2"/>
              <w:ind w:firstLine="0"/>
              <w:rPr>
                <w:rFonts w:ascii="GHEA Grapalat" w:hAnsi="GHEA Grapalat"/>
                <w:u w:val="single"/>
                <w:vertAlign w:val="subscript"/>
              </w:rPr>
            </w:pPr>
            <w:r w:rsidRPr="00835B6D">
              <w:rPr>
                <w:rFonts w:ascii="GHEA Grapalat" w:hAnsi="GHEA Grapalat"/>
                <w:lang w:val="hy-AM"/>
              </w:rPr>
              <w:t>թվով 10 ավտոբուսներում թեքահարթակների կամ հատուկ վերելակային հարմարանքների</w:t>
            </w:r>
            <w:r w:rsidRPr="00835B6D">
              <w:rPr>
                <w:rFonts w:ascii="GHEA Grapalat" w:hAnsi="GHEA Grapalat"/>
              </w:rPr>
              <w:t xml:space="preserve"> մատակարար</w:t>
            </w:r>
            <w:r w:rsidRPr="00835B6D">
              <w:rPr>
                <w:rFonts w:ascii="GHEA Grapalat" w:hAnsi="GHEA Grapalat"/>
                <w:lang w:val="hy-AM"/>
              </w:rPr>
              <w:t>ում և տեղադրում</w:t>
            </w:r>
          </w:p>
        </w:tc>
      </w:tr>
    </w:tbl>
    <w:p w:rsidR="0098522D" w:rsidRDefault="0098522D" w:rsidP="00111D8C">
      <w:pPr>
        <w:pStyle w:val="BodyTextIndent2"/>
        <w:spacing w:line="240" w:lineRule="auto"/>
        <w:ind w:firstLine="567"/>
        <w:rPr>
          <w:rFonts w:ascii="GHEA Grapalat" w:hAnsi="GHEA Grapalat"/>
        </w:rPr>
      </w:pPr>
      <w:r>
        <w:rPr>
          <w:rFonts w:ascii="GHEA Grapalat" w:hAnsi="GHEA Grapalat"/>
        </w:rPr>
        <w:t>«</w:t>
      </w:r>
      <w:r w:rsidR="00714041" w:rsidRPr="00835B6D">
        <w:rPr>
          <w:rFonts w:ascii="GHEA Grapalat" w:hAnsi="GHEA Grapalat"/>
          <w:lang w:val="hy-AM"/>
        </w:rPr>
        <w:t>թվով 10 ավտոբուսներում թեքահարթակների կամ հատուկ վերելակային հարմարանքների</w:t>
      </w:r>
      <w:r w:rsidR="00714041" w:rsidRPr="00835B6D">
        <w:rPr>
          <w:rFonts w:ascii="GHEA Grapalat" w:hAnsi="GHEA Grapalat"/>
        </w:rPr>
        <w:t xml:space="preserve"> մատակարար</w:t>
      </w:r>
      <w:r w:rsidR="00714041" w:rsidRPr="00835B6D">
        <w:rPr>
          <w:rFonts w:ascii="GHEA Grapalat" w:hAnsi="GHEA Grapalat"/>
          <w:lang w:val="hy-AM"/>
        </w:rPr>
        <w:t>ում և տեղադրում</w:t>
      </w:r>
      <w:r>
        <w:rPr>
          <w:rFonts w:ascii="GHEA Grapalat" w:hAnsi="GHEA Grapalat"/>
        </w:rPr>
        <w: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98522D" w:rsidRDefault="0098522D" w:rsidP="0098522D">
      <w:pPr>
        <w:ind w:firstLine="567"/>
        <w:rPr>
          <w:rFonts w:ascii="GHEA Grapalat" w:hAnsi="GHEA Grapalat" w:cs="Sylfaen"/>
          <w:i/>
          <w:sz w:val="20"/>
          <w:lang w:val="es-ES"/>
        </w:rPr>
      </w:pPr>
    </w:p>
    <w:p w:rsidR="0098522D" w:rsidRDefault="0098522D" w:rsidP="0098522D">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r>
        <w:rPr>
          <w:rFonts w:ascii="GHEA Grapalat" w:hAnsi="GHEA Grapalat" w:cs="Sylfaen"/>
          <w:b/>
          <w:sz w:val="20"/>
        </w:rPr>
        <w:t>ՉԱՓԱՆԻՇՆԵՐԸ</w:t>
      </w:r>
      <w:r>
        <w:rPr>
          <w:rFonts w:ascii="GHEA Grapalat" w:hAnsi="GHEA Grapalat"/>
          <w:b/>
          <w:sz w:val="20"/>
          <w:lang w:val="es-ES"/>
        </w:rPr>
        <w:t xml:space="preserve">  ԵՎ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rsidR="0098522D" w:rsidRDefault="0098522D" w:rsidP="0098522D">
      <w:pPr>
        <w:ind w:firstLine="567"/>
        <w:jc w:val="both"/>
        <w:rPr>
          <w:rFonts w:ascii="GHEA Grapalat" w:hAnsi="GHEA Grapalat"/>
          <w:szCs w:val="22"/>
          <w:lang w:val="es-ES"/>
        </w:rPr>
      </w:pPr>
    </w:p>
    <w:p w:rsidR="0098522D" w:rsidRDefault="0098522D" w:rsidP="0098522D">
      <w:pPr>
        <w:ind w:firstLine="567"/>
        <w:jc w:val="both"/>
        <w:rPr>
          <w:rFonts w:ascii="GHEA Grapalat" w:hAnsi="GHEA Grapalat" w:cs="Sylfaen"/>
          <w:sz w:val="20"/>
          <w:lang w:val="es-ES"/>
        </w:rPr>
      </w:pPr>
      <w:r>
        <w:rPr>
          <w:rFonts w:ascii="GHEA Grapalat" w:hAnsi="GHEA Grapalat" w:cs="Arial Armenian"/>
          <w:sz w:val="20"/>
          <w:lang w:val="es-ES"/>
        </w:rPr>
        <w:t xml:space="preserve">2.1 </w:t>
      </w:r>
      <w:r>
        <w:rPr>
          <w:rFonts w:ascii="GHEA Grapalat" w:hAnsi="GHEA Grapalat" w:cs="Sylfaen"/>
          <w:sz w:val="20"/>
          <w:lang w:val="hy-AM"/>
        </w:rPr>
        <w:t>Մասնակիցների՝</w:t>
      </w:r>
      <w:r>
        <w:rPr>
          <w:rFonts w:ascii="GHEA Grapalat" w:hAnsi="GHEA Grapalat" w:cs="Arial"/>
          <w:sz w:val="20"/>
          <w:lang w:val="hy-AM"/>
        </w:rPr>
        <w:t xml:space="preserve"> </w:t>
      </w:r>
      <w:r>
        <w:rPr>
          <w:rFonts w:ascii="GHEA Grapalat" w:hAnsi="GHEA Grapalat" w:cs="Sylfaen"/>
          <w:sz w:val="20"/>
        </w:rPr>
        <w:t>Օ</w:t>
      </w:r>
      <w:r>
        <w:rPr>
          <w:rFonts w:ascii="GHEA Grapalat" w:hAnsi="GHEA Grapalat" w:cs="Sylfaen"/>
          <w:sz w:val="20"/>
          <w:lang w:val="hy-AM"/>
        </w:rPr>
        <w:t>րենքի</w:t>
      </w:r>
      <w:r>
        <w:rPr>
          <w:rFonts w:ascii="GHEA Grapalat" w:hAnsi="GHEA Grapalat" w:cs="Arial"/>
          <w:sz w:val="20"/>
          <w:lang w:val="hy-AM"/>
        </w:rPr>
        <w:t xml:space="preserve"> 5-</w:t>
      </w:r>
      <w:r>
        <w:rPr>
          <w:rFonts w:ascii="GHEA Grapalat" w:hAnsi="GHEA Grapalat" w:cs="Sylfaen"/>
          <w:sz w:val="20"/>
          <w:lang w:val="hy-AM"/>
        </w:rPr>
        <w:t>րդ</w:t>
      </w:r>
      <w:r>
        <w:rPr>
          <w:rFonts w:ascii="GHEA Grapalat" w:hAnsi="GHEA Grapalat" w:cs="Arial"/>
          <w:sz w:val="20"/>
          <w:lang w:val="hy-AM"/>
        </w:rPr>
        <w:t xml:space="preserve"> </w:t>
      </w:r>
      <w:r>
        <w:rPr>
          <w:rFonts w:ascii="GHEA Grapalat" w:hAnsi="GHEA Grapalat" w:cs="Sylfaen"/>
          <w:sz w:val="20"/>
          <w:lang w:val="hy-AM"/>
        </w:rPr>
        <w:t>հոդվածի</w:t>
      </w:r>
      <w:r>
        <w:rPr>
          <w:rFonts w:ascii="GHEA Grapalat" w:hAnsi="GHEA Grapalat" w:cs="Arial"/>
          <w:sz w:val="20"/>
          <w:lang w:val="hy-AM"/>
        </w:rPr>
        <w:t xml:space="preserve"> 1-</w:t>
      </w:r>
      <w:r>
        <w:rPr>
          <w:rFonts w:ascii="GHEA Grapalat" w:hAnsi="GHEA Grapalat" w:cs="Sylfaen"/>
          <w:sz w:val="20"/>
          <w:lang w:val="hy-AM"/>
        </w:rPr>
        <w:t>ին</w:t>
      </w:r>
      <w:r>
        <w:rPr>
          <w:rFonts w:ascii="GHEA Grapalat" w:hAnsi="GHEA Grapalat" w:cs="Arial"/>
          <w:sz w:val="20"/>
          <w:lang w:val="hy-AM"/>
        </w:rPr>
        <w:t xml:space="preserve"> </w:t>
      </w:r>
      <w:r>
        <w:rPr>
          <w:rFonts w:ascii="GHEA Grapalat" w:hAnsi="GHEA Grapalat" w:cs="Sylfaen"/>
          <w:sz w:val="20"/>
          <w:lang w:val="hy-AM"/>
        </w:rPr>
        <w:t>մասով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«Մասնակցության</w:t>
      </w:r>
      <w:r>
        <w:rPr>
          <w:rFonts w:ascii="GHEA Grapalat" w:hAnsi="GHEA Grapalat" w:cs="Arial"/>
          <w:sz w:val="20"/>
          <w:lang w:val="hy-AM"/>
        </w:rPr>
        <w:t xml:space="preserve"> </w:t>
      </w:r>
      <w:r>
        <w:rPr>
          <w:rFonts w:ascii="GHEA Grapalat" w:hAnsi="GHEA Grapalat" w:cs="Sylfaen"/>
          <w:sz w:val="20"/>
          <w:lang w:val="hy-AM"/>
        </w:rPr>
        <w:t>իրավունքը» չափանիշը</w:t>
      </w:r>
      <w:r>
        <w:rPr>
          <w:rFonts w:ascii="GHEA Grapalat" w:hAnsi="GHEA Grapalat" w:cs="Arial"/>
          <w:sz w:val="20"/>
          <w:lang w:val="hy-AM"/>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98522D" w:rsidRDefault="0098522D" w:rsidP="0098522D">
      <w:pPr>
        <w:ind w:firstLine="567"/>
        <w:jc w:val="both"/>
        <w:rPr>
          <w:rFonts w:ascii="GHEA Grapalat" w:hAnsi="GHEA Grapalat"/>
          <w:sz w:val="20"/>
          <w:lang w:val="es-ES"/>
        </w:rPr>
      </w:pPr>
      <w:r>
        <w:rPr>
          <w:rFonts w:ascii="GHEA Grapalat" w:hAnsi="GHEA Grapalat"/>
          <w:sz w:val="20"/>
          <w:lang w:val="es-ES"/>
        </w:rPr>
        <w:t xml:space="preserve">1) </w:t>
      </w:r>
      <w:r>
        <w:rPr>
          <w:rFonts w:ascii="GHEA Grapalat" w:hAnsi="GHEA Grapalat" w:cs="Sylfaen"/>
          <w:sz w:val="20"/>
          <w:lang w:val="hy-AM"/>
        </w:rPr>
        <w:t>եթե</w:t>
      </w:r>
      <w:r>
        <w:rPr>
          <w:rFonts w:ascii="GHEA Grapalat" w:hAnsi="GHEA Grapalat" w:cs="Arial"/>
          <w:sz w:val="20"/>
          <w:lang w:val="hy-AM"/>
        </w:rPr>
        <w:t xml:space="preserve"> </w:t>
      </w:r>
      <w:r>
        <w:rPr>
          <w:rFonts w:ascii="GHEA Grapalat" w:hAnsi="GHEA Grapalat" w:cs="Sylfaen"/>
          <w:sz w:val="20"/>
        </w:rPr>
        <w:t>Մ</w:t>
      </w:r>
      <w:r>
        <w:rPr>
          <w:rFonts w:ascii="GHEA Grapalat" w:hAnsi="GHEA Grapalat" w:cs="Sylfaen"/>
          <w:sz w:val="20"/>
          <w:lang w:val="hy-AM"/>
        </w:rPr>
        <w:t>ասնակիցը</w:t>
      </w:r>
      <w:r>
        <w:rPr>
          <w:rFonts w:ascii="GHEA Grapalat" w:hAnsi="GHEA Grapalat" w:cs="Arial"/>
          <w:sz w:val="20"/>
          <w:lang w:val="hy-AM"/>
        </w:rPr>
        <w:t xml:space="preserve"> </w:t>
      </w:r>
      <w:r>
        <w:rPr>
          <w:rFonts w:ascii="GHEA Grapalat" w:hAnsi="GHEA Grapalat" w:cs="Sylfaen"/>
          <w:sz w:val="20"/>
          <w:lang w:val="hy-AM"/>
        </w:rPr>
        <w:t>հայտով</w:t>
      </w:r>
      <w:r>
        <w:rPr>
          <w:rFonts w:ascii="GHEA Grapalat" w:hAnsi="GHEA Grapalat" w:cs="Arial"/>
          <w:sz w:val="20"/>
          <w:lang w:val="hy-AM"/>
        </w:rPr>
        <w:t xml:space="preserve"> </w:t>
      </w:r>
      <w:r>
        <w:rPr>
          <w:rFonts w:ascii="GHEA Grapalat" w:hAnsi="GHEA Grapalat" w:cs="Sylfaen"/>
          <w:sz w:val="20"/>
          <w:lang w:val="hy-AM"/>
        </w:rPr>
        <w:t>ներկայացրել</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rPr>
        <w:t>Օ</w:t>
      </w:r>
      <w:r>
        <w:rPr>
          <w:rFonts w:ascii="GHEA Grapalat" w:hAnsi="GHEA Grapalat" w:cs="Sylfaen"/>
          <w:sz w:val="20"/>
          <w:lang w:val="hy-AM"/>
        </w:rPr>
        <w:t>րենքի</w:t>
      </w:r>
      <w:r>
        <w:rPr>
          <w:rFonts w:ascii="GHEA Grapalat" w:hAnsi="GHEA Grapalat" w:cs="Arial"/>
          <w:sz w:val="20"/>
          <w:lang w:val="hy-AM"/>
        </w:rPr>
        <w:t xml:space="preserve"> 5-</w:t>
      </w:r>
      <w:r>
        <w:rPr>
          <w:rFonts w:ascii="GHEA Grapalat" w:hAnsi="GHEA Grapalat" w:cs="Sylfaen"/>
          <w:sz w:val="20"/>
          <w:lang w:val="hy-AM"/>
        </w:rPr>
        <w:t>րդ</w:t>
      </w:r>
      <w:r>
        <w:rPr>
          <w:rFonts w:ascii="GHEA Grapalat" w:hAnsi="GHEA Grapalat" w:cs="Arial"/>
          <w:sz w:val="20"/>
          <w:lang w:val="hy-AM"/>
        </w:rPr>
        <w:t xml:space="preserve"> </w:t>
      </w:r>
      <w:r>
        <w:rPr>
          <w:rFonts w:ascii="GHEA Grapalat" w:hAnsi="GHEA Grapalat" w:cs="Sylfaen"/>
          <w:sz w:val="20"/>
          <w:lang w:val="hy-AM"/>
        </w:rPr>
        <w:t>հոդվածի</w:t>
      </w:r>
      <w:r>
        <w:rPr>
          <w:rFonts w:ascii="GHEA Grapalat" w:hAnsi="GHEA Grapalat" w:cs="Arial"/>
          <w:sz w:val="20"/>
          <w:lang w:val="hy-AM"/>
        </w:rPr>
        <w:t xml:space="preserve"> 1-</w:t>
      </w:r>
      <w:r>
        <w:rPr>
          <w:rFonts w:ascii="GHEA Grapalat" w:hAnsi="GHEA Grapalat" w:cs="Sylfaen"/>
          <w:sz w:val="20"/>
          <w:lang w:val="hy-AM"/>
        </w:rPr>
        <w:t>ին</w:t>
      </w:r>
      <w:r>
        <w:rPr>
          <w:rFonts w:ascii="GHEA Grapalat" w:hAnsi="GHEA Grapalat" w:cs="Arial"/>
          <w:sz w:val="20"/>
          <w:lang w:val="hy-AM"/>
        </w:rPr>
        <w:t xml:space="preserve"> </w:t>
      </w:r>
      <w:r>
        <w:rPr>
          <w:rFonts w:ascii="GHEA Grapalat" w:hAnsi="GHEA Grapalat" w:cs="Sylfaen"/>
          <w:sz w:val="20"/>
          <w:lang w:val="hy-AM"/>
        </w:rPr>
        <w:t>մասով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պահանջներին</w:t>
      </w:r>
      <w:r>
        <w:rPr>
          <w:rFonts w:ascii="GHEA Grapalat" w:hAnsi="GHEA Grapalat" w:cs="Arial"/>
          <w:sz w:val="20"/>
          <w:lang w:val="hy-AM"/>
        </w:rPr>
        <w:t xml:space="preserve"> </w:t>
      </w:r>
      <w:r>
        <w:rPr>
          <w:rFonts w:ascii="GHEA Grapalat" w:hAnsi="GHEA Grapalat" w:cs="Sylfaen"/>
          <w:sz w:val="20"/>
          <w:lang w:val="hy-AM"/>
        </w:rPr>
        <w:t>իր</w:t>
      </w:r>
      <w:r>
        <w:rPr>
          <w:rFonts w:ascii="GHEA Grapalat" w:hAnsi="GHEA Grapalat" w:cs="Arial"/>
          <w:sz w:val="20"/>
          <w:lang w:val="hy-AM"/>
        </w:rPr>
        <w:t xml:space="preserve"> </w:t>
      </w:r>
      <w:r>
        <w:rPr>
          <w:rFonts w:ascii="GHEA Grapalat" w:hAnsi="GHEA Grapalat" w:cs="Sylfaen"/>
          <w:sz w:val="20"/>
          <w:lang w:val="hy-AM"/>
        </w:rPr>
        <w:t>տվյալների</w:t>
      </w:r>
      <w:r>
        <w:rPr>
          <w:rFonts w:ascii="GHEA Grapalat" w:hAnsi="GHEA Grapalat" w:cs="Arial"/>
          <w:sz w:val="20"/>
          <w:lang w:val="hy-AM"/>
        </w:rPr>
        <w:t xml:space="preserve"> </w:t>
      </w:r>
      <w:r>
        <w:rPr>
          <w:rFonts w:ascii="GHEA Grapalat" w:hAnsi="GHEA Grapalat" w:cs="Sylfaen"/>
          <w:sz w:val="20"/>
          <w:lang w:val="hy-AM"/>
        </w:rPr>
        <w:t>համապատասխանության</w:t>
      </w:r>
      <w:r>
        <w:rPr>
          <w:rFonts w:ascii="GHEA Grapalat" w:hAnsi="GHEA Grapalat" w:cs="Arial"/>
          <w:sz w:val="20"/>
          <w:lang w:val="hy-AM"/>
        </w:rPr>
        <w:t xml:space="preserve"> </w:t>
      </w:r>
      <w:r>
        <w:rPr>
          <w:rFonts w:ascii="GHEA Grapalat" w:hAnsi="GHEA Grapalat" w:cs="Sylfaen"/>
          <w:sz w:val="20"/>
          <w:lang w:val="hy-AM"/>
        </w:rPr>
        <w:t>մասին</w:t>
      </w:r>
      <w:r>
        <w:rPr>
          <w:rFonts w:ascii="GHEA Grapalat" w:hAnsi="GHEA Grapalat" w:cs="Arial"/>
          <w:sz w:val="20"/>
          <w:lang w:val="hy-AM"/>
        </w:rPr>
        <w:t xml:space="preserve"> </w:t>
      </w:r>
      <w:r>
        <w:rPr>
          <w:rFonts w:ascii="GHEA Grapalat" w:hAnsi="GHEA Grapalat" w:cs="Sylfaen"/>
          <w:sz w:val="20"/>
          <w:lang w:val="hy-AM"/>
        </w:rPr>
        <w:t>գրավոր</w:t>
      </w:r>
      <w:r>
        <w:rPr>
          <w:rFonts w:ascii="GHEA Grapalat" w:hAnsi="GHEA Grapalat" w:cs="Arial"/>
          <w:sz w:val="20"/>
          <w:lang w:val="hy-AM"/>
        </w:rPr>
        <w:t xml:space="preserve"> </w:t>
      </w:r>
      <w:r>
        <w:rPr>
          <w:rFonts w:ascii="GHEA Grapalat" w:hAnsi="GHEA Grapalat" w:cs="Sylfaen"/>
          <w:sz w:val="20"/>
          <w:lang w:val="hy-AM"/>
        </w:rPr>
        <w:t>հայտարարություն</w:t>
      </w:r>
      <w:r>
        <w:rPr>
          <w:rFonts w:ascii="GHEA Grapalat" w:hAnsi="GHEA Grapalat" w:cs="Arial"/>
          <w:sz w:val="20"/>
          <w:lang w:val="hy-AM"/>
        </w:rPr>
        <w:t xml:space="preserve">, </w:t>
      </w:r>
      <w:r>
        <w:rPr>
          <w:rFonts w:ascii="GHEA Grapalat" w:hAnsi="GHEA Grapalat" w:cs="Sylfaen"/>
          <w:sz w:val="20"/>
          <w:lang w:val="hy-AM"/>
        </w:rPr>
        <w:t>ապա</w:t>
      </w:r>
      <w:r>
        <w:rPr>
          <w:rFonts w:ascii="GHEA Grapalat" w:hAnsi="GHEA Grapalat" w:cs="Arial"/>
          <w:sz w:val="20"/>
          <w:lang w:val="hy-AM"/>
        </w:rPr>
        <w:t xml:space="preserve"> </w:t>
      </w:r>
      <w:r>
        <w:rPr>
          <w:rFonts w:ascii="GHEA Grapalat" w:hAnsi="GHEA Grapalat" w:cs="Sylfaen"/>
          <w:sz w:val="20"/>
          <w:lang w:val="hy-AM"/>
        </w:rPr>
        <w:t>տվյալ</w:t>
      </w:r>
      <w:r>
        <w:rPr>
          <w:rFonts w:ascii="GHEA Grapalat" w:hAnsi="GHEA Grapalat" w:cs="Arial"/>
          <w:sz w:val="20"/>
          <w:lang w:val="hy-AM"/>
        </w:rPr>
        <w:t xml:space="preserve"> </w:t>
      </w:r>
      <w:r>
        <w:rPr>
          <w:rFonts w:ascii="GHEA Grapalat" w:hAnsi="GHEA Grapalat" w:cs="Sylfaen"/>
          <w:sz w:val="20"/>
        </w:rPr>
        <w:t>Մ</w:t>
      </w:r>
      <w:r>
        <w:rPr>
          <w:rFonts w:ascii="GHEA Grapalat" w:hAnsi="GHEA Grapalat" w:cs="Sylfaen"/>
          <w:sz w:val="20"/>
          <w:lang w:val="hy-AM"/>
        </w:rPr>
        <w:t>ասնակիցն</w:t>
      </w:r>
      <w:r>
        <w:rPr>
          <w:rFonts w:ascii="GHEA Grapalat" w:hAnsi="GHEA Grapalat" w:cs="Arial"/>
          <w:sz w:val="20"/>
          <w:lang w:val="hy-AM"/>
        </w:rPr>
        <w:t xml:space="preserve"> </w:t>
      </w:r>
      <w:r>
        <w:rPr>
          <w:rFonts w:ascii="GHEA Grapalat" w:hAnsi="GHEA Grapalat" w:cs="Sylfaen"/>
          <w:sz w:val="20"/>
          <w:lang w:val="hy-AM"/>
        </w:rPr>
        <w:t>իրավունք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ստանում</w:t>
      </w:r>
      <w:r>
        <w:rPr>
          <w:rFonts w:ascii="GHEA Grapalat" w:hAnsi="GHEA Grapalat" w:cs="Arial"/>
          <w:sz w:val="20"/>
          <w:lang w:val="hy-AM"/>
        </w:rPr>
        <w:t xml:space="preserve"> </w:t>
      </w:r>
      <w:r>
        <w:rPr>
          <w:rFonts w:ascii="GHEA Grapalat" w:hAnsi="GHEA Grapalat" w:cs="Sylfaen"/>
          <w:sz w:val="20"/>
          <w:lang w:val="hy-AM"/>
        </w:rPr>
        <w:t>մասնակցելու</w:t>
      </w:r>
      <w:r>
        <w:rPr>
          <w:rFonts w:ascii="GHEA Grapalat" w:hAnsi="GHEA Grapalat" w:cs="Arial"/>
          <w:sz w:val="20"/>
          <w:lang w:val="hy-AM"/>
        </w:rPr>
        <w:t xml:space="preserve"> </w:t>
      </w:r>
      <w:r>
        <w:rPr>
          <w:rFonts w:ascii="GHEA Grapalat" w:hAnsi="GHEA Grapalat" w:cs="Sylfaen"/>
          <w:sz w:val="20"/>
          <w:lang w:val="hy-AM"/>
        </w:rPr>
        <w:t>գնման</w:t>
      </w:r>
      <w:r>
        <w:rPr>
          <w:rFonts w:ascii="GHEA Grapalat" w:hAnsi="GHEA Grapalat" w:cs="Arial"/>
          <w:sz w:val="20"/>
          <w:lang w:val="hy-AM"/>
        </w:rPr>
        <w:t xml:space="preserve"> </w:t>
      </w:r>
      <w:r>
        <w:rPr>
          <w:rFonts w:ascii="GHEA Grapalat" w:hAnsi="GHEA Grapalat" w:cs="Sylfaen"/>
          <w:sz w:val="20"/>
          <w:lang w:val="hy-AM"/>
        </w:rPr>
        <w:t>ընթացակարգին</w:t>
      </w:r>
      <w:r>
        <w:rPr>
          <w:rFonts w:ascii="GHEA Grapalat" w:hAnsi="GHEA Grapalat"/>
          <w:sz w:val="20"/>
          <w:lang w:val="es-ES"/>
        </w:rPr>
        <w:t>,</w:t>
      </w:r>
    </w:p>
    <w:p w:rsidR="0098522D" w:rsidRDefault="0098522D" w:rsidP="0098522D">
      <w:pPr>
        <w:ind w:firstLine="567"/>
        <w:jc w:val="both"/>
        <w:rPr>
          <w:rFonts w:ascii="GHEA Grapalat" w:hAnsi="GHEA Grapalat"/>
          <w:sz w:val="20"/>
          <w:lang w:val="es-ES"/>
        </w:rPr>
      </w:pPr>
      <w:r>
        <w:rPr>
          <w:rFonts w:ascii="GHEA Grapalat" w:hAnsi="GHEA Grapalat"/>
          <w:sz w:val="20"/>
          <w:lang w:val="es-ES"/>
        </w:rPr>
        <w:t xml:space="preserve">2) </w:t>
      </w:r>
      <w:r>
        <w:rPr>
          <w:rFonts w:ascii="GHEA Grapalat" w:hAnsi="GHEA Grapalat" w:cs="Sylfaen"/>
          <w:sz w:val="20"/>
          <w:lang w:val="hy-AM"/>
        </w:rPr>
        <w:t>բացի</w:t>
      </w:r>
      <w:r>
        <w:rPr>
          <w:rFonts w:ascii="GHEA Grapalat" w:hAnsi="GHEA Grapalat" w:cs="Arial"/>
          <w:sz w:val="20"/>
          <w:lang w:val="hy-AM"/>
        </w:rPr>
        <w:t xml:space="preserve"> </w:t>
      </w:r>
      <w:r>
        <w:rPr>
          <w:rFonts w:ascii="GHEA Grapalat" w:hAnsi="GHEA Grapalat" w:cs="Sylfaen"/>
          <w:sz w:val="20"/>
          <w:lang w:val="hy-AM"/>
        </w:rPr>
        <w:t>հայտարարությունից</w:t>
      </w:r>
      <w:r>
        <w:rPr>
          <w:rFonts w:ascii="GHEA Grapalat" w:hAnsi="GHEA Grapalat" w:cs="Arial"/>
          <w:sz w:val="20"/>
          <w:lang w:val="hy-AM"/>
        </w:rPr>
        <w:t xml:space="preserve">, </w:t>
      </w:r>
      <w:r>
        <w:rPr>
          <w:rFonts w:ascii="GHEA Grapalat" w:hAnsi="GHEA Grapalat" w:cs="Sylfaen"/>
          <w:sz w:val="20"/>
        </w:rPr>
        <w:t>Օ</w:t>
      </w:r>
      <w:r>
        <w:rPr>
          <w:rFonts w:ascii="GHEA Grapalat" w:hAnsi="GHEA Grapalat" w:cs="Sylfaen"/>
          <w:sz w:val="20"/>
          <w:lang w:val="hy-AM"/>
        </w:rPr>
        <w:t>րենքի</w:t>
      </w:r>
      <w:r>
        <w:rPr>
          <w:rFonts w:ascii="GHEA Grapalat" w:hAnsi="GHEA Grapalat" w:cs="Arial"/>
          <w:sz w:val="20"/>
          <w:lang w:val="hy-AM"/>
        </w:rPr>
        <w:t xml:space="preserve"> 5-</w:t>
      </w:r>
      <w:r>
        <w:rPr>
          <w:rFonts w:ascii="GHEA Grapalat" w:hAnsi="GHEA Grapalat" w:cs="Sylfaen"/>
          <w:sz w:val="20"/>
          <w:lang w:val="hy-AM"/>
        </w:rPr>
        <w:t>րդ</w:t>
      </w:r>
      <w:r>
        <w:rPr>
          <w:rFonts w:ascii="GHEA Grapalat" w:hAnsi="GHEA Grapalat" w:cs="Arial"/>
          <w:sz w:val="20"/>
          <w:lang w:val="hy-AM"/>
        </w:rPr>
        <w:t xml:space="preserve"> </w:t>
      </w:r>
      <w:r>
        <w:rPr>
          <w:rFonts w:ascii="GHEA Grapalat" w:hAnsi="GHEA Grapalat" w:cs="Sylfaen"/>
          <w:sz w:val="20"/>
          <w:lang w:val="hy-AM"/>
        </w:rPr>
        <w:t>հոդվածի</w:t>
      </w:r>
      <w:r>
        <w:rPr>
          <w:rFonts w:ascii="GHEA Grapalat" w:hAnsi="GHEA Grapalat" w:cs="Arial"/>
          <w:sz w:val="20"/>
          <w:lang w:val="hy-AM"/>
        </w:rPr>
        <w:t xml:space="preserve"> 1-</w:t>
      </w:r>
      <w:r>
        <w:rPr>
          <w:rFonts w:ascii="GHEA Grapalat" w:hAnsi="GHEA Grapalat" w:cs="Sylfaen"/>
          <w:sz w:val="20"/>
          <w:lang w:val="hy-AM"/>
        </w:rPr>
        <w:t>ին</w:t>
      </w:r>
      <w:r>
        <w:rPr>
          <w:rFonts w:ascii="GHEA Grapalat" w:hAnsi="GHEA Grapalat" w:cs="Arial"/>
          <w:sz w:val="20"/>
          <w:lang w:val="hy-AM"/>
        </w:rPr>
        <w:t xml:space="preserve"> </w:t>
      </w:r>
      <w:r>
        <w:rPr>
          <w:rFonts w:ascii="GHEA Grapalat" w:hAnsi="GHEA Grapalat" w:cs="Sylfaen"/>
          <w:sz w:val="20"/>
          <w:lang w:val="hy-AM"/>
        </w:rPr>
        <w:t>մասով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պահանջների</w:t>
      </w:r>
      <w:r>
        <w:rPr>
          <w:rFonts w:ascii="GHEA Grapalat" w:hAnsi="GHEA Grapalat" w:cs="Arial"/>
          <w:sz w:val="20"/>
          <w:lang w:val="hy-AM"/>
        </w:rPr>
        <w:t xml:space="preserve"> </w:t>
      </w:r>
      <w:r>
        <w:rPr>
          <w:rFonts w:ascii="GHEA Grapalat" w:hAnsi="GHEA Grapalat" w:cs="Sylfaen"/>
          <w:sz w:val="20"/>
          <w:lang w:val="hy-AM"/>
        </w:rPr>
        <w:t>հիմնավորման</w:t>
      </w:r>
      <w:r>
        <w:rPr>
          <w:rFonts w:ascii="GHEA Grapalat" w:hAnsi="GHEA Grapalat" w:cs="Arial"/>
          <w:sz w:val="20"/>
          <w:lang w:val="hy-AM"/>
        </w:rPr>
        <w:t xml:space="preserve"> </w:t>
      </w:r>
      <w:r>
        <w:rPr>
          <w:rFonts w:ascii="GHEA Grapalat" w:hAnsi="GHEA Grapalat" w:cs="Sylfaen"/>
          <w:sz w:val="20"/>
          <w:lang w:val="hy-AM"/>
        </w:rPr>
        <w:t>նպատակով</w:t>
      </w:r>
      <w:r>
        <w:rPr>
          <w:rFonts w:ascii="GHEA Grapalat" w:hAnsi="GHEA Grapalat" w:cs="Arial"/>
          <w:sz w:val="20"/>
          <w:lang w:val="hy-AM"/>
        </w:rPr>
        <w:t xml:space="preserve"> </w:t>
      </w:r>
      <w:r>
        <w:rPr>
          <w:rFonts w:ascii="GHEA Grapalat" w:hAnsi="GHEA Grapalat" w:cs="Sylfaen"/>
          <w:sz w:val="20"/>
        </w:rPr>
        <w:t>Մ</w:t>
      </w:r>
      <w:r>
        <w:rPr>
          <w:rFonts w:ascii="GHEA Grapalat" w:hAnsi="GHEA Grapalat" w:cs="Sylfaen"/>
          <w:sz w:val="20"/>
          <w:lang w:val="hy-AM"/>
        </w:rPr>
        <w:t>ասնակցից</w:t>
      </w:r>
      <w:r>
        <w:rPr>
          <w:rFonts w:ascii="GHEA Grapalat" w:hAnsi="GHEA Grapalat" w:cs="Arial"/>
          <w:sz w:val="20"/>
          <w:lang w:val="hy-AM"/>
        </w:rPr>
        <w:t xml:space="preserve">, </w:t>
      </w:r>
      <w:r>
        <w:rPr>
          <w:rFonts w:ascii="GHEA Grapalat" w:hAnsi="GHEA Grapalat" w:cs="Sylfaen"/>
          <w:sz w:val="20"/>
          <w:lang w:val="hy-AM"/>
        </w:rPr>
        <w:t>այդ</w:t>
      </w:r>
      <w:r>
        <w:rPr>
          <w:rFonts w:ascii="GHEA Grapalat" w:hAnsi="GHEA Grapalat"/>
          <w:sz w:val="20"/>
          <w:lang w:val="hy-AM"/>
        </w:rPr>
        <w:t xml:space="preserve"> </w:t>
      </w:r>
      <w:r>
        <w:rPr>
          <w:rFonts w:ascii="GHEA Grapalat" w:hAnsi="GHEA Grapalat" w:cs="Sylfaen"/>
          <w:sz w:val="20"/>
          <w:lang w:val="hy-AM"/>
        </w:rPr>
        <w:t>թվում՝</w:t>
      </w:r>
      <w:r>
        <w:rPr>
          <w:rFonts w:ascii="GHEA Grapalat" w:hAnsi="GHEA Grapalat" w:cs="Arial"/>
          <w:sz w:val="20"/>
          <w:lang w:val="hy-AM"/>
        </w:rPr>
        <w:t xml:space="preserve"> </w:t>
      </w:r>
      <w:r>
        <w:rPr>
          <w:rFonts w:ascii="GHEA Grapalat" w:hAnsi="GHEA Grapalat" w:cs="Sylfaen"/>
          <w:sz w:val="20"/>
        </w:rPr>
        <w:t>ընտրված</w:t>
      </w:r>
      <w:r>
        <w:rPr>
          <w:rFonts w:ascii="GHEA Grapalat" w:hAnsi="GHEA Grapalat"/>
          <w:sz w:val="20"/>
          <w:lang w:val="hy-AM"/>
        </w:rPr>
        <w:t xml:space="preserve"> </w:t>
      </w:r>
      <w:r>
        <w:rPr>
          <w:rFonts w:ascii="GHEA Grapalat" w:hAnsi="GHEA Grapalat" w:cs="Sylfaen"/>
          <w:sz w:val="20"/>
          <w:lang w:val="hy-AM"/>
        </w:rPr>
        <w:t>մասնակցից</w:t>
      </w:r>
      <w:r>
        <w:rPr>
          <w:rFonts w:ascii="GHEA Grapalat" w:hAnsi="GHEA Grapalat" w:cs="Arial"/>
          <w:sz w:val="20"/>
          <w:lang w:val="hy-AM"/>
        </w:rPr>
        <w:t xml:space="preserve"> </w:t>
      </w:r>
      <w:r>
        <w:rPr>
          <w:rFonts w:ascii="GHEA Grapalat" w:hAnsi="GHEA Grapalat" w:cs="Sylfaen"/>
          <w:sz w:val="20"/>
          <w:lang w:val="hy-AM"/>
        </w:rPr>
        <w:t>այլ</w:t>
      </w:r>
      <w:r>
        <w:rPr>
          <w:rFonts w:ascii="GHEA Grapalat" w:hAnsi="GHEA Grapalat" w:cs="Arial"/>
          <w:sz w:val="20"/>
          <w:lang w:val="hy-AM"/>
        </w:rPr>
        <w:t xml:space="preserve"> </w:t>
      </w:r>
      <w:r>
        <w:rPr>
          <w:rFonts w:ascii="GHEA Grapalat" w:hAnsi="GHEA Grapalat" w:cs="Sylfaen"/>
          <w:sz w:val="20"/>
          <w:lang w:val="hy-AM"/>
        </w:rPr>
        <w:t>փաստաթղթեր</w:t>
      </w:r>
      <w:r>
        <w:rPr>
          <w:rFonts w:ascii="GHEA Grapalat" w:hAnsi="GHEA Grapalat" w:cs="Arial"/>
          <w:sz w:val="20"/>
          <w:lang w:val="hy-AM"/>
        </w:rPr>
        <w:t xml:space="preserve"> </w:t>
      </w:r>
      <w:r>
        <w:rPr>
          <w:rFonts w:ascii="GHEA Grapalat" w:hAnsi="GHEA Grapalat" w:cs="Sylfaen"/>
          <w:sz w:val="20"/>
          <w:lang w:val="hy-AM"/>
        </w:rPr>
        <w:t>չեն</w:t>
      </w:r>
      <w:r>
        <w:rPr>
          <w:rFonts w:ascii="GHEA Grapalat" w:hAnsi="GHEA Grapalat" w:cs="Arial"/>
          <w:sz w:val="20"/>
          <w:lang w:val="hy-AM"/>
        </w:rPr>
        <w:t xml:space="preserve"> </w:t>
      </w:r>
      <w:r>
        <w:rPr>
          <w:rFonts w:ascii="GHEA Grapalat" w:hAnsi="GHEA Grapalat" w:cs="Sylfaen"/>
          <w:sz w:val="20"/>
          <w:lang w:val="hy-AM"/>
        </w:rPr>
        <w:t>կարող</w:t>
      </w:r>
      <w:r>
        <w:rPr>
          <w:rFonts w:ascii="GHEA Grapalat" w:hAnsi="GHEA Grapalat" w:cs="Arial"/>
          <w:sz w:val="20"/>
          <w:lang w:val="hy-AM"/>
        </w:rPr>
        <w:t xml:space="preserve"> </w:t>
      </w:r>
      <w:r>
        <w:rPr>
          <w:rFonts w:ascii="GHEA Grapalat" w:hAnsi="GHEA Grapalat" w:cs="Sylfaen"/>
          <w:sz w:val="20"/>
          <w:lang w:val="hy-AM"/>
        </w:rPr>
        <w:t>պահանջվել</w:t>
      </w:r>
      <w:r>
        <w:rPr>
          <w:rFonts w:ascii="GHEA Grapalat" w:hAnsi="GHEA Grapalat" w:cs="Tahoma"/>
          <w:sz w:val="20"/>
          <w:lang w:val="hy-AM"/>
        </w:rPr>
        <w:t>։</w:t>
      </w:r>
    </w:p>
    <w:p w:rsidR="0098522D" w:rsidRDefault="0098522D" w:rsidP="0098522D">
      <w:pPr>
        <w:ind w:firstLine="567"/>
        <w:jc w:val="both"/>
        <w:rPr>
          <w:rFonts w:ascii="GHEA Grapalat" w:hAnsi="GHEA Grapalat" w:cs="Arial Armenian"/>
          <w:sz w:val="20"/>
          <w:lang w:val="es-ES"/>
        </w:rPr>
      </w:pPr>
      <w:r>
        <w:rPr>
          <w:rFonts w:ascii="GHEA Grapalat" w:hAnsi="GHEA Grapalat" w:cs="Arial Armenian"/>
          <w:sz w:val="20"/>
          <w:lang w:val="es-ES"/>
        </w:rPr>
        <w:t xml:space="preserve">2.2 </w:t>
      </w:r>
      <w:r>
        <w:rPr>
          <w:rFonts w:ascii="GHEA Grapalat" w:hAnsi="GHEA Grapalat" w:cs="Sylfaen"/>
          <w:sz w:val="20"/>
          <w:lang w:val="ru-RU"/>
        </w:rPr>
        <w:t>Սույն</w:t>
      </w:r>
      <w:r>
        <w:rPr>
          <w:rFonts w:ascii="GHEA Grapalat" w:hAnsi="GHEA Grapalat" w:cs="Arial Armenian"/>
          <w:sz w:val="20"/>
          <w:lang w:val="es-ES"/>
        </w:rPr>
        <w:t xml:space="preserve"> </w:t>
      </w:r>
      <w:r>
        <w:rPr>
          <w:rFonts w:ascii="GHEA Grapalat" w:hAnsi="GHEA Grapalat" w:cs="Sylfaen"/>
          <w:sz w:val="20"/>
          <w:lang w:val="ru-RU"/>
        </w:rPr>
        <w:t>ընթացակարգին</w:t>
      </w:r>
      <w:r>
        <w:rPr>
          <w:rFonts w:ascii="GHEA Grapalat" w:hAnsi="GHEA Grapalat" w:cs="Arial Armenian"/>
          <w:sz w:val="20"/>
          <w:lang w:val="es-ES"/>
        </w:rPr>
        <w:t xml:space="preserve">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 xml:space="preserve">, </w:t>
      </w:r>
      <w:r>
        <w:rPr>
          <w:rFonts w:ascii="GHEA Grapalat" w:hAnsi="GHEA Grapalat" w:cs="Arial Armenian"/>
          <w:sz w:val="20"/>
          <w:lang w:val="es-ES"/>
        </w:rPr>
        <w:t>`</w:t>
      </w:r>
    </w:p>
    <w:p w:rsidR="0098522D" w:rsidRDefault="0098522D" w:rsidP="0098522D">
      <w:pPr>
        <w:ind w:firstLine="567"/>
        <w:jc w:val="both"/>
        <w:rPr>
          <w:rFonts w:ascii="GHEA Grapalat" w:hAnsi="GHEA Grapalat" w:cs="Arial Armenian"/>
          <w:sz w:val="20"/>
          <w:lang w:val="es-ES"/>
        </w:rPr>
      </w:pPr>
      <w:r>
        <w:rPr>
          <w:rFonts w:ascii="GHEA Grapalat" w:hAnsi="GHEA Grapalat" w:cs="Arial Armenian"/>
          <w:sz w:val="20"/>
          <w:lang w:val="es-ES"/>
        </w:rPr>
        <w:t xml:space="preserve">1) </w:t>
      </w:r>
      <w:r>
        <w:rPr>
          <w:rFonts w:ascii="GHEA Grapalat" w:hAnsi="GHEA Grapalat" w:cs="Sylfaen"/>
          <w:sz w:val="20"/>
        </w:rPr>
        <w:t>որոնք</w:t>
      </w:r>
      <w:r>
        <w:rPr>
          <w:rFonts w:ascii="GHEA Grapalat" w:hAnsi="GHEA Grapalat" w:cs="Sylfaen"/>
          <w:sz w:val="20"/>
          <w:lang w:val="es-ES"/>
        </w:rPr>
        <w:t xml:space="preserve"> </w:t>
      </w:r>
      <w:r>
        <w:rPr>
          <w:rFonts w:ascii="GHEA Grapalat" w:hAnsi="GHEA Grapalat" w:cs="Sylfaen"/>
          <w:sz w:val="20"/>
        </w:rPr>
        <w:t>հայտը</w:t>
      </w:r>
      <w:r>
        <w:rPr>
          <w:rFonts w:ascii="GHEA Grapalat" w:hAnsi="GHEA Grapalat" w:cs="Sylfaen"/>
          <w:sz w:val="20"/>
          <w:lang w:val="es-ES"/>
        </w:rPr>
        <w:t xml:space="preserve"> </w:t>
      </w:r>
      <w:r>
        <w:rPr>
          <w:rFonts w:ascii="GHEA Grapalat" w:hAnsi="GHEA Grapalat" w:cs="Sylfaen"/>
          <w:sz w:val="20"/>
        </w:rPr>
        <w:t>ներկայացնելու</w:t>
      </w:r>
      <w:r>
        <w:rPr>
          <w:rFonts w:ascii="GHEA Grapalat" w:hAnsi="GHEA Grapalat" w:cs="Sylfaen"/>
          <w:sz w:val="20"/>
          <w:lang w:val="es-ES"/>
        </w:rPr>
        <w:t xml:space="preserve"> </w:t>
      </w:r>
      <w:r>
        <w:rPr>
          <w:rFonts w:ascii="GHEA Grapalat" w:hAnsi="GHEA Grapalat" w:cs="Sylfaen"/>
          <w:sz w:val="20"/>
        </w:rPr>
        <w:t>օրվա</w:t>
      </w:r>
      <w:r>
        <w:rPr>
          <w:rFonts w:ascii="GHEA Grapalat" w:hAnsi="GHEA Grapalat" w:cs="Sylfaen"/>
          <w:sz w:val="20"/>
          <w:lang w:val="es-ES"/>
        </w:rPr>
        <w:t xml:space="preserve"> </w:t>
      </w:r>
      <w:r>
        <w:rPr>
          <w:rFonts w:ascii="GHEA Grapalat" w:hAnsi="GHEA Grapalat" w:cs="Sylfaen"/>
          <w:sz w:val="20"/>
        </w:rPr>
        <w:t>դրությամբ</w:t>
      </w:r>
      <w:r>
        <w:rPr>
          <w:rFonts w:ascii="GHEA Grapalat" w:hAnsi="GHEA Grapalat" w:cs="Sylfaen"/>
          <w:sz w:val="20"/>
          <w:lang w:val="es-ES"/>
        </w:rPr>
        <w:t xml:space="preserve"> </w:t>
      </w:r>
      <w:r>
        <w:rPr>
          <w:rFonts w:ascii="GHEA Grapalat" w:hAnsi="GHEA Grapalat" w:cs="Sylfaen"/>
          <w:sz w:val="20"/>
          <w:lang w:val="ru-RU"/>
        </w:rPr>
        <w:t>դատական</w:t>
      </w:r>
      <w:r>
        <w:rPr>
          <w:rFonts w:ascii="GHEA Grapalat" w:hAnsi="GHEA Grapalat" w:cs="Arial Armenian"/>
          <w:sz w:val="20"/>
          <w:lang w:val="es-ES"/>
        </w:rPr>
        <w:t xml:space="preserve"> </w:t>
      </w:r>
      <w:r>
        <w:rPr>
          <w:rFonts w:ascii="GHEA Grapalat" w:hAnsi="GHEA Grapalat" w:cs="Sylfaen"/>
          <w:sz w:val="20"/>
          <w:lang w:val="ru-RU"/>
        </w:rPr>
        <w:t>կարգով</w:t>
      </w:r>
      <w:r>
        <w:rPr>
          <w:rFonts w:ascii="GHEA Grapalat" w:hAnsi="GHEA Grapalat" w:cs="Arial Armenian"/>
          <w:sz w:val="20"/>
          <w:lang w:val="es-ES"/>
        </w:rPr>
        <w:t xml:space="preserve"> </w:t>
      </w:r>
      <w:r>
        <w:rPr>
          <w:rFonts w:ascii="GHEA Grapalat" w:hAnsi="GHEA Grapalat" w:cs="Sylfaen"/>
          <w:sz w:val="20"/>
          <w:lang w:val="ru-RU"/>
        </w:rPr>
        <w:t>ճանաչվել</w:t>
      </w:r>
      <w:r>
        <w:rPr>
          <w:rFonts w:ascii="GHEA Grapalat" w:hAnsi="GHEA Grapalat" w:cs="Arial Armenian"/>
          <w:sz w:val="20"/>
          <w:lang w:val="es-ES"/>
        </w:rPr>
        <w:t xml:space="preserve"> </w:t>
      </w:r>
      <w:r>
        <w:rPr>
          <w:rFonts w:ascii="GHEA Grapalat" w:hAnsi="GHEA Grapalat" w:cs="Sylfaen"/>
          <w:sz w:val="20"/>
          <w:lang w:val="ru-RU"/>
        </w:rPr>
        <w:t>են</w:t>
      </w:r>
      <w:r>
        <w:rPr>
          <w:rFonts w:ascii="GHEA Grapalat" w:hAnsi="GHEA Grapalat" w:cs="Arial Armenian"/>
          <w:sz w:val="20"/>
          <w:lang w:val="es-ES"/>
        </w:rPr>
        <w:t xml:space="preserve"> </w:t>
      </w:r>
      <w:r>
        <w:rPr>
          <w:rFonts w:ascii="GHEA Grapalat" w:hAnsi="GHEA Grapalat" w:cs="Sylfaen"/>
          <w:sz w:val="20"/>
          <w:lang w:val="ru-RU"/>
        </w:rPr>
        <w:t>սնանկ</w:t>
      </w:r>
      <w:r>
        <w:rPr>
          <w:rFonts w:ascii="GHEA Grapalat" w:hAnsi="GHEA Grapalat" w:cs="Arial Armenian"/>
          <w:sz w:val="20"/>
          <w:lang w:val="es-ES"/>
        </w:rPr>
        <w:t xml:space="preserve">, </w:t>
      </w:r>
    </w:p>
    <w:p w:rsidR="0098522D" w:rsidRDefault="0098522D" w:rsidP="0098522D">
      <w:pPr>
        <w:ind w:firstLine="567"/>
        <w:jc w:val="both"/>
        <w:rPr>
          <w:rFonts w:ascii="GHEA Grapalat" w:hAnsi="GHEA Grapalat" w:cs="Arial Armenian"/>
          <w:sz w:val="20"/>
          <w:lang w:val="es-ES"/>
        </w:rPr>
      </w:pPr>
      <w:r>
        <w:rPr>
          <w:rFonts w:ascii="GHEA Grapalat" w:hAnsi="GHEA Grapalat" w:cs="Arial Armenian"/>
          <w:sz w:val="20"/>
          <w:lang w:val="es-ES"/>
        </w:rPr>
        <w:t xml:space="preserve">2) </w:t>
      </w:r>
      <w:r>
        <w:rPr>
          <w:rFonts w:ascii="GHEA Grapalat" w:hAnsi="GHEA Grapalat" w:cs="Sylfaen"/>
          <w:sz w:val="20"/>
        </w:rPr>
        <w:t>որոնք</w:t>
      </w:r>
      <w:r>
        <w:rPr>
          <w:rFonts w:ascii="GHEA Grapalat" w:hAnsi="GHEA Grapalat" w:cs="Sylfaen"/>
          <w:sz w:val="20"/>
          <w:lang w:val="es-ES"/>
        </w:rPr>
        <w:t xml:space="preserve"> </w:t>
      </w:r>
      <w:r>
        <w:rPr>
          <w:rFonts w:ascii="GHEA Grapalat" w:hAnsi="GHEA Grapalat" w:cs="Sylfaen"/>
          <w:sz w:val="20"/>
        </w:rPr>
        <w:t>հայտը</w:t>
      </w:r>
      <w:r>
        <w:rPr>
          <w:rFonts w:ascii="GHEA Grapalat" w:hAnsi="GHEA Grapalat" w:cs="Sylfaen"/>
          <w:sz w:val="20"/>
          <w:lang w:val="es-ES"/>
        </w:rPr>
        <w:t xml:space="preserve"> </w:t>
      </w:r>
      <w:r>
        <w:rPr>
          <w:rFonts w:ascii="GHEA Grapalat" w:hAnsi="GHEA Grapalat" w:cs="Sylfaen"/>
          <w:sz w:val="20"/>
        </w:rPr>
        <w:t>ներկայացնելու</w:t>
      </w:r>
      <w:r>
        <w:rPr>
          <w:rFonts w:ascii="GHEA Grapalat" w:hAnsi="GHEA Grapalat" w:cs="Sylfaen"/>
          <w:sz w:val="20"/>
          <w:lang w:val="es-ES"/>
        </w:rPr>
        <w:t xml:space="preserve"> </w:t>
      </w:r>
      <w:r>
        <w:rPr>
          <w:rFonts w:ascii="GHEA Grapalat" w:hAnsi="GHEA Grapalat" w:cs="Sylfaen"/>
          <w:sz w:val="20"/>
        </w:rPr>
        <w:t>օրվա</w:t>
      </w:r>
      <w:r>
        <w:rPr>
          <w:rFonts w:ascii="GHEA Grapalat" w:hAnsi="GHEA Grapalat" w:cs="Sylfaen"/>
          <w:sz w:val="20"/>
          <w:lang w:val="es-ES"/>
        </w:rPr>
        <w:t xml:space="preserve"> </w:t>
      </w:r>
      <w:r>
        <w:rPr>
          <w:rFonts w:ascii="GHEA Grapalat" w:hAnsi="GHEA Grapalat" w:cs="Sylfaen"/>
          <w:sz w:val="20"/>
        </w:rPr>
        <w:t>դրությամբ</w:t>
      </w:r>
      <w:r>
        <w:rPr>
          <w:rFonts w:ascii="GHEA Grapalat" w:hAnsi="GHEA Grapalat" w:cs="Sylfaen"/>
          <w:sz w:val="20"/>
          <w:lang w:val="es-ES"/>
        </w:rPr>
        <w:t xml:space="preserve"> </w:t>
      </w:r>
      <w:r>
        <w:rPr>
          <w:rFonts w:ascii="GHEA Grapalat" w:hAnsi="GHEA Grapalat" w:cs="Sylfaen"/>
          <w:sz w:val="20"/>
          <w:lang w:val="ru-RU"/>
        </w:rPr>
        <w:t>ունեն</w:t>
      </w:r>
      <w:r>
        <w:rPr>
          <w:rFonts w:ascii="GHEA Grapalat" w:hAnsi="GHEA Grapalat" w:cs="Arial Armenian"/>
          <w:sz w:val="20"/>
          <w:lang w:val="es-ES"/>
        </w:rPr>
        <w:t xml:space="preserve"> </w:t>
      </w:r>
      <w:r>
        <w:rPr>
          <w:rFonts w:ascii="GHEA Grapalat" w:hAnsi="GHEA Grapalat" w:cs="Sylfaen"/>
          <w:sz w:val="20"/>
          <w:lang w:val="ru-RU"/>
        </w:rPr>
        <w:t>ժամկետանց</w:t>
      </w:r>
      <w:r>
        <w:rPr>
          <w:rFonts w:ascii="GHEA Grapalat" w:hAnsi="GHEA Grapalat" w:cs="Arial Armenian"/>
          <w:sz w:val="20"/>
          <w:lang w:val="es-ES"/>
        </w:rPr>
        <w:t xml:space="preserve"> </w:t>
      </w:r>
      <w:r>
        <w:rPr>
          <w:rFonts w:ascii="GHEA Grapalat" w:hAnsi="GHEA Grapalat" w:cs="Sylfaen"/>
          <w:sz w:val="20"/>
          <w:lang w:val="ru-RU"/>
        </w:rPr>
        <w:t>պարտքեր</w:t>
      </w:r>
      <w:r>
        <w:rPr>
          <w:rFonts w:ascii="GHEA Grapalat" w:hAnsi="GHEA Grapalat" w:cs="Arial Armenian"/>
          <w:sz w:val="20"/>
          <w:lang w:val="es-ES"/>
        </w:rPr>
        <w:t xml:space="preserve"> </w:t>
      </w:r>
      <w:r>
        <w:rPr>
          <w:rFonts w:ascii="GHEA Grapalat" w:hAnsi="GHEA Grapalat" w:cs="Sylfaen"/>
          <w:sz w:val="20"/>
          <w:lang w:val="ru-RU"/>
        </w:rPr>
        <w:t>Հայաստանի</w:t>
      </w:r>
      <w:r>
        <w:rPr>
          <w:rFonts w:ascii="GHEA Grapalat" w:hAnsi="GHEA Grapalat" w:cs="Arial Armenian"/>
          <w:sz w:val="20"/>
          <w:lang w:val="es-ES"/>
        </w:rPr>
        <w:t xml:space="preserve"> </w:t>
      </w:r>
      <w:r>
        <w:rPr>
          <w:rFonts w:ascii="GHEA Grapalat" w:hAnsi="GHEA Grapalat" w:cs="Sylfaen"/>
          <w:sz w:val="20"/>
          <w:lang w:val="ru-RU"/>
        </w:rPr>
        <w:t>Հանրապետության</w:t>
      </w:r>
      <w:r>
        <w:rPr>
          <w:rFonts w:ascii="GHEA Grapalat" w:hAnsi="GHEA Grapalat" w:cs="Arial Armenian"/>
          <w:sz w:val="20"/>
          <w:lang w:val="es-ES"/>
        </w:rPr>
        <w:t xml:space="preserve"> </w:t>
      </w:r>
      <w:r>
        <w:rPr>
          <w:rFonts w:ascii="GHEA Grapalat" w:hAnsi="GHEA Grapalat" w:cs="Sylfaen"/>
          <w:sz w:val="20"/>
          <w:lang w:val="ru-RU"/>
        </w:rPr>
        <w:t>հարկային</w:t>
      </w:r>
      <w:r>
        <w:rPr>
          <w:rFonts w:ascii="GHEA Grapalat" w:hAnsi="GHEA Grapalat" w:cs="Arial Armenian"/>
          <w:sz w:val="20"/>
          <w:lang w:val="es-ES"/>
        </w:rPr>
        <w:t xml:space="preserve"> </w:t>
      </w:r>
      <w:r>
        <w:rPr>
          <w:rFonts w:ascii="GHEA Grapalat" w:hAnsi="GHEA Grapalat" w:cs="Sylfaen"/>
          <w:sz w:val="20"/>
          <w:lang w:val="ru-RU"/>
        </w:rPr>
        <w:t>և</w:t>
      </w:r>
      <w:r>
        <w:rPr>
          <w:rFonts w:ascii="GHEA Grapalat" w:hAnsi="GHEA Grapalat" w:cs="Arial Armenian"/>
          <w:sz w:val="20"/>
          <w:lang w:val="es-ES"/>
        </w:rPr>
        <w:t xml:space="preserve"> </w:t>
      </w:r>
      <w:r>
        <w:rPr>
          <w:rFonts w:ascii="GHEA Grapalat" w:hAnsi="GHEA Grapalat" w:cs="Sylfaen"/>
          <w:sz w:val="20"/>
          <w:lang w:val="ru-RU"/>
        </w:rPr>
        <w:t>պարտադիր</w:t>
      </w:r>
      <w:r>
        <w:rPr>
          <w:rFonts w:ascii="GHEA Grapalat" w:hAnsi="GHEA Grapalat" w:cs="Arial Armenian"/>
          <w:sz w:val="20"/>
          <w:lang w:val="es-ES"/>
        </w:rPr>
        <w:t xml:space="preserve"> </w:t>
      </w:r>
      <w:r>
        <w:rPr>
          <w:rFonts w:ascii="GHEA Grapalat" w:hAnsi="GHEA Grapalat" w:cs="Sylfaen"/>
          <w:sz w:val="20"/>
          <w:lang w:val="ru-RU"/>
        </w:rPr>
        <w:t>սոցիալական</w:t>
      </w:r>
      <w:r>
        <w:rPr>
          <w:rFonts w:ascii="GHEA Grapalat" w:hAnsi="GHEA Grapalat" w:cs="Arial Armenian"/>
          <w:sz w:val="20"/>
          <w:lang w:val="es-ES"/>
        </w:rPr>
        <w:t xml:space="preserve"> </w:t>
      </w:r>
      <w:r>
        <w:rPr>
          <w:rFonts w:ascii="GHEA Grapalat" w:hAnsi="GHEA Grapalat" w:cs="Sylfaen"/>
          <w:sz w:val="20"/>
          <w:lang w:val="ru-RU"/>
        </w:rPr>
        <w:t>ապահովության</w:t>
      </w:r>
      <w:r>
        <w:rPr>
          <w:rFonts w:ascii="GHEA Grapalat" w:hAnsi="GHEA Grapalat" w:cs="Arial Armenian"/>
          <w:sz w:val="20"/>
          <w:lang w:val="es-ES"/>
        </w:rPr>
        <w:t xml:space="preserve"> </w:t>
      </w:r>
      <w:r>
        <w:rPr>
          <w:rFonts w:ascii="GHEA Grapalat" w:hAnsi="GHEA Grapalat" w:cs="Sylfaen"/>
          <w:sz w:val="20"/>
          <w:lang w:val="ru-RU"/>
        </w:rPr>
        <w:t>վճարների</w:t>
      </w:r>
      <w:r>
        <w:rPr>
          <w:rFonts w:ascii="GHEA Grapalat" w:hAnsi="GHEA Grapalat" w:cs="Arial Armenian"/>
          <w:sz w:val="20"/>
          <w:lang w:val="es-ES"/>
        </w:rPr>
        <w:t xml:space="preserve"> </w:t>
      </w:r>
      <w:r>
        <w:rPr>
          <w:rFonts w:ascii="GHEA Grapalat" w:hAnsi="GHEA Grapalat" w:cs="Sylfaen"/>
          <w:sz w:val="20"/>
          <w:lang w:val="ru-RU"/>
        </w:rPr>
        <w:t>գծով</w:t>
      </w:r>
      <w:r>
        <w:rPr>
          <w:rFonts w:ascii="GHEA Grapalat" w:hAnsi="GHEA Grapalat" w:cs="Arial Armenian"/>
          <w:sz w:val="20"/>
          <w:lang w:val="es-ES"/>
        </w:rPr>
        <w:t xml:space="preserve">, </w:t>
      </w:r>
    </w:p>
    <w:p w:rsidR="0098522D" w:rsidRDefault="0098522D" w:rsidP="0098522D">
      <w:pPr>
        <w:ind w:firstLine="567"/>
        <w:jc w:val="both"/>
        <w:rPr>
          <w:rFonts w:ascii="GHEA Grapalat" w:hAnsi="GHEA Grapalat" w:cs="Arial Armenian"/>
          <w:sz w:val="20"/>
          <w:lang w:val="es-ES"/>
        </w:rPr>
      </w:pPr>
      <w:r>
        <w:rPr>
          <w:rFonts w:ascii="GHEA Grapalat" w:hAnsi="GHEA Grapalat" w:cs="Arial Armenian"/>
          <w:sz w:val="20"/>
          <w:lang w:val="es-ES"/>
        </w:rPr>
        <w:t xml:space="preserve">3) </w:t>
      </w:r>
      <w:r>
        <w:rPr>
          <w:rFonts w:ascii="GHEA Grapalat" w:hAnsi="GHEA Grapalat" w:cs="Sylfaen"/>
          <w:sz w:val="20"/>
          <w:lang w:val="ru-RU"/>
        </w:rPr>
        <w:t>որոնց</w:t>
      </w:r>
      <w:r>
        <w:rPr>
          <w:rFonts w:ascii="GHEA Grapalat" w:hAnsi="GHEA Grapalat" w:cs="Arial Armenian"/>
          <w:sz w:val="20"/>
          <w:lang w:val="es-ES"/>
        </w:rPr>
        <w:t xml:space="preserve"> </w:t>
      </w:r>
      <w:r>
        <w:rPr>
          <w:rFonts w:ascii="GHEA Grapalat" w:hAnsi="GHEA Grapalat" w:cs="Sylfaen"/>
          <w:sz w:val="20"/>
          <w:lang w:val="ru-RU"/>
        </w:rPr>
        <w:t>գործադիր</w:t>
      </w:r>
      <w:r>
        <w:rPr>
          <w:rFonts w:ascii="GHEA Grapalat" w:hAnsi="GHEA Grapalat" w:cs="Arial Armenian"/>
          <w:sz w:val="20"/>
          <w:lang w:val="es-ES"/>
        </w:rPr>
        <w:t xml:space="preserve"> </w:t>
      </w:r>
      <w:r>
        <w:rPr>
          <w:rFonts w:ascii="GHEA Grapalat" w:hAnsi="GHEA Grapalat" w:cs="Sylfaen"/>
          <w:sz w:val="20"/>
          <w:lang w:val="ru-RU"/>
        </w:rPr>
        <w:t>մարմնի</w:t>
      </w:r>
      <w:r>
        <w:rPr>
          <w:rFonts w:ascii="GHEA Grapalat" w:hAnsi="GHEA Grapalat" w:cs="Arial Armenian"/>
          <w:sz w:val="20"/>
          <w:lang w:val="es-ES"/>
        </w:rPr>
        <w:t xml:space="preserve"> </w:t>
      </w:r>
      <w:r>
        <w:rPr>
          <w:rFonts w:ascii="GHEA Grapalat" w:hAnsi="GHEA Grapalat" w:cs="Sylfaen"/>
          <w:sz w:val="20"/>
          <w:lang w:val="ru-RU"/>
        </w:rPr>
        <w:t>ներկայացուցիչը</w:t>
      </w:r>
      <w:r>
        <w:rPr>
          <w:rFonts w:ascii="GHEA Grapalat" w:hAnsi="GHEA Grapalat" w:cs="Arial Armenian"/>
          <w:sz w:val="20"/>
          <w:lang w:val="es-ES"/>
        </w:rPr>
        <w:t xml:space="preserve"> </w:t>
      </w:r>
      <w:r>
        <w:rPr>
          <w:rFonts w:ascii="GHEA Grapalat" w:hAnsi="GHEA Grapalat" w:cs="Sylfaen"/>
          <w:sz w:val="20"/>
          <w:lang w:val="ru-RU"/>
        </w:rPr>
        <w:t>հայտը</w:t>
      </w:r>
      <w:r>
        <w:rPr>
          <w:rFonts w:ascii="GHEA Grapalat" w:hAnsi="GHEA Grapalat" w:cs="Arial Armenian"/>
          <w:sz w:val="20"/>
          <w:lang w:val="es-ES"/>
        </w:rPr>
        <w:t xml:space="preserve"> ներկայացնելու օրվան նախորդող </w:t>
      </w:r>
      <w:r>
        <w:rPr>
          <w:rFonts w:ascii="GHEA Grapalat" w:hAnsi="GHEA Grapalat" w:cs="Sylfaen"/>
          <w:sz w:val="20"/>
          <w:lang w:val="ru-RU"/>
        </w:rPr>
        <w:t>երեք</w:t>
      </w:r>
      <w:r>
        <w:rPr>
          <w:rFonts w:ascii="GHEA Grapalat" w:hAnsi="GHEA Grapalat" w:cs="Arial Armenian"/>
          <w:sz w:val="20"/>
          <w:lang w:val="es-ES"/>
        </w:rPr>
        <w:t xml:space="preserve"> </w:t>
      </w:r>
      <w:r>
        <w:rPr>
          <w:rFonts w:ascii="GHEA Grapalat" w:hAnsi="GHEA Grapalat" w:cs="Sylfaen"/>
          <w:sz w:val="20"/>
          <w:lang w:val="ru-RU"/>
        </w:rPr>
        <w:t>տարիների</w:t>
      </w:r>
      <w:r>
        <w:rPr>
          <w:rFonts w:ascii="GHEA Grapalat" w:hAnsi="GHEA Grapalat" w:cs="Arial Armenian"/>
          <w:sz w:val="20"/>
          <w:lang w:val="es-ES"/>
        </w:rPr>
        <w:t xml:space="preserve"> </w:t>
      </w:r>
      <w:r>
        <w:rPr>
          <w:rFonts w:ascii="GHEA Grapalat" w:hAnsi="GHEA Grapalat" w:cs="Sylfaen"/>
          <w:sz w:val="20"/>
          <w:lang w:val="ru-RU"/>
        </w:rPr>
        <w:t>ընթացքում</w:t>
      </w:r>
      <w:r>
        <w:rPr>
          <w:rFonts w:ascii="GHEA Grapalat" w:hAnsi="GHEA Grapalat" w:cs="Arial Armenian"/>
          <w:sz w:val="20"/>
          <w:lang w:val="es-ES"/>
        </w:rPr>
        <w:t xml:space="preserve"> </w:t>
      </w:r>
      <w:r>
        <w:rPr>
          <w:rFonts w:ascii="GHEA Grapalat" w:hAnsi="GHEA Grapalat" w:cs="Sylfaen"/>
          <w:sz w:val="20"/>
          <w:lang w:val="ru-RU"/>
        </w:rPr>
        <w:t>դատապարտված</w:t>
      </w:r>
      <w:r>
        <w:rPr>
          <w:rFonts w:ascii="GHEA Grapalat" w:hAnsi="GHEA Grapalat" w:cs="Arial Armenian"/>
          <w:sz w:val="20"/>
          <w:lang w:val="es-ES"/>
        </w:rPr>
        <w:t xml:space="preserve"> </w:t>
      </w:r>
      <w:r>
        <w:rPr>
          <w:rFonts w:ascii="GHEA Grapalat" w:hAnsi="GHEA Grapalat" w:cs="Sylfaen"/>
          <w:sz w:val="20"/>
          <w:lang w:val="ru-RU"/>
        </w:rPr>
        <w:t>է</w:t>
      </w:r>
      <w:r>
        <w:rPr>
          <w:rFonts w:ascii="GHEA Grapalat" w:hAnsi="GHEA Grapalat" w:cs="Arial Armenian"/>
          <w:sz w:val="20"/>
          <w:lang w:val="es-ES"/>
        </w:rPr>
        <w:t xml:space="preserve"> </w:t>
      </w:r>
      <w:r>
        <w:rPr>
          <w:rFonts w:ascii="GHEA Grapalat" w:hAnsi="GHEA Grapalat" w:cs="Sylfaen"/>
          <w:sz w:val="20"/>
          <w:lang w:val="ru-RU"/>
        </w:rPr>
        <w:t>եղել</w:t>
      </w:r>
      <w:r>
        <w:rPr>
          <w:rFonts w:ascii="GHEA Grapalat" w:hAnsi="GHEA Grapalat" w:cs="Arial Armenian"/>
          <w:sz w:val="20"/>
          <w:lang w:val="es-ES"/>
        </w:rPr>
        <w:t xml:space="preserve"> </w:t>
      </w:r>
      <w:r>
        <w:rPr>
          <w:rFonts w:ascii="GHEA Grapalat" w:hAnsi="GHEA Grapalat" w:cs="Sylfaen"/>
          <w:sz w:val="20"/>
          <w:lang w:val="ru-RU"/>
        </w:rPr>
        <w:t>տնտեսական</w:t>
      </w:r>
      <w:r>
        <w:rPr>
          <w:rFonts w:ascii="GHEA Grapalat" w:hAnsi="GHEA Grapalat" w:cs="Arial Armenian"/>
          <w:sz w:val="20"/>
          <w:lang w:val="es-ES"/>
        </w:rPr>
        <w:t xml:space="preserve"> </w:t>
      </w:r>
      <w:r>
        <w:rPr>
          <w:rFonts w:ascii="GHEA Grapalat" w:hAnsi="GHEA Grapalat" w:cs="Sylfaen"/>
          <w:sz w:val="20"/>
          <w:lang w:val="ru-RU"/>
        </w:rPr>
        <w:t>գործունեության</w:t>
      </w:r>
      <w:r>
        <w:rPr>
          <w:rFonts w:ascii="GHEA Grapalat" w:hAnsi="GHEA Grapalat" w:cs="Arial Armenian"/>
          <w:sz w:val="20"/>
          <w:lang w:val="es-ES"/>
        </w:rPr>
        <w:t xml:space="preserve"> </w:t>
      </w:r>
      <w:r>
        <w:rPr>
          <w:rFonts w:ascii="GHEA Grapalat" w:hAnsi="GHEA Grapalat" w:cs="Sylfaen"/>
          <w:sz w:val="20"/>
          <w:lang w:val="ru-RU"/>
        </w:rPr>
        <w:t>կամ</w:t>
      </w:r>
      <w:r>
        <w:rPr>
          <w:rFonts w:ascii="GHEA Grapalat" w:hAnsi="GHEA Grapalat" w:cs="Arial Armenian"/>
          <w:sz w:val="20"/>
          <w:lang w:val="es-ES"/>
        </w:rPr>
        <w:t xml:space="preserve"> </w:t>
      </w:r>
      <w:r>
        <w:rPr>
          <w:rFonts w:ascii="GHEA Grapalat" w:hAnsi="GHEA Grapalat" w:cs="Sylfaen"/>
          <w:sz w:val="20"/>
          <w:lang w:val="ru-RU"/>
        </w:rPr>
        <w:t>պետական</w:t>
      </w:r>
      <w:r>
        <w:rPr>
          <w:rFonts w:ascii="GHEA Grapalat" w:hAnsi="GHEA Grapalat" w:cs="Arial Armenian"/>
          <w:sz w:val="20"/>
          <w:lang w:val="es-ES"/>
        </w:rPr>
        <w:t xml:space="preserve"> </w:t>
      </w:r>
      <w:r>
        <w:rPr>
          <w:rFonts w:ascii="GHEA Grapalat" w:hAnsi="GHEA Grapalat" w:cs="Sylfaen"/>
          <w:sz w:val="20"/>
          <w:lang w:val="ru-RU"/>
        </w:rPr>
        <w:t>ծառայության</w:t>
      </w:r>
      <w:r>
        <w:rPr>
          <w:rFonts w:ascii="GHEA Grapalat" w:hAnsi="GHEA Grapalat" w:cs="Arial Armenian"/>
          <w:sz w:val="20"/>
          <w:lang w:val="es-ES"/>
        </w:rPr>
        <w:t xml:space="preserve"> </w:t>
      </w:r>
      <w:r>
        <w:rPr>
          <w:rFonts w:ascii="GHEA Grapalat" w:hAnsi="GHEA Grapalat" w:cs="Sylfaen"/>
          <w:sz w:val="20"/>
          <w:lang w:val="ru-RU"/>
        </w:rPr>
        <w:t>դեմ</w:t>
      </w:r>
      <w:r>
        <w:rPr>
          <w:rFonts w:ascii="GHEA Grapalat" w:hAnsi="GHEA Grapalat" w:cs="Arial Armenian"/>
          <w:sz w:val="20"/>
          <w:lang w:val="es-ES"/>
        </w:rPr>
        <w:t xml:space="preserve"> </w:t>
      </w:r>
      <w:r>
        <w:rPr>
          <w:rFonts w:ascii="GHEA Grapalat" w:hAnsi="GHEA Grapalat" w:cs="Sylfaen"/>
          <w:sz w:val="20"/>
          <w:lang w:val="ru-RU"/>
        </w:rPr>
        <w:t>ուղղված</w:t>
      </w:r>
      <w:r>
        <w:rPr>
          <w:rFonts w:ascii="GHEA Grapalat" w:hAnsi="GHEA Grapalat" w:cs="Arial Armenian"/>
          <w:sz w:val="20"/>
          <w:lang w:val="es-ES"/>
        </w:rPr>
        <w:t xml:space="preserve"> </w:t>
      </w:r>
      <w:r>
        <w:rPr>
          <w:rFonts w:ascii="GHEA Grapalat" w:hAnsi="GHEA Grapalat" w:cs="Sylfaen"/>
          <w:sz w:val="20"/>
          <w:lang w:val="ru-RU"/>
        </w:rPr>
        <w:t>հանցագործության</w:t>
      </w:r>
      <w:r>
        <w:rPr>
          <w:rFonts w:ascii="GHEA Grapalat" w:hAnsi="GHEA Grapalat" w:cs="Arial Armenian"/>
          <w:sz w:val="20"/>
          <w:lang w:val="es-ES"/>
        </w:rPr>
        <w:t xml:space="preserve"> </w:t>
      </w:r>
      <w:r>
        <w:rPr>
          <w:rFonts w:ascii="GHEA Grapalat" w:hAnsi="GHEA Grapalat" w:cs="Sylfaen"/>
          <w:sz w:val="20"/>
          <w:lang w:val="ru-RU"/>
        </w:rPr>
        <w:t>համար</w:t>
      </w:r>
      <w:r>
        <w:rPr>
          <w:rFonts w:ascii="GHEA Grapalat" w:hAnsi="GHEA Grapalat" w:cs="Arial Armenian"/>
          <w:sz w:val="20"/>
          <w:lang w:val="es-ES"/>
        </w:rPr>
        <w:t xml:space="preserve">, </w:t>
      </w:r>
      <w:r>
        <w:rPr>
          <w:rFonts w:ascii="GHEA Grapalat" w:hAnsi="GHEA Grapalat" w:cs="Sylfaen"/>
          <w:sz w:val="20"/>
          <w:lang w:val="ru-RU"/>
        </w:rPr>
        <w:t>բացառությամբ</w:t>
      </w:r>
      <w:r>
        <w:rPr>
          <w:rFonts w:ascii="GHEA Grapalat" w:hAnsi="GHEA Grapalat" w:cs="Arial Armenian"/>
          <w:sz w:val="20"/>
          <w:lang w:val="es-ES"/>
        </w:rPr>
        <w:t xml:space="preserve"> </w:t>
      </w:r>
      <w:r>
        <w:rPr>
          <w:rFonts w:ascii="GHEA Grapalat" w:hAnsi="GHEA Grapalat" w:cs="Sylfaen"/>
          <w:sz w:val="20"/>
          <w:lang w:val="ru-RU"/>
        </w:rPr>
        <w:t>այն</w:t>
      </w:r>
      <w:r>
        <w:rPr>
          <w:rFonts w:ascii="GHEA Grapalat" w:hAnsi="GHEA Grapalat" w:cs="Arial Armenian"/>
          <w:sz w:val="20"/>
          <w:lang w:val="es-ES"/>
        </w:rPr>
        <w:t xml:space="preserve"> </w:t>
      </w:r>
      <w:r>
        <w:rPr>
          <w:rFonts w:ascii="GHEA Grapalat" w:hAnsi="GHEA Grapalat" w:cs="Sylfaen"/>
          <w:sz w:val="20"/>
          <w:lang w:val="ru-RU"/>
        </w:rPr>
        <w:t>դեպքերի</w:t>
      </w:r>
      <w:r>
        <w:rPr>
          <w:rFonts w:ascii="GHEA Grapalat" w:hAnsi="GHEA Grapalat" w:cs="Arial Armenian"/>
          <w:sz w:val="20"/>
          <w:lang w:val="es-ES"/>
        </w:rPr>
        <w:t xml:space="preserve">, </w:t>
      </w:r>
      <w:r>
        <w:rPr>
          <w:rFonts w:ascii="GHEA Grapalat" w:hAnsi="GHEA Grapalat" w:cs="Sylfaen"/>
          <w:sz w:val="20"/>
          <w:lang w:val="ru-RU"/>
        </w:rPr>
        <w:t>երբ</w:t>
      </w:r>
      <w:r>
        <w:rPr>
          <w:rFonts w:ascii="GHEA Grapalat" w:hAnsi="GHEA Grapalat" w:cs="Arial Armenian"/>
          <w:sz w:val="20"/>
          <w:lang w:val="es-ES"/>
        </w:rPr>
        <w:t xml:space="preserve"> </w:t>
      </w:r>
      <w:r>
        <w:rPr>
          <w:rFonts w:ascii="GHEA Grapalat" w:hAnsi="GHEA Grapalat" w:cs="Sylfaen"/>
          <w:sz w:val="20"/>
          <w:lang w:val="ru-RU"/>
        </w:rPr>
        <w:t>դատվածությունը</w:t>
      </w:r>
      <w:r>
        <w:rPr>
          <w:rFonts w:ascii="GHEA Grapalat" w:hAnsi="GHEA Grapalat" w:cs="Arial Armenian"/>
          <w:sz w:val="20"/>
          <w:lang w:val="es-ES"/>
        </w:rPr>
        <w:t xml:space="preserve"> </w:t>
      </w:r>
      <w:r>
        <w:rPr>
          <w:rFonts w:ascii="GHEA Grapalat" w:hAnsi="GHEA Grapalat" w:cs="Sylfaen"/>
          <w:sz w:val="20"/>
          <w:lang w:val="ru-RU"/>
        </w:rPr>
        <w:t>օրենքով</w:t>
      </w:r>
      <w:r>
        <w:rPr>
          <w:rFonts w:ascii="GHEA Grapalat" w:hAnsi="GHEA Grapalat" w:cs="Arial Armenian"/>
          <w:sz w:val="20"/>
          <w:lang w:val="es-ES"/>
        </w:rPr>
        <w:t xml:space="preserve"> </w:t>
      </w:r>
      <w:r>
        <w:rPr>
          <w:rFonts w:ascii="GHEA Grapalat" w:hAnsi="GHEA Grapalat" w:cs="Sylfaen"/>
          <w:sz w:val="20"/>
          <w:lang w:val="ru-RU"/>
        </w:rPr>
        <w:t>սահմանված</w:t>
      </w:r>
      <w:r>
        <w:rPr>
          <w:rFonts w:ascii="GHEA Grapalat" w:hAnsi="GHEA Grapalat" w:cs="Arial Armenian"/>
          <w:sz w:val="20"/>
          <w:lang w:val="es-ES"/>
        </w:rPr>
        <w:t xml:space="preserve"> </w:t>
      </w:r>
      <w:r>
        <w:rPr>
          <w:rFonts w:ascii="GHEA Grapalat" w:hAnsi="GHEA Grapalat" w:cs="Sylfaen"/>
          <w:sz w:val="20"/>
          <w:lang w:val="ru-RU"/>
        </w:rPr>
        <w:t>կարգով</w:t>
      </w:r>
      <w:r>
        <w:rPr>
          <w:rFonts w:ascii="GHEA Grapalat" w:hAnsi="GHEA Grapalat" w:cs="Arial Armenian"/>
          <w:sz w:val="20"/>
          <w:lang w:val="es-ES"/>
        </w:rPr>
        <w:t xml:space="preserve"> </w:t>
      </w:r>
      <w:r>
        <w:rPr>
          <w:rFonts w:ascii="GHEA Grapalat" w:hAnsi="GHEA Grapalat" w:cs="Sylfaen"/>
          <w:sz w:val="20"/>
          <w:lang w:val="ru-RU"/>
        </w:rPr>
        <w:t>հանված</w:t>
      </w:r>
      <w:r>
        <w:rPr>
          <w:rFonts w:ascii="GHEA Grapalat" w:hAnsi="GHEA Grapalat" w:cs="Arial Armenian"/>
          <w:sz w:val="20"/>
          <w:lang w:val="es-ES"/>
        </w:rPr>
        <w:t xml:space="preserve"> </w:t>
      </w:r>
      <w:r>
        <w:rPr>
          <w:rFonts w:ascii="GHEA Grapalat" w:hAnsi="GHEA Grapalat" w:cs="Sylfaen"/>
          <w:sz w:val="20"/>
          <w:lang w:val="ru-RU"/>
        </w:rPr>
        <w:t>կամ</w:t>
      </w:r>
      <w:r>
        <w:rPr>
          <w:rFonts w:ascii="GHEA Grapalat" w:hAnsi="GHEA Grapalat" w:cs="Arial Armenian"/>
          <w:sz w:val="20"/>
          <w:lang w:val="es-ES"/>
        </w:rPr>
        <w:t xml:space="preserve"> </w:t>
      </w:r>
      <w:r>
        <w:rPr>
          <w:rFonts w:ascii="GHEA Grapalat" w:hAnsi="GHEA Grapalat" w:cs="Sylfaen"/>
          <w:sz w:val="20"/>
          <w:lang w:val="ru-RU"/>
        </w:rPr>
        <w:t>մարված</w:t>
      </w:r>
      <w:r>
        <w:rPr>
          <w:rFonts w:ascii="GHEA Grapalat" w:hAnsi="GHEA Grapalat" w:cs="Arial Armenian"/>
          <w:sz w:val="20"/>
          <w:lang w:val="es-ES"/>
        </w:rPr>
        <w:t xml:space="preserve"> </w:t>
      </w:r>
      <w:r>
        <w:rPr>
          <w:rFonts w:ascii="GHEA Grapalat" w:hAnsi="GHEA Grapalat" w:cs="Sylfaen"/>
          <w:sz w:val="20"/>
          <w:lang w:val="ru-RU"/>
        </w:rPr>
        <w:t>է</w:t>
      </w:r>
      <w:r>
        <w:rPr>
          <w:rFonts w:ascii="GHEA Grapalat" w:hAnsi="GHEA Grapalat" w:cs="Arial Armenian"/>
          <w:sz w:val="20"/>
          <w:lang w:val="es-ES"/>
        </w:rPr>
        <w:t xml:space="preserve">, </w:t>
      </w:r>
    </w:p>
    <w:p w:rsidR="0098522D" w:rsidRDefault="0098522D" w:rsidP="0098522D">
      <w:pPr>
        <w:ind w:firstLine="567"/>
        <w:jc w:val="both"/>
        <w:rPr>
          <w:rFonts w:ascii="GHEA Grapalat" w:hAnsi="GHEA Grapalat" w:cs="Arial Armenian"/>
          <w:sz w:val="20"/>
          <w:lang w:val="es-ES"/>
        </w:rPr>
      </w:pPr>
      <w:r>
        <w:rPr>
          <w:rFonts w:ascii="GHEA Grapalat" w:hAnsi="GHEA Grapalat" w:cs="Arial Armenian"/>
          <w:sz w:val="20"/>
          <w:lang w:val="es-ES"/>
        </w:rPr>
        <w:t xml:space="preserve">4) </w:t>
      </w:r>
      <w:r>
        <w:rPr>
          <w:rFonts w:ascii="GHEA Grapalat" w:hAnsi="GHEA Grapalat" w:cs="Sylfaen"/>
          <w:sz w:val="20"/>
          <w:lang w:val="ru-RU"/>
        </w:rPr>
        <w:t>որոնք</w:t>
      </w:r>
      <w:r>
        <w:rPr>
          <w:rFonts w:ascii="GHEA Grapalat" w:hAnsi="GHEA Grapalat" w:cs="Arial Armenian"/>
          <w:sz w:val="20"/>
          <w:lang w:val="es-ES"/>
        </w:rPr>
        <w:t xml:space="preserve"> </w:t>
      </w:r>
      <w:r>
        <w:rPr>
          <w:rFonts w:ascii="GHEA Grapalat" w:hAnsi="GHEA Grapalat" w:cs="Sylfaen"/>
          <w:sz w:val="20"/>
        </w:rPr>
        <w:t>հայտը</w:t>
      </w:r>
      <w:r>
        <w:rPr>
          <w:rFonts w:ascii="GHEA Grapalat" w:hAnsi="GHEA Grapalat" w:cs="Sylfaen"/>
          <w:sz w:val="20"/>
          <w:lang w:val="es-ES"/>
        </w:rPr>
        <w:t xml:space="preserve"> </w:t>
      </w:r>
      <w:r>
        <w:rPr>
          <w:rFonts w:ascii="GHEA Grapalat" w:hAnsi="GHEA Grapalat" w:cs="Sylfaen"/>
          <w:sz w:val="20"/>
        </w:rPr>
        <w:t>ներկայացնելու</w:t>
      </w:r>
      <w:r>
        <w:rPr>
          <w:rFonts w:ascii="GHEA Grapalat" w:hAnsi="GHEA Grapalat" w:cs="Sylfaen"/>
          <w:sz w:val="20"/>
          <w:lang w:val="es-ES"/>
        </w:rPr>
        <w:t xml:space="preserve"> </w:t>
      </w:r>
      <w:r>
        <w:rPr>
          <w:rFonts w:ascii="GHEA Grapalat" w:hAnsi="GHEA Grapalat" w:cs="Sylfaen"/>
          <w:sz w:val="20"/>
        </w:rPr>
        <w:t>օրվա</w:t>
      </w:r>
      <w:r>
        <w:rPr>
          <w:rFonts w:ascii="GHEA Grapalat" w:hAnsi="GHEA Grapalat" w:cs="Sylfaen"/>
          <w:sz w:val="20"/>
          <w:lang w:val="es-ES"/>
        </w:rPr>
        <w:t xml:space="preserve"> </w:t>
      </w:r>
      <w:r>
        <w:rPr>
          <w:rFonts w:ascii="GHEA Grapalat" w:hAnsi="GHEA Grapalat" w:cs="Sylfaen"/>
          <w:sz w:val="20"/>
        </w:rPr>
        <w:t>դրությամբ</w:t>
      </w:r>
      <w:r>
        <w:rPr>
          <w:rFonts w:ascii="GHEA Grapalat" w:hAnsi="GHEA Grapalat" w:cs="Sylfaen"/>
          <w:sz w:val="20"/>
          <w:lang w:val="es-ES"/>
        </w:rPr>
        <w:t xml:space="preserve"> </w:t>
      </w:r>
      <w:r>
        <w:rPr>
          <w:rFonts w:ascii="GHEA Grapalat" w:hAnsi="GHEA Grapalat" w:cs="Sylfaen"/>
          <w:sz w:val="20"/>
          <w:lang w:val="ru-RU"/>
        </w:rPr>
        <w:t>ներառված</w:t>
      </w:r>
      <w:r>
        <w:rPr>
          <w:rFonts w:ascii="GHEA Grapalat" w:hAnsi="GHEA Grapalat" w:cs="Arial Armenian"/>
          <w:sz w:val="20"/>
          <w:lang w:val="es-ES"/>
        </w:rPr>
        <w:t xml:space="preserve"> </w:t>
      </w:r>
      <w:r>
        <w:rPr>
          <w:rFonts w:ascii="GHEA Grapalat" w:hAnsi="GHEA Grapalat" w:cs="Sylfaen"/>
          <w:sz w:val="20"/>
          <w:lang w:val="ru-RU"/>
        </w:rPr>
        <w:t>են</w:t>
      </w:r>
      <w:r>
        <w:rPr>
          <w:rFonts w:ascii="GHEA Grapalat" w:hAnsi="GHEA Grapalat" w:cs="Arial Armenian"/>
          <w:sz w:val="20"/>
          <w:lang w:val="es-ES"/>
        </w:rPr>
        <w:t xml:space="preserve"> </w:t>
      </w:r>
      <w:r>
        <w:rPr>
          <w:rFonts w:ascii="GHEA Grapalat" w:hAnsi="GHEA Grapalat" w:cs="Sylfaen"/>
          <w:sz w:val="20"/>
          <w:lang w:val="ru-RU"/>
        </w:rPr>
        <w:t>գնումների</w:t>
      </w:r>
      <w:r>
        <w:rPr>
          <w:rFonts w:ascii="GHEA Grapalat" w:hAnsi="GHEA Grapalat" w:cs="Arial Armenian"/>
          <w:sz w:val="20"/>
          <w:lang w:val="es-ES"/>
        </w:rPr>
        <w:t xml:space="preserve"> </w:t>
      </w:r>
      <w:r>
        <w:rPr>
          <w:rFonts w:ascii="GHEA Grapalat" w:hAnsi="GHEA Grapalat" w:cs="Sylfaen"/>
          <w:sz w:val="20"/>
          <w:lang w:val="ru-RU"/>
        </w:rPr>
        <w:t>գործընթացին</w:t>
      </w:r>
      <w:r>
        <w:rPr>
          <w:rFonts w:ascii="GHEA Grapalat" w:hAnsi="GHEA Grapalat" w:cs="Arial Armenian"/>
          <w:sz w:val="20"/>
          <w:lang w:val="es-ES"/>
        </w:rPr>
        <w:t xml:space="preserve">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չունեցող</w:t>
      </w:r>
      <w:r>
        <w:rPr>
          <w:rFonts w:ascii="GHEA Grapalat" w:hAnsi="GHEA Grapalat" w:cs="Arial Armenian"/>
          <w:sz w:val="20"/>
          <w:lang w:val="es-ES"/>
        </w:rPr>
        <w:t xml:space="preserve"> </w:t>
      </w:r>
      <w:r>
        <w:rPr>
          <w:rFonts w:ascii="GHEA Grapalat" w:hAnsi="GHEA Grapalat" w:cs="Sylfaen"/>
          <w:sz w:val="20"/>
          <w:lang w:val="ru-RU"/>
        </w:rPr>
        <w:t>մասնակիցների</w:t>
      </w:r>
      <w:r>
        <w:rPr>
          <w:rFonts w:ascii="GHEA Grapalat" w:hAnsi="GHEA Grapalat" w:cs="Arial Armenian"/>
          <w:sz w:val="20"/>
          <w:lang w:val="es-ES"/>
        </w:rPr>
        <w:t xml:space="preserve"> </w:t>
      </w:r>
      <w:r>
        <w:rPr>
          <w:rFonts w:ascii="GHEA Grapalat" w:hAnsi="GHEA Grapalat" w:cs="Sylfaen"/>
          <w:sz w:val="20"/>
          <w:lang w:val="ru-RU"/>
        </w:rPr>
        <w:t>ցուցակում</w:t>
      </w:r>
      <w:r>
        <w:rPr>
          <w:rFonts w:ascii="GHEA Grapalat" w:hAnsi="GHEA Grapalat" w:cs="Tahoma"/>
          <w:sz w:val="20"/>
          <w:lang w:val="es-ES"/>
        </w:rPr>
        <w:t>։</w:t>
      </w:r>
    </w:p>
    <w:p w:rsidR="0098522D" w:rsidRDefault="0098522D" w:rsidP="0098522D">
      <w:pPr>
        <w:ind w:firstLine="567"/>
        <w:jc w:val="both"/>
        <w:rPr>
          <w:rFonts w:ascii="GHEA Grapalat" w:hAnsi="GHEA Grapalat" w:cs="Arial Armenian"/>
          <w:sz w:val="20"/>
          <w:lang w:val="es-ES"/>
        </w:rPr>
      </w:pPr>
      <w:r>
        <w:rPr>
          <w:rFonts w:ascii="GHEA Grapalat" w:hAnsi="GHEA Grapalat" w:cs="Sylfaen"/>
          <w:sz w:val="20"/>
          <w:lang w:val="es-ES"/>
        </w:rPr>
        <w:t>Եթե</w:t>
      </w:r>
      <w:r>
        <w:rPr>
          <w:rFonts w:ascii="GHEA Grapalat" w:hAnsi="GHEA Grapalat" w:cs="Arial"/>
          <w:sz w:val="20"/>
          <w:lang w:val="es-ES"/>
        </w:rPr>
        <w:t xml:space="preserve"> Մ</w:t>
      </w:r>
      <w:r>
        <w:rPr>
          <w:rFonts w:ascii="GHEA Grapalat" w:hAnsi="GHEA Grapalat" w:cs="Sylfaen"/>
          <w:sz w:val="20"/>
          <w:lang w:val="es-ES"/>
        </w:rPr>
        <w:t>ասնակիցը</w:t>
      </w:r>
      <w:r>
        <w:rPr>
          <w:rFonts w:ascii="GHEA Grapalat" w:hAnsi="GHEA Grapalat" w:cs="Arial"/>
          <w:sz w:val="20"/>
          <w:lang w:val="es-ES"/>
        </w:rPr>
        <w:t xml:space="preserve"> </w:t>
      </w:r>
      <w:r>
        <w:rPr>
          <w:rFonts w:ascii="GHEA Grapalat" w:hAnsi="GHEA Grapalat" w:cs="Sylfaen"/>
          <w:sz w:val="20"/>
          <w:lang w:val="es-ES"/>
        </w:rPr>
        <w:t>հայտով</w:t>
      </w:r>
      <w:r>
        <w:rPr>
          <w:rFonts w:ascii="GHEA Grapalat" w:hAnsi="GHEA Grapalat" w:cs="Arial"/>
          <w:sz w:val="20"/>
          <w:lang w:val="es-ES"/>
        </w:rPr>
        <w:t xml:space="preserve"> </w:t>
      </w:r>
      <w:r>
        <w:rPr>
          <w:rFonts w:ascii="GHEA Grapalat" w:hAnsi="GHEA Grapalat" w:cs="Sylfaen"/>
          <w:sz w:val="20"/>
          <w:lang w:val="es-ES"/>
        </w:rPr>
        <w:t>ներկայացրել</w:t>
      </w:r>
      <w:r>
        <w:rPr>
          <w:rFonts w:ascii="GHEA Grapalat" w:hAnsi="GHEA Grapalat" w:cs="Arial"/>
          <w:sz w:val="20"/>
          <w:lang w:val="es-ES"/>
        </w:rPr>
        <w:t xml:space="preserve"> </w:t>
      </w:r>
      <w:r>
        <w:rPr>
          <w:rFonts w:ascii="GHEA Grapalat" w:hAnsi="GHEA Grapalat" w:cs="Sylfaen"/>
          <w:sz w:val="20"/>
          <w:lang w:val="es-ES"/>
        </w:rPr>
        <w:t>է</w:t>
      </w:r>
      <w:r>
        <w:rPr>
          <w:rFonts w:ascii="GHEA Grapalat" w:hAnsi="GHEA Grapalat" w:cs="Arial"/>
          <w:sz w:val="20"/>
          <w:lang w:val="es-ES"/>
        </w:rPr>
        <w:t xml:space="preserve"> </w:t>
      </w:r>
      <w:r>
        <w:rPr>
          <w:rFonts w:ascii="GHEA Grapalat" w:hAnsi="GHEA Grapalat" w:cs="Sylfaen"/>
          <w:sz w:val="20"/>
          <w:lang w:val="es-ES"/>
        </w:rPr>
        <w:t>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II </w:t>
      </w:r>
      <w:r>
        <w:rPr>
          <w:rFonts w:ascii="GHEA Grapalat" w:hAnsi="GHEA Grapalat" w:cs="Sylfaen"/>
          <w:sz w:val="20"/>
          <w:lang w:val="es-ES"/>
        </w:rPr>
        <w:t>մասի</w:t>
      </w:r>
      <w:r>
        <w:rPr>
          <w:rFonts w:ascii="GHEA Grapalat" w:hAnsi="GHEA Grapalat" w:cs="Arial"/>
          <w:sz w:val="20"/>
          <w:lang w:val="es-ES"/>
        </w:rPr>
        <w:t xml:space="preserve"> 2.2.1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հայտարարություն</w:t>
      </w:r>
      <w:r>
        <w:rPr>
          <w:rFonts w:ascii="GHEA Grapalat" w:hAnsi="GHEA Grapalat" w:cs="Arial"/>
          <w:sz w:val="20"/>
          <w:lang w:val="es-ES"/>
        </w:rPr>
        <w:t xml:space="preserve">, </w:t>
      </w:r>
      <w:r>
        <w:rPr>
          <w:rFonts w:ascii="GHEA Grapalat" w:hAnsi="GHEA Grapalat" w:cs="Sylfaen"/>
          <w:sz w:val="20"/>
          <w:lang w:val="es-ES"/>
        </w:rPr>
        <w:t>ապա</w:t>
      </w:r>
      <w:r>
        <w:rPr>
          <w:rFonts w:ascii="GHEA Grapalat" w:hAnsi="GHEA Grapalat" w:cs="Arial"/>
          <w:sz w:val="20"/>
          <w:lang w:val="es-ES"/>
        </w:rPr>
        <w:t xml:space="preserve"> </w:t>
      </w:r>
      <w:r>
        <w:rPr>
          <w:rFonts w:ascii="GHEA Grapalat" w:hAnsi="GHEA Grapalat" w:cs="Sylfaen"/>
          <w:sz w:val="20"/>
          <w:lang w:val="es-ES"/>
        </w:rPr>
        <w:t>տվյալ</w:t>
      </w:r>
      <w:r>
        <w:rPr>
          <w:rFonts w:ascii="GHEA Grapalat" w:hAnsi="GHEA Grapalat" w:cs="Arial"/>
          <w:sz w:val="20"/>
          <w:lang w:val="es-ES"/>
        </w:rPr>
        <w:t xml:space="preserve"> Մ</w:t>
      </w:r>
      <w:r>
        <w:rPr>
          <w:rFonts w:ascii="GHEA Grapalat" w:hAnsi="GHEA Grapalat" w:cs="Sylfaen"/>
          <w:sz w:val="20"/>
          <w:lang w:val="es-ES"/>
        </w:rPr>
        <w:t>ասնակիցն</w:t>
      </w:r>
      <w:r>
        <w:rPr>
          <w:rFonts w:ascii="GHEA Grapalat" w:hAnsi="GHEA Grapalat" w:cs="Arial"/>
          <w:sz w:val="20"/>
          <w:lang w:val="es-ES"/>
        </w:rPr>
        <w:t xml:space="preserve"> </w:t>
      </w:r>
      <w:r>
        <w:rPr>
          <w:rFonts w:ascii="GHEA Grapalat" w:hAnsi="GHEA Grapalat" w:cs="Sylfaen"/>
          <w:sz w:val="20"/>
          <w:lang w:val="es-ES"/>
        </w:rPr>
        <w:t>իրավունք</w:t>
      </w:r>
      <w:r>
        <w:rPr>
          <w:rFonts w:ascii="GHEA Grapalat" w:hAnsi="GHEA Grapalat" w:cs="Arial"/>
          <w:sz w:val="20"/>
          <w:lang w:val="es-ES"/>
        </w:rPr>
        <w:t xml:space="preserve"> </w:t>
      </w:r>
      <w:r>
        <w:rPr>
          <w:rFonts w:ascii="GHEA Grapalat" w:hAnsi="GHEA Grapalat" w:cs="Sylfaen"/>
          <w:sz w:val="20"/>
          <w:lang w:val="es-ES"/>
        </w:rPr>
        <w:t>է</w:t>
      </w:r>
      <w:r>
        <w:rPr>
          <w:rFonts w:ascii="GHEA Grapalat" w:hAnsi="GHEA Grapalat" w:cs="Arial"/>
          <w:sz w:val="20"/>
          <w:lang w:val="es-ES"/>
        </w:rPr>
        <w:t xml:space="preserve"> </w:t>
      </w:r>
      <w:r>
        <w:rPr>
          <w:rFonts w:ascii="GHEA Grapalat" w:hAnsi="GHEA Grapalat" w:cs="Sylfaen"/>
          <w:sz w:val="20"/>
          <w:lang w:val="es-ES"/>
        </w:rPr>
        <w:t>ստանում</w:t>
      </w:r>
      <w:r>
        <w:rPr>
          <w:rFonts w:ascii="GHEA Grapalat" w:hAnsi="GHEA Grapalat" w:cs="Arial"/>
          <w:sz w:val="20"/>
          <w:lang w:val="es-ES"/>
        </w:rPr>
        <w:t xml:space="preserve"> </w:t>
      </w:r>
      <w:r>
        <w:rPr>
          <w:rFonts w:ascii="GHEA Grapalat" w:hAnsi="GHEA Grapalat" w:cs="Sylfaen"/>
          <w:sz w:val="20"/>
          <w:lang w:val="es-ES"/>
        </w:rPr>
        <w:t>մասնակցելու</w:t>
      </w:r>
      <w:r>
        <w:rPr>
          <w:rFonts w:ascii="GHEA Grapalat" w:hAnsi="GHEA Grapalat" w:cs="Arial"/>
          <w:sz w:val="20"/>
          <w:lang w:val="es-ES"/>
        </w:rPr>
        <w:t xml:space="preserve"> </w:t>
      </w:r>
      <w:r>
        <w:rPr>
          <w:rFonts w:ascii="GHEA Grapalat" w:hAnsi="GHEA Grapalat" w:cs="Sylfaen"/>
          <w:sz w:val="20"/>
          <w:lang w:val="es-ES"/>
        </w:rPr>
        <w:t>գնման</w:t>
      </w:r>
      <w:r>
        <w:rPr>
          <w:rFonts w:ascii="GHEA Grapalat" w:hAnsi="GHEA Grapalat" w:cs="Arial"/>
          <w:sz w:val="20"/>
          <w:lang w:val="es-ES"/>
        </w:rPr>
        <w:t xml:space="preserve"> </w:t>
      </w:r>
      <w:r>
        <w:rPr>
          <w:rFonts w:ascii="GHEA Grapalat" w:hAnsi="GHEA Grapalat" w:cs="Sylfaen"/>
          <w:sz w:val="20"/>
          <w:lang w:val="es-ES"/>
        </w:rPr>
        <w:t>ընթացակարգին</w:t>
      </w:r>
      <w:r>
        <w:rPr>
          <w:rFonts w:ascii="GHEA Grapalat" w:hAnsi="GHEA Grapalat" w:cs="Tahoma"/>
          <w:sz w:val="20"/>
          <w:lang w:val="es-ES"/>
        </w:rPr>
        <w:t>։</w:t>
      </w:r>
    </w:p>
    <w:p w:rsidR="0098522D" w:rsidRDefault="0098522D" w:rsidP="0098522D">
      <w:pPr>
        <w:ind w:firstLine="567"/>
        <w:jc w:val="both"/>
        <w:rPr>
          <w:rFonts w:ascii="GHEA Grapalat" w:hAnsi="GHEA Grapalat" w:cs="Arial"/>
          <w:sz w:val="20"/>
          <w:lang w:val="hy-AM"/>
        </w:rPr>
      </w:pPr>
      <w:r>
        <w:rPr>
          <w:rFonts w:ascii="GHEA Grapalat" w:hAnsi="GHEA Grapalat" w:cs="Arial Armenian"/>
          <w:sz w:val="20"/>
          <w:lang w:val="hy-AM"/>
        </w:rPr>
        <w:t>2.</w:t>
      </w:r>
      <w:r>
        <w:rPr>
          <w:rFonts w:ascii="GHEA Grapalat" w:hAnsi="GHEA Grapalat" w:cs="Arial Armenian"/>
          <w:sz w:val="20"/>
          <w:lang w:val="es-ES"/>
        </w:rPr>
        <w:t>3</w:t>
      </w:r>
      <w:r>
        <w:rPr>
          <w:rFonts w:ascii="GHEA Grapalat" w:hAnsi="GHEA Grapalat" w:cs="Arial Armenian"/>
          <w:sz w:val="20"/>
          <w:lang w:val="hy-AM"/>
        </w:rPr>
        <w:t xml:space="preserve">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հրավերով</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rsidR="0098522D" w:rsidRDefault="0098522D" w:rsidP="0098522D">
      <w:pPr>
        <w:ind w:firstLine="567"/>
        <w:jc w:val="both"/>
        <w:rPr>
          <w:rFonts w:ascii="GHEA Grapalat" w:hAnsi="GHEA Grapalat" w:cs="Arial"/>
          <w:sz w:val="20"/>
          <w:lang w:val="hy-AM"/>
        </w:rPr>
      </w:pPr>
      <w:r>
        <w:rPr>
          <w:rFonts w:ascii="GHEA Grapalat" w:hAnsi="GHEA Grapalat" w:cs="Arial"/>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rsidR="0098522D" w:rsidRDefault="0098522D" w:rsidP="0098522D">
      <w:pPr>
        <w:ind w:firstLine="567"/>
        <w:jc w:val="both"/>
        <w:rPr>
          <w:rFonts w:ascii="GHEA Grapalat" w:hAnsi="GHEA Grapalat" w:cs="Arial"/>
          <w:sz w:val="20"/>
          <w:lang w:val="hy-AM"/>
        </w:rPr>
      </w:pPr>
      <w:r>
        <w:rPr>
          <w:rFonts w:ascii="GHEA Grapalat" w:hAnsi="GHEA Grapalat" w:cs="Arial Armenian"/>
          <w:sz w:val="20"/>
          <w:lang w:val="es-ES"/>
        </w:rPr>
        <w:t>2</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98522D" w:rsidRDefault="0098522D" w:rsidP="0098522D">
      <w:pPr>
        <w:ind w:firstLine="567"/>
        <w:jc w:val="both"/>
        <w:rPr>
          <w:rFonts w:ascii="GHEA Grapalat" w:hAnsi="GHEA Grapalat" w:cs="Arial"/>
          <w:sz w:val="20"/>
          <w:lang w:val="hy-AM"/>
        </w:rPr>
      </w:pPr>
      <w:r>
        <w:rPr>
          <w:rFonts w:ascii="GHEA Grapalat" w:hAnsi="GHEA Grapalat" w:cs="Arial Armenian"/>
          <w:sz w:val="20"/>
          <w:lang w:val="es-ES"/>
        </w:rPr>
        <w:t>3</w:t>
      </w:r>
      <w:r>
        <w:rPr>
          <w:rFonts w:ascii="GHEA Grapalat" w:hAnsi="GHEA Grapalat" w:cs="Arial Armenian"/>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98522D" w:rsidRDefault="0098522D" w:rsidP="0098522D">
      <w:pPr>
        <w:ind w:firstLine="567"/>
        <w:jc w:val="both"/>
        <w:rPr>
          <w:rFonts w:ascii="GHEA Grapalat" w:hAnsi="GHEA Grapalat" w:cs="Arial Armenian"/>
          <w:sz w:val="20"/>
          <w:lang w:val="hy-AM"/>
        </w:rPr>
      </w:pPr>
      <w:r>
        <w:rPr>
          <w:rFonts w:ascii="GHEA Grapalat" w:hAnsi="GHEA Grapalat" w:cs="Arial Armenian"/>
          <w:sz w:val="20"/>
          <w:lang w:val="hy-AM"/>
        </w:rPr>
        <w:t xml:space="preserve">4)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rsidR="0098522D" w:rsidRDefault="0098522D" w:rsidP="0098522D">
      <w:pPr>
        <w:ind w:firstLine="567"/>
        <w:jc w:val="both"/>
        <w:rPr>
          <w:rFonts w:ascii="GHEA Grapalat" w:hAnsi="GHEA Grapalat" w:cs="Sylfaen"/>
          <w:sz w:val="20"/>
          <w:lang w:val="es-ES"/>
        </w:rPr>
      </w:pPr>
    </w:p>
    <w:p w:rsidR="0098522D" w:rsidRDefault="0098522D" w:rsidP="0098522D">
      <w:pPr>
        <w:ind w:firstLine="567"/>
        <w:jc w:val="both"/>
        <w:rPr>
          <w:rFonts w:ascii="GHEA Grapalat" w:hAnsi="GHEA Grapalat" w:cs="Arial"/>
          <w:sz w:val="20"/>
          <w:lang w:val="es-ES"/>
        </w:rPr>
      </w:pPr>
      <w:r>
        <w:rPr>
          <w:rFonts w:ascii="GHEA Grapalat" w:hAnsi="GHEA Grapalat" w:cs="Sylfaen"/>
          <w:sz w:val="20"/>
          <w:lang w:val="hy-AM"/>
        </w:rPr>
        <w:t>Ընդ</w:t>
      </w:r>
      <w:r>
        <w:rPr>
          <w:rFonts w:ascii="GHEA Grapalat" w:hAnsi="GHEA Grapalat" w:cs="Arial"/>
          <w:sz w:val="20"/>
          <w:lang w:val="hy-AM"/>
        </w:rPr>
        <w:t xml:space="preserve"> </w:t>
      </w:r>
      <w:r>
        <w:rPr>
          <w:rFonts w:ascii="GHEA Grapalat" w:hAnsi="GHEA Grapalat" w:cs="Sylfaen"/>
          <w:sz w:val="20"/>
          <w:lang w:val="hy-AM"/>
        </w:rPr>
        <w:t>որում</w:t>
      </w:r>
      <w:r>
        <w:rPr>
          <w:rFonts w:ascii="GHEA Grapalat" w:hAnsi="GHEA Grapalat" w:cs="Arial"/>
          <w:sz w:val="20"/>
          <w:lang w:val="hy-AM"/>
        </w:rPr>
        <w:t xml:space="preserve"> </w:t>
      </w:r>
      <w:r>
        <w:rPr>
          <w:rFonts w:ascii="GHEA Grapalat" w:hAnsi="GHEA Grapalat" w:cs="Sylfaen"/>
          <w:sz w:val="20"/>
          <w:lang w:val="hy-AM"/>
        </w:rPr>
        <w:t>Մասնակցի</w:t>
      </w:r>
      <w:r>
        <w:rPr>
          <w:rFonts w:ascii="GHEA Grapalat" w:hAnsi="GHEA Grapalat" w:cs="Arial"/>
          <w:sz w:val="20"/>
          <w:lang w:val="hy-AM"/>
        </w:rPr>
        <w:t>`</w:t>
      </w:r>
    </w:p>
    <w:p w:rsidR="0098522D" w:rsidRDefault="0098522D" w:rsidP="0098522D">
      <w:pPr>
        <w:ind w:firstLine="567"/>
        <w:jc w:val="both"/>
        <w:rPr>
          <w:rFonts w:ascii="GHEA Grapalat" w:hAnsi="GHEA Grapalat" w:cs="Arial"/>
          <w:sz w:val="20"/>
          <w:lang w:val="es-ES"/>
        </w:rPr>
      </w:pPr>
    </w:p>
    <w:p w:rsidR="0098522D" w:rsidRDefault="0098522D" w:rsidP="0098522D">
      <w:pPr>
        <w:ind w:firstLine="567"/>
        <w:jc w:val="both"/>
        <w:rPr>
          <w:rFonts w:ascii="GHEA Grapalat" w:hAnsi="GHEA Grapalat" w:cs="Arial Armenian"/>
          <w:sz w:val="20"/>
          <w:lang w:val="hy-AM"/>
        </w:rPr>
      </w:pPr>
      <w:r>
        <w:rPr>
          <w:rFonts w:ascii="GHEA Grapalat" w:hAnsi="GHEA Grapalat" w:cs="Arial Armenian"/>
          <w:sz w:val="20"/>
          <w:lang w:val="hy-AM"/>
        </w:rPr>
        <w:t>- &lt;&lt;</w:t>
      </w:r>
      <w:r>
        <w:rPr>
          <w:rFonts w:ascii="GHEA Grapalat" w:hAnsi="GHEA Grapalat" w:cs="Sylfaen"/>
          <w:sz w:val="20"/>
          <w:lang w:val="hy-AM"/>
        </w:rPr>
        <w:t>Մասնագիտական</w:t>
      </w:r>
      <w:r>
        <w:rPr>
          <w:rFonts w:ascii="GHEA Grapalat" w:hAnsi="GHEA Grapalat" w:cs="Arial Armenian"/>
          <w:sz w:val="20"/>
          <w:lang w:val="hy-AM"/>
        </w:rPr>
        <w:t xml:space="preserve"> </w:t>
      </w:r>
      <w:r>
        <w:rPr>
          <w:rFonts w:ascii="GHEA Grapalat" w:hAnsi="GHEA Grapalat" w:cs="Sylfaen"/>
          <w:sz w:val="20"/>
          <w:lang w:val="hy-AM"/>
        </w:rPr>
        <w:t>փորձառություն&gt;&gt;</w:t>
      </w:r>
      <w:r>
        <w:rPr>
          <w:rFonts w:ascii="GHEA Grapalat" w:hAnsi="GHEA Grapalat" w:cs="Arial Armenian"/>
          <w:sz w:val="20"/>
          <w:lang w:val="hy-AM"/>
        </w:rPr>
        <w:t xml:space="preserve"> </w:t>
      </w:r>
      <w:r>
        <w:rPr>
          <w:rFonts w:ascii="GHEA Grapalat" w:hAnsi="GHEA Grapalat" w:cs="Sylfaen"/>
          <w:sz w:val="20"/>
          <w:lang w:val="hy-AM"/>
        </w:rPr>
        <w:t>չափանիշը</w:t>
      </w:r>
      <w:r>
        <w:rPr>
          <w:rFonts w:ascii="GHEA Grapalat" w:hAnsi="GHEA Grapalat" w:cs="Arial Armenian"/>
          <w:sz w:val="20"/>
          <w:lang w:val="hy-AM"/>
        </w:rPr>
        <w:t xml:space="preserve">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98522D" w:rsidRDefault="0098522D" w:rsidP="0098522D">
      <w:pPr>
        <w:ind w:firstLine="567"/>
        <w:jc w:val="both"/>
        <w:rPr>
          <w:rFonts w:ascii="GHEA Grapalat" w:hAnsi="GHEA Grapalat" w:cs="Sylfaen"/>
          <w:sz w:val="20"/>
          <w:lang w:val="hy-AM"/>
        </w:rPr>
      </w:pPr>
      <w:r>
        <w:rPr>
          <w:rFonts w:ascii="GHEA Grapalat" w:hAnsi="GHEA Grapalat" w:cs="Arial Armenian"/>
          <w:sz w:val="20"/>
          <w:lang w:val="hy-AM"/>
        </w:rPr>
        <w:t>1) Մ</w:t>
      </w:r>
      <w:r>
        <w:rPr>
          <w:rFonts w:ascii="GHEA Grapalat" w:hAnsi="GHEA Grapalat" w:cs="Sylfaen"/>
          <w:sz w:val="20"/>
          <w:lang w:val="hy-AM"/>
        </w:rPr>
        <w:t>ասնակիցը</w:t>
      </w:r>
      <w:r>
        <w:rPr>
          <w:rFonts w:ascii="GHEA Grapalat" w:hAnsi="GHEA Grapalat"/>
          <w:sz w:val="20"/>
          <w:lang w:val="hy-AM"/>
        </w:rPr>
        <w:t xml:space="preserve"> </w:t>
      </w:r>
      <w:r>
        <w:rPr>
          <w:rFonts w:ascii="GHEA Grapalat" w:hAnsi="GHEA Grapalat" w:cs="Sylfaen"/>
          <w:sz w:val="20"/>
          <w:lang w:val="hy-AM"/>
        </w:rPr>
        <w:t>հայտով</w:t>
      </w:r>
      <w:r>
        <w:rPr>
          <w:rFonts w:ascii="GHEA Grapalat" w:hAnsi="GHEA Grapalat"/>
          <w:sz w:val="20"/>
          <w:lang w:val="hy-AM"/>
        </w:rPr>
        <w:t xml:space="preserve"> </w:t>
      </w:r>
      <w:r>
        <w:rPr>
          <w:rFonts w:ascii="GHEA Grapalat" w:hAnsi="GHEA Grapalat" w:cs="Sylfaen"/>
          <w:sz w:val="20"/>
          <w:lang w:val="hy-AM"/>
        </w:rPr>
        <w:t>ներկայացնում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հայտարարություն (Հավելված 3.1)</w:t>
      </w:r>
      <w:r>
        <w:rPr>
          <w:rFonts w:ascii="GHEA Grapalat" w:hAnsi="GHEA Grapalat"/>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r>
        <w:rPr>
          <w:rFonts w:ascii="GHEA Grapalat" w:hAnsi="GHEA Grapalat" w:cs="Sylfaen"/>
          <w:sz w:val="20"/>
          <w:lang w:val="hy-AM"/>
        </w:rPr>
        <w:t>հայտը</w:t>
      </w:r>
      <w:r>
        <w:rPr>
          <w:rFonts w:ascii="GHEA Grapalat" w:hAnsi="GHEA Grapalat"/>
          <w:sz w:val="20"/>
          <w:lang w:val="hy-AM"/>
        </w:rPr>
        <w:t xml:space="preserve"> </w:t>
      </w:r>
      <w:r>
        <w:rPr>
          <w:rFonts w:ascii="GHEA Grapalat" w:hAnsi="GHEA Grapalat" w:cs="Sylfaen"/>
          <w:sz w:val="20"/>
          <w:lang w:val="hy-AM"/>
        </w:rPr>
        <w:t>ներկայացնելու</w:t>
      </w:r>
      <w:r>
        <w:rPr>
          <w:rFonts w:ascii="GHEA Grapalat" w:hAnsi="GHEA Grapalat"/>
          <w:sz w:val="20"/>
          <w:lang w:val="hy-AM"/>
        </w:rPr>
        <w:t xml:space="preserve"> </w:t>
      </w:r>
      <w:r>
        <w:rPr>
          <w:rFonts w:ascii="GHEA Grapalat" w:hAnsi="GHEA Grapalat" w:cs="Sylfaen"/>
          <w:sz w:val="20"/>
          <w:lang w:val="hy-AM"/>
        </w:rPr>
        <w:t>տարվա</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դրան</w:t>
      </w:r>
      <w:r>
        <w:rPr>
          <w:rFonts w:ascii="GHEA Grapalat" w:hAnsi="GHEA Grapalat"/>
          <w:sz w:val="20"/>
          <w:lang w:val="hy-AM"/>
        </w:rPr>
        <w:t xml:space="preserve"> </w:t>
      </w:r>
      <w:r>
        <w:rPr>
          <w:rFonts w:ascii="GHEA Grapalat" w:hAnsi="GHEA Grapalat" w:cs="Sylfaen"/>
          <w:sz w:val="20"/>
          <w:lang w:val="hy-AM"/>
        </w:rPr>
        <w:t>նախորդող</w:t>
      </w:r>
      <w:r>
        <w:rPr>
          <w:rFonts w:ascii="GHEA Grapalat" w:hAnsi="GHEA Grapalat"/>
          <w:sz w:val="20"/>
          <w:lang w:val="hy-AM"/>
        </w:rPr>
        <w:t xml:space="preserve"> </w:t>
      </w:r>
      <w:r>
        <w:rPr>
          <w:rFonts w:ascii="GHEA Grapalat" w:hAnsi="GHEA Grapalat" w:cs="Sylfaen"/>
          <w:sz w:val="20"/>
          <w:lang w:val="hy-AM"/>
        </w:rPr>
        <w:t>երեք</w:t>
      </w:r>
      <w:r>
        <w:rPr>
          <w:rFonts w:ascii="GHEA Grapalat" w:hAnsi="GHEA Grapalat"/>
          <w:sz w:val="20"/>
          <w:lang w:val="hy-AM"/>
        </w:rPr>
        <w:t xml:space="preserve"> </w:t>
      </w:r>
      <w:r>
        <w:rPr>
          <w:rFonts w:ascii="GHEA Grapalat" w:hAnsi="GHEA Grapalat" w:cs="Sylfaen"/>
          <w:sz w:val="20"/>
          <w:lang w:val="hy-AM"/>
        </w:rPr>
        <w:t>տարվա</w:t>
      </w:r>
      <w:r>
        <w:rPr>
          <w:rFonts w:ascii="GHEA Grapalat" w:hAnsi="GHEA Grapalat"/>
          <w:sz w:val="20"/>
          <w:lang w:val="hy-AM"/>
        </w:rPr>
        <w:t xml:space="preserve"> </w:t>
      </w:r>
      <w:r>
        <w:rPr>
          <w:rFonts w:ascii="GHEA Grapalat" w:hAnsi="GHEA Grapalat" w:cs="Sylfaen"/>
          <w:sz w:val="20"/>
          <w:lang w:val="hy-AM"/>
        </w:rPr>
        <w:t>ընթացքում</w:t>
      </w:r>
      <w:r>
        <w:rPr>
          <w:rFonts w:ascii="GHEA Grapalat" w:hAnsi="GHEA Grapalat"/>
          <w:sz w:val="20"/>
          <w:lang w:val="hy-AM"/>
        </w:rPr>
        <w:t xml:space="preserve"> </w:t>
      </w:r>
      <w:r>
        <w:rPr>
          <w:rFonts w:ascii="GHEA Grapalat" w:hAnsi="GHEA Grapalat" w:cs="Sylfaen"/>
          <w:sz w:val="20"/>
          <w:lang w:val="hy-AM"/>
        </w:rPr>
        <w:t>պատշաճ</w:t>
      </w:r>
      <w:r>
        <w:rPr>
          <w:rFonts w:ascii="GHEA Grapalat" w:hAnsi="GHEA Grapalat"/>
          <w:sz w:val="20"/>
          <w:lang w:val="hy-AM"/>
        </w:rPr>
        <w:t xml:space="preserve"> </w:t>
      </w:r>
      <w:r>
        <w:rPr>
          <w:rFonts w:ascii="GHEA Grapalat" w:hAnsi="GHEA Grapalat" w:cs="Sylfaen"/>
          <w:sz w:val="20"/>
          <w:lang w:val="hy-AM"/>
        </w:rPr>
        <w:t>ձևով</w:t>
      </w:r>
      <w:r>
        <w:rPr>
          <w:rFonts w:ascii="GHEA Grapalat" w:hAnsi="GHEA Grapalat"/>
          <w:sz w:val="20"/>
          <w:lang w:val="hy-AM"/>
        </w:rPr>
        <w:t xml:space="preserve"> </w:t>
      </w:r>
      <w:r>
        <w:rPr>
          <w:rFonts w:ascii="GHEA Grapalat" w:hAnsi="GHEA Grapalat" w:cs="Sylfaen"/>
          <w:sz w:val="20"/>
          <w:lang w:val="hy-AM"/>
        </w:rPr>
        <w:t>իրականացրել</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համանման</w:t>
      </w:r>
      <w:r>
        <w:rPr>
          <w:rFonts w:ascii="GHEA Grapalat" w:hAnsi="GHEA Grapalat"/>
          <w:sz w:val="20"/>
          <w:lang w:val="hy-AM"/>
        </w:rPr>
        <w:t xml:space="preserve"> (</w:t>
      </w:r>
      <w:r>
        <w:rPr>
          <w:rFonts w:ascii="GHEA Grapalat" w:hAnsi="GHEA Grapalat" w:cs="Sylfaen"/>
          <w:sz w:val="20"/>
          <w:lang w:val="hy-AM"/>
        </w:rPr>
        <w:t>նմանատիպ</w:t>
      </w:r>
      <w:r>
        <w:rPr>
          <w:rFonts w:ascii="GHEA Grapalat" w:hAnsi="GHEA Grapalat"/>
          <w:sz w:val="20"/>
          <w:lang w:val="hy-AM"/>
        </w:rPr>
        <w:t xml:space="preserve">) </w:t>
      </w:r>
      <w:r>
        <w:rPr>
          <w:rFonts w:ascii="GHEA Grapalat" w:hAnsi="GHEA Grapalat" w:cs="Sylfaen"/>
          <w:sz w:val="20"/>
          <w:lang w:val="hy-AM"/>
        </w:rPr>
        <w:t>առնվազն</w:t>
      </w:r>
      <w:r>
        <w:rPr>
          <w:rFonts w:ascii="GHEA Grapalat" w:hAnsi="GHEA Grapalat"/>
          <w:sz w:val="20"/>
          <w:lang w:val="hy-AM"/>
        </w:rPr>
        <w:t xml:space="preserve"> </w:t>
      </w:r>
      <w:r>
        <w:rPr>
          <w:rFonts w:ascii="GHEA Grapalat" w:hAnsi="GHEA Grapalat" w:cs="Sylfaen"/>
          <w:sz w:val="20"/>
          <w:lang w:val="hy-AM"/>
        </w:rPr>
        <w:t>մեկ</w:t>
      </w:r>
      <w:r>
        <w:rPr>
          <w:rFonts w:ascii="GHEA Grapalat" w:hAnsi="GHEA Grapalat"/>
          <w:sz w:val="20"/>
          <w:lang w:val="hy-AM"/>
        </w:rPr>
        <w:t xml:space="preserve"> </w:t>
      </w:r>
      <w:r>
        <w:rPr>
          <w:rFonts w:ascii="GHEA Grapalat" w:hAnsi="GHEA Grapalat" w:cs="Sylfaen"/>
          <w:sz w:val="20"/>
          <w:lang w:val="hy-AM"/>
        </w:rPr>
        <w:t>պայմանագիր</w:t>
      </w:r>
      <w:r>
        <w:rPr>
          <w:rFonts w:ascii="GHEA Grapalat" w:hAnsi="GHEA Grapalat"/>
          <w:sz w:val="20"/>
          <w:lang w:val="hy-AM"/>
        </w:rPr>
        <w:t xml:space="preserve">: </w:t>
      </w:r>
      <w:r>
        <w:rPr>
          <w:rFonts w:ascii="GHEA Grapalat" w:hAnsi="GHEA Grapalat" w:cs="Sylfaen"/>
          <w:sz w:val="20"/>
          <w:lang w:val="hy-AM"/>
        </w:rPr>
        <w:t>Նախկինում</w:t>
      </w:r>
      <w:r>
        <w:rPr>
          <w:rFonts w:ascii="GHEA Grapalat" w:hAnsi="GHEA Grapalat"/>
          <w:sz w:val="20"/>
          <w:lang w:val="hy-AM"/>
        </w:rPr>
        <w:t xml:space="preserve"> </w:t>
      </w:r>
      <w:r>
        <w:rPr>
          <w:rFonts w:ascii="GHEA Grapalat" w:hAnsi="GHEA Grapalat" w:cs="Sylfaen"/>
          <w:sz w:val="20"/>
          <w:lang w:val="hy-AM"/>
        </w:rPr>
        <w:t>կատարված</w:t>
      </w:r>
      <w:r>
        <w:rPr>
          <w:rFonts w:ascii="GHEA Grapalat" w:hAnsi="GHEA Grapalat"/>
          <w:sz w:val="20"/>
          <w:lang w:val="hy-AM"/>
        </w:rPr>
        <w:t xml:space="preserve"> </w:t>
      </w:r>
      <w:r>
        <w:rPr>
          <w:rFonts w:ascii="GHEA Grapalat" w:hAnsi="GHEA Grapalat" w:cs="Sylfaen"/>
          <w:sz w:val="20"/>
          <w:lang w:val="hy-AM"/>
        </w:rPr>
        <w:t>պայմանագիրը</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պայմանագրերը</w:t>
      </w:r>
      <w:r>
        <w:rPr>
          <w:rFonts w:ascii="GHEA Grapalat" w:hAnsi="GHEA Grapalat"/>
          <w:sz w:val="20"/>
          <w:lang w:val="hy-AM"/>
        </w:rPr>
        <w:t xml:space="preserve">) </w:t>
      </w:r>
      <w:r>
        <w:rPr>
          <w:rFonts w:ascii="GHEA Grapalat" w:hAnsi="GHEA Grapalat" w:cs="Sylfaen"/>
          <w:sz w:val="20"/>
          <w:lang w:val="hy-AM"/>
        </w:rPr>
        <w:t>գնահատվում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գնահատվում</w:t>
      </w:r>
      <w:r>
        <w:rPr>
          <w:rFonts w:ascii="GHEA Grapalat" w:hAnsi="GHEA Grapalat"/>
          <w:sz w:val="20"/>
          <w:lang w:val="hy-AM"/>
        </w:rPr>
        <w:t xml:space="preserve"> </w:t>
      </w:r>
      <w:r>
        <w:rPr>
          <w:rFonts w:ascii="GHEA Grapalat" w:hAnsi="GHEA Grapalat" w:cs="Sylfaen"/>
          <w:sz w:val="20"/>
          <w:lang w:val="hy-AM"/>
        </w:rPr>
        <w:t>են</w:t>
      </w:r>
      <w:r>
        <w:rPr>
          <w:rFonts w:ascii="GHEA Grapalat" w:hAnsi="GHEA Grapalat"/>
          <w:sz w:val="20"/>
          <w:lang w:val="hy-AM"/>
        </w:rPr>
        <w:t xml:space="preserve">) </w:t>
      </w:r>
      <w:r>
        <w:rPr>
          <w:rFonts w:ascii="GHEA Grapalat" w:hAnsi="GHEA Grapalat" w:cs="Sylfaen"/>
          <w:sz w:val="20"/>
          <w:lang w:val="hy-AM"/>
        </w:rPr>
        <w:t>նմանատիպ</w:t>
      </w:r>
      <w:r>
        <w:rPr>
          <w:rFonts w:ascii="GHEA Grapalat" w:hAnsi="GHEA Grapalat"/>
          <w:sz w:val="20"/>
          <w:lang w:val="hy-AM"/>
        </w:rPr>
        <w:t xml:space="preserve">, </w:t>
      </w:r>
      <w:r>
        <w:rPr>
          <w:rFonts w:ascii="GHEA Grapalat" w:hAnsi="GHEA Grapalat" w:cs="Sylfaen"/>
          <w:sz w:val="20"/>
          <w:lang w:val="hy-AM"/>
        </w:rPr>
        <w:t>եթե</w:t>
      </w:r>
      <w:r>
        <w:rPr>
          <w:rFonts w:ascii="GHEA Grapalat" w:hAnsi="GHEA Grapalat"/>
          <w:sz w:val="20"/>
          <w:lang w:val="hy-AM"/>
        </w:rPr>
        <w:t xml:space="preserve"> </w:t>
      </w:r>
      <w:r>
        <w:rPr>
          <w:rFonts w:ascii="GHEA Grapalat" w:hAnsi="GHEA Grapalat" w:cs="Sylfaen"/>
          <w:sz w:val="20"/>
          <w:lang w:val="hy-AM"/>
        </w:rPr>
        <w:t xml:space="preserve">դրա (դրանց) շրջանակներում մատակարարված </w:t>
      </w:r>
      <w:r>
        <w:rPr>
          <w:rFonts w:ascii="GHEA Grapalat" w:hAnsi="GHEA Grapalat" w:cs="Sylfaen"/>
          <w:sz w:val="20"/>
          <w:lang w:val="hy-AM"/>
        </w:rPr>
        <w:lastRenderedPageBreak/>
        <w:t>ապրանքների ծավալը (կամ հանրագումարային ծավալը)` գումարային արտահայտությամբ, պակաս չէ տվյալ գնման ընթա</w:t>
      </w:r>
      <w:r>
        <w:rPr>
          <w:rFonts w:ascii="GHEA Grapalat" w:hAnsi="GHEA Grapalat" w:cs="Sylfaen"/>
          <w:sz w:val="20"/>
          <w:lang w:val="hy-AM"/>
        </w:rPr>
        <w:softHyphen/>
        <w:t>ցա</w:t>
      </w:r>
      <w:r>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Pr>
          <w:rFonts w:ascii="GHEA Grapalat" w:hAnsi="GHEA Grapalat" w:cs="Arial Armenian"/>
          <w:sz w:val="20"/>
          <w:szCs w:val="20"/>
          <w:lang w:val="hy-AM" w:eastAsia="ru-RU"/>
        </w:rPr>
        <w:t xml:space="preserve">Նմանատիպ են համարվում </w:t>
      </w:r>
      <w:r w:rsidR="00AF7C23" w:rsidRPr="00AF7C23">
        <w:rPr>
          <w:rFonts w:ascii="Arial Armenian" w:hAnsi="Arial Armenian"/>
          <w:color w:val="FF6600"/>
          <w:sz w:val="20"/>
          <w:lang w:val="es-ES"/>
        </w:rPr>
        <w:t xml:space="preserve">·ÝÙ³Ý ³é³ñÏ³ Ñ³Ý¹Çë³óáÕ Ï³Ù Ñ³Ù³ÝÙ³Ý </w:t>
      </w:r>
      <w:r>
        <w:rPr>
          <w:rFonts w:ascii="GHEA Grapalat" w:hAnsi="GHEA Grapalat" w:cs="Arial Armenian"/>
          <w:sz w:val="20"/>
          <w:lang w:val="hy-AM"/>
        </w:rPr>
        <w:t>ապրանքների մատակարարումը</w:t>
      </w:r>
      <w:r>
        <w:rPr>
          <w:rStyle w:val="FootnoteReference"/>
          <w:rFonts w:ascii="GHEA Grapalat" w:hAnsi="GHEA Grapalat" w:cs="Arial Armenian"/>
          <w:sz w:val="20"/>
          <w:szCs w:val="20"/>
          <w:lang w:eastAsia="ru-RU"/>
        </w:rPr>
        <w:footnoteReference w:id="3"/>
      </w:r>
      <w:r>
        <w:rPr>
          <w:rFonts w:ascii="GHEA Grapalat" w:hAnsi="GHEA Grapalat" w:cs="Arial Armenian"/>
          <w:sz w:val="20"/>
          <w:szCs w:val="20"/>
          <w:lang w:val="hy-AM" w:eastAsia="ru-RU"/>
        </w:rPr>
        <w:t xml:space="preserve">։  </w:t>
      </w:r>
    </w:p>
    <w:p w:rsidR="0098522D" w:rsidRDefault="0098522D" w:rsidP="0098522D">
      <w:pPr>
        <w:ind w:firstLine="567"/>
        <w:jc w:val="both"/>
        <w:rPr>
          <w:rFonts w:ascii="GHEA Grapalat" w:hAnsi="GHEA Grapalat" w:cs="Arial Armenian"/>
          <w:sz w:val="20"/>
          <w:szCs w:val="20"/>
          <w:lang w:val="hy-AM" w:eastAsia="ru-RU"/>
        </w:rPr>
      </w:pPr>
      <w:r>
        <w:rPr>
          <w:rFonts w:ascii="GHEA Grapalat" w:hAnsi="GHEA Grapalat" w:cs="Arial Armenian"/>
          <w:sz w:val="20"/>
          <w:lang w:val="hy-AM"/>
        </w:rPr>
        <w:t xml:space="preserve">3) </w:t>
      </w:r>
      <w:r>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Pr>
          <w:rStyle w:val="FootnoteReference"/>
          <w:rFonts w:ascii="GHEA Grapalat" w:hAnsi="GHEA Grapalat" w:cs="Arial Armenian"/>
          <w:sz w:val="20"/>
          <w:szCs w:val="20"/>
          <w:lang w:val="ru-RU" w:eastAsia="ru-RU"/>
        </w:rPr>
        <w:footnoteReference w:id="4"/>
      </w:r>
      <w:r>
        <w:rPr>
          <w:rFonts w:ascii="GHEA Grapalat" w:hAnsi="GHEA Grapalat" w:cs="Arial Armenian"/>
          <w:sz w:val="20"/>
          <w:szCs w:val="20"/>
          <w:lang w:val="hy-AM" w:eastAsia="ru-RU"/>
        </w:rPr>
        <w:t xml:space="preserve">: </w:t>
      </w:r>
    </w:p>
    <w:p w:rsidR="0098522D" w:rsidRDefault="0098522D" w:rsidP="0098522D">
      <w:pPr>
        <w:ind w:firstLine="567"/>
        <w:jc w:val="both"/>
        <w:rPr>
          <w:rFonts w:ascii="GHEA Grapalat" w:hAnsi="GHEA Grapalat" w:cs="Tahoma"/>
          <w:sz w:val="20"/>
          <w:lang w:val="hy-AM"/>
        </w:rPr>
      </w:pPr>
      <w:r>
        <w:rPr>
          <w:rFonts w:ascii="GHEA Grapalat" w:hAnsi="GHEA Grapalat" w:cs="Arial Armenian"/>
          <w:sz w:val="20"/>
          <w:lang w:val="hy-AM"/>
        </w:rPr>
        <w:t>4) Մ</w:t>
      </w:r>
      <w:r>
        <w:rPr>
          <w:rFonts w:ascii="GHEA Grapalat" w:hAnsi="GHEA Grapalat" w:cs="Sylfaen"/>
          <w:sz w:val="20"/>
          <w:lang w:val="hy-AM"/>
        </w:rPr>
        <w:t>ասնակցի</w:t>
      </w:r>
      <w:r>
        <w:rPr>
          <w:rFonts w:ascii="GHEA Grapalat" w:hAnsi="GHEA Grapalat" w:cs="Arial Armenian"/>
          <w:sz w:val="20"/>
          <w:lang w:val="hy-AM"/>
        </w:rPr>
        <w:t xml:space="preserve"> </w:t>
      </w:r>
      <w:r>
        <w:rPr>
          <w:rFonts w:ascii="GHEA Grapalat" w:hAnsi="GHEA Grapalat" w:cs="Sylfaen"/>
          <w:sz w:val="20"/>
          <w:lang w:val="hy-AM"/>
        </w:rPr>
        <w:t>որակավորումը</w:t>
      </w:r>
      <w:r>
        <w:rPr>
          <w:rFonts w:ascii="GHEA Grapalat" w:hAnsi="GHEA Grapalat" w:cs="Arial Armenian"/>
          <w:sz w:val="20"/>
          <w:lang w:val="hy-AM"/>
        </w:rPr>
        <w:t xml:space="preserve"> </w:t>
      </w:r>
      <w:r>
        <w:rPr>
          <w:rFonts w:ascii="GHEA Grapalat" w:hAnsi="GHEA Grapalat" w:cs="Sylfaen"/>
          <w:sz w:val="20"/>
          <w:lang w:val="hy-AM"/>
        </w:rPr>
        <w:t>այս</w:t>
      </w:r>
      <w:r>
        <w:rPr>
          <w:rFonts w:ascii="GHEA Grapalat" w:hAnsi="GHEA Grapalat" w:cs="Arial Armenian"/>
          <w:sz w:val="20"/>
          <w:lang w:val="hy-AM"/>
        </w:rPr>
        <w:t xml:space="preserve"> </w:t>
      </w:r>
      <w:r>
        <w:rPr>
          <w:rFonts w:ascii="GHEA Grapalat" w:hAnsi="GHEA Grapalat" w:cs="Sylfaen"/>
          <w:sz w:val="20"/>
          <w:lang w:val="hy-AM"/>
        </w:rPr>
        <w:t>չափանիշի</w:t>
      </w:r>
      <w:r>
        <w:rPr>
          <w:rFonts w:ascii="GHEA Grapalat" w:hAnsi="GHEA Grapalat" w:cs="Arial Armenian"/>
          <w:sz w:val="20"/>
          <w:lang w:val="hy-AM"/>
        </w:rPr>
        <w:t xml:space="preserve"> </w:t>
      </w:r>
      <w:r>
        <w:rPr>
          <w:rFonts w:ascii="GHEA Grapalat" w:hAnsi="GHEA Grapalat" w:cs="Sylfaen"/>
          <w:sz w:val="20"/>
          <w:lang w:val="hy-AM"/>
        </w:rPr>
        <w:t>գծով</w:t>
      </w:r>
      <w:r>
        <w:rPr>
          <w:rFonts w:ascii="GHEA Grapalat" w:hAnsi="GHEA Grapalat" w:cs="Arial Armenian"/>
          <w:sz w:val="20"/>
          <w:lang w:val="hy-AM"/>
        </w:rPr>
        <w:t xml:space="preserve">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բավարար</w:t>
      </w:r>
      <w:r>
        <w:rPr>
          <w:rFonts w:ascii="GHEA Grapalat" w:hAnsi="GHEA Grapalat" w:cs="Arial Armenian"/>
          <w:sz w:val="20"/>
          <w:lang w:val="hy-AM"/>
        </w:rPr>
        <w:t xml:space="preserve">, </w:t>
      </w:r>
      <w:r>
        <w:rPr>
          <w:rFonts w:ascii="GHEA Grapalat" w:hAnsi="GHEA Grapalat" w:cs="Sylfaen"/>
          <w:sz w:val="20"/>
          <w:lang w:val="hy-AM"/>
        </w:rPr>
        <w:t>եթե</w:t>
      </w:r>
      <w:r>
        <w:rPr>
          <w:rFonts w:ascii="GHEA Grapalat" w:hAnsi="GHEA Grapalat" w:cs="Arial Armenian"/>
          <w:sz w:val="20"/>
          <w:lang w:val="hy-AM"/>
        </w:rPr>
        <w:t xml:space="preserve"> </w:t>
      </w:r>
      <w:r>
        <w:rPr>
          <w:rFonts w:ascii="GHEA Grapalat" w:hAnsi="GHEA Grapalat" w:cs="Sylfaen"/>
          <w:sz w:val="20"/>
          <w:lang w:val="hy-AM"/>
        </w:rPr>
        <w:t>վերջինս</w:t>
      </w:r>
      <w:r>
        <w:rPr>
          <w:rFonts w:ascii="GHEA Grapalat" w:hAnsi="GHEA Grapalat" w:cs="Arial Armenian"/>
          <w:sz w:val="20"/>
          <w:lang w:val="hy-AM"/>
        </w:rPr>
        <w:t xml:space="preserve">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w:t>
      </w:r>
      <w:r>
        <w:rPr>
          <w:rFonts w:ascii="GHEA Grapalat" w:hAnsi="GHEA Grapalat" w:cs="Sylfaen"/>
          <w:sz w:val="20"/>
          <w:lang w:val="hy-AM"/>
        </w:rPr>
        <w:t>պարբերությամբ</w:t>
      </w:r>
      <w:r>
        <w:rPr>
          <w:rFonts w:ascii="GHEA Grapalat" w:hAnsi="GHEA Grapalat" w:cs="Arial Armenian"/>
          <w:sz w:val="20"/>
          <w:lang w:val="hy-AM"/>
        </w:rPr>
        <w:t xml:space="preserve">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պահանջները</w:t>
      </w:r>
      <w:r>
        <w:rPr>
          <w:rFonts w:ascii="GHEA Grapalat" w:hAnsi="GHEA Grapalat" w:cs="Tahoma"/>
          <w:sz w:val="20"/>
          <w:lang w:val="hy-AM"/>
        </w:rPr>
        <w:t>։</w:t>
      </w:r>
    </w:p>
    <w:p w:rsidR="0098522D" w:rsidRDefault="0098522D" w:rsidP="0098522D">
      <w:pPr>
        <w:ind w:firstLine="567"/>
        <w:jc w:val="both"/>
        <w:rPr>
          <w:rFonts w:ascii="GHEA Grapalat" w:hAnsi="GHEA Grapalat" w:cs="Arial Armenian"/>
          <w:sz w:val="20"/>
          <w:lang w:val="hy-AM"/>
        </w:rPr>
      </w:pPr>
    </w:p>
    <w:p w:rsidR="0098522D" w:rsidRDefault="0098522D" w:rsidP="0098522D">
      <w:pPr>
        <w:ind w:firstLine="567"/>
        <w:jc w:val="both"/>
        <w:rPr>
          <w:rFonts w:ascii="GHEA Grapalat" w:hAnsi="GHEA Grapalat" w:cs="Arial Armenian"/>
          <w:sz w:val="20"/>
          <w:lang w:val="hy-AM"/>
        </w:rPr>
      </w:pPr>
      <w:r>
        <w:rPr>
          <w:rFonts w:ascii="GHEA Grapalat" w:hAnsi="GHEA Grapalat" w:cs="Arial Armenian"/>
          <w:sz w:val="20"/>
          <w:lang w:val="hy-AM"/>
        </w:rPr>
        <w:t>- &lt;&lt;</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միջոցներ&gt;&gt;</w:t>
      </w:r>
      <w:r>
        <w:rPr>
          <w:rFonts w:ascii="GHEA Grapalat" w:hAnsi="GHEA Grapalat" w:cs="Arial Armenian"/>
          <w:sz w:val="20"/>
          <w:lang w:val="hy-AM"/>
        </w:rPr>
        <w:t xml:space="preserve"> </w:t>
      </w:r>
      <w:r>
        <w:rPr>
          <w:rFonts w:ascii="GHEA Grapalat" w:hAnsi="GHEA Grapalat" w:cs="Sylfaen"/>
          <w:sz w:val="20"/>
          <w:lang w:val="hy-AM"/>
        </w:rPr>
        <w:t>չափանիշը</w:t>
      </w:r>
      <w:r>
        <w:rPr>
          <w:rFonts w:ascii="GHEA Grapalat" w:hAnsi="GHEA Grapalat" w:cs="Arial Armenian"/>
          <w:sz w:val="20"/>
          <w:lang w:val="hy-AM"/>
        </w:rPr>
        <w:t xml:space="preserve">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98522D" w:rsidRDefault="0098522D" w:rsidP="0098522D">
      <w:pPr>
        <w:ind w:firstLine="567"/>
        <w:jc w:val="both"/>
        <w:rPr>
          <w:rFonts w:ascii="GHEA Grapalat" w:hAnsi="GHEA Grapalat" w:cs="Arial Armenian"/>
          <w:sz w:val="20"/>
          <w:lang w:val="hy-AM"/>
        </w:rPr>
      </w:pPr>
      <w:r>
        <w:rPr>
          <w:rFonts w:ascii="GHEA Grapalat" w:hAnsi="GHEA Grapalat" w:cs="Arial Armenian"/>
          <w:sz w:val="20"/>
          <w:lang w:val="hy-AM"/>
        </w:rPr>
        <w:t>1)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հայտարարություն</w:t>
      </w:r>
      <w:r>
        <w:rPr>
          <w:rFonts w:ascii="GHEA Grapalat" w:hAnsi="GHEA Grapalat" w:cs="Arial Armenian"/>
          <w:sz w:val="20"/>
          <w:lang w:val="hy-AM"/>
        </w:rPr>
        <w:t xml:space="preserve"> (</w:t>
      </w:r>
      <w:r>
        <w:rPr>
          <w:rFonts w:ascii="GHEA Grapalat" w:hAnsi="GHEA Grapalat" w:cs="Sylfaen"/>
          <w:sz w:val="20"/>
          <w:lang w:val="hy-AM"/>
        </w:rPr>
        <w:t>Հավելված</w:t>
      </w:r>
      <w:r>
        <w:rPr>
          <w:rFonts w:ascii="GHEA Grapalat" w:hAnsi="GHEA Grapalat" w:cs="Arial Armenian"/>
          <w:sz w:val="20"/>
          <w:lang w:val="hy-AM"/>
        </w:rPr>
        <w:t xml:space="preserve"> 3.3)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w:sz w:val="20"/>
          <w:lang w:val="hy-AM"/>
        </w:rPr>
        <w:t xml:space="preserve"> </w:t>
      </w:r>
      <w:r>
        <w:rPr>
          <w:rFonts w:ascii="GHEA Grapalat" w:hAnsi="GHEA Grapalat" w:cs="Sylfaen"/>
          <w:sz w:val="20"/>
          <w:lang w:val="hy-AM"/>
        </w:rPr>
        <w:t>հրավերով</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 xml:space="preserve"> </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r>
        <w:rPr>
          <w:rFonts w:ascii="GHEA Grapalat" w:hAnsi="GHEA Grapalat" w:cs="Arial Armenian"/>
          <w:sz w:val="20"/>
          <w:lang w:val="hy-AM"/>
        </w:rPr>
        <w:t>.</w:t>
      </w:r>
    </w:p>
    <w:p w:rsidR="0098522D" w:rsidRDefault="0098522D" w:rsidP="0098522D">
      <w:pPr>
        <w:ind w:firstLine="567"/>
        <w:jc w:val="both"/>
        <w:rPr>
          <w:rFonts w:ascii="GHEA Grapalat" w:hAnsi="GHEA Grapalat" w:cs="Arial Armenian"/>
          <w:sz w:val="20"/>
          <w:lang w:val="hy-AM"/>
        </w:rPr>
      </w:pPr>
    </w:p>
    <w:p w:rsidR="0098522D" w:rsidRDefault="0098522D" w:rsidP="0098522D">
      <w:pPr>
        <w:ind w:firstLine="567"/>
        <w:jc w:val="both"/>
        <w:rPr>
          <w:rFonts w:ascii="GHEA Grapalat" w:hAnsi="GHEA Grapalat" w:cs="Arial"/>
          <w:sz w:val="20"/>
          <w:lang w:val="hy-AM"/>
        </w:rPr>
      </w:pPr>
      <w:r>
        <w:rPr>
          <w:rFonts w:ascii="GHEA Grapalat" w:hAnsi="GHEA Grapalat" w:cs="Arial Armenian"/>
          <w:sz w:val="20"/>
          <w:lang w:val="hy-AM"/>
        </w:rPr>
        <w:t>-</w:t>
      </w:r>
      <w:r>
        <w:rPr>
          <w:rFonts w:ascii="GHEA Grapalat" w:hAnsi="GHEA Grapalat" w:cs="Arial Armenian"/>
          <w:sz w:val="20"/>
          <w:lang w:val="hy-AM"/>
        </w:rPr>
        <w:tab/>
        <w:t>&lt;&lt;</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միջոցներ&gt;&gt;</w:t>
      </w:r>
      <w:r>
        <w:rPr>
          <w:rFonts w:ascii="GHEA Grapalat" w:hAnsi="GHEA Grapalat" w:cs="Arial Armenian"/>
          <w:sz w:val="20"/>
          <w:lang w:val="hy-AM"/>
        </w:rPr>
        <w:t xml:space="preserve"> </w:t>
      </w:r>
      <w:r>
        <w:rPr>
          <w:rFonts w:ascii="GHEA Grapalat" w:hAnsi="GHEA Grapalat" w:cs="Sylfaen"/>
          <w:sz w:val="20"/>
          <w:lang w:val="hy-AM"/>
        </w:rPr>
        <w:t>չափանիշը</w:t>
      </w:r>
      <w:r>
        <w:rPr>
          <w:rFonts w:ascii="GHEA Grapalat" w:hAnsi="GHEA Grapalat" w:cs="Arial"/>
          <w:sz w:val="20"/>
          <w:lang w:val="hy-AM"/>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98522D" w:rsidRDefault="0098522D" w:rsidP="0098522D">
      <w:pPr>
        <w:pStyle w:val="norm"/>
        <w:spacing w:line="276" w:lineRule="auto"/>
        <w:rPr>
          <w:rFonts w:ascii="GHEA Grapalat" w:hAnsi="GHEA Grapalat" w:cs="Sylfaen"/>
          <w:sz w:val="20"/>
          <w:szCs w:val="24"/>
          <w:lang w:val="hy-AM" w:eastAsia="en-US"/>
        </w:rPr>
      </w:pPr>
      <w:r>
        <w:rPr>
          <w:rFonts w:ascii="GHEA Grapalat" w:hAnsi="GHEA Grapalat" w:cs="Arial"/>
          <w:sz w:val="20"/>
          <w:lang w:val="hy-AM"/>
        </w:rPr>
        <w:t>1</w:t>
      </w:r>
      <w:r>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98522D" w:rsidRDefault="0098522D" w:rsidP="0098522D">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98522D" w:rsidRDefault="0098522D" w:rsidP="0098522D">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8522D" w:rsidRDefault="0098522D" w:rsidP="0098522D">
      <w:pPr>
        <w:pStyle w:val="norm"/>
        <w:spacing w:line="276" w:lineRule="auto"/>
        <w:rPr>
          <w:rFonts w:ascii="GHEA Mariam" w:hAnsi="GHEA Mariam"/>
          <w:lang w:val="pt-BR"/>
        </w:rPr>
      </w:pPr>
      <w:r>
        <w:rPr>
          <w:rFonts w:ascii="GHEA Grapalat" w:hAnsi="GHEA Grapalat" w:cs="Arial"/>
          <w:sz w:val="20"/>
          <w:lang w:val="hy-AM"/>
        </w:rPr>
        <w:t xml:space="preserve">2) </w:t>
      </w:r>
      <w:r>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Pr>
          <w:rStyle w:val="FootnoteReference"/>
          <w:rFonts w:ascii="GHEA Mariam" w:hAnsi="GHEA Mariam"/>
          <w:lang w:val="pt-BR"/>
        </w:rPr>
        <w:footnoteReference w:id="5"/>
      </w:r>
    </w:p>
    <w:p w:rsidR="0098522D" w:rsidRDefault="0098522D" w:rsidP="0098522D">
      <w:pPr>
        <w:ind w:firstLine="567"/>
        <w:jc w:val="both"/>
        <w:rPr>
          <w:rFonts w:ascii="GHEA Grapalat" w:hAnsi="GHEA Grapalat" w:cs="Arial Armenian"/>
          <w:sz w:val="20"/>
          <w:lang w:val="pt-BR"/>
        </w:rPr>
      </w:pPr>
      <w:r>
        <w:rPr>
          <w:rFonts w:ascii="GHEA Grapalat" w:hAnsi="GHEA Grapalat" w:cs="Sylfaen"/>
          <w:sz w:val="20"/>
          <w:lang w:val="pt-BR"/>
        </w:rPr>
        <w:t xml:space="preserve">  4) </w:t>
      </w:r>
      <w:r>
        <w:rPr>
          <w:rFonts w:ascii="GHEA Grapalat" w:hAnsi="GHEA Grapalat" w:cs="Sylfaen"/>
          <w:sz w:val="20"/>
          <w:lang w:val="ru-RU"/>
        </w:rPr>
        <w:t>Մասնակցի</w:t>
      </w:r>
      <w:r>
        <w:rPr>
          <w:rFonts w:ascii="GHEA Grapalat" w:hAnsi="GHEA Grapalat" w:cs="Arial Armenian"/>
          <w:sz w:val="20"/>
          <w:lang w:val="pt-BR"/>
        </w:rPr>
        <w:t xml:space="preserve"> </w:t>
      </w:r>
      <w:r>
        <w:rPr>
          <w:rFonts w:ascii="GHEA Grapalat" w:hAnsi="GHEA Grapalat" w:cs="Sylfaen"/>
          <w:sz w:val="20"/>
          <w:lang w:val="ru-RU"/>
        </w:rPr>
        <w:t>որակավորումը</w:t>
      </w:r>
      <w:r>
        <w:rPr>
          <w:rFonts w:ascii="GHEA Grapalat" w:hAnsi="GHEA Grapalat" w:cs="Arial Armenian"/>
          <w:sz w:val="20"/>
          <w:lang w:val="pt-BR"/>
        </w:rPr>
        <w:t xml:space="preserve"> </w:t>
      </w:r>
      <w:r>
        <w:rPr>
          <w:rFonts w:ascii="GHEA Grapalat" w:hAnsi="GHEA Grapalat" w:cs="Sylfaen"/>
          <w:sz w:val="20"/>
          <w:lang w:val="ru-RU"/>
        </w:rPr>
        <w:t>այս</w:t>
      </w:r>
      <w:r>
        <w:rPr>
          <w:rFonts w:ascii="GHEA Grapalat" w:hAnsi="GHEA Grapalat" w:cs="Arial Armenian"/>
          <w:sz w:val="20"/>
          <w:lang w:val="pt-BR"/>
        </w:rPr>
        <w:t xml:space="preserve"> </w:t>
      </w:r>
      <w:r>
        <w:rPr>
          <w:rFonts w:ascii="GHEA Grapalat" w:hAnsi="GHEA Grapalat" w:cs="Sylfaen"/>
          <w:sz w:val="20"/>
          <w:lang w:val="ru-RU"/>
        </w:rPr>
        <w:t>չափանիշի</w:t>
      </w:r>
      <w:r>
        <w:rPr>
          <w:rFonts w:ascii="GHEA Grapalat" w:hAnsi="GHEA Grapalat" w:cs="Arial Armenian"/>
          <w:sz w:val="20"/>
          <w:lang w:val="pt-BR"/>
        </w:rPr>
        <w:t xml:space="preserve"> </w:t>
      </w:r>
      <w:r>
        <w:rPr>
          <w:rFonts w:ascii="GHEA Grapalat" w:hAnsi="GHEA Grapalat" w:cs="Sylfaen"/>
          <w:sz w:val="20"/>
          <w:lang w:val="ru-RU"/>
        </w:rPr>
        <w:t>գծով</w:t>
      </w:r>
      <w:r>
        <w:rPr>
          <w:rFonts w:ascii="GHEA Grapalat" w:hAnsi="GHEA Grapalat" w:cs="Arial Armenian"/>
          <w:sz w:val="20"/>
          <w:lang w:val="pt-BR"/>
        </w:rPr>
        <w:t xml:space="preserve"> </w:t>
      </w:r>
      <w:r>
        <w:rPr>
          <w:rFonts w:ascii="GHEA Grapalat" w:hAnsi="GHEA Grapalat" w:cs="Sylfaen"/>
          <w:sz w:val="20"/>
          <w:lang w:val="ru-RU"/>
        </w:rPr>
        <w:t>գնահատվում</w:t>
      </w:r>
      <w:r>
        <w:rPr>
          <w:rFonts w:ascii="GHEA Grapalat" w:hAnsi="GHEA Grapalat" w:cs="Arial Armenian"/>
          <w:sz w:val="20"/>
          <w:lang w:val="pt-BR"/>
        </w:rPr>
        <w:t xml:space="preserve"> </w:t>
      </w:r>
      <w:r>
        <w:rPr>
          <w:rFonts w:ascii="GHEA Grapalat" w:hAnsi="GHEA Grapalat" w:cs="Sylfaen"/>
          <w:sz w:val="20"/>
          <w:lang w:val="ru-RU"/>
        </w:rPr>
        <w:t>է</w:t>
      </w:r>
      <w:r>
        <w:rPr>
          <w:rFonts w:ascii="GHEA Grapalat" w:hAnsi="GHEA Grapalat" w:cs="Arial Armenian"/>
          <w:sz w:val="20"/>
          <w:lang w:val="pt-BR"/>
        </w:rPr>
        <w:t xml:space="preserve"> </w:t>
      </w:r>
      <w:r>
        <w:rPr>
          <w:rFonts w:ascii="GHEA Grapalat" w:hAnsi="GHEA Grapalat" w:cs="Sylfaen"/>
          <w:sz w:val="20"/>
          <w:lang w:val="ru-RU"/>
        </w:rPr>
        <w:t>բավարար</w:t>
      </w:r>
      <w:r>
        <w:rPr>
          <w:rFonts w:ascii="GHEA Grapalat" w:hAnsi="GHEA Grapalat" w:cs="Arial Armenian"/>
          <w:sz w:val="20"/>
          <w:lang w:val="pt-BR"/>
        </w:rPr>
        <w:t xml:space="preserve">, </w:t>
      </w:r>
      <w:r>
        <w:rPr>
          <w:rFonts w:ascii="GHEA Grapalat" w:hAnsi="GHEA Grapalat" w:cs="Sylfaen"/>
          <w:sz w:val="20"/>
          <w:lang w:val="ru-RU"/>
        </w:rPr>
        <w:t>եթե</w:t>
      </w:r>
      <w:r>
        <w:rPr>
          <w:rFonts w:ascii="GHEA Grapalat" w:hAnsi="GHEA Grapalat" w:cs="Arial Armenian"/>
          <w:sz w:val="20"/>
          <w:lang w:val="pt-BR"/>
        </w:rPr>
        <w:t xml:space="preserve"> </w:t>
      </w:r>
      <w:r>
        <w:rPr>
          <w:rFonts w:ascii="GHEA Grapalat" w:hAnsi="GHEA Grapalat" w:cs="Sylfaen"/>
          <w:sz w:val="20"/>
          <w:lang w:val="ru-RU"/>
        </w:rPr>
        <w:t>վերջինս</w:t>
      </w:r>
      <w:r>
        <w:rPr>
          <w:rFonts w:ascii="GHEA Grapalat" w:hAnsi="GHEA Grapalat" w:cs="Arial Armenian"/>
          <w:sz w:val="20"/>
          <w:lang w:val="pt-BR"/>
        </w:rPr>
        <w:t xml:space="preserve"> </w:t>
      </w:r>
      <w:r>
        <w:rPr>
          <w:rFonts w:ascii="GHEA Grapalat" w:hAnsi="GHEA Grapalat" w:cs="Sylfaen"/>
          <w:sz w:val="20"/>
          <w:lang w:val="ru-RU"/>
        </w:rPr>
        <w:t>ապահովում</w:t>
      </w:r>
      <w:r>
        <w:rPr>
          <w:rFonts w:ascii="GHEA Grapalat" w:hAnsi="GHEA Grapalat" w:cs="Arial Armenian"/>
          <w:sz w:val="20"/>
          <w:lang w:val="pt-BR"/>
        </w:rPr>
        <w:t xml:space="preserve"> </w:t>
      </w:r>
      <w:r>
        <w:rPr>
          <w:rFonts w:ascii="GHEA Grapalat" w:hAnsi="GHEA Grapalat" w:cs="Sylfaen"/>
          <w:sz w:val="20"/>
          <w:lang w:val="ru-RU"/>
        </w:rPr>
        <w:t>է</w:t>
      </w:r>
      <w:r>
        <w:rPr>
          <w:rFonts w:ascii="GHEA Grapalat" w:hAnsi="GHEA Grapalat" w:cs="Arial Armenian"/>
          <w:sz w:val="20"/>
          <w:lang w:val="pt-BR"/>
        </w:rPr>
        <w:t xml:space="preserve"> </w:t>
      </w:r>
      <w:r>
        <w:rPr>
          <w:rFonts w:ascii="GHEA Grapalat" w:hAnsi="GHEA Grapalat" w:cs="Sylfaen"/>
          <w:sz w:val="20"/>
          <w:lang w:val="ru-RU"/>
        </w:rPr>
        <w:t>սույն</w:t>
      </w:r>
      <w:r>
        <w:rPr>
          <w:rFonts w:ascii="GHEA Grapalat" w:hAnsi="GHEA Grapalat" w:cs="Arial Armenian"/>
          <w:sz w:val="20"/>
          <w:lang w:val="pt-BR"/>
        </w:rPr>
        <w:t xml:space="preserve"> </w:t>
      </w:r>
      <w:r>
        <w:rPr>
          <w:rFonts w:ascii="GHEA Grapalat" w:hAnsi="GHEA Grapalat" w:cs="Sylfaen"/>
          <w:sz w:val="20"/>
          <w:lang w:val="ru-RU"/>
        </w:rPr>
        <w:t>պարբերությամբ</w:t>
      </w:r>
      <w:r>
        <w:rPr>
          <w:rFonts w:ascii="GHEA Grapalat" w:hAnsi="GHEA Grapalat" w:cs="Arial Armenian"/>
          <w:sz w:val="20"/>
          <w:lang w:val="pt-BR"/>
        </w:rPr>
        <w:t xml:space="preserve"> </w:t>
      </w:r>
      <w:r>
        <w:rPr>
          <w:rFonts w:ascii="GHEA Grapalat" w:hAnsi="GHEA Grapalat" w:cs="Sylfaen"/>
          <w:sz w:val="20"/>
          <w:lang w:val="ru-RU"/>
        </w:rPr>
        <w:t>նախատեսված</w:t>
      </w:r>
      <w:r>
        <w:rPr>
          <w:rFonts w:ascii="GHEA Grapalat" w:hAnsi="GHEA Grapalat" w:cs="Arial Armenian"/>
          <w:sz w:val="20"/>
          <w:lang w:val="pt-BR"/>
        </w:rPr>
        <w:t xml:space="preserve"> </w:t>
      </w:r>
      <w:r>
        <w:rPr>
          <w:rFonts w:ascii="GHEA Grapalat" w:hAnsi="GHEA Grapalat" w:cs="Sylfaen"/>
          <w:sz w:val="20"/>
          <w:lang w:val="ru-RU"/>
        </w:rPr>
        <w:t>պահանջները</w:t>
      </w:r>
      <w:r>
        <w:rPr>
          <w:rFonts w:ascii="GHEA Grapalat" w:hAnsi="GHEA Grapalat" w:cs="Tahoma"/>
          <w:sz w:val="20"/>
        </w:rPr>
        <w:t>։</w:t>
      </w:r>
    </w:p>
    <w:p w:rsidR="0098522D" w:rsidRDefault="0098522D" w:rsidP="0098522D">
      <w:pPr>
        <w:ind w:firstLine="567"/>
        <w:jc w:val="both"/>
        <w:rPr>
          <w:rFonts w:ascii="GHEA Grapalat" w:hAnsi="GHEA Grapalat" w:cs="Arial"/>
          <w:sz w:val="20"/>
          <w:lang w:val="pt-BR"/>
        </w:rPr>
      </w:pPr>
    </w:p>
    <w:p w:rsidR="0098522D" w:rsidRDefault="0098522D" w:rsidP="0098522D">
      <w:pPr>
        <w:ind w:firstLine="567"/>
        <w:jc w:val="both"/>
        <w:rPr>
          <w:rFonts w:ascii="GHEA Grapalat" w:hAnsi="GHEA Grapalat" w:cs="Arial"/>
          <w:sz w:val="20"/>
          <w:lang w:val="hy-AM"/>
        </w:rPr>
      </w:pPr>
      <w:r>
        <w:rPr>
          <w:rFonts w:ascii="GHEA Grapalat" w:hAnsi="GHEA Grapalat" w:cs="Arial Armenian"/>
          <w:sz w:val="20"/>
          <w:lang w:val="hy-AM"/>
        </w:rPr>
        <w:t>-</w:t>
      </w:r>
      <w:r>
        <w:rPr>
          <w:rFonts w:ascii="GHEA Grapalat" w:hAnsi="GHEA Grapalat" w:cs="Arial Armenian"/>
          <w:sz w:val="20"/>
          <w:lang w:val="hy-AM"/>
        </w:rPr>
        <w:tab/>
        <w:t>&lt;&lt;</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ռեսուրսներ&gt;&gt;</w:t>
      </w:r>
      <w:r>
        <w:rPr>
          <w:rFonts w:ascii="GHEA Grapalat" w:hAnsi="GHEA Grapalat" w:cs="Arial Armenian"/>
          <w:sz w:val="20"/>
          <w:lang w:val="hy-AM"/>
        </w:rPr>
        <w:t xml:space="preserve"> </w:t>
      </w:r>
      <w:r>
        <w:rPr>
          <w:rFonts w:ascii="GHEA Grapalat" w:hAnsi="GHEA Grapalat" w:cs="Sylfaen"/>
          <w:sz w:val="20"/>
          <w:lang w:val="hy-AM"/>
        </w:rPr>
        <w:t>չափանիշը</w:t>
      </w:r>
      <w:r>
        <w:rPr>
          <w:rFonts w:ascii="GHEA Grapalat" w:hAnsi="GHEA Grapalat" w:cs="Arial"/>
          <w:sz w:val="20"/>
          <w:lang w:val="hy-AM"/>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98522D" w:rsidRDefault="0098522D" w:rsidP="0098522D">
      <w:pPr>
        <w:ind w:firstLine="567"/>
        <w:jc w:val="both"/>
        <w:rPr>
          <w:rFonts w:ascii="GHEA Grapalat" w:hAnsi="GHEA Grapalat" w:cs="Arial Armenian"/>
          <w:sz w:val="20"/>
          <w:szCs w:val="20"/>
          <w:lang w:val="hy-AM" w:eastAsia="ru-RU"/>
        </w:rPr>
      </w:pPr>
      <w:r>
        <w:rPr>
          <w:rFonts w:ascii="GHEA Grapalat" w:hAnsi="GHEA Grapalat" w:cs="Arial Armenian"/>
          <w:sz w:val="20"/>
          <w:lang w:val="hy-AM"/>
        </w:rPr>
        <w:t>1) Մ</w:t>
      </w:r>
      <w:r>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Pr>
          <w:rFonts w:ascii="GHEA Grapalat" w:hAnsi="GHEA Grapalat" w:cs="Arial Armenian"/>
          <w:i/>
          <w:sz w:val="18"/>
          <w:szCs w:val="18"/>
          <w:u w:val="single"/>
          <w:lang w:val="hy-AM" w:eastAsia="ru-RU"/>
        </w:rPr>
        <w:t xml:space="preserve"> </w:t>
      </w:r>
    </w:p>
    <w:p w:rsidR="00421575" w:rsidRPr="00CE7BF1" w:rsidRDefault="00421575" w:rsidP="00421575">
      <w:pPr>
        <w:ind w:firstLine="567"/>
        <w:jc w:val="both"/>
        <w:rPr>
          <w:rFonts w:ascii="GHEA Grapalat" w:hAnsi="GHEA Grapalat" w:cs="Arial Armenian"/>
          <w:sz w:val="20"/>
          <w:szCs w:val="20"/>
          <w:lang w:val="hy-AM"/>
        </w:rPr>
      </w:pPr>
      <w:r w:rsidRPr="00CE7BF1">
        <w:rPr>
          <w:rFonts w:ascii="GHEA Grapalat"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421575" w:rsidRPr="00CE7BF1" w:rsidTr="00C5610C">
        <w:tc>
          <w:tcPr>
            <w:tcW w:w="10031" w:type="dxa"/>
            <w:gridSpan w:val="5"/>
          </w:tcPr>
          <w:p w:rsidR="00421575" w:rsidRPr="00CE7BF1" w:rsidRDefault="00421575" w:rsidP="00C5610C">
            <w:pPr>
              <w:ind w:firstLine="567"/>
              <w:jc w:val="center"/>
              <w:rPr>
                <w:rFonts w:ascii="GHEA Grapalat" w:hAnsi="GHEA Grapalat" w:cs="Arial"/>
                <w:sz w:val="20"/>
              </w:rPr>
            </w:pPr>
            <w:r w:rsidRPr="00CE7BF1">
              <w:rPr>
                <w:rFonts w:ascii="GHEA Grapalat" w:hAnsi="GHEA Grapalat" w:cs="Sylfaen"/>
                <w:sz w:val="20"/>
              </w:rPr>
              <w:t>Հիմնական</w:t>
            </w:r>
            <w:r w:rsidRPr="00CE7BF1">
              <w:rPr>
                <w:rFonts w:ascii="GHEA Grapalat" w:hAnsi="GHEA Grapalat" w:cs="Arial"/>
                <w:sz w:val="20"/>
              </w:rPr>
              <w:t xml:space="preserve"> </w:t>
            </w:r>
            <w:r w:rsidRPr="00CE7BF1">
              <w:rPr>
                <w:rFonts w:ascii="GHEA Grapalat" w:hAnsi="GHEA Grapalat" w:cs="Sylfaen"/>
                <w:sz w:val="20"/>
              </w:rPr>
              <w:t>աշխատակազմում</w:t>
            </w:r>
            <w:r w:rsidRPr="00CE7BF1">
              <w:rPr>
                <w:rFonts w:ascii="GHEA Grapalat" w:hAnsi="GHEA Grapalat" w:cs="Arial"/>
                <w:sz w:val="20"/>
              </w:rPr>
              <w:t xml:space="preserve"> </w:t>
            </w:r>
            <w:r w:rsidRPr="00CE7BF1">
              <w:rPr>
                <w:rFonts w:ascii="GHEA Grapalat" w:hAnsi="GHEA Grapalat" w:cs="Sylfaen"/>
                <w:sz w:val="20"/>
              </w:rPr>
              <w:t>ներառված</w:t>
            </w:r>
            <w:r w:rsidRPr="00CE7BF1">
              <w:rPr>
                <w:rFonts w:ascii="GHEA Grapalat" w:hAnsi="GHEA Grapalat" w:cs="Arial"/>
                <w:sz w:val="20"/>
              </w:rPr>
              <w:t xml:space="preserve"> </w:t>
            </w:r>
            <w:r w:rsidRPr="00CE7BF1">
              <w:rPr>
                <w:rFonts w:ascii="GHEA Grapalat" w:hAnsi="GHEA Grapalat" w:cs="Sylfaen"/>
                <w:sz w:val="20"/>
              </w:rPr>
              <w:t>մասնագետների</w:t>
            </w:r>
          </w:p>
        </w:tc>
      </w:tr>
      <w:tr w:rsidR="00421575" w:rsidRPr="00CE7BF1" w:rsidTr="00C5610C">
        <w:tc>
          <w:tcPr>
            <w:tcW w:w="1728" w:type="dxa"/>
            <w:vMerge w:val="restart"/>
            <w:vAlign w:val="center"/>
          </w:tcPr>
          <w:p w:rsidR="00421575" w:rsidRPr="00CE7BF1" w:rsidRDefault="00421575" w:rsidP="00C5610C">
            <w:pPr>
              <w:jc w:val="center"/>
              <w:rPr>
                <w:rFonts w:ascii="GHEA Grapalat" w:hAnsi="GHEA Grapalat" w:cs="Arial"/>
                <w:sz w:val="20"/>
              </w:rPr>
            </w:pPr>
            <w:r w:rsidRPr="00CE7BF1">
              <w:rPr>
                <w:rFonts w:ascii="GHEA Grapalat" w:hAnsi="GHEA Grapalat" w:cs="Sylfaen"/>
                <w:sz w:val="20"/>
              </w:rPr>
              <w:t>անունը</w:t>
            </w:r>
            <w:r w:rsidRPr="00CE7BF1">
              <w:rPr>
                <w:rFonts w:ascii="GHEA Grapalat" w:hAnsi="GHEA Grapalat" w:cs="Arial"/>
                <w:sz w:val="20"/>
              </w:rPr>
              <w:t xml:space="preserve">, </w:t>
            </w:r>
            <w:r w:rsidRPr="00CE7BF1">
              <w:rPr>
                <w:rFonts w:ascii="GHEA Grapalat" w:hAnsi="GHEA Grapalat" w:cs="Sylfaen"/>
                <w:sz w:val="20"/>
              </w:rPr>
              <w:t>ազգանունը</w:t>
            </w:r>
          </w:p>
        </w:tc>
        <w:tc>
          <w:tcPr>
            <w:tcW w:w="1782" w:type="dxa"/>
            <w:vMerge w:val="restart"/>
            <w:vAlign w:val="center"/>
          </w:tcPr>
          <w:p w:rsidR="00421575" w:rsidRPr="00CE7BF1" w:rsidRDefault="00421575" w:rsidP="00C5610C">
            <w:pPr>
              <w:jc w:val="center"/>
              <w:rPr>
                <w:rFonts w:ascii="GHEA Grapalat" w:hAnsi="GHEA Grapalat" w:cs="Arial"/>
                <w:sz w:val="20"/>
              </w:rPr>
            </w:pPr>
            <w:r w:rsidRPr="00CE7BF1">
              <w:rPr>
                <w:rFonts w:ascii="GHEA Grapalat" w:hAnsi="GHEA Grapalat" w:cs="Sylfaen"/>
                <w:sz w:val="20"/>
              </w:rPr>
              <w:t>որակավորումը</w:t>
            </w:r>
          </w:p>
        </w:tc>
        <w:tc>
          <w:tcPr>
            <w:tcW w:w="4253" w:type="dxa"/>
            <w:gridSpan w:val="2"/>
          </w:tcPr>
          <w:p w:rsidR="00421575" w:rsidRPr="00CE7BF1" w:rsidRDefault="00421575" w:rsidP="00C5610C">
            <w:pPr>
              <w:ind w:firstLine="567"/>
              <w:rPr>
                <w:rFonts w:ascii="GHEA Grapalat" w:hAnsi="GHEA Grapalat" w:cs="Arial"/>
                <w:sz w:val="20"/>
              </w:rPr>
            </w:pPr>
            <w:r w:rsidRPr="00CE7BF1">
              <w:rPr>
                <w:rFonts w:ascii="GHEA Grapalat" w:hAnsi="GHEA Grapalat" w:cs="Sylfaen"/>
                <w:sz w:val="20"/>
              </w:rPr>
              <w:t>աշխատանքային</w:t>
            </w:r>
            <w:r w:rsidRPr="00CE7BF1">
              <w:rPr>
                <w:rFonts w:ascii="GHEA Grapalat" w:hAnsi="GHEA Grapalat" w:cs="Arial"/>
                <w:sz w:val="20"/>
              </w:rPr>
              <w:t xml:space="preserve"> </w:t>
            </w:r>
            <w:r w:rsidRPr="00CE7BF1">
              <w:rPr>
                <w:rFonts w:ascii="GHEA Grapalat" w:hAnsi="GHEA Grapalat" w:cs="Sylfaen"/>
                <w:sz w:val="20"/>
              </w:rPr>
              <w:t>փորձը</w:t>
            </w:r>
            <w:r w:rsidRPr="00CE7BF1">
              <w:rPr>
                <w:rFonts w:ascii="GHEA Grapalat" w:hAnsi="GHEA Grapalat" w:cs="Arial"/>
                <w:sz w:val="20"/>
              </w:rPr>
              <w:t xml:space="preserve"> </w:t>
            </w:r>
          </w:p>
        </w:tc>
        <w:tc>
          <w:tcPr>
            <w:tcW w:w="2268" w:type="dxa"/>
            <w:vMerge w:val="restart"/>
          </w:tcPr>
          <w:p w:rsidR="00421575" w:rsidRPr="00CE7BF1" w:rsidRDefault="00421575" w:rsidP="00C5610C">
            <w:pPr>
              <w:jc w:val="center"/>
              <w:rPr>
                <w:rFonts w:ascii="GHEA Grapalat" w:hAnsi="GHEA Grapalat" w:cs="Arial"/>
                <w:sz w:val="20"/>
              </w:rPr>
            </w:pPr>
            <w:r w:rsidRPr="00CE7BF1">
              <w:rPr>
                <w:rFonts w:ascii="GHEA Grapalat" w:hAnsi="GHEA Grapalat" w:cs="Sylfaen"/>
                <w:sz w:val="20"/>
              </w:rPr>
              <w:t>գործատուի անվանումը</w:t>
            </w:r>
          </w:p>
        </w:tc>
      </w:tr>
      <w:tr w:rsidR="00421575" w:rsidRPr="00CE7BF1" w:rsidTr="00C5610C">
        <w:tc>
          <w:tcPr>
            <w:tcW w:w="1728" w:type="dxa"/>
            <w:vMerge/>
          </w:tcPr>
          <w:p w:rsidR="00421575" w:rsidRPr="00CE7BF1" w:rsidRDefault="00421575" w:rsidP="00C5610C">
            <w:pPr>
              <w:ind w:firstLine="567"/>
              <w:rPr>
                <w:rFonts w:ascii="GHEA Grapalat" w:hAnsi="GHEA Grapalat" w:cs="Arial Armenian"/>
                <w:sz w:val="20"/>
              </w:rPr>
            </w:pPr>
          </w:p>
        </w:tc>
        <w:tc>
          <w:tcPr>
            <w:tcW w:w="1782" w:type="dxa"/>
            <w:vMerge/>
          </w:tcPr>
          <w:p w:rsidR="00421575" w:rsidRPr="00CE7BF1" w:rsidRDefault="00421575" w:rsidP="00C5610C">
            <w:pPr>
              <w:ind w:firstLine="567"/>
              <w:rPr>
                <w:rFonts w:ascii="GHEA Grapalat" w:hAnsi="GHEA Grapalat" w:cs="Arial Armenian"/>
                <w:sz w:val="20"/>
              </w:rPr>
            </w:pPr>
          </w:p>
        </w:tc>
        <w:tc>
          <w:tcPr>
            <w:tcW w:w="1560" w:type="dxa"/>
          </w:tcPr>
          <w:p w:rsidR="00421575" w:rsidRPr="00CE7BF1" w:rsidRDefault="00421575" w:rsidP="00C5610C">
            <w:pPr>
              <w:jc w:val="center"/>
              <w:rPr>
                <w:rFonts w:ascii="GHEA Grapalat" w:hAnsi="GHEA Grapalat" w:cs="Arial"/>
                <w:sz w:val="20"/>
              </w:rPr>
            </w:pPr>
            <w:r w:rsidRPr="00CE7BF1">
              <w:rPr>
                <w:rFonts w:ascii="GHEA Grapalat" w:hAnsi="GHEA Grapalat" w:cs="Sylfaen"/>
                <w:sz w:val="20"/>
              </w:rPr>
              <w:t>ժամանակահատվածը</w:t>
            </w:r>
          </w:p>
        </w:tc>
        <w:tc>
          <w:tcPr>
            <w:tcW w:w="2693" w:type="dxa"/>
            <w:vAlign w:val="center"/>
          </w:tcPr>
          <w:p w:rsidR="00421575" w:rsidRPr="00CE7BF1" w:rsidRDefault="00421575" w:rsidP="00C5610C">
            <w:pPr>
              <w:jc w:val="center"/>
              <w:rPr>
                <w:rFonts w:ascii="GHEA Grapalat" w:hAnsi="GHEA Grapalat" w:cs="Arial"/>
                <w:sz w:val="20"/>
              </w:rPr>
            </w:pPr>
            <w:r w:rsidRPr="00CE7BF1">
              <w:rPr>
                <w:rFonts w:ascii="GHEA Grapalat" w:hAnsi="GHEA Grapalat" w:cs="Sylfaen"/>
                <w:sz w:val="20"/>
              </w:rPr>
              <w:t>գործունեության</w:t>
            </w:r>
            <w:r w:rsidRPr="00CE7BF1">
              <w:rPr>
                <w:rFonts w:ascii="GHEA Grapalat" w:hAnsi="GHEA Grapalat" w:cs="Arial"/>
                <w:sz w:val="20"/>
              </w:rPr>
              <w:t xml:space="preserve"> </w:t>
            </w:r>
            <w:r w:rsidRPr="00CE7BF1">
              <w:rPr>
                <w:rFonts w:ascii="GHEA Grapalat" w:hAnsi="GHEA Grapalat" w:cs="Sylfaen"/>
                <w:sz w:val="20"/>
              </w:rPr>
              <w:t>ոլորտը</w:t>
            </w:r>
            <w:r w:rsidRPr="00CE7BF1">
              <w:rPr>
                <w:rFonts w:ascii="GHEA Grapalat" w:hAnsi="GHEA Grapalat" w:cs="Arial"/>
                <w:sz w:val="20"/>
              </w:rPr>
              <w:t xml:space="preserve"> </w:t>
            </w:r>
            <w:r w:rsidRPr="00CE7BF1">
              <w:rPr>
                <w:rFonts w:ascii="GHEA Grapalat" w:hAnsi="GHEA Grapalat" w:cs="Sylfaen"/>
                <w:sz w:val="20"/>
              </w:rPr>
              <w:t>և</w:t>
            </w:r>
            <w:r w:rsidRPr="00CE7BF1">
              <w:rPr>
                <w:rFonts w:ascii="GHEA Grapalat" w:hAnsi="GHEA Grapalat" w:cs="Arial"/>
                <w:sz w:val="20"/>
              </w:rPr>
              <w:t xml:space="preserve"> </w:t>
            </w:r>
            <w:r w:rsidRPr="00CE7BF1">
              <w:rPr>
                <w:rFonts w:ascii="GHEA Grapalat" w:hAnsi="GHEA Grapalat" w:cs="Sylfaen"/>
                <w:sz w:val="20"/>
              </w:rPr>
              <w:t>կատարած</w:t>
            </w:r>
            <w:r w:rsidRPr="00CE7BF1">
              <w:rPr>
                <w:rFonts w:ascii="GHEA Grapalat" w:hAnsi="GHEA Grapalat" w:cs="Arial"/>
                <w:sz w:val="20"/>
              </w:rPr>
              <w:t xml:space="preserve"> </w:t>
            </w:r>
            <w:r w:rsidRPr="00CE7BF1">
              <w:rPr>
                <w:rFonts w:ascii="GHEA Grapalat" w:hAnsi="GHEA Grapalat" w:cs="Sylfaen"/>
                <w:sz w:val="20"/>
              </w:rPr>
              <w:t>աշխատանքը</w:t>
            </w:r>
          </w:p>
        </w:tc>
        <w:tc>
          <w:tcPr>
            <w:tcW w:w="2268" w:type="dxa"/>
            <w:vMerge/>
          </w:tcPr>
          <w:p w:rsidR="00421575" w:rsidRPr="00CE7BF1" w:rsidRDefault="00421575" w:rsidP="00C5610C">
            <w:pPr>
              <w:ind w:firstLine="567"/>
              <w:rPr>
                <w:rFonts w:ascii="GHEA Grapalat" w:hAnsi="GHEA Grapalat" w:cs="Arial Armenian"/>
                <w:sz w:val="20"/>
              </w:rPr>
            </w:pPr>
          </w:p>
        </w:tc>
      </w:tr>
      <w:tr w:rsidR="00421575" w:rsidRPr="00CE7BF1" w:rsidTr="00C5610C">
        <w:tc>
          <w:tcPr>
            <w:tcW w:w="1728" w:type="dxa"/>
          </w:tcPr>
          <w:p w:rsidR="00421575" w:rsidRPr="00CE7BF1" w:rsidRDefault="00421575" w:rsidP="00C5610C">
            <w:pPr>
              <w:ind w:firstLine="567"/>
              <w:rPr>
                <w:rFonts w:ascii="GHEA Grapalat" w:hAnsi="GHEA Grapalat" w:cs="Arial Armenian"/>
                <w:sz w:val="20"/>
              </w:rPr>
            </w:pPr>
            <w:r w:rsidRPr="00CE7BF1">
              <w:rPr>
                <w:rFonts w:ascii="GHEA Grapalat" w:hAnsi="GHEA Grapalat" w:cs="Arial Armenian"/>
                <w:sz w:val="20"/>
              </w:rPr>
              <w:t>1</w:t>
            </w:r>
          </w:p>
        </w:tc>
        <w:tc>
          <w:tcPr>
            <w:tcW w:w="1782" w:type="dxa"/>
          </w:tcPr>
          <w:p w:rsidR="00421575" w:rsidRPr="00CE7BF1" w:rsidRDefault="00421575" w:rsidP="00C5610C">
            <w:pPr>
              <w:ind w:firstLine="567"/>
              <w:rPr>
                <w:rFonts w:ascii="GHEA Grapalat" w:hAnsi="GHEA Grapalat" w:cs="Arial Armenian"/>
                <w:sz w:val="20"/>
              </w:rPr>
            </w:pPr>
            <w:r w:rsidRPr="00CE7BF1">
              <w:rPr>
                <w:rFonts w:ascii="GHEA Grapalat" w:hAnsi="GHEA Grapalat" w:cs="Arial Armenian"/>
                <w:sz w:val="20"/>
              </w:rPr>
              <w:t>2</w:t>
            </w:r>
          </w:p>
        </w:tc>
        <w:tc>
          <w:tcPr>
            <w:tcW w:w="1560" w:type="dxa"/>
          </w:tcPr>
          <w:p w:rsidR="00421575" w:rsidRPr="00CE7BF1" w:rsidRDefault="00421575" w:rsidP="00C5610C">
            <w:pPr>
              <w:ind w:firstLine="567"/>
              <w:rPr>
                <w:rFonts w:ascii="GHEA Grapalat" w:hAnsi="GHEA Grapalat" w:cs="Arial Armenian"/>
                <w:sz w:val="20"/>
              </w:rPr>
            </w:pPr>
            <w:r w:rsidRPr="00CE7BF1">
              <w:rPr>
                <w:rFonts w:ascii="GHEA Grapalat" w:hAnsi="GHEA Grapalat" w:cs="Arial Armenian"/>
                <w:sz w:val="20"/>
              </w:rPr>
              <w:t>3</w:t>
            </w:r>
          </w:p>
        </w:tc>
        <w:tc>
          <w:tcPr>
            <w:tcW w:w="2693" w:type="dxa"/>
          </w:tcPr>
          <w:p w:rsidR="00421575" w:rsidRPr="00CE7BF1" w:rsidRDefault="00421575" w:rsidP="00C5610C">
            <w:pPr>
              <w:ind w:firstLine="567"/>
              <w:rPr>
                <w:rFonts w:ascii="GHEA Grapalat" w:hAnsi="GHEA Grapalat" w:cs="Arial Armenian"/>
                <w:sz w:val="20"/>
              </w:rPr>
            </w:pPr>
            <w:r w:rsidRPr="00CE7BF1">
              <w:rPr>
                <w:rFonts w:ascii="GHEA Grapalat" w:hAnsi="GHEA Grapalat" w:cs="Arial Armenian"/>
                <w:sz w:val="20"/>
              </w:rPr>
              <w:t>4</w:t>
            </w:r>
          </w:p>
        </w:tc>
        <w:tc>
          <w:tcPr>
            <w:tcW w:w="2268" w:type="dxa"/>
          </w:tcPr>
          <w:p w:rsidR="00421575" w:rsidRPr="00CE7BF1" w:rsidRDefault="00421575" w:rsidP="00C5610C">
            <w:pPr>
              <w:ind w:firstLine="567"/>
              <w:rPr>
                <w:rFonts w:ascii="GHEA Grapalat" w:hAnsi="GHEA Grapalat" w:cs="Arial Armenian"/>
                <w:sz w:val="20"/>
              </w:rPr>
            </w:pPr>
            <w:r w:rsidRPr="00CE7BF1">
              <w:rPr>
                <w:rFonts w:ascii="GHEA Grapalat" w:hAnsi="GHEA Grapalat" w:cs="Arial Armenian"/>
                <w:sz w:val="20"/>
              </w:rPr>
              <w:t>5</w:t>
            </w:r>
          </w:p>
        </w:tc>
      </w:tr>
      <w:tr w:rsidR="00421575" w:rsidRPr="00CE7BF1" w:rsidTr="00C5610C">
        <w:tc>
          <w:tcPr>
            <w:tcW w:w="1728" w:type="dxa"/>
          </w:tcPr>
          <w:p w:rsidR="00421575" w:rsidRPr="00CE7BF1" w:rsidRDefault="00421575" w:rsidP="00C5610C">
            <w:pPr>
              <w:ind w:firstLine="567"/>
              <w:rPr>
                <w:rFonts w:ascii="GHEA Grapalat" w:hAnsi="GHEA Grapalat" w:cs="Arial Armenian"/>
                <w:sz w:val="20"/>
              </w:rPr>
            </w:pPr>
            <w:r w:rsidRPr="00CE7BF1">
              <w:rPr>
                <w:rFonts w:ascii="GHEA Grapalat" w:hAnsi="GHEA Grapalat" w:cs="Arial Armenian"/>
                <w:sz w:val="20"/>
              </w:rPr>
              <w:t>1.</w:t>
            </w:r>
          </w:p>
        </w:tc>
        <w:tc>
          <w:tcPr>
            <w:tcW w:w="1782" w:type="dxa"/>
          </w:tcPr>
          <w:p w:rsidR="00421575" w:rsidRPr="00CE7BF1" w:rsidRDefault="00421575" w:rsidP="00C5610C">
            <w:pPr>
              <w:ind w:firstLine="567"/>
              <w:rPr>
                <w:rFonts w:ascii="GHEA Grapalat" w:hAnsi="GHEA Grapalat" w:cs="Arial Armenian"/>
                <w:sz w:val="20"/>
              </w:rPr>
            </w:pPr>
          </w:p>
        </w:tc>
        <w:tc>
          <w:tcPr>
            <w:tcW w:w="1560" w:type="dxa"/>
          </w:tcPr>
          <w:p w:rsidR="00421575" w:rsidRPr="00CE7BF1" w:rsidRDefault="00421575" w:rsidP="00C5610C">
            <w:pPr>
              <w:ind w:firstLine="567"/>
              <w:rPr>
                <w:rFonts w:ascii="GHEA Grapalat" w:hAnsi="GHEA Grapalat" w:cs="Arial Armenian"/>
                <w:sz w:val="20"/>
              </w:rPr>
            </w:pPr>
          </w:p>
        </w:tc>
        <w:tc>
          <w:tcPr>
            <w:tcW w:w="2693" w:type="dxa"/>
          </w:tcPr>
          <w:p w:rsidR="00421575" w:rsidRPr="00CE7BF1" w:rsidRDefault="00421575" w:rsidP="00C5610C">
            <w:pPr>
              <w:ind w:firstLine="567"/>
              <w:rPr>
                <w:rFonts w:ascii="GHEA Grapalat" w:hAnsi="GHEA Grapalat" w:cs="Arial Armenian"/>
                <w:sz w:val="20"/>
              </w:rPr>
            </w:pPr>
          </w:p>
        </w:tc>
        <w:tc>
          <w:tcPr>
            <w:tcW w:w="2268" w:type="dxa"/>
          </w:tcPr>
          <w:p w:rsidR="00421575" w:rsidRPr="00CE7BF1" w:rsidRDefault="00421575" w:rsidP="00C5610C">
            <w:pPr>
              <w:ind w:firstLine="567"/>
              <w:rPr>
                <w:rFonts w:ascii="GHEA Grapalat" w:hAnsi="GHEA Grapalat" w:cs="Arial Armenian"/>
                <w:sz w:val="20"/>
              </w:rPr>
            </w:pPr>
          </w:p>
        </w:tc>
      </w:tr>
      <w:tr w:rsidR="00421575" w:rsidRPr="00CE7BF1" w:rsidTr="00C5610C">
        <w:tc>
          <w:tcPr>
            <w:tcW w:w="1728" w:type="dxa"/>
          </w:tcPr>
          <w:p w:rsidR="00421575" w:rsidRPr="00CE7BF1" w:rsidRDefault="00421575" w:rsidP="00C5610C">
            <w:pPr>
              <w:ind w:firstLine="567"/>
              <w:rPr>
                <w:rFonts w:ascii="GHEA Grapalat" w:hAnsi="GHEA Grapalat" w:cs="Arial Armenian"/>
                <w:sz w:val="20"/>
              </w:rPr>
            </w:pPr>
            <w:r w:rsidRPr="00CE7BF1">
              <w:rPr>
                <w:rFonts w:ascii="GHEA Grapalat" w:hAnsi="GHEA Grapalat" w:cs="Arial Armenian"/>
                <w:sz w:val="20"/>
              </w:rPr>
              <w:t>2.</w:t>
            </w:r>
          </w:p>
        </w:tc>
        <w:tc>
          <w:tcPr>
            <w:tcW w:w="1782" w:type="dxa"/>
          </w:tcPr>
          <w:p w:rsidR="00421575" w:rsidRPr="00CE7BF1" w:rsidRDefault="00421575" w:rsidP="00C5610C">
            <w:pPr>
              <w:ind w:firstLine="567"/>
              <w:rPr>
                <w:rFonts w:ascii="GHEA Grapalat" w:hAnsi="GHEA Grapalat" w:cs="Arial Armenian"/>
                <w:sz w:val="20"/>
              </w:rPr>
            </w:pPr>
          </w:p>
        </w:tc>
        <w:tc>
          <w:tcPr>
            <w:tcW w:w="1560" w:type="dxa"/>
          </w:tcPr>
          <w:p w:rsidR="00421575" w:rsidRPr="00CE7BF1" w:rsidRDefault="00421575" w:rsidP="00C5610C">
            <w:pPr>
              <w:ind w:firstLine="567"/>
              <w:rPr>
                <w:rFonts w:ascii="GHEA Grapalat" w:hAnsi="GHEA Grapalat" w:cs="Arial Armenian"/>
                <w:sz w:val="20"/>
              </w:rPr>
            </w:pPr>
          </w:p>
        </w:tc>
        <w:tc>
          <w:tcPr>
            <w:tcW w:w="2693" w:type="dxa"/>
          </w:tcPr>
          <w:p w:rsidR="00421575" w:rsidRPr="00CE7BF1" w:rsidRDefault="00421575" w:rsidP="00C5610C">
            <w:pPr>
              <w:ind w:firstLine="567"/>
              <w:rPr>
                <w:rFonts w:ascii="GHEA Grapalat" w:hAnsi="GHEA Grapalat" w:cs="Arial Armenian"/>
                <w:sz w:val="20"/>
              </w:rPr>
            </w:pPr>
          </w:p>
        </w:tc>
        <w:tc>
          <w:tcPr>
            <w:tcW w:w="2268" w:type="dxa"/>
          </w:tcPr>
          <w:p w:rsidR="00421575" w:rsidRPr="00CE7BF1" w:rsidRDefault="00421575" w:rsidP="00C5610C">
            <w:pPr>
              <w:ind w:firstLine="567"/>
              <w:rPr>
                <w:rFonts w:ascii="GHEA Grapalat" w:hAnsi="GHEA Grapalat" w:cs="Arial Armenian"/>
                <w:sz w:val="20"/>
              </w:rPr>
            </w:pPr>
          </w:p>
        </w:tc>
      </w:tr>
      <w:tr w:rsidR="00421575" w:rsidRPr="00CE7BF1" w:rsidTr="00C5610C">
        <w:tc>
          <w:tcPr>
            <w:tcW w:w="1728" w:type="dxa"/>
          </w:tcPr>
          <w:p w:rsidR="00421575" w:rsidRPr="00CE7BF1" w:rsidRDefault="00421575" w:rsidP="00C5610C">
            <w:pPr>
              <w:ind w:firstLine="567"/>
              <w:rPr>
                <w:rFonts w:ascii="GHEA Grapalat" w:hAnsi="GHEA Grapalat" w:cs="Arial Armenian"/>
                <w:sz w:val="20"/>
              </w:rPr>
            </w:pPr>
            <w:r w:rsidRPr="00CE7BF1">
              <w:rPr>
                <w:rFonts w:ascii="GHEA Grapalat" w:hAnsi="GHEA Grapalat" w:cs="Arial Armenian"/>
                <w:sz w:val="20"/>
              </w:rPr>
              <w:t>..</w:t>
            </w:r>
          </w:p>
        </w:tc>
        <w:tc>
          <w:tcPr>
            <w:tcW w:w="1782" w:type="dxa"/>
          </w:tcPr>
          <w:p w:rsidR="00421575" w:rsidRPr="00CE7BF1" w:rsidRDefault="00421575" w:rsidP="00C5610C">
            <w:pPr>
              <w:ind w:firstLine="567"/>
              <w:rPr>
                <w:rFonts w:ascii="GHEA Grapalat" w:hAnsi="GHEA Grapalat" w:cs="Arial Armenian"/>
                <w:sz w:val="20"/>
              </w:rPr>
            </w:pPr>
          </w:p>
        </w:tc>
        <w:tc>
          <w:tcPr>
            <w:tcW w:w="1560" w:type="dxa"/>
          </w:tcPr>
          <w:p w:rsidR="00421575" w:rsidRPr="00CE7BF1" w:rsidRDefault="00421575" w:rsidP="00C5610C">
            <w:pPr>
              <w:ind w:firstLine="567"/>
              <w:rPr>
                <w:rFonts w:ascii="GHEA Grapalat" w:hAnsi="GHEA Grapalat" w:cs="Arial Armenian"/>
                <w:sz w:val="20"/>
              </w:rPr>
            </w:pPr>
          </w:p>
        </w:tc>
        <w:tc>
          <w:tcPr>
            <w:tcW w:w="2693" w:type="dxa"/>
          </w:tcPr>
          <w:p w:rsidR="00421575" w:rsidRPr="00CE7BF1" w:rsidRDefault="00421575" w:rsidP="00C5610C">
            <w:pPr>
              <w:ind w:firstLine="567"/>
              <w:rPr>
                <w:rFonts w:ascii="GHEA Grapalat" w:hAnsi="GHEA Grapalat" w:cs="Arial Armenian"/>
                <w:sz w:val="20"/>
              </w:rPr>
            </w:pPr>
          </w:p>
        </w:tc>
        <w:tc>
          <w:tcPr>
            <w:tcW w:w="2268" w:type="dxa"/>
          </w:tcPr>
          <w:p w:rsidR="00421575" w:rsidRPr="00CE7BF1" w:rsidRDefault="00421575" w:rsidP="00C5610C">
            <w:pPr>
              <w:ind w:firstLine="567"/>
              <w:rPr>
                <w:rFonts w:ascii="GHEA Grapalat" w:hAnsi="GHEA Grapalat" w:cs="Arial Armenian"/>
                <w:sz w:val="20"/>
              </w:rPr>
            </w:pPr>
          </w:p>
        </w:tc>
      </w:tr>
    </w:tbl>
    <w:p w:rsidR="00421575" w:rsidRPr="00CE7BF1" w:rsidRDefault="00421575" w:rsidP="00421575">
      <w:pPr>
        <w:ind w:firstLine="567"/>
        <w:jc w:val="both"/>
        <w:rPr>
          <w:rFonts w:ascii="GHEA Grapalat" w:hAnsi="GHEA Grapalat" w:cs="Arial"/>
          <w:sz w:val="20"/>
        </w:rPr>
      </w:pPr>
      <w:proofErr w:type="gramStart"/>
      <w:r w:rsidRPr="00CE7BF1">
        <w:rPr>
          <w:rFonts w:ascii="GHEA Grapalat" w:hAnsi="GHEA Grapalat" w:cs="Sylfaen"/>
          <w:sz w:val="20"/>
        </w:rPr>
        <w:t>Ընդ</w:t>
      </w:r>
      <w:r w:rsidRPr="00CE7BF1">
        <w:rPr>
          <w:rFonts w:ascii="GHEA Grapalat" w:hAnsi="GHEA Grapalat" w:cs="Arial"/>
          <w:sz w:val="20"/>
        </w:rPr>
        <w:t xml:space="preserve"> </w:t>
      </w:r>
      <w:r w:rsidRPr="00CE7BF1">
        <w:rPr>
          <w:rFonts w:ascii="GHEA Grapalat" w:hAnsi="GHEA Grapalat" w:cs="Sylfaen"/>
          <w:sz w:val="20"/>
        </w:rPr>
        <w:t>որում</w:t>
      </w:r>
      <w:r w:rsidRPr="00CE7BF1">
        <w:rPr>
          <w:rFonts w:ascii="GHEA Grapalat" w:hAnsi="GHEA Grapalat" w:cs="Arial"/>
          <w:sz w:val="20"/>
        </w:rPr>
        <w:t xml:space="preserve"> </w:t>
      </w:r>
      <w:r w:rsidRPr="00CE7BF1">
        <w:rPr>
          <w:rFonts w:ascii="GHEA Grapalat" w:hAnsi="GHEA Grapalat" w:cs="Sylfaen"/>
          <w:sz w:val="20"/>
        </w:rPr>
        <w:t>աշխատանքային</w:t>
      </w:r>
      <w:r w:rsidRPr="00CE7BF1">
        <w:rPr>
          <w:rFonts w:ascii="GHEA Grapalat" w:hAnsi="GHEA Grapalat" w:cs="Arial"/>
          <w:sz w:val="20"/>
        </w:rPr>
        <w:t xml:space="preserve"> </w:t>
      </w:r>
      <w:r w:rsidRPr="00CE7BF1">
        <w:rPr>
          <w:rFonts w:ascii="GHEA Grapalat" w:hAnsi="GHEA Grapalat" w:cs="Sylfaen"/>
          <w:sz w:val="20"/>
        </w:rPr>
        <w:t>ռեսուրսների</w:t>
      </w:r>
      <w:r w:rsidRPr="00CE7BF1">
        <w:rPr>
          <w:rFonts w:ascii="GHEA Grapalat" w:hAnsi="GHEA Grapalat" w:cs="Arial"/>
          <w:sz w:val="20"/>
        </w:rPr>
        <w:t xml:space="preserve"> </w:t>
      </w:r>
      <w:r w:rsidRPr="00CE7BF1">
        <w:rPr>
          <w:rFonts w:ascii="GHEA Grapalat" w:hAnsi="GHEA Grapalat" w:cs="Sylfaen"/>
          <w:sz w:val="20"/>
        </w:rPr>
        <w:t>առկայությունը</w:t>
      </w:r>
      <w:r w:rsidRPr="00CE7BF1">
        <w:rPr>
          <w:rFonts w:ascii="GHEA Grapalat" w:hAnsi="GHEA Grapalat" w:cs="Arial"/>
          <w:sz w:val="20"/>
        </w:rPr>
        <w:t xml:space="preserve"> </w:t>
      </w:r>
      <w:r w:rsidRPr="00CE7BF1">
        <w:rPr>
          <w:rFonts w:ascii="GHEA Grapalat" w:hAnsi="GHEA Grapalat" w:cs="Sylfaen"/>
          <w:sz w:val="20"/>
        </w:rPr>
        <w:t>հիմնավորելու</w:t>
      </w:r>
      <w:r w:rsidRPr="00CE7BF1">
        <w:rPr>
          <w:rFonts w:ascii="GHEA Grapalat" w:hAnsi="GHEA Grapalat" w:cs="Arial"/>
          <w:sz w:val="20"/>
        </w:rPr>
        <w:t xml:space="preserve"> </w:t>
      </w:r>
      <w:r w:rsidRPr="00CE7BF1">
        <w:rPr>
          <w:rFonts w:ascii="GHEA Grapalat" w:hAnsi="GHEA Grapalat" w:cs="Sylfaen"/>
          <w:sz w:val="20"/>
        </w:rPr>
        <w:t>համար</w:t>
      </w:r>
      <w:r w:rsidRPr="00CE7BF1">
        <w:rPr>
          <w:rFonts w:ascii="GHEA Grapalat" w:hAnsi="GHEA Grapalat" w:cs="Arial"/>
          <w:sz w:val="20"/>
        </w:rPr>
        <w:t xml:space="preserve"> </w:t>
      </w:r>
      <w:r w:rsidRPr="00CE7BF1">
        <w:rPr>
          <w:rFonts w:ascii="GHEA Grapalat" w:hAnsi="GHEA Grapalat" w:cs="Sylfaen"/>
          <w:sz w:val="20"/>
        </w:rPr>
        <w:t>առաջին</w:t>
      </w:r>
      <w:r w:rsidRPr="00CE7BF1">
        <w:rPr>
          <w:rFonts w:ascii="GHEA Grapalat" w:hAnsi="GHEA Grapalat" w:cs="Arial"/>
          <w:sz w:val="20"/>
        </w:rPr>
        <w:t xml:space="preserve"> </w:t>
      </w:r>
      <w:r w:rsidRPr="00CE7BF1">
        <w:rPr>
          <w:rFonts w:ascii="GHEA Grapalat" w:hAnsi="GHEA Grapalat" w:cs="Sylfaen"/>
          <w:sz w:val="20"/>
        </w:rPr>
        <w:t>տեղը</w:t>
      </w:r>
      <w:r w:rsidRPr="00CE7BF1">
        <w:rPr>
          <w:rFonts w:ascii="GHEA Grapalat" w:hAnsi="GHEA Grapalat" w:cs="Arial"/>
          <w:sz w:val="20"/>
        </w:rPr>
        <w:t xml:space="preserve"> </w:t>
      </w:r>
      <w:r w:rsidRPr="00CE7BF1">
        <w:rPr>
          <w:rFonts w:ascii="GHEA Grapalat" w:hAnsi="GHEA Grapalat" w:cs="Sylfaen"/>
          <w:sz w:val="20"/>
        </w:rPr>
        <w:t>զբաղեցրած</w:t>
      </w:r>
      <w:r w:rsidRPr="00CE7BF1">
        <w:rPr>
          <w:rFonts w:ascii="GHEA Grapalat" w:hAnsi="GHEA Grapalat" w:cs="Arial"/>
          <w:sz w:val="20"/>
        </w:rPr>
        <w:t xml:space="preserve"> Մ</w:t>
      </w:r>
      <w:r w:rsidRPr="00CE7BF1">
        <w:rPr>
          <w:rFonts w:ascii="GHEA Grapalat" w:hAnsi="GHEA Grapalat" w:cs="Sylfaen"/>
          <w:sz w:val="20"/>
        </w:rPr>
        <w:t>ասնակիցը</w:t>
      </w:r>
      <w:r w:rsidRPr="00CE7BF1">
        <w:rPr>
          <w:rFonts w:ascii="GHEA Grapalat" w:hAnsi="GHEA Grapalat" w:cs="Arial"/>
          <w:sz w:val="20"/>
        </w:rPr>
        <w:t xml:space="preserve"> </w:t>
      </w:r>
      <w:r w:rsidRPr="00CE7BF1">
        <w:rPr>
          <w:rFonts w:ascii="GHEA Grapalat" w:hAnsi="GHEA Grapalat" w:cs="Sylfaen"/>
          <w:sz w:val="20"/>
        </w:rPr>
        <w:t>ներկայացնում</w:t>
      </w:r>
      <w:r w:rsidRPr="00CE7BF1">
        <w:rPr>
          <w:rFonts w:ascii="GHEA Grapalat" w:hAnsi="GHEA Grapalat" w:cs="Arial"/>
          <w:sz w:val="20"/>
        </w:rPr>
        <w:t xml:space="preserve"> </w:t>
      </w:r>
      <w:r w:rsidRPr="00CE7BF1">
        <w:rPr>
          <w:rFonts w:ascii="GHEA Grapalat" w:hAnsi="GHEA Grapalat" w:cs="Sylfaen"/>
          <w:sz w:val="20"/>
        </w:rPr>
        <w:t>է</w:t>
      </w:r>
      <w:r w:rsidRPr="00CE7BF1">
        <w:rPr>
          <w:rFonts w:ascii="GHEA Grapalat" w:hAnsi="GHEA Grapalat" w:cs="Arial"/>
          <w:sz w:val="20"/>
        </w:rPr>
        <w:t xml:space="preserve"> </w:t>
      </w:r>
      <w:r w:rsidRPr="00CE7BF1">
        <w:rPr>
          <w:rFonts w:ascii="GHEA Grapalat" w:hAnsi="GHEA Grapalat" w:cs="Sylfaen"/>
          <w:sz w:val="20"/>
        </w:rPr>
        <w:t>առաջադրված</w:t>
      </w:r>
      <w:r w:rsidRPr="00CE7BF1">
        <w:rPr>
          <w:rFonts w:ascii="GHEA Grapalat" w:hAnsi="GHEA Grapalat" w:cs="Arial"/>
          <w:sz w:val="20"/>
        </w:rPr>
        <w:t xml:space="preserve"> </w:t>
      </w:r>
      <w:r w:rsidRPr="00CE7BF1">
        <w:rPr>
          <w:rFonts w:ascii="GHEA Grapalat" w:hAnsi="GHEA Grapalat" w:cs="Sylfaen"/>
          <w:sz w:val="20"/>
        </w:rPr>
        <w:t>աշխատակազմում</w:t>
      </w:r>
      <w:r w:rsidRPr="00CE7BF1">
        <w:rPr>
          <w:rFonts w:ascii="GHEA Grapalat" w:hAnsi="GHEA Grapalat" w:cs="Arial"/>
          <w:sz w:val="20"/>
        </w:rPr>
        <w:t xml:space="preserve"> </w:t>
      </w:r>
      <w:r w:rsidRPr="00CE7BF1">
        <w:rPr>
          <w:rFonts w:ascii="GHEA Grapalat" w:hAnsi="GHEA Grapalat" w:cs="Sylfaen"/>
          <w:sz w:val="20"/>
        </w:rPr>
        <w:t>ներգրավված</w:t>
      </w:r>
      <w:r w:rsidRPr="00CE7BF1">
        <w:rPr>
          <w:rFonts w:ascii="GHEA Grapalat" w:hAnsi="GHEA Grapalat" w:cs="Arial"/>
          <w:sz w:val="20"/>
        </w:rPr>
        <w:t xml:space="preserve"> </w:t>
      </w:r>
      <w:r w:rsidRPr="00CE7BF1">
        <w:rPr>
          <w:rFonts w:ascii="GHEA Grapalat" w:hAnsi="GHEA Grapalat" w:cs="Sylfaen"/>
          <w:sz w:val="20"/>
        </w:rPr>
        <w:t>մաս</w:t>
      </w:r>
      <w:r w:rsidRPr="00CE7BF1">
        <w:rPr>
          <w:rFonts w:ascii="GHEA Grapalat" w:hAnsi="GHEA Grapalat" w:cs="Arial"/>
          <w:sz w:val="20"/>
        </w:rPr>
        <w:softHyphen/>
      </w:r>
      <w:r w:rsidRPr="00CE7BF1">
        <w:rPr>
          <w:rFonts w:ascii="GHEA Grapalat" w:hAnsi="GHEA Grapalat" w:cs="Sylfaen"/>
          <w:sz w:val="20"/>
        </w:rPr>
        <w:t>նագետների</w:t>
      </w:r>
      <w:r w:rsidRPr="00CE7BF1">
        <w:rPr>
          <w:rFonts w:ascii="GHEA Grapalat" w:hAnsi="GHEA Grapalat" w:cs="Arial"/>
          <w:sz w:val="20"/>
        </w:rPr>
        <w:t xml:space="preserve"> </w:t>
      </w:r>
      <w:r w:rsidRPr="00CE7BF1">
        <w:rPr>
          <w:rFonts w:ascii="GHEA Grapalat" w:hAnsi="GHEA Grapalat" w:cs="Sylfaen"/>
          <w:sz w:val="20"/>
        </w:rPr>
        <w:lastRenderedPageBreak/>
        <w:t>հաստատած</w:t>
      </w:r>
      <w:r w:rsidRPr="00CE7BF1">
        <w:rPr>
          <w:rFonts w:ascii="GHEA Grapalat" w:hAnsi="GHEA Grapalat" w:cs="Arial"/>
          <w:sz w:val="20"/>
        </w:rPr>
        <w:t xml:space="preserve"> </w:t>
      </w:r>
      <w:r w:rsidRPr="00CE7BF1">
        <w:rPr>
          <w:rFonts w:ascii="GHEA Grapalat" w:hAnsi="GHEA Grapalat" w:cs="Sylfaen"/>
          <w:sz w:val="20"/>
        </w:rPr>
        <w:t>գրավոր</w:t>
      </w:r>
      <w:r w:rsidRPr="00CE7BF1">
        <w:rPr>
          <w:rFonts w:ascii="GHEA Grapalat" w:hAnsi="GHEA Grapalat" w:cs="Arial"/>
          <w:sz w:val="20"/>
        </w:rPr>
        <w:t xml:space="preserve"> </w:t>
      </w:r>
      <w:r w:rsidRPr="00CE7BF1">
        <w:rPr>
          <w:rFonts w:ascii="GHEA Grapalat" w:hAnsi="GHEA Grapalat" w:cs="Sylfaen"/>
          <w:sz w:val="20"/>
        </w:rPr>
        <w:t>համաձայնությունները</w:t>
      </w:r>
      <w:r w:rsidRPr="00CE7BF1">
        <w:rPr>
          <w:rFonts w:ascii="GHEA Grapalat" w:hAnsi="GHEA Grapalat" w:cs="Arial"/>
          <w:sz w:val="20"/>
        </w:rPr>
        <w:t xml:space="preserve">` </w:t>
      </w:r>
      <w:r w:rsidRPr="00CE7BF1">
        <w:rPr>
          <w:rFonts w:ascii="GHEA Grapalat" w:hAnsi="GHEA Grapalat" w:cs="Sylfaen"/>
          <w:sz w:val="20"/>
        </w:rPr>
        <w:t>իրականացվելիք</w:t>
      </w:r>
      <w:r w:rsidRPr="00CE7BF1">
        <w:rPr>
          <w:rFonts w:ascii="GHEA Grapalat" w:hAnsi="GHEA Grapalat" w:cs="Arial"/>
          <w:sz w:val="20"/>
        </w:rPr>
        <w:t xml:space="preserve"> </w:t>
      </w:r>
      <w:r w:rsidRPr="00CE7BF1">
        <w:rPr>
          <w:rFonts w:ascii="GHEA Grapalat" w:hAnsi="GHEA Grapalat" w:cs="Sylfaen"/>
          <w:sz w:val="20"/>
        </w:rPr>
        <w:t>աշխատանքներում</w:t>
      </w:r>
      <w:r w:rsidRPr="00CE7BF1">
        <w:rPr>
          <w:rFonts w:ascii="GHEA Grapalat" w:hAnsi="GHEA Grapalat" w:cs="Arial"/>
          <w:sz w:val="20"/>
        </w:rPr>
        <w:t xml:space="preserve"> </w:t>
      </w:r>
      <w:r w:rsidRPr="00CE7BF1">
        <w:rPr>
          <w:rFonts w:ascii="GHEA Grapalat" w:hAnsi="GHEA Grapalat" w:cs="Sylfaen"/>
          <w:sz w:val="20"/>
        </w:rPr>
        <w:t>վերջիններիս</w:t>
      </w:r>
      <w:r w:rsidRPr="00CE7BF1">
        <w:rPr>
          <w:rFonts w:ascii="GHEA Grapalat" w:hAnsi="GHEA Grapalat" w:cs="Arial"/>
          <w:sz w:val="20"/>
        </w:rPr>
        <w:t xml:space="preserve"> </w:t>
      </w:r>
      <w:r w:rsidRPr="00CE7BF1">
        <w:rPr>
          <w:rFonts w:ascii="GHEA Grapalat" w:hAnsi="GHEA Grapalat" w:cs="Sylfaen"/>
          <w:sz w:val="20"/>
        </w:rPr>
        <w:t>ներգրավվելու</w:t>
      </w:r>
      <w:r w:rsidRPr="00CE7BF1">
        <w:rPr>
          <w:rFonts w:ascii="GHEA Grapalat" w:hAnsi="GHEA Grapalat" w:cs="Arial"/>
          <w:sz w:val="20"/>
        </w:rPr>
        <w:t xml:space="preserve"> </w:t>
      </w:r>
      <w:r w:rsidRPr="00CE7BF1">
        <w:rPr>
          <w:rFonts w:ascii="GHEA Grapalat" w:hAnsi="GHEA Grapalat" w:cs="Sylfaen"/>
          <w:sz w:val="20"/>
        </w:rPr>
        <w:t>մասին</w:t>
      </w:r>
      <w:r w:rsidRPr="00CE7BF1">
        <w:rPr>
          <w:rFonts w:ascii="GHEA Grapalat" w:hAnsi="GHEA Grapalat" w:cs="Arial"/>
          <w:sz w:val="20"/>
        </w:rPr>
        <w:t xml:space="preserve">, </w:t>
      </w:r>
      <w:r w:rsidRPr="00CE7BF1">
        <w:rPr>
          <w:rFonts w:ascii="GHEA Grapalat" w:hAnsi="GHEA Grapalat" w:cs="Sylfaen"/>
          <w:sz w:val="20"/>
        </w:rPr>
        <w:t>ինչպես</w:t>
      </w:r>
      <w:r w:rsidRPr="00CE7BF1">
        <w:rPr>
          <w:rFonts w:ascii="GHEA Grapalat" w:hAnsi="GHEA Grapalat" w:cs="Arial"/>
          <w:sz w:val="20"/>
        </w:rPr>
        <w:t xml:space="preserve"> </w:t>
      </w:r>
      <w:r w:rsidRPr="00CE7BF1">
        <w:rPr>
          <w:rFonts w:ascii="GHEA Grapalat" w:hAnsi="GHEA Grapalat" w:cs="Sylfaen"/>
          <w:sz w:val="20"/>
        </w:rPr>
        <w:t>նաև</w:t>
      </w:r>
      <w:r w:rsidRPr="00CE7BF1">
        <w:rPr>
          <w:rFonts w:ascii="GHEA Grapalat" w:hAnsi="GHEA Grapalat" w:cs="Arial"/>
          <w:sz w:val="20"/>
        </w:rPr>
        <w:t xml:space="preserve"> </w:t>
      </w:r>
      <w:r w:rsidRPr="00CE7BF1">
        <w:rPr>
          <w:rFonts w:ascii="GHEA Grapalat" w:hAnsi="GHEA Grapalat" w:cs="Sylfaen"/>
          <w:sz w:val="20"/>
        </w:rPr>
        <w:t>մասնագետների</w:t>
      </w:r>
      <w:r w:rsidRPr="00CE7BF1">
        <w:rPr>
          <w:rFonts w:ascii="GHEA Grapalat" w:hAnsi="GHEA Grapalat" w:cs="Arial"/>
          <w:sz w:val="20"/>
        </w:rPr>
        <w:t xml:space="preserve"> </w:t>
      </w:r>
      <w:r w:rsidRPr="00CE7BF1">
        <w:rPr>
          <w:rFonts w:ascii="GHEA Grapalat" w:hAnsi="GHEA Grapalat" w:cs="Sylfaen"/>
          <w:sz w:val="20"/>
        </w:rPr>
        <w:t>անձնագրերի</w:t>
      </w:r>
      <w:r w:rsidRPr="00CE7BF1">
        <w:rPr>
          <w:rFonts w:ascii="GHEA Grapalat" w:hAnsi="GHEA Grapalat" w:cs="Arial"/>
          <w:sz w:val="20"/>
        </w:rPr>
        <w:t xml:space="preserve"> </w:t>
      </w:r>
      <w:r w:rsidRPr="00CE7BF1">
        <w:rPr>
          <w:rFonts w:ascii="GHEA Grapalat" w:hAnsi="GHEA Grapalat" w:cs="Sylfaen"/>
          <w:sz w:val="20"/>
        </w:rPr>
        <w:t>և</w:t>
      </w:r>
      <w:r w:rsidRPr="00CE7BF1">
        <w:rPr>
          <w:rFonts w:ascii="GHEA Grapalat" w:hAnsi="GHEA Grapalat" w:cs="Arial"/>
          <w:sz w:val="20"/>
        </w:rPr>
        <w:t xml:space="preserve"> </w:t>
      </w:r>
      <w:r w:rsidRPr="00CE7BF1">
        <w:rPr>
          <w:rFonts w:ascii="GHEA Grapalat" w:hAnsi="GHEA Grapalat" w:cs="Sylfaen"/>
          <w:sz w:val="20"/>
        </w:rPr>
        <w:t>որակավորումը</w:t>
      </w:r>
      <w:r w:rsidRPr="00CE7BF1">
        <w:rPr>
          <w:rFonts w:ascii="GHEA Grapalat" w:hAnsi="GHEA Grapalat" w:cs="Arial"/>
          <w:sz w:val="20"/>
        </w:rPr>
        <w:t xml:space="preserve"> </w:t>
      </w:r>
      <w:r w:rsidRPr="00CE7BF1">
        <w:rPr>
          <w:rFonts w:ascii="GHEA Grapalat" w:hAnsi="GHEA Grapalat" w:cs="Sylfaen"/>
          <w:sz w:val="20"/>
        </w:rPr>
        <w:t>հավաստող</w:t>
      </w:r>
      <w:r w:rsidRPr="00CE7BF1">
        <w:rPr>
          <w:rFonts w:ascii="GHEA Grapalat" w:hAnsi="GHEA Grapalat" w:cs="Arial"/>
          <w:sz w:val="20"/>
        </w:rPr>
        <w:t xml:space="preserve"> </w:t>
      </w:r>
      <w:r w:rsidRPr="00CE7BF1">
        <w:rPr>
          <w:rFonts w:ascii="GHEA Grapalat" w:hAnsi="GHEA Grapalat" w:cs="Sylfaen"/>
          <w:sz w:val="20"/>
        </w:rPr>
        <w:t>փաստաթղթերի</w:t>
      </w:r>
      <w:r w:rsidRPr="00CE7BF1">
        <w:rPr>
          <w:rFonts w:ascii="GHEA Grapalat" w:hAnsi="GHEA Grapalat" w:cs="Arial"/>
          <w:sz w:val="20"/>
        </w:rPr>
        <w:t xml:space="preserve"> (</w:t>
      </w:r>
      <w:r w:rsidRPr="00CE7BF1">
        <w:rPr>
          <w:rFonts w:ascii="GHEA Grapalat" w:hAnsi="GHEA Grapalat" w:cs="Sylfaen"/>
          <w:sz w:val="20"/>
        </w:rPr>
        <w:t>դիպլոմ</w:t>
      </w:r>
      <w:r w:rsidRPr="00CE7BF1">
        <w:rPr>
          <w:rFonts w:ascii="GHEA Grapalat" w:hAnsi="GHEA Grapalat" w:cs="Arial"/>
          <w:sz w:val="20"/>
        </w:rPr>
        <w:t xml:space="preserve">, </w:t>
      </w:r>
      <w:r w:rsidRPr="00CE7BF1">
        <w:rPr>
          <w:rFonts w:ascii="GHEA Grapalat" w:hAnsi="GHEA Grapalat" w:cs="Sylfaen"/>
          <w:sz w:val="20"/>
        </w:rPr>
        <w:t>վկայագիր</w:t>
      </w:r>
      <w:r w:rsidRPr="00CE7BF1">
        <w:rPr>
          <w:rFonts w:ascii="GHEA Grapalat" w:hAnsi="GHEA Grapalat" w:cs="Arial"/>
          <w:sz w:val="20"/>
        </w:rPr>
        <w:t xml:space="preserve">, </w:t>
      </w:r>
      <w:r w:rsidRPr="00CE7BF1">
        <w:rPr>
          <w:rFonts w:ascii="GHEA Grapalat" w:hAnsi="GHEA Grapalat" w:cs="Sylfaen"/>
          <w:sz w:val="20"/>
        </w:rPr>
        <w:t>հավաստագիր</w:t>
      </w:r>
      <w:r w:rsidRPr="00CE7BF1">
        <w:rPr>
          <w:rFonts w:ascii="GHEA Grapalat" w:hAnsi="GHEA Grapalat" w:cs="Arial"/>
          <w:sz w:val="20"/>
        </w:rPr>
        <w:t xml:space="preserve"> </w:t>
      </w:r>
      <w:r w:rsidRPr="00CE7BF1">
        <w:rPr>
          <w:rFonts w:ascii="GHEA Grapalat" w:hAnsi="GHEA Grapalat" w:cs="Sylfaen"/>
          <w:sz w:val="20"/>
        </w:rPr>
        <w:t>և</w:t>
      </w:r>
      <w:r w:rsidRPr="00CE7BF1">
        <w:rPr>
          <w:rFonts w:ascii="GHEA Grapalat" w:hAnsi="GHEA Grapalat" w:cs="Arial"/>
          <w:sz w:val="20"/>
        </w:rPr>
        <w:t xml:space="preserve"> </w:t>
      </w:r>
      <w:r w:rsidRPr="00CE7BF1">
        <w:rPr>
          <w:rFonts w:ascii="GHEA Grapalat" w:hAnsi="GHEA Grapalat" w:cs="Sylfaen"/>
          <w:sz w:val="20"/>
        </w:rPr>
        <w:t>այլն</w:t>
      </w:r>
      <w:r w:rsidRPr="00CE7BF1">
        <w:rPr>
          <w:rFonts w:ascii="GHEA Grapalat" w:hAnsi="GHEA Grapalat" w:cs="Arial"/>
          <w:sz w:val="20"/>
        </w:rPr>
        <w:t xml:space="preserve">) </w:t>
      </w:r>
      <w:r w:rsidRPr="00CE7BF1">
        <w:rPr>
          <w:rFonts w:ascii="GHEA Grapalat" w:hAnsi="GHEA Grapalat" w:cs="Sylfaen"/>
          <w:sz w:val="20"/>
        </w:rPr>
        <w:t>պատճենները</w:t>
      </w:r>
      <w:r w:rsidRPr="00CE7BF1">
        <w:rPr>
          <w:rFonts w:ascii="GHEA Grapalat" w:hAnsi="GHEA Grapalat" w:cs="Arial"/>
          <w:sz w:val="20"/>
        </w:rPr>
        <w:t>.</w:t>
      </w:r>
      <w:proofErr w:type="gramEnd"/>
    </w:p>
    <w:p w:rsidR="00421575" w:rsidRPr="00CE7BF1" w:rsidRDefault="00421575" w:rsidP="00421575">
      <w:pPr>
        <w:ind w:firstLine="567"/>
        <w:jc w:val="both"/>
        <w:rPr>
          <w:rFonts w:ascii="GHEA Grapalat" w:hAnsi="GHEA Grapalat" w:cs="Arial"/>
          <w:sz w:val="20"/>
        </w:rPr>
      </w:pPr>
    </w:p>
    <w:p w:rsidR="00421575" w:rsidRPr="00617A7B" w:rsidRDefault="00421575" w:rsidP="00421575">
      <w:pPr>
        <w:ind w:firstLine="567"/>
        <w:jc w:val="both"/>
        <w:rPr>
          <w:rFonts w:ascii="GHEA Grapalat" w:hAnsi="GHEA Grapalat" w:cs="Arial"/>
          <w:sz w:val="20"/>
          <w:lang w:val="hy-AM"/>
        </w:rPr>
      </w:pPr>
      <w:r w:rsidRPr="00CE7BF1">
        <w:rPr>
          <w:rFonts w:ascii="GHEA Grapalat" w:hAnsi="GHEA Grapalat" w:cs="Sylfaen"/>
          <w:sz w:val="20"/>
        </w:rPr>
        <w:t>Պայմանագրի</w:t>
      </w:r>
      <w:r w:rsidRPr="00CE7BF1">
        <w:rPr>
          <w:rFonts w:ascii="GHEA Grapalat" w:hAnsi="GHEA Grapalat" w:cs="Arial"/>
          <w:sz w:val="20"/>
        </w:rPr>
        <w:t xml:space="preserve"> </w:t>
      </w:r>
      <w:r w:rsidRPr="00CE7BF1">
        <w:rPr>
          <w:rFonts w:ascii="GHEA Grapalat" w:hAnsi="GHEA Grapalat" w:cs="Sylfaen"/>
          <w:sz w:val="20"/>
        </w:rPr>
        <w:t>կատարման</w:t>
      </w:r>
      <w:r w:rsidRPr="00CE7BF1">
        <w:rPr>
          <w:rFonts w:ascii="GHEA Grapalat" w:hAnsi="GHEA Grapalat" w:cs="Arial"/>
          <w:sz w:val="20"/>
        </w:rPr>
        <w:t xml:space="preserve"> </w:t>
      </w:r>
      <w:r w:rsidRPr="00CE7BF1">
        <w:rPr>
          <w:rFonts w:ascii="GHEA Grapalat" w:hAnsi="GHEA Grapalat" w:cs="Sylfaen"/>
          <w:sz w:val="20"/>
        </w:rPr>
        <w:t>համար</w:t>
      </w:r>
      <w:r w:rsidRPr="00CE7BF1">
        <w:rPr>
          <w:rFonts w:ascii="GHEA Grapalat" w:hAnsi="GHEA Grapalat" w:cs="Arial"/>
          <w:sz w:val="20"/>
        </w:rPr>
        <w:t xml:space="preserve"> </w:t>
      </w:r>
      <w:r w:rsidRPr="00CE7BF1">
        <w:rPr>
          <w:rFonts w:ascii="GHEA Grapalat" w:hAnsi="GHEA Grapalat" w:cs="Sylfaen"/>
          <w:sz w:val="20"/>
        </w:rPr>
        <w:t>պահանջվող</w:t>
      </w:r>
      <w:r w:rsidRPr="00CE7BF1">
        <w:rPr>
          <w:rFonts w:ascii="GHEA Grapalat" w:hAnsi="GHEA Grapalat" w:cs="Arial"/>
          <w:sz w:val="20"/>
        </w:rPr>
        <w:t xml:space="preserve"> </w:t>
      </w:r>
      <w:r w:rsidRPr="00CE7BF1">
        <w:rPr>
          <w:rFonts w:ascii="GHEA Grapalat" w:hAnsi="GHEA Grapalat" w:cs="Sylfaen"/>
          <w:sz w:val="20"/>
        </w:rPr>
        <w:t>աշխատանքային</w:t>
      </w:r>
      <w:r w:rsidRPr="00CE7BF1">
        <w:rPr>
          <w:rFonts w:ascii="GHEA Grapalat" w:hAnsi="GHEA Grapalat" w:cs="Arial"/>
          <w:sz w:val="20"/>
        </w:rPr>
        <w:t xml:space="preserve"> </w:t>
      </w:r>
      <w:r w:rsidRPr="00CE7BF1">
        <w:rPr>
          <w:rFonts w:ascii="GHEA Grapalat" w:hAnsi="GHEA Grapalat" w:cs="Sylfaen"/>
          <w:sz w:val="20"/>
        </w:rPr>
        <w:t>ռեսուրսների</w:t>
      </w:r>
      <w:r w:rsidRPr="00CE7BF1">
        <w:rPr>
          <w:rFonts w:ascii="GHEA Grapalat" w:hAnsi="GHEA Grapalat" w:cs="Arial"/>
          <w:sz w:val="20"/>
        </w:rPr>
        <w:t xml:space="preserve"> </w:t>
      </w:r>
      <w:r w:rsidRPr="00CE7BF1">
        <w:rPr>
          <w:rFonts w:ascii="GHEA Grapalat" w:hAnsi="GHEA Grapalat" w:cs="Sylfaen"/>
          <w:sz w:val="20"/>
        </w:rPr>
        <w:t>նվազագույն</w:t>
      </w:r>
      <w:r w:rsidRPr="00CE7BF1">
        <w:rPr>
          <w:rFonts w:ascii="GHEA Grapalat" w:hAnsi="GHEA Grapalat" w:cs="Arial"/>
          <w:sz w:val="20"/>
        </w:rPr>
        <w:t xml:space="preserve"> </w:t>
      </w:r>
      <w:r w:rsidRPr="00CE7BF1">
        <w:rPr>
          <w:rFonts w:ascii="GHEA Grapalat" w:hAnsi="GHEA Grapalat" w:cs="Sylfaen"/>
          <w:sz w:val="20"/>
        </w:rPr>
        <w:t>պահանջներն</w:t>
      </w:r>
      <w:r w:rsidRPr="00CE7BF1">
        <w:rPr>
          <w:rFonts w:ascii="GHEA Grapalat" w:hAnsi="GHEA Grapalat" w:cs="Arial"/>
          <w:sz w:val="20"/>
        </w:rPr>
        <w:t xml:space="preserve"> </w:t>
      </w:r>
      <w:r w:rsidRPr="00CE7BF1">
        <w:rPr>
          <w:rFonts w:ascii="GHEA Grapalat" w:hAnsi="GHEA Grapalat" w:cs="Sylfaen"/>
          <w:sz w:val="20"/>
        </w:rPr>
        <w:t>են</w:t>
      </w:r>
      <w:r w:rsidRPr="00CE7BF1">
        <w:rPr>
          <w:rFonts w:ascii="GHEA Grapalat" w:hAnsi="GHEA Grapalat" w:cs="Arial"/>
          <w:sz w:val="20"/>
        </w:rPr>
        <w:t xml:space="preserve">` </w:t>
      </w:r>
    </w:p>
    <w:p w:rsidR="00421575" w:rsidRPr="001C2EE0" w:rsidRDefault="00617A7B" w:rsidP="00421575">
      <w:pPr>
        <w:ind w:firstLine="567"/>
        <w:jc w:val="both"/>
        <w:rPr>
          <w:rFonts w:ascii="GHEA Grapalat" w:hAnsi="GHEA Grapalat" w:cs="Arial Armenian"/>
          <w:sz w:val="20"/>
          <w:lang w:val="hy-AM"/>
        </w:rPr>
      </w:pPr>
      <w:r w:rsidRPr="00924BDB">
        <w:rPr>
          <w:rFonts w:ascii="GHEA Grapalat" w:hAnsi="GHEA Grapalat"/>
          <w:sz w:val="20"/>
          <w:lang w:val="hy-AM"/>
        </w:rPr>
        <w:t>աշխատակազմում պետք է ընդգրկված լինեն առնվազն 2 հոգուց բաղկացած ինժեներատեխնիկական անձնակազմ առնվազն 3 տարի մասնագիտական աշխատանքային փորձով</w:t>
      </w:r>
      <w:r w:rsidR="00421575" w:rsidRPr="001C2EE0">
        <w:rPr>
          <w:rFonts w:ascii="GHEA Grapalat" w:hAnsi="GHEA Grapalat" w:cs="Tahoma"/>
          <w:sz w:val="20"/>
          <w:lang w:val="hy-AM"/>
        </w:rPr>
        <w:t>։</w:t>
      </w:r>
      <w:r w:rsidR="00421575" w:rsidRPr="00CE7BF1">
        <w:rPr>
          <w:rStyle w:val="FootnoteReference"/>
          <w:rFonts w:ascii="GHEA Grapalat" w:hAnsi="GHEA Grapalat" w:cs="Tahoma"/>
        </w:rPr>
        <w:footnoteReference w:id="6"/>
      </w:r>
    </w:p>
    <w:p w:rsidR="00421575" w:rsidRPr="00F57E85" w:rsidRDefault="00421575" w:rsidP="00421575">
      <w:pPr>
        <w:ind w:firstLine="567"/>
        <w:jc w:val="both"/>
        <w:rPr>
          <w:rFonts w:ascii="GHEA Grapalat" w:hAnsi="GHEA Grapalat" w:cs="Tahoma"/>
          <w:sz w:val="20"/>
          <w:lang w:val="hy-AM"/>
        </w:rPr>
      </w:pPr>
      <w:r w:rsidRPr="00F57E85">
        <w:rPr>
          <w:rFonts w:ascii="GHEA Grapalat" w:hAnsi="GHEA Grapalat" w:cs="Arial Armenian"/>
          <w:sz w:val="20"/>
          <w:lang w:val="hy-AM"/>
        </w:rPr>
        <w:t>3) Մ</w:t>
      </w:r>
      <w:r w:rsidRPr="00F57E85">
        <w:rPr>
          <w:rFonts w:ascii="GHEA Grapalat" w:hAnsi="GHEA Grapalat" w:cs="Sylfaen"/>
          <w:sz w:val="20"/>
          <w:lang w:val="hy-AM"/>
        </w:rPr>
        <w:t>ասնակցի</w:t>
      </w:r>
      <w:r w:rsidRPr="00F57E85">
        <w:rPr>
          <w:rFonts w:ascii="GHEA Grapalat" w:hAnsi="GHEA Grapalat" w:cs="Arial"/>
          <w:sz w:val="20"/>
          <w:lang w:val="hy-AM"/>
        </w:rPr>
        <w:t xml:space="preserve"> </w:t>
      </w:r>
      <w:r w:rsidRPr="00F57E85">
        <w:rPr>
          <w:rFonts w:ascii="GHEA Grapalat" w:hAnsi="GHEA Grapalat" w:cs="Sylfaen"/>
          <w:sz w:val="20"/>
          <w:lang w:val="hy-AM"/>
        </w:rPr>
        <w:t>որակավորումը</w:t>
      </w:r>
      <w:r w:rsidRPr="00F57E85">
        <w:rPr>
          <w:rFonts w:ascii="GHEA Grapalat" w:hAnsi="GHEA Grapalat" w:cs="Arial"/>
          <w:sz w:val="20"/>
          <w:lang w:val="hy-AM"/>
        </w:rPr>
        <w:t xml:space="preserve"> </w:t>
      </w:r>
      <w:r w:rsidRPr="00F57E85">
        <w:rPr>
          <w:rFonts w:ascii="GHEA Grapalat" w:hAnsi="GHEA Grapalat" w:cs="Sylfaen"/>
          <w:sz w:val="20"/>
          <w:lang w:val="hy-AM"/>
        </w:rPr>
        <w:t>այս</w:t>
      </w:r>
      <w:r w:rsidRPr="00F57E85">
        <w:rPr>
          <w:rFonts w:ascii="GHEA Grapalat" w:hAnsi="GHEA Grapalat" w:cs="Arial"/>
          <w:sz w:val="20"/>
          <w:lang w:val="hy-AM"/>
        </w:rPr>
        <w:t xml:space="preserve"> </w:t>
      </w:r>
      <w:r w:rsidRPr="00F57E85">
        <w:rPr>
          <w:rFonts w:ascii="GHEA Grapalat" w:hAnsi="GHEA Grapalat" w:cs="Sylfaen"/>
          <w:sz w:val="20"/>
          <w:lang w:val="hy-AM"/>
        </w:rPr>
        <w:t>չափանիշի</w:t>
      </w:r>
      <w:r w:rsidRPr="00F57E85">
        <w:rPr>
          <w:rFonts w:ascii="GHEA Grapalat" w:hAnsi="GHEA Grapalat" w:cs="Arial"/>
          <w:sz w:val="20"/>
          <w:lang w:val="hy-AM"/>
        </w:rPr>
        <w:t xml:space="preserve"> </w:t>
      </w:r>
      <w:r w:rsidRPr="00F57E85">
        <w:rPr>
          <w:rFonts w:ascii="GHEA Grapalat" w:hAnsi="GHEA Grapalat" w:cs="Sylfaen"/>
          <w:sz w:val="20"/>
          <w:lang w:val="hy-AM"/>
        </w:rPr>
        <w:t>գծով</w:t>
      </w:r>
      <w:r w:rsidRPr="00F57E85">
        <w:rPr>
          <w:rFonts w:ascii="GHEA Grapalat" w:hAnsi="GHEA Grapalat" w:cs="Arial"/>
          <w:sz w:val="20"/>
          <w:lang w:val="hy-AM"/>
        </w:rPr>
        <w:t xml:space="preserve"> </w:t>
      </w:r>
      <w:r w:rsidRPr="00F57E85">
        <w:rPr>
          <w:rFonts w:ascii="GHEA Grapalat" w:hAnsi="GHEA Grapalat" w:cs="Sylfaen"/>
          <w:sz w:val="20"/>
          <w:lang w:val="hy-AM"/>
        </w:rPr>
        <w:t>գնահատվում</w:t>
      </w:r>
      <w:r w:rsidRPr="00F57E85">
        <w:rPr>
          <w:rFonts w:ascii="GHEA Grapalat" w:hAnsi="GHEA Grapalat" w:cs="Arial"/>
          <w:sz w:val="20"/>
          <w:lang w:val="hy-AM"/>
        </w:rPr>
        <w:t xml:space="preserve"> </w:t>
      </w:r>
      <w:r w:rsidRPr="00F57E85">
        <w:rPr>
          <w:rFonts w:ascii="GHEA Grapalat" w:hAnsi="GHEA Grapalat" w:cs="Sylfaen"/>
          <w:sz w:val="20"/>
          <w:lang w:val="hy-AM"/>
        </w:rPr>
        <w:t>է</w:t>
      </w:r>
      <w:r w:rsidRPr="00F57E85">
        <w:rPr>
          <w:rFonts w:ascii="GHEA Grapalat" w:hAnsi="GHEA Grapalat" w:cs="Arial"/>
          <w:sz w:val="20"/>
          <w:lang w:val="hy-AM"/>
        </w:rPr>
        <w:t xml:space="preserve"> </w:t>
      </w:r>
      <w:r w:rsidRPr="00F57E85">
        <w:rPr>
          <w:rFonts w:ascii="GHEA Grapalat" w:hAnsi="GHEA Grapalat" w:cs="Sylfaen"/>
          <w:sz w:val="20"/>
          <w:lang w:val="hy-AM"/>
        </w:rPr>
        <w:t>բավարար</w:t>
      </w:r>
      <w:r w:rsidRPr="00F57E85">
        <w:rPr>
          <w:rFonts w:ascii="GHEA Grapalat" w:hAnsi="GHEA Grapalat" w:cs="Arial"/>
          <w:sz w:val="20"/>
          <w:lang w:val="hy-AM"/>
        </w:rPr>
        <w:t xml:space="preserve">, </w:t>
      </w:r>
      <w:r w:rsidRPr="00F57E85">
        <w:rPr>
          <w:rFonts w:ascii="GHEA Grapalat" w:hAnsi="GHEA Grapalat" w:cs="Sylfaen"/>
          <w:sz w:val="20"/>
          <w:lang w:val="hy-AM"/>
        </w:rPr>
        <w:t>եթե</w:t>
      </w:r>
      <w:r w:rsidRPr="00F57E85">
        <w:rPr>
          <w:rFonts w:ascii="GHEA Grapalat" w:hAnsi="GHEA Grapalat" w:cs="Arial"/>
          <w:sz w:val="20"/>
          <w:lang w:val="hy-AM"/>
        </w:rPr>
        <w:t xml:space="preserve"> </w:t>
      </w:r>
      <w:r w:rsidRPr="00F57E85">
        <w:rPr>
          <w:rFonts w:ascii="GHEA Grapalat" w:hAnsi="GHEA Grapalat" w:cs="Sylfaen"/>
          <w:sz w:val="20"/>
          <w:lang w:val="hy-AM"/>
        </w:rPr>
        <w:t>վերջինս</w:t>
      </w:r>
      <w:r w:rsidRPr="00F57E85">
        <w:rPr>
          <w:rFonts w:ascii="GHEA Grapalat" w:hAnsi="GHEA Grapalat" w:cs="Arial"/>
          <w:sz w:val="20"/>
          <w:lang w:val="hy-AM"/>
        </w:rPr>
        <w:t xml:space="preserve"> </w:t>
      </w:r>
      <w:r w:rsidRPr="00F57E85">
        <w:rPr>
          <w:rFonts w:ascii="GHEA Grapalat" w:hAnsi="GHEA Grapalat" w:cs="Sylfaen"/>
          <w:sz w:val="20"/>
          <w:lang w:val="hy-AM"/>
        </w:rPr>
        <w:t>ապահովում</w:t>
      </w:r>
      <w:r w:rsidRPr="00F57E85">
        <w:rPr>
          <w:rFonts w:ascii="GHEA Grapalat" w:hAnsi="GHEA Grapalat" w:cs="Arial"/>
          <w:sz w:val="20"/>
          <w:lang w:val="hy-AM"/>
        </w:rPr>
        <w:t xml:space="preserve"> </w:t>
      </w:r>
      <w:r w:rsidRPr="00F57E85">
        <w:rPr>
          <w:rFonts w:ascii="GHEA Grapalat" w:hAnsi="GHEA Grapalat" w:cs="Sylfaen"/>
          <w:sz w:val="20"/>
          <w:lang w:val="hy-AM"/>
        </w:rPr>
        <w:t>է</w:t>
      </w:r>
      <w:r w:rsidRPr="00F57E85">
        <w:rPr>
          <w:rFonts w:ascii="GHEA Grapalat" w:hAnsi="GHEA Grapalat" w:cs="Arial"/>
          <w:sz w:val="20"/>
          <w:lang w:val="hy-AM"/>
        </w:rPr>
        <w:t xml:space="preserve"> </w:t>
      </w:r>
      <w:r w:rsidRPr="00F57E85">
        <w:rPr>
          <w:rFonts w:ascii="GHEA Grapalat" w:hAnsi="GHEA Grapalat" w:cs="Sylfaen"/>
          <w:sz w:val="20"/>
          <w:lang w:val="hy-AM"/>
        </w:rPr>
        <w:t>սույն</w:t>
      </w:r>
      <w:r w:rsidRPr="00F57E85">
        <w:rPr>
          <w:rFonts w:ascii="GHEA Grapalat" w:hAnsi="GHEA Grapalat" w:cs="Arial"/>
          <w:sz w:val="20"/>
          <w:lang w:val="hy-AM"/>
        </w:rPr>
        <w:t xml:space="preserve"> </w:t>
      </w:r>
      <w:r w:rsidRPr="00F57E85">
        <w:rPr>
          <w:rFonts w:ascii="GHEA Grapalat" w:hAnsi="GHEA Grapalat" w:cs="Sylfaen"/>
          <w:sz w:val="20"/>
          <w:lang w:val="hy-AM"/>
        </w:rPr>
        <w:t>պարբերությամբ</w:t>
      </w:r>
      <w:r w:rsidRPr="00F57E85">
        <w:rPr>
          <w:rFonts w:ascii="GHEA Grapalat" w:hAnsi="GHEA Grapalat" w:cs="Arial"/>
          <w:sz w:val="20"/>
          <w:lang w:val="hy-AM"/>
        </w:rPr>
        <w:t xml:space="preserve"> </w:t>
      </w:r>
      <w:r w:rsidRPr="00F57E85">
        <w:rPr>
          <w:rFonts w:ascii="GHEA Grapalat" w:hAnsi="GHEA Grapalat" w:cs="Sylfaen"/>
          <w:sz w:val="20"/>
          <w:lang w:val="hy-AM"/>
        </w:rPr>
        <w:t>նախատեսված</w:t>
      </w:r>
      <w:r w:rsidRPr="00F57E85">
        <w:rPr>
          <w:rFonts w:ascii="GHEA Grapalat" w:hAnsi="GHEA Grapalat" w:cs="Arial"/>
          <w:sz w:val="20"/>
          <w:lang w:val="hy-AM"/>
        </w:rPr>
        <w:t xml:space="preserve"> </w:t>
      </w:r>
      <w:r w:rsidRPr="00F57E85">
        <w:rPr>
          <w:rFonts w:ascii="GHEA Grapalat" w:hAnsi="GHEA Grapalat" w:cs="Sylfaen"/>
          <w:sz w:val="20"/>
          <w:lang w:val="hy-AM"/>
        </w:rPr>
        <w:t>պահանջները</w:t>
      </w:r>
      <w:r w:rsidRPr="00F57E85">
        <w:rPr>
          <w:rFonts w:ascii="GHEA Grapalat" w:hAnsi="GHEA Grapalat" w:cs="Tahoma"/>
          <w:sz w:val="20"/>
          <w:lang w:val="hy-AM"/>
        </w:rPr>
        <w:t>։</w:t>
      </w:r>
    </w:p>
    <w:p w:rsidR="00421575" w:rsidRPr="00F57E85" w:rsidRDefault="00421575" w:rsidP="00421575">
      <w:pPr>
        <w:ind w:firstLine="567"/>
        <w:jc w:val="both"/>
        <w:rPr>
          <w:rFonts w:ascii="GHEA Grapalat" w:hAnsi="GHEA Grapalat" w:cs="Arial Armenian"/>
          <w:sz w:val="20"/>
          <w:lang w:val="hy-AM"/>
        </w:rPr>
      </w:pPr>
    </w:p>
    <w:p w:rsidR="00421575" w:rsidRPr="00F57E85" w:rsidRDefault="00421575" w:rsidP="00421575">
      <w:pPr>
        <w:ind w:firstLine="567"/>
        <w:jc w:val="both"/>
        <w:rPr>
          <w:rFonts w:ascii="GHEA Grapalat" w:hAnsi="GHEA Grapalat" w:cs="Arial Armenian"/>
          <w:sz w:val="20"/>
          <w:lang w:val="hy-AM"/>
        </w:rPr>
      </w:pPr>
      <w:r w:rsidRPr="00F57E85">
        <w:rPr>
          <w:rFonts w:ascii="GHEA Grapalat" w:hAnsi="GHEA Grapalat" w:cs="Sylfaen"/>
          <w:sz w:val="20"/>
          <w:lang w:val="hy-AM"/>
        </w:rPr>
        <w:t>Որակավորման</w:t>
      </w:r>
      <w:r w:rsidRPr="00F57E85">
        <w:rPr>
          <w:rFonts w:ascii="GHEA Grapalat" w:hAnsi="GHEA Grapalat" w:cs="Arial"/>
          <w:sz w:val="20"/>
          <w:lang w:val="hy-AM"/>
        </w:rPr>
        <w:t xml:space="preserve"> </w:t>
      </w:r>
      <w:r w:rsidRPr="00F57E85">
        <w:rPr>
          <w:rFonts w:ascii="GHEA Grapalat" w:hAnsi="GHEA Grapalat" w:cs="Sylfaen"/>
          <w:sz w:val="20"/>
          <w:lang w:val="hy-AM"/>
        </w:rPr>
        <w:t>չափանիշներից</w:t>
      </w:r>
      <w:r w:rsidRPr="00F57E85">
        <w:rPr>
          <w:rFonts w:ascii="GHEA Grapalat" w:hAnsi="GHEA Grapalat" w:cs="Arial Armenian"/>
          <w:sz w:val="20"/>
          <w:lang w:val="hy-AM"/>
        </w:rPr>
        <w:t xml:space="preserve"> </w:t>
      </w:r>
      <w:r w:rsidRPr="00F57E85">
        <w:rPr>
          <w:rFonts w:ascii="GHEA Grapalat" w:hAnsi="GHEA Grapalat" w:cs="Sylfaen"/>
          <w:sz w:val="20"/>
          <w:lang w:val="hy-AM"/>
        </w:rPr>
        <w:t>որևէ</w:t>
      </w:r>
      <w:r w:rsidRPr="00F57E85">
        <w:rPr>
          <w:rFonts w:ascii="GHEA Grapalat" w:hAnsi="GHEA Grapalat" w:cs="Arial Armenian"/>
          <w:sz w:val="20"/>
          <w:lang w:val="hy-AM"/>
        </w:rPr>
        <w:t xml:space="preserve"> </w:t>
      </w:r>
      <w:r w:rsidRPr="00F57E85">
        <w:rPr>
          <w:rFonts w:ascii="GHEA Grapalat" w:hAnsi="GHEA Grapalat" w:cs="Sylfaen"/>
          <w:sz w:val="20"/>
          <w:lang w:val="hy-AM"/>
        </w:rPr>
        <w:t>մեկին</w:t>
      </w:r>
      <w:r w:rsidRPr="00F57E85">
        <w:rPr>
          <w:rFonts w:ascii="GHEA Grapalat" w:hAnsi="GHEA Grapalat" w:cs="Arial Armenian"/>
          <w:sz w:val="20"/>
          <w:lang w:val="hy-AM"/>
        </w:rPr>
        <w:t xml:space="preserve"> </w:t>
      </w:r>
      <w:r w:rsidRPr="00F57E85">
        <w:rPr>
          <w:rFonts w:ascii="GHEA Grapalat" w:hAnsi="GHEA Grapalat" w:cs="Sylfaen"/>
          <w:sz w:val="20"/>
          <w:lang w:val="hy-AM"/>
        </w:rPr>
        <w:t>չբավարարելու</w:t>
      </w:r>
      <w:r w:rsidRPr="00F57E85">
        <w:rPr>
          <w:rFonts w:ascii="GHEA Grapalat" w:hAnsi="GHEA Grapalat" w:cs="Arial Armenian"/>
          <w:sz w:val="20"/>
          <w:lang w:val="hy-AM"/>
        </w:rPr>
        <w:t xml:space="preserve"> </w:t>
      </w:r>
      <w:r w:rsidRPr="00F57E85">
        <w:rPr>
          <w:rFonts w:ascii="GHEA Grapalat" w:hAnsi="GHEA Grapalat" w:cs="Sylfaen"/>
          <w:sz w:val="20"/>
          <w:lang w:val="hy-AM"/>
        </w:rPr>
        <w:t>դեպքում</w:t>
      </w:r>
      <w:r w:rsidRPr="00F57E85">
        <w:rPr>
          <w:rFonts w:ascii="GHEA Grapalat" w:hAnsi="GHEA Grapalat" w:cs="Arial Armenian"/>
          <w:sz w:val="20"/>
          <w:lang w:val="hy-AM"/>
        </w:rPr>
        <w:t xml:space="preserve"> </w:t>
      </w:r>
      <w:r w:rsidRPr="00F57E85">
        <w:rPr>
          <w:rFonts w:ascii="GHEA Grapalat" w:hAnsi="GHEA Grapalat" w:cs="Sylfaen"/>
          <w:sz w:val="20"/>
          <w:lang w:val="hy-AM"/>
        </w:rPr>
        <w:t>Մասնակցի</w:t>
      </w:r>
      <w:r w:rsidRPr="00F57E85">
        <w:rPr>
          <w:rFonts w:ascii="GHEA Grapalat" w:hAnsi="GHEA Grapalat" w:cs="Arial Armenian"/>
          <w:sz w:val="20"/>
          <w:lang w:val="hy-AM"/>
        </w:rPr>
        <w:t xml:space="preserve"> </w:t>
      </w:r>
      <w:r w:rsidRPr="00F57E85">
        <w:rPr>
          <w:rFonts w:ascii="GHEA Grapalat" w:hAnsi="GHEA Grapalat" w:cs="Sylfaen"/>
          <w:sz w:val="20"/>
          <w:lang w:val="hy-AM"/>
        </w:rPr>
        <w:t>հայտը</w:t>
      </w:r>
      <w:r w:rsidRPr="00F57E85">
        <w:rPr>
          <w:rFonts w:ascii="GHEA Grapalat" w:hAnsi="GHEA Grapalat" w:cs="Arial Armenian"/>
          <w:sz w:val="20"/>
          <w:lang w:val="hy-AM"/>
        </w:rPr>
        <w:t xml:space="preserve"> </w:t>
      </w:r>
      <w:r w:rsidRPr="00F57E85">
        <w:rPr>
          <w:rFonts w:ascii="GHEA Grapalat" w:hAnsi="GHEA Grapalat" w:cs="Sylfaen"/>
          <w:sz w:val="20"/>
          <w:lang w:val="hy-AM"/>
        </w:rPr>
        <w:t>մերժվում</w:t>
      </w:r>
      <w:r w:rsidRPr="00F57E85">
        <w:rPr>
          <w:rFonts w:ascii="GHEA Grapalat" w:hAnsi="GHEA Grapalat" w:cs="Arial Armenian"/>
          <w:sz w:val="20"/>
          <w:lang w:val="hy-AM"/>
        </w:rPr>
        <w:t xml:space="preserve"> </w:t>
      </w:r>
      <w:r w:rsidRPr="00F57E85">
        <w:rPr>
          <w:rFonts w:ascii="GHEA Grapalat" w:hAnsi="GHEA Grapalat" w:cs="Sylfaen"/>
          <w:sz w:val="20"/>
          <w:lang w:val="hy-AM"/>
        </w:rPr>
        <w:t>է</w:t>
      </w:r>
      <w:r w:rsidRPr="00F57E85">
        <w:rPr>
          <w:rFonts w:ascii="GHEA Grapalat" w:hAnsi="GHEA Grapalat" w:cs="Tahoma"/>
          <w:sz w:val="20"/>
          <w:lang w:val="hy-AM"/>
        </w:rPr>
        <w:t>։</w:t>
      </w:r>
    </w:p>
    <w:p w:rsidR="0098522D" w:rsidRPr="00F57E85" w:rsidRDefault="0098522D" w:rsidP="0098522D">
      <w:pPr>
        <w:ind w:firstLine="567"/>
        <w:jc w:val="both"/>
        <w:rPr>
          <w:rFonts w:ascii="GHEA Grapalat" w:hAnsi="GHEA Grapalat" w:cs="Arial"/>
          <w:sz w:val="20"/>
          <w:lang w:val="hy-AM"/>
        </w:rPr>
      </w:pPr>
    </w:p>
    <w:p w:rsidR="0098522D" w:rsidRPr="00F57E85" w:rsidRDefault="0098522D" w:rsidP="0098522D">
      <w:pPr>
        <w:ind w:firstLine="567"/>
        <w:jc w:val="both"/>
        <w:rPr>
          <w:rFonts w:ascii="GHEA Grapalat" w:hAnsi="GHEA Grapalat"/>
          <w:b/>
          <w:sz w:val="20"/>
          <w:lang w:val="hy-AM"/>
        </w:rPr>
      </w:pPr>
    </w:p>
    <w:p w:rsidR="0098522D" w:rsidRPr="00F57E85" w:rsidRDefault="0098522D" w:rsidP="0098522D">
      <w:pPr>
        <w:jc w:val="center"/>
        <w:rPr>
          <w:rFonts w:ascii="GHEA Grapalat" w:hAnsi="GHEA Grapalat" w:cs="Arial"/>
          <w:b/>
          <w:sz w:val="20"/>
          <w:lang w:val="hy-AM"/>
        </w:rPr>
      </w:pPr>
      <w:r w:rsidRPr="00F57E85">
        <w:rPr>
          <w:rFonts w:ascii="GHEA Grapalat" w:hAnsi="GHEA Grapalat"/>
          <w:b/>
          <w:sz w:val="20"/>
          <w:lang w:val="hy-AM"/>
        </w:rPr>
        <w:t xml:space="preserve">3.  </w:t>
      </w:r>
      <w:r w:rsidRPr="00F57E85">
        <w:rPr>
          <w:rFonts w:ascii="GHEA Grapalat" w:hAnsi="GHEA Grapalat" w:cs="Sylfaen"/>
          <w:b/>
          <w:sz w:val="20"/>
          <w:lang w:val="hy-AM"/>
        </w:rPr>
        <w:t>ՀՐԱՎԵՐԻ</w:t>
      </w:r>
      <w:r w:rsidRPr="00F57E85">
        <w:rPr>
          <w:rFonts w:ascii="GHEA Grapalat" w:hAnsi="GHEA Grapalat" w:cs="Arial"/>
          <w:b/>
          <w:sz w:val="20"/>
          <w:lang w:val="hy-AM"/>
        </w:rPr>
        <w:t xml:space="preserve">  </w:t>
      </w:r>
      <w:r w:rsidRPr="00F57E85">
        <w:rPr>
          <w:rFonts w:ascii="GHEA Grapalat" w:hAnsi="GHEA Grapalat" w:cs="Sylfaen"/>
          <w:b/>
          <w:sz w:val="20"/>
          <w:lang w:val="hy-AM"/>
        </w:rPr>
        <w:t>ՊԱՐԶԱԲԱՆՈՒՄԸ</w:t>
      </w:r>
      <w:r w:rsidRPr="00F57E85">
        <w:rPr>
          <w:rFonts w:ascii="GHEA Grapalat" w:hAnsi="GHEA Grapalat" w:cs="Arial"/>
          <w:b/>
          <w:sz w:val="20"/>
          <w:lang w:val="hy-AM"/>
        </w:rPr>
        <w:t xml:space="preserve">  ԵՎ </w:t>
      </w:r>
      <w:r w:rsidRPr="00F57E85">
        <w:rPr>
          <w:rFonts w:ascii="GHEA Grapalat" w:hAnsi="GHEA Grapalat" w:cs="Sylfaen"/>
          <w:b/>
          <w:sz w:val="20"/>
          <w:lang w:val="hy-AM"/>
        </w:rPr>
        <w:t>ՀՐԱՎԵՐՈՒՄ</w:t>
      </w:r>
      <w:r w:rsidRPr="00F57E85">
        <w:rPr>
          <w:rFonts w:ascii="GHEA Grapalat" w:hAnsi="GHEA Grapalat" w:cs="Arial"/>
          <w:b/>
          <w:sz w:val="20"/>
          <w:lang w:val="hy-AM"/>
        </w:rPr>
        <w:t xml:space="preserve">  </w:t>
      </w:r>
      <w:r w:rsidRPr="00F57E85">
        <w:rPr>
          <w:rFonts w:ascii="GHEA Grapalat" w:hAnsi="GHEA Grapalat" w:cs="Sylfaen"/>
          <w:b/>
          <w:sz w:val="20"/>
          <w:lang w:val="hy-AM"/>
        </w:rPr>
        <w:t>ՓՈՓՈԽՈՒԹՅՈՒՆ</w:t>
      </w:r>
      <w:r w:rsidRPr="00F57E85">
        <w:rPr>
          <w:rFonts w:ascii="GHEA Grapalat" w:hAnsi="GHEA Grapalat" w:cs="Arial"/>
          <w:b/>
          <w:sz w:val="20"/>
          <w:lang w:val="hy-AM"/>
        </w:rPr>
        <w:t xml:space="preserve"> </w:t>
      </w:r>
      <w:r w:rsidRPr="00F57E85">
        <w:rPr>
          <w:rFonts w:ascii="GHEA Grapalat" w:hAnsi="GHEA Grapalat" w:cs="Sylfaen"/>
          <w:b/>
          <w:sz w:val="20"/>
          <w:lang w:val="hy-AM"/>
        </w:rPr>
        <w:t>ԿԱՏԱՐԵԼՈՒ</w:t>
      </w:r>
      <w:r w:rsidRPr="00F57E85">
        <w:rPr>
          <w:rFonts w:ascii="GHEA Grapalat" w:hAnsi="GHEA Grapalat" w:cs="Arial"/>
          <w:b/>
          <w:sz w:val="20"/>
          <w:lang w:val="hy-AM"/>
        </w:rPr>
        <w:t xml:space="preserve">   </w:t>
      </w:r>
      <w:r w:rsidRPr="00F57E85">
        <w:rPr>
          <w:rFonts w:ascii="GHEA Grapalat" w:hAnsi="GHEA Grapalat" w:cs="Sylfaen"/>
          <w:b/>
          <w:sz w:val="20"/>
          <w:lang w:val="hy-AM"/>
        </w:rPr>
        <w:t>ԿԱՐԳԸ</w:t>
      </w:r>
      <w:r w:rsidRPr="00F57E85">
        <w:rPr>
          <w:rFonts w:ascii="GHEA Grapalat" w:hAnsi="GHEA Grapalat" w:cs="Arial"/>
          <w:b/>
          <w:sz w:val="20"/>
          <w:lang w:val="hy-AM"/>
        </w:rPr>
        <w:t xml:space="preserve"> </w:t>
      </w:r>
    </w:p>
    <w:p w:rsidR="0098522D" w:rsidRPr="00F57E85" w:rsidRDefault="0098522D" w:rsidP="0098522D">
      <w:pPr>
        <w:jc w:val="center"/>
        <w:rPr>
          <w:rFonts w:ascii="GHEA Grapalat" w:hAnsi="GHEA Grapalat"/>
          <w:b/>
          <w:sz w:val="20"/>
          <w:lang w:val="hy-AM"/>
        </w:rPr>
      </w:pPr>
    </w:p>
    <w:p w:rsidR="0098522D" w:rsidRPr="00F57E85" w:rsidRDefault="0098522D" w:rsidP="0098522D">
      <w:pPr>
        <w:ind w:firstLine="567"/>
        <w:jc w:val="both"/>
        <w:rPr>
          <w:rFonts w:ascii="GHEA Grapalat" w:hAnsi="GHEA Grapalat"/>
          <w:sz w:val="20"/>
          <w:lang w:val="hy-AM"/>
        </w:rPr>
      </w:pPr>
      <w:r w:rsidRPr="00F57E85">
        <w:rPr>
          <w:rFonts w:ascii="GHEA Grapalat" w:hAnsi="GHEA Grapalat"/>
          <w:sz w:val="20"/>
          <w:lang w:val="hy-AM"/>
        </w:rPr>
        <w:t xml:space="preserve">3.1 </w:t>
      </w:r>
      <w:r w:rsidRPr="00F57E85">
        <w:rPr>
          <w:rFonts w:ascii="GHEA Grapalat" w:hAnsi="GHEA Grapalat" w:cs="Sylfaen"/>
          <w:sz w:val="20"/>
          <w:lang w:val="hy-AM"/>
        </w:rPr>
        <w:t>Օրենքի</w:t>
      </w:r>
      <w:r w:rsidRPr="00F57E85">
        <w:rPr>
          <w:rFonts w:ascii="GHEA Grapalat" w:hAnsi="GHEA Grapalat" w:cs="Arial"/>
          <w:sz w:val="20"/>
          <w:lang w:val="hy-AM"/>
        </w:rPr>
        <w:t xml:space="preserve"> 26-</w:t>
      </w:r>
      <w:r w:rsidRPr="00F57E85">
        <w:rPr>
          <w:rFonts w:ascii="GHEA Grapalat" w:hAnsi="GHEA Grapalat" w:cs="Sylfaen"/>
          <w:sz w:val="20"/>
          <w:lang w:val="hy-AM"/>
        </w:rPr>
        <w:t>րդ</w:t>
      </w:r>
      <w:r w:rsidRPr="00F57E85">
        <w:rPr>
          <w:rFonts w:ascii="GHEA Grapalat" w:hAnsi="GHEA Grapalat" w:cs="Arial"/>
          <w:sz w:val="20"/>
          <w:lang w:val="hy-AM"/>
        </w:rPr>
        <w:t xml:space="preserve"> </w:t>
      </w:r>
      <w:r w:rsidRPr="00F57E85">
        <w:rPr>
          <w:rFonts w:ascii="GHEA Grapalat" w:hAnsi="GHEA Grapalat" w:cs="Sylfaen"/>
          <w:sz w:val="20"/>
          <w:lang w:val="hy-AM"/>
        </w:rPr>
        <w:t>հոդվածի</w:t>
      </w:r>
      <w:r w:rsidRPr="00F57E85">
        <w:rPr>
          <w:rFonts w:ascii="GHEA Grapalat" w:hAnsi="GHEA Grapalat" w:cs="Arial"/>
          <w:sz w:val="20"/>
          <w:lang w:val="hy-AM"/>
        </w:rPr>
        <w:t xml:space="preserve"> </w:t>
      </w:r>
      <w:r w:rsidRPr="00F57E85">
        <w:rPr>
          <w:rFonts w:ascii="GHEA Grapalat" w:hAnsi="GHEA Grapalat" w:cs="Sylfaen"/>
          <w:sz w:val="20"/>
          <w:lang w:val="hy-AM"/>
        </w:rPr>
        <w:t>համաձայն</w:t>
      </w:r>
      <w:r w:rsidRPr="00F57E85">
        <w:rPr>
          <w:rFonts w:ascii="GHEA Grapalat" w:hAnsi="GHEA Grapalat" w:cs="Arial"/>
          <w:sz w:val="20"/>
          <w:lang w:val="hy-AM"/>
        </w:rPr>
        <w:t xml:space="preserve">` </w:t>
      </w:r>
      <w:r w:rsidRPr="00F57E85">
        <w:rPr>
          <w:rFonts w:ascii="GHEA Grapalat" w:hAnsi="GHEA Grapalat" w:cs="Sylfaen"/>
          <w:sz w:val="20"/>
          <w:lang w:val="hy-AM"/>
        </w:rPr>
        <w:t>Մասնակիցն</w:t>
      </w:r>
      <w:r w:rsidRPr="00F57E85">
        <w:rPr>
          <w:rFonts w:ascii="GHEA Grapalat" w:hAnsi="GHEA Grapalat" w:cs="Arial"/>
          <w:sz w:val="20"/>
          <w:lang w:val="hy-AM"/>
        </w:rPr>
        <w:t xml:space="preserve"> </w:t>
      </w:r>
      <w:r w:rsidRPr="00F57E85">
        <w:rPr>
          <w:rFonts w:ascii="GHEA Grapalat" w:hAnsi="GHEA Grapalat" w:cs="Sylfaen"/>
          <w:sz w:val="20"/>
          <w:lang w:val="hy-AM"/>
        </w:rPr>
        <w:t>իրավունք</w:t>
      </w:r>
      <w:r w:rsidRPr="00F57E85">
        <w:rPr>
          <w:rFonts w:ascii="GHEA Grapalat" w:hAnsi="GHEA Grapalat" w:cs="Arial"/>
          <w:sz w:val="20"/>
          <w:lang w:val="hy-AM"/>
        </w:rPr>
        <w:t xml:space="preserve"> </w:t>
      </w:r>
      <w:r w:rsidRPr="00F57E85">
        <w:rPr>
          <w:rFonts w:ascii="GHEA Grapalat" w:hAnsi="GHEA Grapalat" w:cs="Sylfaen"/>
          <w:sz w:val="20"/>
          <w:lang w:val="hy-AM"/>
        </w:rPr>
        <w:t>ունի</w:t>
      </w:r>
      <w:r w:rsidRPr="00F57E85">
        <w:rPr>
          <w:rFonts w:ascii="GHEA Grapalat" w:hAnsi="GHEA Grapalat" w:cs="Arial"/>
          <w:sz w:val="20"/>
          <w:lang w:val="hy-AM"/>
        </w:rPr>
        <w:t xml:space="preserve"> </w:t>
      </w:r>
      <w:r w:rsidRPr="00F57E85">
        <w:rPr>
          <w:rFonts w:ascii="GHEA Grapalat" w:hAnsi="GHEA Grapalat" w:cs="Sylfaen"/>
          <w:sz w:val="20"/>
          <w:lang w:val="hy-AM"/>
        </w:rPr>
        <w:t>Պատվիրատուից</w:t>
      </w:r>
      <w:r w:rsidRPr="00F57E85">
        <w:rPr>
          <w:rFonts w:ascii="GHEA Grapalat" w:hAnsi="GHEA Grapalat" w:cs="Arial"/>
          <w:sz w:val="20"/>
          <w:lang w:val="hy-AM"/>
        </w:rPr>
        <w:t xml:space="preserve"> </w:t>
      </w:r>
      <w:r w:rsidRPr="00F57E85">
        <w:rPr>
          <w:rFonts w:ascii="GHEA Grapalat" w:hAnsi="GHEA Grapalat" w:cs="Sylfaen"/>
          <w:sz w:val="20"/>
          <w:lang w:val="hy-AM"/>
        </w:rPr>
        <w:t>պահանջել</w:t>
      </w:r>
      <w:r w:rsidRPr="00F57E85">
        <w:rPr>
          <w:rFonts w:ascii="GHEA Grapalat" w:hAnsi="GHEA Grapalat" w:cs="Arial"/>
          <w:sz w:val="20"/>
          <w:lang w:val="hy-AM"/>
        </w:rPr>
        <w:t xml:space="preserve"> </w:t>
      </w:r>
      <w:r w:rsidRPr="00F57E85">
        <w:rPr>
          <w:rFonts w:ascii="GHEA Grapalat" w:hAnsi="GHEA Grapalat" w:cs="Sylfaen"/>
          <w:sz w:val="20"/>
          <w:lang w:val="hy-AM"/>
        </w:rPr>
        <w:t>հրավերի</w:t>
      </w:r>
      <w:r w:rsidRPr="00F57E85">
        <w:rPr>
          <w:rFonts w:ascii="GHEA Grapalat" w:hAnsi="GHEA Grapalat" w:cs="Arial"/>
          <w:sz w:val="20"/>
          <w:lang w:val="hy-AM"/>
        </w:rPr>
        <w:t xml:space="preserve"> </w:t>
      </w:r>
      <w:r w:rsidRPr="00F57E85">
        <w:rPr>
          <w:rFonts w:ascii="GHEA Grapalat" w:hAnsi="GHEA Grapalat" w:cs="Sylfaen"/>
          <w:sz w:val="20"/>
          <w:lang w:val="hy-AM"/>
        </w:rPr>
        <w:t>պարզաբանում</w:t>
      </w:r>
      <w:r w:rsidRPr="00F57E85">
        <w:rPr>
          <w:rFonts w:ascii="GHEA Grapalat" w:hAnsi="GHEA Grapalat" w:cs="Tahoma"/>
          <w:sz w:val="20"/>
          <w:lang w:val="hy-AM"/>
        </w:rPr>
        <w:t>։</w:t>
      </w:r>
    </w:p>
    <w:p w:rsidR="0098522D" w:rsidRPr="00F57E85" w:rsidRDefault="0098522D" w:rsidP="0098522D">
      <w:pPr>
        <w:autoSpaceDE w:val="0"/>
        <w:autoSpaceDN w:val="0"/>
        <w:adjustRightInd w:val="0"/>
        <w:ind w:firstLine="567"/>
        <w:jc w:val="both"/>
        <w:rPr>
          <w:rFonts w:ascii="GHEA Grapalat" w:hAnsi="GHEA Grapalat"/>
          <w:sz w:val="20"/>
          <w:lang w:val="hy-AM"/>
        </w:rPr>
      </w:pPr>
      <w:r w:rsidRPr="00F57E85">
        <w:rPr>
          <w:rFonts w:ascii="GHEA Grapalat" w:hAnsi="GHEA Grapalat" w:cs="Sylfaen"/>
          <w:sz w:val="20"/>
          <w:lang w:val="hy-AM"/>
        </w:rPr>
        <w:t>Մասնակիցն</w:t>
      </w:r>
      <w:r w:rsidRPr="00F57E85">
        <w:rPr>
          <w:rFonts w:ascii="GHEA Grapalat" w:hAnsi="GHEA Grapalat" w:cs="Arial"/>
          <w:sz w:val="20"/>
          <w:lang w:val="hy-AM"/>
        </w:rPr>
        <w:t xml:space="preserve"> </w:t>
      </w:r>
      <w:r w:rsidRPr="00F57E85">
        <w:rPr>
          <w:rFonts w:ascii="GHEA Grapalat" w:hAnsi="GHEA Grapalat" w:cs="Sylfaen"/>
          <w:sz w:val="20"/>
          <w:lang w:val="hy-AM"/>
        </w:rPr>
        <w:t>իրավունք</w:t>
      </w:r>
      <w:r w:rsidRPr="00F57E85">
        <w:rPr>
          <w:rFonts w:ascii="GHEA Grapalat" w:hAnsi="GHEA Grapalat" w:cs="Arial"/>
          <w:sz w:val="20"/>
          <w:lang w:val="hy-AM"/>
        </w:rPr>
        <w:t xml:space="preserve"> </w:t>
      </w:r>
      <w:r w:rsidRPr="00F57E85">
        <w:rPr>
          <w:rFonts w:ascii="GHEA Grapalat" w:hAnsi="GHEA Grapalat" w:cs="Sylfaen"/>
          <w:sz w:val="20"/>
          <w:lang w:val="hy-AM"/>
        </w:rPr>
        <w:t>ունի</w:t>
      </w:r>
      <w:r w:rsidRPr="00F57E85">
        <w:rPr>
          <w:rFonts w:ascii="GHEA Grapalat" w:hAnsi="GHEA Grapalat" w:cs="Arial"/>
          <w:sz w:val="20"/>
          <w:lang w:val="hy-AM"/>
        </w:rPr>
        <w:t xml:space="preserve"> </w:t>
      </w:r>
      <w:r w:rsidRPr="00F57E85">
        <w:rPr>
          <w:rFonts w:ascii="GHEA Grapalat" w:hAnsi="GHEA Grapalat" w:cs="Sylfaen"/>
          <w:sz w:val="20"/>
          <w:lang w:val="hy-AM"/>
        </w:rPr>
        <w:t>հայտերի</w:t>
      </w:r>
      <w:r w:rsidRPr="00F57E85">
        <w:rPr>
          <w:rFonts w:ascii="GHEA Grapalat" w:hAnsi="GHEA Grapalat" w:cs="Arial"/>
          <w:sz w:val="20"/>
          <w:lang w:val="hy-AM"/>
        </w:rPr>
        <w:t xml:space="preserve"> </w:t>
      </w:r>
      <w:r w:rsidRPr="00F57E85">
        <w:rPr>
          <w:rFonts w:ascii="GHEA Grapalat" w:hAnsi="GHEA Grapalat" w:cs="Sylfaen"/>
          <w:sz w:val="20"/>
          <w:lang w:val="hy-AM"/>
        </w:rPr>
        <w:t>ներկայացման</w:t>
      </w:r>
      <w:r w:rsidRPr="00F57E85">
        <w:rPr>
          <w:rFonts w:ascii="GHEA Grapalat" w:hAnsi="GHEA Grapalat" w:cs="Arial"/>
          <w:sz w:val="20"/>
          <w:lang w:val="hy-AM"/>
        </w:rPr>
        <w:t xml:space="preserve"> </w:t>
      </w:r>
      <w:r w:rsidRPr="00F57E85">
        <w:rPr>
          <w:rFonts w:ascii="GHEA Grapalat" w:hAnsi="GHEA Grapalat" w:cs="Sylfaen"/>
          <w:sz w:val="20"/>
          <w:lang w:val="hy-AM"/>
        </w:rPr>
        <w:t>վերջնաժամկետը</w:t>
      </w:r>
      <w:r w:rsidRPr="00F57E85">
        <w:rPr>
          <w:rFonts w:ascii="GHEA Grapalat" w:hAnsi="GHEA Grapalat" w:cs="Arial"/>
          <w:sz w:val="20"/>
          <w:lang w:val="hy-AM"/>
        </w:rPr>
        <w:t xml:space="preserve"> </w:t>
      </w:r>
      <w:r w:rsidRPr="00F57E85">
        <w:rPr>
          <w:rFonts w:ascii="GHEA Grapalat" w:hAnsi="GHEA Grapalat" w:cs="Sylfaen"/>
          <w:sz w:val="20"/>
          <w:lang w:val="hy-AM"/>
        </w:rPr>
        <w:t>լրանալուց</w:t>
      </w:r>
      <w:r w:rsidRPr="00F57E85">
        <w:rPr>
          <w:rFonts w:ascii="GHEA Grapalat" w:hAnsi="GHEA Grapalat" w:cs="Arial"/>
          <w:sz w:val="20"/>
          <w:lang w:val="hy-AM"/>
        </w:rPr>
        <w:t xml:space="preserve"> </w:t>
      </w:r>
      <w:r w:rsidRPr="00F57E85">
        <w:rPr>
          <w:rFonts w:ascii="GHEA Grapalat" w:hAnsi="GHEA Grapalat" w:cs="Sylfaen"/>
          <w:sz w:val="20"/>
          <w:lang w:val="hy-AM"/>
        </w:rPr>
        <w:t>առնվազն</w:t>
      </w:r>
      <w:r w:rsidRPr="00F57E85">
        <w:rPr>
          <w:rFonts w:ascii="GHEA Grapalat" w:hAnsi="GHEA Grapalat" w:cs="Arial"/>
          <w:sz w:val="20"/>
          <w:lang w:val="hy-AM"/>
        </w:rPr>
        <w:t xml:space="preserve"> </w:t>
      </w:r>
      <w:r w:rsidRPr="00F57E85">
        <w:rPr>
          <w:rFonts w:ascii="GHEA Grapalat" w:hAnsi="GHEA Grapalat" w:cs="Sylfaen"/>
          <w:sz w:val="20"/>
          <w:lang w:val="hy-AM"/>
        </w:rPr>
        <w:t>հինգ</w:t>
      </w:r>
      <w:r w:rsidRPr="00F57E85">
        <w:rPr>
          <w:rFonts w:ascii="GHEA Grapalat" w:hAnsi="GHEA Grapalat" w:cs="Arial"/>
          <w:sz w:val="20"/>
          <w:lang w:val="hy-AM"/>
        </w:rPr>
        <w:t xml:space="preserve"> </w:t>
      </w:r>
      <w:r w:rsidRPr="00F57E85">
        <w:rPr>
          <w:rFonts w:ascii="GHEA Grapalat" w:hAnsi="GHEA Grapalat" w:cs="Sylfaen"/>
          <w:sz w:val="20"/>
          <w:lang w:val="hy-AM"/>
        </w:rPr>
        <w:t>օրացուցային</w:t>
      </w:r>
      <w:r w:rsidRPr="00F57E85">
        <w:rPr>
          <w:rFonts w:ascii="GHEA Grapalat" w:hAnsi="GHEA Grapalat" w:cs="Arial"/>
          <w:sz w:val="20"/>
          <w:lang w:val="hy-AM"/>
        </w:rPr>
        <w:t xml:space="preserve"> </w:t>
      </w:r>
      <w:r w:rsidRPr="00F57E85">
        <w:rPr>
          <w:rFonts w:ascii="GHEA Grapalat" w:hAnsi="GHEA Grapalat" w:cs="Sylfaen"/>
          <w:sz w:val="20"/>
          <w:lang w:val="hy-AM"/>
        </w:rPr>
        <w:t>օր առաջ</w:t>
      </w:r>
      <w:r w:rsidRPr="00F57E85">
        <w:rPr>
          <w:rFonts w:ascii="GHEA Grapalat" w:hAnsi="GHEA Grapalat" w:cs="Arial"/>
          <w:sz w:val="20"/>
          <w:lang w:val="hy-AM"/>
        </w:rPr>
        <w:t xml:space="preserve"> էլեկտրոնային</w:t>
      </w:r>
      <w:r w:rsidRPr="00F57E85">
        <w:rPr>
          <w:rFonts w:ascii="GHEA Grapalat" w:hAnsi="GHEA Grapalat" w:cs="Sylfaen"/>
          <w:sz w:val="20"/>
          <w:lang w:val="hy-AM"/>
        </w:rPr>
        <w:t xml:space="preserve"> եղանակով պահանջելու</w:t>
      </w:r>
      <w:r w:rsidRPr="00F57E85">
        <w:rPr>
          <w:rFonts w:ascii="GHEA Grapalat" w:hAnsi="GHEA Grapalat" w:cs="Arial"/>
          <w:sz w:val="20"/>
          <w:lang w:val="hy-AM"/>
        </w:rPr>
        <w:t xml:space="preserve"> </w:t>
      </w:r>
      <w:r w:rsidRPr="00F57E85">
        <w:rPr>
          <w:rFonts w:ascii="GHEA Grapalat" w:hAnsi="GHEA Grapalat" w:cs="Sylfaen"/>
          <w:sz w:val="20"/>
          <w:lang w:val="hy-AM"/>
        </w:rPr>
        <w:t>հրավերի</w:t>
      </w:r>
      <w:r w:rsidRPr="00F57E85">
        <w:rPr>
          <w:rFonts w:ascii="GHEA Grapalat" w:hAnsi="GHEA Grapalat" w:cs="Arial"/>
          <w:sz w:val="20"/>
          <w:lang w:val="hy-AM"/>
        </w:rPr>
        <w:t xml:space="preserve"> </w:t>
      </w:r>
      <w:r w:rsidRPr="00F57E85">
        <w:rPr>
          <w:rFonts w:ascii="GHEA Grapalat" w:hAnsi="GHEA Grapalat" w:cs="Sylfaen"/>
          <w:sz w:val="20"/>
          <w:lang w:val="hy-AM"/>
        </w:rPr>
        <w:t>պարզաբանում</w:t>
      </w:r>
      <w:r w:rsidRPr="00F57E85">
        <w:rPr>
          <w:rFonts w:ascii="GHEA Grapalat" w:hAnsi="GHEA Grapalat" w:cs="Tahoma"/>
          <w:sz w:val="20"/>
          <w:lang w:val="hy-AM"/>
        </w:rPr>
        <w:t>։</w:t>
      </w:r>
      <w:r w:rsidRPr="00F57E85">
        <w:rPr>
          <w:rFonts w:ascii="GHEA Grapalat" w:hAnsi="GHEA Grapalat"/>
          <w:sz w:val="20"/>
          <w:lang w:val="hy-AM"/>
        </w:rPr>
        <w:t xml:space="preserve"> </w:t>
      </w:r>
      <w:r w:rsidRPr="00F57E85">
        <w:rPr>
          <w:rFonts w:ascii="GHEA Grapalat" w:hAnsi="GHEA Grapalat" w:cs="Sylfaen"/>
          <w:sz w:val="20"/>
          <w:lang w:val="hy-AM"/>
        </w:rPr>
        <w:t>Հարցումը</w:t>
      </w:r>
      <w:r w:rsidRPr="00F57E85">
        <w:rPr>
          <w:rFonts w:ascii="GHEA Grapalat" w:hAnsi="GHEA Grapalat" w:cs="Arial"/>
          <w:sz w:val="20"/>
          <w:lang w:val="hy-AM"/>
        </w:rPr>
        <w:t xml:space="preserve"> </w:t>
      </w:r>
      <w:r w:rsidRPr="00F57E85">
        <w:rPr>
          <w:rFonts w:ascii="GHEA Grapalat" w:hAnsi="GHEA Grapalat" w:cs="Sylfaen"/>
          <w:sz w:val="20"/>
          <w:lang w:val="hy-AM"/>
        </w:rPr>
        <w:t>կատարած</w:t>
      </w:r>
      <w:r w:rsidRPr="00F57E85">
        <w:rPr>
          <w:rFonts w:ascii="GHEA Grapalat" w:hAnsi="GHEA Grapalat" w:cs="Arial"/>
          <w:sz w:val="20"/>
          <w:lang w:val="hy-AM"/>
        </w:rPr>
        <w:t xml:space="preserve"> Մ</w:t>
      </w:r>
      <w:r w:rsidRPr="00F57E85">
        <w:rPr>
          <w:rFonts w:ascii="GHEA Grapalat" w:hAnsi="GHEA Grapalat" w:cs="Sylfaen"/>
          <w:sz w:val="20"/>
          <w:lang w:val="hy-AM"/>
        </w:rPr>
        <w:t>ասնակցին</w:t>
      </w:r>
      <w:r w:rsidRPr="00F57E85">
        <w:rPr>
          <w:rFonts w:ascii="GHEA Grapalat" w:hAnsi="GHEA Grapalat" w:cs="Arial"/>
          <w:sz w:val="20"/>
          <w:lang w:val="hy-AM"/>
        </w:rPr>
        <w:t xml:space="preserve"> </w:t>
      </w:r>
      <w:r w:rsidRPr="00F57E85">
        <w:rPr>
          <w:rFonts w:ascii="GHEA Grapalat" w:hAnsi="GHEA Grapalat" w:cs="Sylfaen"/>
          <w:sz w:val="20"/>
          <w:lang w:val="hy-AM"/>
        </w:rPr>
        <w:t>պարզաբանումը</w:t>
      </w:r>
      <w:r w:rsidRPr="00F57E85">
        <w:rPr>
          <w:rFonts w:ascii="GHEA Grapalat" w:hAnsi="GHEA Grapalat" w:cs="Arial"/>
          <w:sz w:val="20"/>
          <w:lang w:val="hy-AM"/>
        </w:rPr>
        <w:t xml:space="preserve"> </w:t>
      </w:r>
      <w:r w:rsidRPr="00F57E85">
        <w:rPr>
          <w:rFonts w:ascii="GHEA Grapalat" w:hAnsi="GHEA Grapalat" w:cs="Sylfaen"/>
          <w:sz w:val="20"/>
          <w:lang w:val="hy-AM"/>
        </w:rPr>
        <w:t>տրամադրվում</w:t>
      </w:r>
      <w:r w:rsidRPr="00F57E85">
        <w:rPr>
          <w:rFonts w:ascii="GHEA Grapalat" w:hAnsi="GHEA Grapalat" w:cs="Arial"/>
          <w:sz w:val="20"/>
          <w:lang w:val="hy-AM"/>
        </w:rPr>
        <w:t xml:space="preserve"> </w:t>
      </w:r>
      <w:r w:rsidRPr="00F57E85">
        <w:rPr>
          <w:rFonts w:ascii="GHEA Grapalat" w:hAnsi="GHEA Grapalat" w:cs="Sylfaen"/>
          <w:sz w:val="20"/>
          <w:lang w:val="hy-AM"/>
        </w:rPr>
        <w:t>է</w:t>
      </w:r>
      <w:r w:rsidRPr="00F57E85">
        <w:rPr>
          <w:rFonts w:ascii="GHEA Grapalat" w:hAnsi="GHEA Grapalat" w:cs="Arial"/>
          <w:sz w:val="20"/>
          <w:lang w:val="hy-AM"/>
        </w:rPr>
        <w:t xml:space="preserve"> </w:t>
      </w:r>
      <w:r w:rsidRPr="00F57E85">
        <w:rPr>
          <w:rFonts w:ascii="GHEA Grapalat" w:hAnsi="GHEA Grapalat" w:cs="Sylfaen"/>
          <w:sz w:val="20"/>
          <w:lang w:val="hy-AM"/>
        </w:rPr>
        <w:t>հարցումն</w:t>
      </w:r>
      <w:r w:rsidRPr="00F57E85">
        <w:rPr>
          <w:rFonts w:ascii="GHEA Grapalat" w:hAnsi="GHEA Grapalat" w:cs="Arial"/>
          <w:sz w:val="20"/>
          <w:lang w:val="hy-AM"/>
        </w:rPr>
        <w:t xml:space="preserve"> </w:t>
      </w:r>
      <w:r w:rsidRPr="00F57E85">
        <w:rPr>
          <w:rFonts w:ascii="GHEA Grapalat" w:hAnsi="GHEA Grapalat" w:cs="Sylfaen"/>
          <w:sz w:val="20"/>
          <w:lang w:val="hy-AM"/>
        </w:rPr>
        <w:t>ստանալու</w:t>
      </w:r>
      <w:r w:rsidRPr="00F57E85">
        <w:rPr>
          <w:rFonts w:ascii="GHEA Grapalat" w:hAnsi="GHEA Grapalat" w:cs="Arial"/>
          <w:sz w:val="20"/>
          <w:lang w:val="hy-AM"/>
        </w:rPr>
        <w:t xml:space="preserve"> </w:t>
      </w:r>
      <w:r w:rsidRPr="00F57E85">
        <w:rPr>
          <w:rFonts w:ascii="GHEA Grapalat" w:hAnsi="GHEA Grapalat" w:cs="Sylfaen"/>
          <w:sz w:val="20"/>
          <w:lang w:val="hy-AM"/>
        </w:rPr>
        <w:t>օրվան</w:t>
      </w:r>
      <w:r w:rsidRPr="00F57E85">
        <w:rPr>
          <w:rFonts w:ascii="GHEA Grapalat" w:hAnsi="GHEA Grapalat" w:cs="Arial"/>
          <w:sz w:val="20"/>
          <w:lang w:val="hy-AM"/>
        </w:rPr>
        <w:t xml:space="preserve"> </w:t>
      </w:r>
      <w:r w:rsidRPr="00F57E85">
        <w:rPr>
          <w:rFonts w:ascii="GHEA Grapalat" w:hAnsi="GHEA Grapalat" w:cs="Sylfaen"/>
          <w:sz w:val="20"/>
          <w:lang w:val="hy-AM"/>
        </w:rPr>
        <w:t>հաջորդող</w:t>
      </w:r>
      <w:r w:rsidRPr="00F57E85">
        <w:rPr>
          <w:rFonts w:ascii="GHEA Grapalat" w:hAnsi="GHEA Grapalat" w:cs="Arial"/>
          <w:sz w:val="20"/>
          <w:lang w:val="hy-AM"/>
        </w:rPr>
        <w:t xml:space="preserve"> </w:t>
      </w:r>
      <w:r w:rsidRPr="00F57E85">
        <w:rPr>
          <w:rFonts w:ascii="GHEA Grapalat" w:hAnsi="GHEA Grapalat" w:cs="Sylfaen"/>
          <w:sz w:val="20"/>
          <w:lang w:val="hy-AM"/>
        </w:rPr>
        <w:t>երեք</w:t>
      </w:r>
      <w:r w:rsidRPr="00F57E85">
        <w:rPr>
          <w:rFonts w:ascii="GHEA Grapalat" w:hAnsi="GHEA Grapalat" w:cs="Arial"/>
          <w:sz w:val="20"/>
          <w:lang w:val="hy-AM"/>
        </w:rPr>
        <w:t xml:space="preserve"> </w:t>
      </w:r>
      <w:r w:rsidRPr="00F57E85">
        <w:rPr>
          <w:rFonts w:ascii="GHEA Grapalat" w:hAnsi="GHEA Grapalat" w:cs="Sylfaen"/>
          <w:sz w:val="20"/>
          <w:lang w:val="hy-AM"/>
        </w:rPr>
        <w:t>օրացուցային</w:t>
      </w:r>
      <w:r w:rsidRPr="00F57E85">
        <w:rPr>
          <w:rFonts w:ascii="GHEA Grapalat" w:hAnsi="GHEA Grapalat" w:cs="Arial"/>
          <w:sz w:val="20"/>
          <w:lang w:val="hy-AM"/>
        </w:rPr>
        <w:t xml:space="preserve"> </w:t>
      </w:r>
      <w:r w:rsidRPr="00F57E85">
        <w:rPr>
          <w:rFonts w:ascii="GHEA Grapalat" w:hAnsi="GHEA Grapalat" w:cs="Sylfaen"/>
          <w:sz w:val="20"/>
          <w:lang w:val="hy-AM"/>
        </w:rPr>
        <w:t>օրվա</w:t>
      </w:r>
      <w:r w:rsidRPr="00F57E85">
        <w:rPr>
          <w:rFonts w:ascii="GHEA Grapalat" w:hAnsi="GHEA Grapalat" w:cs="Arial"/>
          <w:sz w:val="20"/>
          <w:lang w:val="hy-AM"/>
        </w:rPr>
        <w:t xml:space="preserve"> </w:t>
      </w:r>
      <w:r w:rsidRPr="00F57E85">
        <w:rPr>
          <w:rFonts w:ascii="GHEA Grapalat" w:hAnsi="GHEA Grapalat" w:cs="Sylfaen"/>
          <w:sz w:val="20"/>
          <w:lang w:val="hy-AM"/>
        </w:rPr>
        <w:t>ընթացքում</w:t>
      </w:r>
      <w:r w:rsidRPr="00F57E85">
        <w:rPr>
          <w:rFonts w:ascii="GHEA Grapalat" w:hAnsi="GHEA Grapalat" w:cs="Tahoma"/>
          <w:sz w:val="20"/>
          <w:lang w:val="hy-AM"/>
        </w:rPr>
        <w:t>։</w:t>
      </w:r>
      <w:r w:rsidRPr="00F57E85">
        <w:rPr>
          <w:rFonts w:ascii="GHEA Grapalat" w:hAnsi="GHEA Grapalat"/>
          <w:sz w:val="20"/>
          <w:lang w:val="hy-AM"/>
        </w:rPr>
        <w:t xml:space="preserve"> </w:t>
      </w:r>
    </w:p>
    <w:p w:rsidR="0098522D" w:rsidRPr="00F57E85" w:rsidRDefault="0098522D" w:rsidP="0098522D">
      <w:pPr>
        <w:ind w:firstLine="567"/>
        <w:jc w:val="both"/>
        <w:rPr>
          <w:rFonts w:ascii="GHEA Grapalat" w:hAnsi="GHEA Grapalat"/>
          <w:sz w:val="20"/>
          <w:lang w:val="hy-AM"/>
        </w:rPr>
      </w:pPr>
      <w:r w:rsidRPr="00F57E85">
        <w:rPr>
          <w:rFonts w:ascii="GHEA Grapalat" w:hAnsi="GHEA Grapalat"/>
          <w:sz w:val="20"/>
          <w:lang w:val="hy-AM"/>
        </w:rPr>
        <w:t xml:space="preserve">3.2 </w:t>
      </w:r>
      <w:r w:rsidRPr="00F57E85">
        <w:rPr>
          <w:rFonts w:ascii="GHEA Grapalat" w:hAnsi="GHEA Grapalat" w:cs="Sylfaen"/>
          <w:sz w:val="20"/>
          <w:lang w:val="hy-AM"/>
        </w:rPr>
        <w:t>Հարցման</w:t>
      </w:r>
      <w:r w:rsidRPr="00F57E85">
        <w:rPr>
          <w:rFonts w:ascii="GHEA Grapalat" w:hAnsi="GHEA Grapalat" w:cs="Arial"/>
          <w:sz w:val="20"/>
          <w:lang w:val="hy-AM"/>
        </w:rPr>
        <w:t xml:space="preserve"> </w:t>
      </w:r>
      <w:r w:rsidRPr="00F57E85">
        <w:rPr>
          <w:rFonts w:ascii="GHEA Grapalat" w:hAnsi="GHEA Grapalat" w:cs="Sylfaen"/>
          <w:sz w:val="20"/>
          <w:lang w:val="hy-AM"/>
        </w:rPr>
        <w:t>և</w:t>
      </w:r>
      <w:r w:rsidRPr="00F57E85">
        <w:rPr>
          <w:rFonts w:ascii="GHEA Grapalat" w:hAnsi="GHEA Grapalat" w:cs="Arial"/>
          <w:sz w:val="20"/>
          <w:lang w:val="hy-AM"/>
        </w:rPr>
        <w:t xml:space="preserve"> </w:t>
      </w:r>
      <w:r w:rsidRPr="00F57E85">
        <w:rPr>
          <w:rFonts w:ascii="GHEA Grapalat" w:hAnsi="GHEA Grapalat" w:cs="Sylfaen"/>
          <w:sz w:val="20"/>
          <w:lang w:val="hy-AM"/>
        </w:rPr>
        <w:t>պարզաբանումների</w:t>
      </w:r>
      <w:r w:rsidRPr="00F57E85">
        <w:rPr>
          <w:rFonts w:ascii="GHEA Grapalat" w:hAnsi="GHEA Grapalat" w:cs="Arial"/>
          <w:sz w:val="20"/>
          <w:lang w:val="hy-AM"/>
        </w:rPr>
        <w:t xml:space="preserve"> </w:t>
      </w:r>
      <w:r w:rsidRPr="00F57E85">
        <w:rPr>
          <w:rFonts w:ascii="GHEA Grapalat" w:hAnsi="GHEA Grapalat" w:cs="Sylfaen"/>
          <w:sz w:val="20"/>
          <w:lang w:val="hy-AM"/>
        </w:rPr>
        <w:t>բովանդակության</w:t>
      </w:r>
      <w:r w:rsidRPr="00F57E85">
        <w:rPr>
          <w:rFonts w:ascii="GHEA Grapalat" w:hAnsi="GHEA Grapalat" w:cs="Arial"/>
          <w:sz w:val="20"/>
          <w:lang w:val="hy-AM"/>
        </w:rPr>
        <w:t xml:space="preserve"> </w:t>
      </w:r>
      <w:r w:rsidRPr="00F57E85">
        <w:rPr>
          <w:rFonts w:ascii="GHEA Grapalat" w:hAnsi="GHEA Grapalat" w:cs="Sylfaen"/>
          <w:sz w:val="20"/>
          <w:lang w:val="hy-AM"/>
        </w:rPr>
        <w:t>մասին</w:t>
      </w:r>
      <w:r w:rsidRPr="00F57E85">
        <w:rPr>
          <w:rFonts w:ascii="GHEA Grapalat" w:hAnsi="GHEA Grapalat" w:cs="Arial"/>
          <w:sz w:val="20"/>
          <w:lang w:val="hy-AM"/>
        </w:rPr>
        <w:t xml:space="preserve"> </w:t>
      </w:r>
      <w:r w:rsidRPr="00F57E85">
        <w:rPr>
          <w:rFonts w:ascii="GHEA Grapalat" w:hAnsi="GHEA Grapalat" w:cs="Sylfaen"/>
          <w:sz w:val="20"/>
          <w:lang w:val="hy-AM"/>
        </w:rPr>
        <w:t>հայտարարությունը</w:t>
      </w:r>
      <w:r w:rsidRPr="00F57E85">
        <w:rPr>
          <w:rFonts w:ascii="GHEA Grapalat" w:hAnsi="GHEA Grapalat" w:cs="Arial"/>
          <w:sz w:val="20"/>
          <w:lang w:val="hy-AM"/>
        </w:rPr>
        <w:t xml:space="preserve"> </w:t>
      </w:r>
      <w:r w:rsidRPr="00F57E85">
        <w:rPr>
          <w:rFonts w:ascii="GHEA Grapalat" w:hAnsi="GHEA Grapalat" w:cs="Sylfaen"/>
          <w:sz w:val="20"/>
          <w:lang w:val="hy-AM"/>
        </w:rPr>
        <w:t>հրապարակվում</w:t>
      </w:r>
      <w:r w:rsidRPr="00F57E85">
        <w:rPr>
          <w:rFonts w:ascii="GHEA Grapalat" w:hAnsi="GHEA Grapalat" w:cs="Arial"/>
          <w:sz w:val="20"/>
          <w:lang w:val="hy-AM"/>
        </w:rPr>
        <w:t xml:space="preserve"> </w:t>
      </w:r>
      <w:r w:rsidRPr="00F57E85">
        <w:rPr>
          <w:rFonts w:ascii="GHEA Grapalat" w:hAnsi="GHEA Grapalat" w:cs="Sylfaen"/>
          <w:sz w:val="20"/>
          <w:lang w:val="hy-AM"/>
        </w:rPr>
        <w:t>է</w:t>
      </w:r>
      <w:r w:rsidRPr="00F57E85">
        <w:rPr>
          <w:rFonts w:ascii="GHEA Grapalat" w:hAnsi="GHEA Grapalat" w:cs="Arial"/>
          <w:sz w:val="20"/>
          <w:lang w:val="hy-AM"/>
        </w:rPr>
        <w:t xml:space="preserve"> </w:t>
      </w:r>
      <w:r w:rsidRPr="00F57E85">
        <w:rPr>
          <w:rFonts w:ascii="GHEA Grapalat" w:hAnsi="GHEA Grapalat" w:cs="Sylfaen"/>
          <w:sz w:val="20"/>
          <w:lang w:val="hy-AM"/>
        </w:rPr>
        <w:t>տեղեկագրում և Համակարգում</w:t>
      </w:r>
      <w:r w:rsidRPr="00F57E85">
        <w:rPr>
          <w:rFonts w:ascii="GHEA Grapalat" w:hAnsi="GHEA Grapalat" w:cs="Arial"/>
          <w:sz w:val="20"/>
          <w:lang w:val="hy-AM"/>
        </w:rPr>
        <w:t xml:space="preserve">` </w:t>
      </w:r>
      <w:r w:rsidRPr="00F57E85">
        <w:rPr>
          <w:rFonts w:ascii="GHEA Grapalat" w:hAnsi="GHEA Grapalat" w:cs="Sylfaen"/>
          <w:sz w:val="20"/>
          <w:lang w:val="hy-AM"/>
        </w:rPr>
        <w:t>հարցումը</w:t>
      </w:r>
      <w:r w:rsidRPr="00F57E85">
        <w:rPr>
          <w:rFonts w:ascii="GHEA Grapalat" w:hAnsi="GHEA Grapalat" w:cs="Arial"/>
          <w:sz w:val="20"/>
          <w:lang w:val="hy-AM"/>
        </w:rPr>
        <w:t xml:space="preserve"> </w:t>
      </w:r>
      <w:r w:rsidRPr="00F57E85">
        <w:rPr>
          <w:rFonts w:ascii="GHEA Grapalat" w:hAnsi="GHEA Grapalat" w:cs="Sylfaen"/>
          <w:sz w:val="20"/>
          <w:lang w:val="hy-AM"/>
        </w:rPr>
        <w:t>կատարած</w:t>
      </w:r>
      <w:r w:rsidRPr="00F57E85">
        <w:rPr>
          <w:rFonts w:ascii="GHEA Grapalat" w:hAnsi="GHEA Grapalat" w:cs="Arial"/>
          <w:sz w:val="20"/>
          <w:lang w:val="hy-AM"/>
        </w:rPr>
        <w:t xml:space="preserve"> Մ</w:t>
      </w:r>
      <w:r w:rsidRPr="00F57E85">
        <w:rPr>
          <w:rFonts w:ascii="GHEA Grapalat" w:hAnsi="GHEA Grapalat" w:cs="Sylfaen"/>
          <w:sz w:val="20"/>
          <w:lang w:val="hy-AM"/>
        </w:rPr>
        <w:t>ասնակցին</w:t>
      </w:r>
      <w:r w:rsidRPr="00F57E85">
        <w:rPr>
          <w:rFonts w:ascii="GHEA Grapalat" w:hAnsi="GHEA Grapalat" w:cs="Arial"/>
          <w:sz w:val="20"/>
          <w:lang w:val="hy-AM"/>
        </w:rPr>
        <w:t xml:space="preserve"> </w:t>
      </w:r>
      <w:r w:rsidRPr="00F57E85">
        <w:rPr>
          <w:rFonts w:ascii="GHEA Grapalat" w:hAnsi="GHEA Grapalat" w:cs="Sylfaen"/>
          <w:sz w:val="20"/>
          <w:lang w:val="hy-AM"/>
        </w:rPr>
        <w:t>պարզաբանումը</w:t>
      </w:r>
      <w:r w:rsidRPr="00F57E85">
        <w:rPr>
          <w:rFonts w:ascii="GHEA Grapalat" w:hAnsi="GHEA Grapalat" w:cs="Arial"/>
          <w:sz w:val="20"/>
          <w:lang w:val="hy-AM"/>
        </w:rPr>
        <w:t xml:space="preserve"> </w:t>
      </w:r>
      <w:r w:rsidRPr="00F57E85">
        <w:rPr>
          <w:rFonts w:ascii="GHEA Grapalat" w:hAnsi="GHEA Grapalat" w:cs="Sylfaen"/>
          <w:sz w:val="20"/>
          <w:lang w:val="hy-AM"/>
        </w:rPr>
        <w:t>տրամադրելու</w:t>
      </w:r>
      <w:r w:rsidRPr="00F57E85">
        <w:rPr>
          <w:rFonts w:ascii="GHEA Grapalat" w:hAnsi="GHEA Grapalat" w:cs="Arial"/>
          <w:sz w:val="20"/>
          <w:lang w:val="hy-AM"/>
        </w:rPr>
        <w:t xml:space="preserve"> </w:t>
      </w:r>
      <w:r w:rsidRPr="00F57E85">
        <w:rPr>
          <w:rFonts w:ascii="GHEA Grapalat" w:hAnsi="GHEA Grapalat" w:cs="Sylfaen"/>
          <w:sz w:val="20"/>
          <w:lang w:val="hy-AM"/>
        </w:rPr>
        <w:t>օրվան</w:t>
      </w:r>
      <w:r w:rsidRPr="00F57E85">
        <w:rPr>
          <w:rFonts w:ascii="GHEA Grapalat" w:hAnsi="GHEA Grapalat" w:cs="Arial"/>
          <w:sz w:val="20"/>
          <w:lang w:val="hy-AM"/>
        </w:rPr>
        <w:t xml:space="preserve"> </w:t>
      </w:r>
      <w:r w:rsidRPr="00F57E85">
        <w:rPr>
          <w:rFonts w:ascii="GHEA Grapalat" w:hAnsi="GHEA Grapalat" w:cs="Sylfaen"/>
          <w:sz w:val="20"/>
          <w:lang w:val="hy-AM"/>
        </w:rPr>
        <w:t>հաջորդող</w:t>
      </w:r>
      <w:r w:rsidRPr="00F57E85">
        <w:rPr>
          <w:rFonts w:ascii="GHEA Grapalat" w:hAnsi="GHEA Grapalat" w:cs="Arial"/>
          <w:sz w:val="20"/>
          <w:lang w:val="hy-AM"/>
        </w:rPr>
        <w:t xml:space="preserve"> </w:t>
      </w:r>
      <w:r w:rsidRPr="00F57E85">
        <w:rPr>
          <w:rFonts w:ascii="GHEA Grapalat" w:hAnsi="GHEA Grapalat" w:cs="Sylfaen"/>
          <w:sz w:val="20"/>
          <w:lang w:val="hy-AM"/>
        </w:rPr>
        <w:t>օրը</w:t>
      </w:r>
      <w:r w:rsidRPr="00F57E85">
        <w:rPr>
          <w:rFonts w:ascii="GHEA Grapalat" w:hAnsi="GHEA Grapalat" w:cs="Arial"/>
          <w:sz w:val="20"/>
          <w:lang w:val="hy-AM"/>
        </w:rPr>
        <w:t xml:space="preserve">, </w:t>
      </w:r>
      <w:r w:rsidRPr="00F57E85">
        <w:rPr>
          <w:rFonts w:ascii="GHEA Grapalat" w:hAnsi="GHEA Grapalat" w:cs="Sylfaen"/>
          <w:sz w:val="20"/>
          <w:lang w:val="hy-AM"/>
        </w:rPr>
        <w:t>առանց</w:t>
      </w:r>
      <w:r w:rsidRPr="00F57E85">
        <w:rPr>
          <w:rFonts w:ascii="GHEA Grapalat" w:hAnsi="GHEA Grapalat" w:cs="Arial"/>
          <w:sz w:val="20"/>
          <w:lang w:val="hy-AM"/>
        </w:rPr>
        <w:t xml:space="preserve"> </w:t>
      </w:r>
      <w:r w:rsidRPr="00F57E85">
        <w:rPr>
          <w:rFonts w:ascii="GHEA Grapalat" w:hAnsi="GHEA Grapalat" w:cs="Sylfaen"/>
          <w:sz w:val="20"/>
          <w:lang w:val="hy-AM"/>
        </w:rPr>
        <w:t>նշելու</w:t>
      </w:r>
      <w:r w:rsidRPr="00F57E85">
        <w:rPr>
          <w:rFonts w:ascii="GHEA Grapalat" w:hAnsi="GHEA Grapalat" w:cs="Arial"/>
          <w:sz w:val="20"/>
          <w:lang w:val="hy-AM"/>
        </w:rPr>
        <w:t xml:space="preserve"> </w:t>
      </w:r>
      <w:r w:rsidRPr="00F57E85">
        <w:rPr>
          <w:rFonts w:ascii="GHEA Grapalat" w:hAnsi="GHEA Grapalat" w:cs="Sylfaen"/>
          <w:sz w:val="20"/>
          <w:lang w:val="hy-AM"/>
        </w:rPr>
        <w:t>հարցումը</w:t>
      </w:r>
      <w:r w:rsidRPr="00F57E85">
        <w:rPr>
          <w:rFonts w:ascii="GHEA Grapalat" w:hAnsi="GHEA Grapalat" w:cs="Arial"/>
          <w:sz w:val="20"/>
          <w:lang w:val="hy-AM"/>
        </w:rPr>
        <w:t xml:space="preserve"> </w:t>
      </w:r>
      <w:r w:rsidRPr="00F57E85">
        <w:rPr>
          <w:rFonts w:ascii="GHEA Grapalat" w:hAnsi="GHEA Grapalat" w:cs="Sylfaen"/>
          <w:sz w:val="20"/>
          <w:lang w:val="hy-AM"/>
        </w:rPr>
        <w:t>կատարած</w:t>
      </w:r>
      <w:r w:rsidRPr="00F57E85">
        <w:rPr>
          <w:rFonts w:ascii="GHEA Grapalat" w:hAnsi="GHEA Grapalat" w:cs="Arial"/>
          <w:sz w:val="20"/>
          <w:lang w:val="hy-AM"/>
        </w:rPr>
        <w:t xml:space="preserve"> </w:t>
      </w:r>
      <w:r w:rsidRPr="00F57E85">
        <w:rPr>
          <w:rFonts w:ascii="GHEA Grapalat" w:hAnsi="GHEA Grapalat" w:cs="Sylfaen"/>
          <w:sz w:val="20"/>
          <w:lang w:val="hy-AM"/>
        </w:rPr>
        <w:t>Մասնակցի</w:t>
      </w:r>
      <w:r w:rsidRPr="00F57E85">
        <w:rPr>
          <w:rFonts w:ascii="GHEA Grapalat" w:hAnsi="GHEA Grapalat" w:cs="Arial"/>
          <w:sz w:val="20"/>
          <w:lang w:val="hy-AM"/>
        </w:rPr>
        <w:t xml:space="preserve"> </w:t>
      </w:r>
      <w:r w:rsidRPr="00F57E85">
        <w:rPr>
          <w:rFonts w:ascii="GHEA Grapalat" w:hAnsi="GHEA Grapalat" w:cs="Sylfaen"/>
          <w:sz w:val="20"/>
          <w:lang w:val="hy-AM"/>
        </w:rPr>
        <w:t>տվյալները</w:t>
      </w:r>
      <w:r w:rsidRPr="00F57E85">
        <w:rPr>
          <w:rFonts w:ascii="GHEA Grapalat" w:hAnsi="GHEA Grapalat" w:cs="Tahoma"/>
          <w:sz w:val="20"/>
          <w:lang w:val="hy-AM"/>
        </w:rPr>
        <w:t>։</w:t>
      </w:r>
    </w:p>
    <w:p w:rsidR="0098522D" w:rsidRPr="00F57E85" w:rsidRDefault="0098522D" w:rsidP="0098522D">
      <w:pPr>
        <w:autoSpaceDE w:val="0"/>
        <w:autoSpaceDN w:val="0"/>
        <w:adjustRightInd w:val="0"/>
        <w:ind w:firstLine="567"/>
        <w:jc w:val="both"/>
        <w:rPr>
          <w:rFonts w:ascii="GHEA Grapalat" w:hAnsi="GHEA Grapalat" w:cs="Arial Unicode"/>
          <w:sz w:val="20"/>
          <w:lang w:val="hy-AM"/>
        </w:rPr>
      </w:pPr>
      <w:r w:rsidRPr="00F57E85">
        <w:rPr>
          <w:rFonts w:ascii="GHEA Grapalat" w:hAnsi="GHEA Grapalat" w:cs="Arial Unicode"/>
          <w:sz w:val="20"/>
          <w:lang w:val="hy-AM"/>
        </w:rPr>
        <w:t xml:space="preserve">3.3 </w:t>
      </w:r>
      <w:r w:rsidRPr="00F57E85">
        <w:rPr>
          <w:rFonts w:ascii="GHEA Grapalat" w:hAnsi="GHEA Grapalat" w:cs="Sylfaen"/>
          <w:sz w:val="20"/>
          <w:lang w:val="hy-AM"/>
        </w:rPr>
        <w:t>Պարզաբանում</w:t>
      </w:r>
      <w:r w:rsidRPr="00F57E85">
        <w:rPr>
          <w:rFonts w:ascii="GHEA Grapalat" w:hAnsi="GHEA Grapalat" w:cs="Arial Unicode"/>
          <w:sz w:val="20"/>
          <w:lang w:val="hy-AM"/>
        </w:rPr>
        <w:t xml:space="preserve"> </w:t>
      </w:r>
      <w:r w:rsidRPr="00F57E85">
        <w:rPr>
          <w:rFonts w:ascii="GHEA Grapalat" w:hAnsi="GHEA Grapalat" w:cs="Sylfaen"/>
          <w:sz w:val="20"/>
          <w:lang w:val="hy-AM"/>
        </w:rPr>
        <w:t>չի</w:t>
      </w:r>
      <w:r w:rsidRPr="00F57E85">
        <w:rPr>
          <w:rFonts w:ascii="GHEA Grapalat" w:hAnsi="GHEA Grapalat" w:cs="Arial Unicode"/>
          <w:sz w:val="20"/>
          <w:lang w:val="hy-AM"/>
        </w:rPr>
        <w:t xml:space="preserve"> </w:t>
      </w:r>
      <w:r w:rsidRPr="00F57E85">
        <w:rPr>
          <w:rFonts w:ascii="GHEA Grapalat" w:hAnsi="GHEA Grapalat" w:cs="Sylfaen"/>
          <w:sz w:val="20"/>
          <w:lang w:val="hy-AM"/>
        </w:rPr>
        <w:t>տրամադրվում</w:t>
      </w:r>
      <w:r w:rsidRPr="00F57E85">
        <w:rPr>
          <w:rFonts w:ascii="GHEA Grapalat" w:hAnsi="GHEA Grapalat" w:cs="Arial Unicode"/>
          <w:sz w:val="20"/>
          <w:lang w:val="hy-AM"/>
        </w:rPr>
        <w:t xml:space="preserve">, </w:t>
      </w:r>
      <w:r w:rsidRPr="00F57E85">
        <w:rPr>
          <w:rFonts w:ascii="GHEA Grapalat" w:hAnsi="GHEA Grapalat" w:cs="Sylfaen"/>
          <w:sz w:val="20"/>
          <w:lang w:val="hy-AM"/>
        </w:rPr>
        <w:t>եթե</w:t>
      </w:r>
      <w:r w:rsidRPr="00F57E85">
        <w:rPr>
          <w:rFonts w:ascii="GHEA Grapalat" w:hAnsi="GHEA Grapalat" w:cs="Arial Unicode"/>
          <w:sz w:val="20"/>
          <w:lang w:val="hy-AM"/>
        </w:rPr>
        <w:t xml:space="preserve"> </w:t>
      </w:r>
      <w:r w:rsidRPr="00F57E85">
        <w:rPr>
          <w:rFonts w:ascii="GHEA Grapalat" w:hAnsi="GHEA Grapalat" w:cs="Sylfaen"/>
          <w:sz w:val="20"/>
          <w:lang w:val="hy-AM"/>
        </w:rPr>
        <w:t>հարցումը</w:t>
      </w:r>
      <w:r w:rsidRPr="00F57E85">
        <w:rPr>
          <w:rFonts w:ascii="GHEA Grapalat" w:hAnsi="GHEA Grapalat" w:cs="Arial Unicode"/>
          <w:sz w:val="20"/>
          <w:lang w:val="hy-AM"/>
        </w:rPr>
        <w:t xml:space="preserve"> </w:t>
      </w:r>
      <w:r w:rsidRPr="00F57E85">
        <w:rPr>
          <w:rFonts w:ascii="GHEA Grapalat" w:hAnsi="GHEA Grapalat" w:cs="Sylfaen"/>
          <w:sz w:val="20"/>
          <w:lang w:val="hy-AM"/>
        </w:rPr>
        <w:t>կատարվել</w:t>
      </w:r>
      <w:r w:rsidRPr="00F57E85">
        <w:rPr>
          <w:rFonts w:ascii="GHEA Grapalat" w:hAnsi="GHEA Grapalat" w:cs="Arial Unicode"/>
          <w:sz w:val="20"/>
          <w:lang w:val="hy-AM"/>
        </w:rPr>
        <w:t xml:space="preserve"> </w:t>
      </w:r>
      <w:r w:rsidRPr="00F57E85">
        <w:rPr>
          <w:rFonts w:ascii="GHEA Grapalat" w:hAnsi="GHEA Grapalat" w:cs="Sylfaen"/>
          <w:sz w:val="20"/>
          <w:lang w:val="hy-AM"/>
        </w:rPr>
        <w:t>է</w:t>
      </w:r>
      <w:r w:rsidRPr="00F57E85">
        <w:rPr>
          <w:rFonts w:ascii="GHEA Grapalat" w:hAnsi="GHEA Grapalat" w:cs="Arial Unicode"/>
          <w:sz w:val="20"/>
          <w:lang w:val="hy-AM"/>
        </w:rPr>
        <w:t xml:space="preserve"> </w:t>
      </w:r>
      <w:r w:rsidRPr="00F57E85">
        <w:rPr>
          <w:rFonts w:ascii="GHEA Grapalat" w:hAnsi="GHEA Grapalat" w:cs="Sylfaen"/>
          <w:sz w:val="20"/>
          <w:lang w:val="hy-AM"/>
        </w:rPr>
        <w:t>սույն</w:t>
      </w:r>
      <w:r w:rsidRPr="00F57E85">
        <w:rPr>
          <w:rFonts w:ascii="GHEA Grapalat" w:hAnsi="GHEA Grapalat" w:cs="Arial Unicode"/>
          <w:sz w:val="20"/>
          <w:lang w:val="hy-AM"/>
        </w:rPr>
        <w:t xml:space="preserve"> </w:t>
      </w:r>
      <w:r w:rsidRPr="00F57E85">
        <w:rPr>
          <w:rFonts w:ascii="GHEA Grapalat" w:hAnsi="GHEA Grapalat" w:cs="Sylfaen"/>
          <w:sz w:val="20"/>
          <w:lang w:val="hy-AM"/>
        </w:rPr>
        <w:t>բաժնով</w:t>
      </w:r>
      <w:r w:rsidRPr="00F57E85">
        <w:rPr>
          <w:rFonts w:ascii="GHEA Grapalat" w:hAnsi="GHEA Grapalat" w:cs="Arial Unicode"/>
          <w:sz w:val="20"/>
          <w:lang w:val="hy-AM"/>
        </w:rPr>
        <w:t xml:space="preserve"> </w:t>
      </w:r>
      <w:r w:rsidRPr="00F57E85">
        <w:rPr>
          <w:rFonts w:ascii="GHEA Grapalat" w:hAnsi="GHEA Grapalat" w:cs="Sylfaen"/>
          <w:sz w:val="20"/>
          <w:lang w:val="hy-AM"/>
        </w:rPr>
        <w:t>սահմանված</w:t>
      </w:r>
      <w:r w:rsidRPr="00F57E85">
        <w:rPr>
          <w:rFonts w:ascii="GHEA Grapalat" w:hAnsi="GHEA Grapalat" w:cs="Arial Unicode"/>
          <w:sz w:val="20"/>
          <w:lang w:val="hy-AM"/>
        </w:rPr>
        <w:t xml:space="preserve"> </w:t>
      </w:r>
      <w:r w:rsidRPr="00F57E85">
        <w:rPr>
          <w:rFonts w:ascii="GHEA Grapalat" w:hAnsi="GHEA Grapalat" w:cs="Sylfaen"/>
          <w:sz w:val="20"/>
          <w:lang w:val="hy-AM"/>
        </w:rPr>
        <w:t>ժամկետի</w:t>
      </w:r>
      <w:r w:rsidRPr="00F57E85">
        <w:rPr>
          <w:rFonts w:ascii="GHEA Grapalat" w:hAnsi="GHEA Grapalat" w:cs="Arial Unicode"/>
          <w:sz w:val="20"/>
          <w:lang w:val="hy-AM"/>
        </w:rPr>
        <w:t xml:space="preserve"> </w:t>
      </w:r>
      <w:r w:rsidRPr="00F57E85">
        <w:rPr>
          <w:rFonts w:ascii="GHEA Grapalat" w:hAnsi="GHEA Grapalat" w:cs="Sylfaen"/>
          <w:sz w:val="20"/>
          <w:lang w:val="hy-AM"/>
        </w:rPr>
        <w:t>խախտմամբ</w:t>
      </w:r>
      <w:r w:rsidRPr="00F57E85">
        <w:rPr>
          <w:rFonts w:ascii="GHEA Grapalat" w:hAnsi="GHEA Grapalat" w:cs="Arial Unicode"/>
          <w:sz w:val="20"/>
          <w:lang w:val="hy-AM"/>
        </w:rPr>
        <w:t xml:space="preserve">, </w:t>
      </w:r>
      <w:r w:rsidRPr="00F57E85">
        <w:rPr>
          <w:rFonts w:ascii="GHEA Grapalat" w:hAnsi="GHEA Grapalat" w:cs="Sylfaen"/>
          <w:sz w:val="20"/>
          <w:lang w:val="hy-AM"/>
        </w:rPr>
        <w:t>ինչպես</w:t>
      </w:r>
      <w:r w:rsidRPr="00F57E85">
        <w:rPr>
          <w:rFonts w:ascii="GHEA Grapalat" w:hAnsi="GHEA Grapalat" w:cs="Arial Unicode"/>
          <w:sz w:val="20"/>
          <w:lang w:val="hy-AM"/>
        </w:rPr>
        <w:t xml:space="preserve"> </w:t>
      </w:r>
      <w:r w:rsidRPr="00F57E85">
        <w:rPr>
          <w:rFonts w:ascii="GHEA Grapalat" w:hAnsi="GHEA Grapalat" w:cs="Sylfaen"/>
          <w:sz w:val="20"/>
          <w:lang w:val="hy-AM"/>
        </w:rPr>
        <w:t>նաև</w:t>
      </w:r>
      <w:r w:rsidRPr="00F57E85">
        <w:rPr>
          <w:rFonts w:ascii="GHEA Grapalat" w:hAnsi="GHEA Grapalat" w:cs="Arial Unicode"/>
          <w:sz w:val="20"/>
          <w:lang w:val="hy-AM"/>
        </w:rPr>
        <w:t xml:space="preserve">, </w:t>
      </w:r>
      <w:r w:rsidRPr="00F57E85">
        <w:rPr>
          <w:rFonts w:ascii="GHEA Grapalat" w:hAnsi="GHEA Grapalat" w:cs="Sylfaen"/>
          <w:sz w:val="20"/>
          <w:lang w:val="hy-AM"/>
        </w:rPr>
        <w:t>եթե</w:t>
      </w:r>
      <w:r w:rsidRPr="00F57E85">
        <w:rPr>
          <w:rFonts w:ascii="GHEA Grapalat" w:hAnsi="GHEA Grapalat" w:cs="Arial Unicode"/>
          <w:sz w:val="20"/>
          <w:lang w:val="hy-AM"/>
        </w:rPr>
        <w:t xml:space="preserve"> </w:t>
      </w:r>
      <w:r w:rsidRPr="00F57E85">
        <w:rPr>
          <w:rFonts w:ascii="GHEA Grapalat" w:hAnsi="GHEA Grapalat" w:cs="Sylfaen"/>
          <w:sz w:val="20"/>
          <w:lang w:val="hy-AM"/>
        </w:rPr>
        <w:t>հարցումը</w:t>
      </w:r>
      <w:r w:rsidRPr="00F57E85">
        <w:rPr>
          <w:rFonts w:ascii="GHEA Grapalat" w:hAnsi="GHEA Grapalat" w:cs="Arial Unicode"/>
          <w:sz w:val="20"/>
          <w:lang w:val="hy-AM"/>
        </w:rPr>
        <w:t xml:space="preserve"> </w:t>
      </w:r>
      <w:r w:rsidRPr="00F57E85">
        <w:rPr>
          <w:rFonts w:ascii="GHEA Grapalat" w:hAnsi="GHEA Grapalat" w:cs="Sylfaen"/>
          <w:sz w:val="20"/>
          <w:lang w:val="hy-AM"/>
        </w:rPr>
        <w:t>դուրս</w:t>
      </w:r>
      <w:r w:rsidRPr="00F57E85">
        <w:rPr>
          <w:rFonts w:ascii="GHEA Grapalat" w:hAnsi="GHEA Grapalat" w:cs="Arial Unicode"/>
          <w:sz w:val="20"/>
          <w:lang w:val="hy-AM"/>
        </w:rPr>
        <w:t xml:space="preserve"> </w:t>
      </w:r>
      <w:r w:rsidRPr="00F57E85">
        <w:rPr>
          <w:rFonts w:ascii="GHEA Grapalat" w:hAnsi="GHEA Grapalat" w:cs="Sylfaen"/>
          <w:sz w:val="20"/>
          <w:lang w:val="hy-AM"/>
        </w:rPr>
        <w:t>է</w:t>
      </w:r>
      <w:r w:rsidRPr="00F57E85">
        <w:rPr>
          <w:rFonts w:ascii="GHEA Grapalat" w:hAnsi="GHEA Grapalat" w:cs="Arial Unicode"/>
          <w:sz w:val="20"/>
          <w:lang w:val="hy-AM"/>
        </w:rPr>
        <w:t xml:space="preserve"> </w:t>
      </w:r>
      <w:r w:rsidRPr="00F57E85">
        <w:rPr>
          <w:rFonts w:ascii="GHEA Grapalat" w:hAnsi="GHEA Grapalat" w:cs="Sylfaen"/>
          <w:sz w:val="20"/>
          <w:lang w:val="hy-AM"/>
        </w:rPr>
        <w:t>հրավերի</w:t>
      </w:r>
      <w:r w:rsidRPr="00F57E85">
        <w:rPr>
          <w:rFonts w:ascii="GHEA Grapalat" w:hAnsi="GHEA Grapalat" w:cs="Arial Unicode"/>
          <w:sz w:val="20"/>
          <w:lang w:val="hy-AM"/>
        </w:rPr>
        <w:t xml:space="preserve"> </w:t>
      </w:r>
      <w:r w:rsidRPr="00F57E85">
        <w:rPr>
          <w:rFonts w:ascii="GHEA Grapalat" w:hAnsi="GHEA Grapalat" w:cs="Sylfaen"/>
          <w:sz w:val="20"/>
          <w:lang w:val="hy-AM"/>
        </w:rPr>
        <w:t>բովանդակության</w:t>
      </w:r>
      <w:r w:rsidRPr="00F57E85">
        <w:rPr>
          <w:rFonts w:ascii="GHEA Grapalat" w:hAnsi="GHEA Grapalat" w:cs="Arial Unicode"/>
          <w:sz w:val="20"/>
          <w:lang w:val="hy-AM"/>
        </w:rPr>
        <w:t xml:space="preserve"> </w:t>
      </w:r>
      <w:r w:rsidRPr="00F57E85">
        <w:rPr>
          <w:rFonts w:ascii="GHEA Grapalat" w:hAnsi="GHEA Grapalat" w:cs="Sylfaen"/>
          <w:sz w:val="20"/>
          <w:lang w:val="hy-AM"/>
        </w:rPr>
        <w:t>շրջանակից</w:t>
      </w:r>
      <w:r w:rsidRPr="00F57E85">
        <w:rPr>
          <w:rFonts w:ascii="GHEA Grapalat" w:hAnsi="GHEA Grapalat" w:cs="Tahoma"/>
          <w:sz w:val="20"/>
          <w:lang w:val="hy-AM"/>
        </w:rPr>
        <w:t>։</w:t>
      </w:r>
      <w:r w:rsidRPr="00F57E85">
        <w:rPr>
          <w:rFonts w:ascii="GHEA Grapalat" w:hAnsi="GHEA Grapalat" w:cs="Arial Unicode"/>
          <w:sz w:val="20"/>
          <w:lang w:val="hy-AM"/>
        </w:rPr>
        <w:t xml:space="preserve"> </w:t>
      </w:r>
    </w:p>
    <w:p w:rsidR="0098522D" w:rsidRDefault="0098522D" w:rsidP="0098522D">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3.4 </w:t>
      </w:r>
      <w:r>
        <w:rPr>
          <w:rFonts w:ascii="GHEA Grapalat" w:hAnsi="GHEA Grapalat" w:cs="Sylfaen"/>
          <w:sz w:val="20"/>
          <w:lang w:val="ru-RU"/>
        </w:rPr>
        <w:t>Հայտերի</w:t>
      </w:r>
      <w:r w:rsidRPr="0098522D">
        <w:rPr>
          <w:rFonts w:ascii="GHEA Grapalat" w:hAnsi="GHEA Grapalat" w:cs="Arial Unicode"/>
          <w:sz w:val="20"/>
        </w:rPr>
        <w:t xml:space="preserve"> </w:t>
      </w:r>
      <w:r>
        <w:rPr>
          <w:rFonts w:ascii="GHEA Grapalat" w:hAnsi="GHEA Grapalat" w:cs="Sylfaen"/>
          <w:sz w:val="20"/>
          <w:lang w:val="ru-RU"/>
        </w:rPr>
        <w:t>ներկայացման</w:t>
      </w:r>
      <w:r w:rsidRPr="0098522D">
        <w:rPr>
          <w:rFonts w:ascii="GHEA Grapalat" w:hAnsi="GHEA Grapalat" w:cs="Arial Unicode"/>
          <w:sz w:val="20"/>
        </w:rPr>
        <w:t xml:space="preserve"> </w:t>
      </w:r>
      <w:r>
        <w:rPr>
          <w:rFonts w:ascii="GHEA Grapalat" w:hAnsi="GHEA Grapalat" w:cs="Sylfaen"/>
          <w:sz w:val="20"/>
          <w:lang w:val="ru-RU"/>
        </w:rPr>
        <w:t>վերջնաժամկետը</w:t>
      </w:r>
      <w:r w:rsidRPr="0098522D">
        <w:rPr>
          <w:rFonts w:ascii="GHEA Grapalat" w:hAnsi="GHEA Grapalat" w:cs="Arial Unicode"/>
          <w:sz w:val="20"/>
        </w:rPr>
        <w:t xml:space="preserve"> </w:t>
      </w:r>
      <w:r>
        <w:rPr>
          <w:rFonts w:ascii="GHEA Grapalat" w:hAnsi="GHEA Grapalat" w:cs="Sylfaen"/>
          <w:sz w:val="20"/>
          <w:lang w:val="ru-RU"/>
        </w:rPr>
        <w:t>լրանալուց</w:t>
      </w:r>
      <w:r w:rsidRPr="0098522D">
        <w:rPr>
          <w:rFonts w:ascii="GHEA Grapalat" w:hAnsi="GHEA Grapalat" w:cs="Arial Unicode"/>
          <w:sz w:val="20"/>
        </w:rPr>
        <w:t xml:space="preserve"> </w:t>
      </w:r>
      <w:r>
        <w:rPr>
          <w:rFonts w:ascii="GHEA Grapalat" w:hAnsi="GHEA Grapalat" w:cs="Sylfaen"/>
          <w:sz w:val="20"/>
          <w:lang w:val="ru-RU"/>
        </w:rPr>
        <w:t>առնվազն</w:t>
      </w:r>
      <w:r w:rsidRPr="0098522D">
        <w:rPr>
          <w:rFonts w:ascii="GHEA Grapalat" w:hAnsi="GHEA Grapalat" w:cs="Arial Unicode"/>
          <w:sz w:val="20"/>
        </w:rPr>
        <w:t xml:space="preserve"> </w:t>
      </w:r>
      <w:r>
        <w:rPr>
          <w:rFonts w:ascii="GHEA Grapalat" w:hAnsi="GHEA Grapalat" w:cs="Sylfaen"/>
          <w:sz w:val="20"/>
          <w:lang w:val="ru-RU"/>
        </w:rPr>
        <w:t>հինգ</w:t>
      </w:r>
      <w:r w:rsidRPr="0098522D">
        <w:rPr>
          <w:rFonts w:ascii="GHEA Grapalat" w:hAnsi="GHEA Grapalat" w:cs="Arial Unicode"/>
          <w:sz w:val="20"/>
        </w:rPr>
        <w:t xml:space="preserve"> </w:t>
      </w:r>
      <w:r>
        <w:rPr>
          <w:rFonts w:ascii="GHEA Grapalat" w:hAnsi="GHEA Grapalat" w:cs="Sylfaen"/>
          <w:sz w:val="20"/>
          <w:lang w:val="ru-RU"/>
        </w:rPr>
        <w:t>օրացուցային</w:t>
      </w:r>
      <w:r w:rsidRPr="0098522D">
        <w:rPr>
          <w:rFonts w:ascii="GHEA Grapalat" w:hAnsi="GHEA Grapalat" w:cs="Arial Unicode"/>
          <w:sz w:val="20"/>
        </w:rPr>
        <w:t xml:space="preserve"> </w:t>
      </w:r>
      <w:r>
        <w:rPr>
          <w:rFonts w:ascii="GHEA Grapalat" w:hAnsi="GHEA Grapalat" w:cs="Sylfaen"/>
          <w:sz w:val="20"/>
          <w:lang w:val="ru-RU"/>
        </w:rPr>
        <w:t>օր</w:t>
      </w:r>
      <w:r w:rsidRPr="0098522D">
        <w:rPr>
          <w:rFonts w:ascii="GHEA Grapalat" w:hAnsi="GHEA Grapalat" w:cs="Arial Unicode"/>
          <w:sz w:val="20"/>
        </w:rPr>
        <w:t xml:space="preserve"> </w:t>
      </w:r>
      <w:r>
        <w:rPr>
          <w:rFonts w:ascii="GHEA Grapalat" w:hAnsi="GHEA Grapalat" w:cs="Sylfaen"/>
          <w:sz w:val="20"/>
          <w:lang w:val="ru-RU"/>
        </w:rPr>
        <w:t>առաջ</w:t>
      </w:r>
      <w:r w:rsidRPr="0098522D">
        <w:rPr>
          <w:rFonts w:ascii="GHEA Grapalat" w:hAnsi="GHEA Grapalat" w:cs="Arial Unicode"/>
          <w:sz w:val="20"/>
        </w:rPr>
        <w:t xml:space="preserve"> </w:t>
      </w:r>
      <w:r>
        <w:rPr>
          <w:rFonts w:ascii="GHEA Grapalat" w:hAnsi="GHEA Grapalat" w:cs="Sylfaen"/>
          <w:sz w:val="20"/>
          <w:lang w:val="ru-RU"/>
        </w:rPr>
        <w:t>հրավերում</w:t>
      </w:r>
      <w:r w:rsidRPr="0098522D">
        <w:rPr>
          <w:rFonts w:ascii="GHEA Grapalat" w:hAnsi="GHEA Grapalat" w:cs="Arial Unicode"/>
          <w:sz w:val="20"/>
        </w:rPr>
        <w:t xml:space="preserve"> </w:t>
      </w:r>
      <w:r>
        <w:rPr>
          <w:rFonts w:ascii="GHEA Grapalat" w:hAnsi="GHEA Grapalat" w:cs="Sylfaen"/>
          <w:sz w:val="20"/>
          <w:lang w:val="ru-RU"/>
        </w:rPr>
        <w:t>կարող</w:t>
      </w:r>
      <w:r w:rsidRPr="0098522D">
        <w:rPr>
          <w:rFonts w:ascii="GHEA Grapalat" w:hAnsi="GHEA Grapalat" w:cs="Arial Unicode"/>
          <w:sz w:val="20"/>
        </w:rPr>
        <w:t xml:space="preserve"> </w:t>
      </w:r>
      <w:r>
        <w:rPr>
          <w:rFonts w:ascii="GHEA Grapalat" w:hAnsi="GHEA Grapalat" w:cs="Sylfaen"/>
          <w:sz w:val="20"/>
          <w:lang w:val="ru-RU"/>
        </w:rPr>
        <w:t>են</w:t>
      </w:r>
      <w:r w:rsidRPr="0098522D">
        <w:rPr>
          <w:rFonts w:ascii="GHEA Grapalat" w:hAnsi="GHEA Grapalat" w:cs="Arial Unicode"/>
          <w:sz w:val="20"/>
        </w:rPr>
        <w:t xml:space="preserve"> </w:t>
      </w:r>
      <w:r>
        <w:rPr>
          <w:rFonts w:ascii="GHEA Grapalat" w:hAnsi="GHEA Grapalat" w:cs="Sylfaen"/>
          <w:sz w:val="20"/>
          <w:lang w:val="ru-RU"/>
        </w:rPr>
        <w:t>կատարվել</w:t>
      </w:r>
      <w:r w:rsidRPr="0098522D">
        <w:rPr>
          <w:rFonts w:ascii="GHEA Grapalat" w:hAnsi="GHEA Grapalat" w:cs="Arial Unicode"/>
          <w:sz w:val="20"/>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rPr>
        <w:t xml:space="preserve"> </w:t>
      </w:r>
      <w:r>
        <w:rPr>
          <w:rFonts w:ascii="GHEA Grapalat" w:hAnsi="GHEA Grapalat" w:cs="Sylfaen"/>
          <w:sz w:val="20"/>
        </w:rPr>
        <w:t>Փ</w:t>
      </w:r>
      <w:r>
        <w:rPr>
          <w:rFonts w:ascii="GHEA Grapalat" w:hAnsi="GHEA Grapalat" w:cs="Sylfaen"/>
          <w:sz w:val="20"/>
          <w:lang w:val="ru-RU"/>
        </w:rPr>
        <w:t>ոփոխություն</w:t>
      </w:r>
      <w:r w:rsidRPr="0098522D">
        <w:rPr>
          <w:rFonts w:ascii="GHEA Grapalat" w:hAnsi="GHEA Grapalat" w:cs="Arial Unicode"/>
          <w:sz w:val="20"/>
        </w:rPr>
        <w:t xml:space="preserve"> </w:t>
      </w:r>
      <w:r>
        <w:rPr>
          <w:rFonts w:ascii="GHEA Grapalat" w:hAnsi="GHEA Grapalat" w:cs="Sylfaen"/>
          <w:sz w:val="20"/>
          <w:lang w:val="ru-RU"/>
        </w:rPr>
        <w:t>կատարելու</w:t>
      </w:r>
      <w:r w:rsidRPr="0098522D">
        <w:rPr>
          <w:rFonts w:ascii="GHEA Grapalat" w:hAnsi="GHEA Grapalat" w:cs="Arial Unicode"/>
          <w:sz w:val="20"/>
        </w:rPr>
        <w:t xml:space="preserve"> </w:t>
      </w:r>
      <w:r>
        <w:rPr>
          <w:rFonts w:ascii="GHEA Grapalat" w:hAnsi="GHEA Grapalat" w:cs="Sylfaen"/>
          <w:sz w:val="20"/>
          <w:lang w:val="ru-RU"/>
        </w:rPr>
        <w:t>օրվան</w:t>
      </w:r>
      <w:r w:rsidRPr="0098522D">
        <w:rPr>
          <w:rFonts w:ascii="GHEA Grapalat" w:hAnsi="GHEA Grapalat" w:cs="Arial Unicode"/>
          <w:sz w:val="20"/>
        </w:rPr>
        <w:t xml:space="preserve"> </w:t>
      </w:r>
      <w:r>
        <w:rPr>
          <w:rFonts w:ascii="GHEA Grapalat" w:hAnsi="GHEA Grapalat" w:cs="Sylfaen"/>
          <w:sz w:val="20"/>
          <w:lang w:val="ru-RU"/>
        </w:rPr>
        <w:t>հաջորդող</w:t>
      </w:r>
      <w:r w:rsidRPr="0098522D">
        <w:rPr>
          <w:rFonts w:ascii="GHEA Grapalat" w:hAnsi="GHEA Grapalat" w:cs="Arial Unicode"/>
          <w:sz w:val="20"/>
        </w:rPr>
        <w:t xml:space="preserve"> </w:t>
      </w:r>
      <w:r>
        <w:rPr>
          <w:rFonts w:ascii="GHEA Grapalat" w:hAnsi="GHEA Grapalat" w:cs="Sylfaen"/>
          <w:sz w:val="20"/>
          <w:lang w:val="ru-RU"/>
        </w:rPr>
        <w:t>երեք</w:t>
      </w:r>
      <w:r w:rsidRPr="0098522D">
        <w:rPr>
          <w:rFonts w:ascii="GHEA Grapalat" w:hAnsi="GHEA Grapalat" w:cs="Arial Unicode"/>
          <w:sz w:val="20"/>
        </w:rPr>
        <w:t xml:space="preserve"> </w:t>
      </w:r>
      <w:r>
        <w:rPr>
          <w:rFonts w:ascii="GHEA Grapalat" w:hAnsi="GHEA Grapalat" w:cs="Sylfaen"/>
          <w:sz w:val="20"/>
          <w:lang w:val="ru-RU"/>
        </w:rPr>
        <w:t>օրացուցային</w:t>
      </w:r>
      <w:r w:rsidRPr="0098522D">
        <w:rPr>
          <w:rFonts w:ascii="GHEA Grapalat" w:hAnsi="GHEA Grapalat" w:cs="Arial Unicode"/>
          <w:sz w:val="20"/>
        </w:rPr>
        <w:t xml:space="preserve"> </w:t>
      </w:r>
      <w:r>
        <w:rPr>
          <w:rFonts w:ascii="GHEA Grapalat" w:hAnsi="GHEA Grapalat" w:cs="Sylfaen"/>
          <w:sz w:val="20"/>
          <w:lang w:val="ru-RU"/>
        </w:rPr>
        <w:t>օրվա</w:t>
      </w:r>
      <w:r w:rsidRPr="0098522D">
        <w:rPr>
          <w:rFonts w:ascii="GHEA Grapalat" w:hAnsi="GHEA Grapalat" w:cs="Arial Unicode"/>
          <w:sz w:val="20"/>
        </w:rPr>
        <w:t xml:space="preserve"> </w:t>
      </w:r>
      <w:r>
        <w:rPr>
          <w:rFonts w:ascii="GHEA Grapalat" w:hAnsi="GHEA Grapalat" w:cs="Sylfaen"/>
          <w:sz w:val="20"/>
          <w:lang w:val="ru-RU"/>
        </w:rPr>
        <w:t>ընթացքում</w:t>
      </w:r>
      <w:r w:rsidRPr="0098522D">
        <w:rPr>
          <w:rFonts w:ascii="GHEA Grapalat" w:hAnsi="GHEA Grapalat" w:cs="Arial Unicode"/>
          <w:sz w:val="20"/>
        </w:rPr>
        <w:t xml:space="preserve"> </w:t>
      </w:r>
      <w:r>
        <w:rPr>
          <w:rFonts w:ascii="GHEA Grapalat" w:hAnsi="GHEA Grapalat" w:cs="Sylfaen"/>
          <w:sz w:val="20"/>
          <w:lang w:val="ru-RU"/>
        </w:rPr>
        <w:t>փոփոխություն</w:t>
      </w:r>
      <w:r w:rsidRPr="0098522D">
        <w:rPr>
          <w:rFonts w:ascii="GHEA Grapalat" w:hAnsi="GHEA Grapalat" w:cs="Arial Unicode"/>
          <w:sz w:val="20"/>
        </w:rPr>
        <w:t xml:space="preserve"> </w:t>
      </w:r>
      <w:r>
        <w:rPr>
          <w:rFonts w:ascii="GHEA Grapalat" w:hAnsi="GHEA Grapalat" w:cs="Sylfaen"/>
          <w:sz w:val="20"/>
          <w:lang w:val="ru-RU"/>
        </w:rPr>
        <w:t>կատարելու</w:t>
      </w:r>
      <w:r w:rsidRPr="0098522D">
        <w:rPr>
          <w:rFonts w:ascii="GHEA Grapalat" w:hAnsi="GHEA Grapalat" w:cs="Arial Unicode"/>
          <w:sz w:val="20"/>
        </w:rPr>
        <w:t xml:space="preserve"> </w:t>
      </w:r>
      <w:r>
        <w:rPr>
          <w:rFonts w:ascii="GHEA Grapalat" w:hAnsi="GHEA Grapalat" w:cs="Sylfaen"/>
          <w:sz w:val="20"/>
          <w:lang w:val="ru-RU"/>
        </w:rPr>
        <w:t>և</w:t>
      </w:r>
      <w:r w:rsidRPr="0098522D">
        <w:rPr>
          <w:rFonts w:ascii="GHEA Grapalat" w:hAnsi="GHEA Grapalat" w:cs="Arial Unicode"/>
          <w:sz w:val="20"/>
        </w:rPr>
        <w:t xml:space="preserve"> </w:t>
      </w:r>
      <w:r>
        <w:rPr>
          <w:rFonts w:ascii="GHEA Grapalat" w:hAnsi="GHEA Grapalat" w:cs="Sylfaen"/>
          <w:sz w:val="20"/>
          <w:lang w:val="ru-RU"/>
        </w:rPr>
        <w:t>դրանք</w:t>
      </w:r>
      <w:r w:rsidRPr="0098522D">
        <w:rPr>
          <w:rFonts w:ascii="GHEA Grapalat" w:hAnsi="GHEA Grapalat" w:cs="Arial Unicode"/>
          <w:sz w:val="20"/>
        </w:rPr>
        <w:t xml:space="preserve"> </w:t>
      </w:r>
      <w:r>
        <w:rPr>
          <w:rFonts w:ascii="GHEA Grapalat" w:hAnsi="GHEA Grapalat" w:cs="Sylfaen"/>
          <w:sz w:val="20"/>
          <w:lang w:val="ru-RU"/>
        </w:rPr>
        <w:t>տրամադրելու</w:t>
      </w:r>
      <w:r w:rsidRPr="0098522D">
        <w:rPr>
          <w:rFonts w:ascii="GHEA Grapalat" w:hAnsi="GHEA Grapalat" w:cs="Arial Unicode"/>
          <w:sz w:val="20"/>
        </w:rPr>
        <w:t xml:space="preserve"> </w:t>
      </w:r>
      <w:r>
        <w:rPr>
          <w:rFonts w:ascii="GHEA Grapalat" w:hAnsi="GHEA Grapalat" w:cs="Sylfaen"/>
          <w:sz w:val="20"/>
          <w:lang w:val="ru-RU"/>
        </w:rPr>
        <w:t>պայմանների</w:t>
      </w:r>
      <w:r w:rsidRPr="0098522D">
        <w:rPr>
          <w:rFonts w:ascii="GHEA Grapalat" w:hAnsi="GHEA Grapalat" w:cs="Arial Unicode"/>
          <w:sz w:val="20"/>
        </w:rPr>
        <w:t xml:space="preserve"> </w:t>
      </w:r>
      <w:r>
        <w:rPr>
          <w:rFonts w:ascii="GHEA Grapalat" w:hAnsi="GHEA Grapalat" w:cs="Sylfaen"/>
          <w:sz w:val="20"/>
          <w:lang w:val="ru-RU"/>
        </w:rPr>
        <w:t>մասին</w:t>
      </w:r>
      <w:r w:rsidRPr="0098522D">
        <w:rPr>
          <w:rFonts w:ascii="GHEA Grapalat" w:hAnsi="GHEA Grapalat" w:cs="Arial Unicode"/>
          <w:sz w:val="20"/>
        </w:rPr>
        <w:t xml:space="preserve"> </w:t>
      </w:r>
      <w:r>
        <w:rPr>
          <w:rFonts w:ascii="GHEA Grapalat" w:hAnsi="GHEA Grapalat" w:cs="Sylfaen"/>
          <w:sz w:val="20"/>
          <w:lang w:val="ru-RU"/>
        </w:rPr>
        <w:t>հայտարարություն</w:t>
      </w:r>
      <w:r w:rsidRPr="0098522D">
        <w:rPr>
          <w:rFonts w:ascii="GHEA Grapalat" w:hAnsi="GHEA Grapalat" w:cs="Arial Unicode"/>
          <w:sz w:val="20"/>
        </w:rPr>
        <w:t xml:space="preserve"> </w:t>
      </w:r>
      <w:r>
        <w:rPr>
          <w:rFonts w:ascii="GHEA Grapalat" w:hAnsi="GHEA Grapalat" w:cs="Sylfaen"/>
          <w:sz w:val="20"/>
          <w:lang w:val="ru-RU"/>
        </w:rPr>
        <w:t>է</w:t>
      </w:r>
      <w:r w:rsidRPr="0098522D">
        <w:rPr>
          <w:rFonts w:ascii="GHEA Grapalat" w:hAnsi="GHEA Grapalat" w:cs="Arial Unicode"/>
          <w:sz w:val="20"/>
        </w:rPr>
        <w:t xml:space="preserve"> </w:t>
      </w:r>
      <w:r>
        <w:rPr>
          <w:rFonts w:ascii="GHEA Grapalat" w:hAnsi="GHEA Grapalat" w:cs="Sylfaen"/>
          <w:sz w:val="20"/>
          <w:lang w:val="ru-RU"/>
        </w:rPr>
        <w:t>հրապարակվում</w:t>
      </w:r>
      <w:r w:rsidRPr="0098522D">
        <w:rPr>
          <w:rFonts w:ascii="GHEA Grapalat" w:hAnsi="GHEA Grapalat" w:cs="Arial Unicode"/>
          <w:sz w:val="20"/>
        </w:rPr>
        <w:t xml:space="preserve"> </w:t>
      </w:r>
      <w:r>
        <w:rPr>
          <w:rFonts w:ascii="GHEA Grapalat" w:hAnsi="GHEA Grapalat" w:cs="Sylfaen"/>
          <w:sz w:val="20"/>
          <w:lang w:val="ru-RU"/>
        </w:rPr>
        <w:t>տեղեկագրում</w:t>
      </w:r>
      <w:r w:rsidRPr="0098522D">
        <w:rPr>
          <w:rFonts w:ascii="GHEA Grapalat" w:hAnsi="GHEA Grapalat" w:cs="Arial Unicode"/>
          <w:sz w:val="20"/>
        </w:rPr>
        <w:t xml:space="preserve"> </w:t>
      </w:r>
      <w:proofErr w:type="gramStart"/>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Համակարգում</w:t>
      </w:r>
      <w:proofErr w:type="gramEnd"/>
      <w:r>
        <w:rPr>
          <w:rFonts w:ascii="GHEA Grapalat" w:hAnsi="GHEA Grapalat" w:cs="Tahoma"/>
          <w:sz w:val="20"/>
        </w:rPr>
        <w:t>։</w:t>
      </w:r>
      <w:r>
        <w:rPr>
          <w:rFonts w:ascii="GHEA Grapalat" w:hAnsi="GHEA Grapalat" w:cs="Arial Unicode"/>
          <w:sz w:val="20"/>
        </w:rPr>
        <w:t xml:space="preserve"> </w:t>
      </w:r>
    </w:p>
    <w:p w:rsidR="0098522D" w:rsidRDefault="0098522D" w:rsidP="0098522D">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3.5 </w:t>
      </w:r>
      <w:r>
        <w:rPr>
          <w:rFonts w:ascii="GHEA Grapalat" w:hAnsi="GHEA Grapalat" w:cs="Sylfaen"/>
          <w:sz w:val="20"/>
        </w:rPr>
        <w:t>Հ</w:t>
      </w:r>
      <w:r>
        <w:rPr>
          <w:rFonts w:ascii="GHEA Grapalat" w:hAnsi="GHEA Grapalat" w:cs="Sylfaen"/>
          <w:sz w:val="20"/>
          <w:lang w:val="ru-RU"/>
        </w:rPr>
        <w:t>րավերում</w:t>
      </w:r>
      <w:r w:rsidRPr="0098522D">
        <w:rPr>
          <w:rFonts w:ascii="GHEA Grapalat" w:hAnsi="GHEA Grapalat" w:cs="Arial Unicode"/>
          <w:sz w:val="20"/>
        </w:rPr>
        <w:t xml:space="preserve"> </w:t>
      </w:r>
      <w:r>
        <w:rPr>
          <w:rFonts w:ascii="GHEA Grapalat" w:hAnsi="GHEA Grapalat" w:cs="Sylfaen"/>
          <w:sz w:val="20"/>
          <w:lang w:val="ru-RU"/>
        </w:rPr>
        <w:t>փոփոխություններ</w:t>
      </w:r>
      <w:r w:rsidRPr="0098522D">
        <w:rPr>
          <w:rFonts w:ascii="GHEA Grapalat" w:hAnsi="GHEA Grapalat" w:cs="Arial Unicode"/>
          <w:sz w:val="20"/>
        </w:rPr>
        <w:t xml:space="preserve"> </w:t>
      </w:r>
      <w:r>
        <w:rPr>
          <w:rFonts w:ascii="GHEA Grapalat" w:hAnsi="GHEA Grapalat" w:cs="Sylfaen"/>
          <w:sz w:val="20"/>
          <w:lang w:val="ru-RU"/>
        </w:rPr>
        <w:t>կատարվելու</w:t>
      </w:r>
      <w:r w:rsidRPr="0098522D">
        <w:rPr>
          <w:rFonts w:ascii="GHEA Grapalat" w:hAnsi="GHEA Grapalat" w:cs="Arial Unicode"/>
          <w:sz w:val="20"/>
        </w:rPr>
        <w:t xml:space="preserve"> </w:t>
      </w:r>
      <w:r>
        <w:rPr>
          <w:rFonts w:ascii="GHEA Grapalat" w:hAnsi="GHEA Grapalat" w:cs="Sylfaen"/>
          <w:sz w:val="20"/>
          <w:lang w:val="ru-RU"/>
        </w:rPr>
        <w:t>դեպքում</w:t>
      </w:r>
      <w:r w:rsidRPr="0098522D">
        <w:rPr>
          <w:rFonts w:ascii="GHEA Grapalat" w:hAnsi="GHEA Grapalat" w:cs="Arial Unicode"/>
          <w:sz w:val="20"/>
        </w:rPr>
        <w:t xml:space="preserve"> </w:t>
      </w:r>
      <w:r>
        <w:rPr>
          <w:rFonts w:ascii="GHEA Grapalat" w:hAnsi="GHEA Grapalat" w:cs="Sylfaen"/>
          <w:sz w:val="20"/>
          <w:lang w:val="ru-RU"/>
        </w:rPr>
        <w:t>հայտերը</w:t>
      </w:r>
      <w:r w:rsidRPr="0098522D">
        <w:rPr>
          <w:rFonts w:ascii="GHEA Grapalat" w:hAnsi="GHEA Grapalat" w:cs="Arial Unicode"/>
          <w:sz w:val="20"/>
        </w:rPr>
        <w:t xml:space="preserve"> </w:t>
      </w:r>
      <w:r>
        <w:rPr>
          <w:rFonts w:ascii="GHEA Grapalat" w:hAnsi="GHEA Grapalat" w:cs="Sylfaen"/>
          <w:sz w:val="20"/>
          <w:lang w:val="ru-RU"/>
        </w:rPr>
        <w:t>ներկայացնելու</w:t>
      </w:r>
      <w:r w:rsidRPr="0098522D">
        <w:rPr>
          <w:rFonts w:ascii="GHEA Grapalat" w:hAnsi="GHEA Grapalat" w:cs="Arial Unicode"/>
          <w:sz w:val="20"/>
        </w:rPr>
        <w:t xml:space="preserve"> </w:t>
      </w:r>
      <w:r>
        <w:rPr>
          <w:rFonts w:ascii="GHEA Grapalat" w:hAnsi="GHEA Grapalat" w:cs="Sylfaen"/>
          <w:sz w:val="20"/>
          <w:lang w:val="ru-RU"/>
        </w:rPr>
        <w:t>վերջնաժամկետը</w:t>
      </w:r>
      <w:r w:rsidRPr="0098522D">
        <w:rPr>
          <w:rFonts w:ascii="GHEA Grapalat" w:hAnsi="GHEA Grapalat" w:cs="Arial Unicode"/>
          <w:sz w:val="20"/>
        </w:rPr>
        <w:t xml:space="preserve"> </w:t>
      </w:r>
      <w:r>
        <w:rPr>
          <w:rFonts w:ascii="GHEA Grapalat" w:hAnsi="GHEA Grapalat" w:cs="Sylfaen"/>
          <w:sz w:val="20"/>
          <w:lang w:val="ru-RU"/>
        </w:rPr>
        <w:t>հաշվվում</w:t>
      </w:r>
      <w:r w:rsidRPr="0098522D">
        <w:rPr>
          <w:rFonts w:ascii="GHEA Grapalat" w:hAnsi="GHEA Grapalat" w:cs="Arial Unicode"/>
          <w:sz w:val="20"/>
        </w:rPr>
        <w:t xml:space="preserve"> </w:t>
      </w:r>
      <w:r>
        <w:rPr>
          <w:rFonts w:ascii="GHEA Grapalat" w:hAnsi="GHEA Grapalat" w:cs="Sylfaen"/>
          <w:sz w:val="20"/>
          <w:lang w:val="ru-RU"/>
        </w:rPr>
        <w:t>է</w:t>
      </w:r>
      <w:r w:rsidRPr="0098522D">
        <w:rPr>
          <w:rFonts w:ascii="GHEA Grapalat" w:hAnsi="GHEA Grapalat" w:cs="Arial Unicode"/>
          <w:sz w:val="20"/>
        </w:rPr>
        <w:t xml:space="preserve"> </w:t>
      </w:r>
      <w:r>
        <w:rPr>
          <w:rFonts w:ascii="GHEA Grapalat" w:hAnsi="GHEA Grapalat" w:cs="Sylfaen"/>
          <w:sz w:val="20"/>
          <w:lang w:val="ru-RU"/>
        </w:rPr>
        <w:t>այդ</w:t>
      </w:r>
      <w:r w:rsidRPr="0098522D">
        <w:rPr>
          <w:rFonts w:ascii="GHEA Grapalat" w:hAnsi="GHEA Grapalat" w:cs="Arial Unicode"/>
          <w:sz w:val="20"/>
        </w:rPr>
        <w:t xml:space="preserve"> </w:t>
      </w:r>
      <w:r>
        <w:rPr>
          <w:rFonts w:ascii="GHEA Grapalat" w:hAnsi="GHEA Grapalat" w:cs="Sylfaen"/>
          <w:sz w:val="20"/>
          <w:lang w:val="ru-RU"/>
        </w:rPr>
        <w:t>փոփոխությունների</w:t>
      </w:r>
      <w:r w:rsidRPr="0098522D">
        <w:rPr>
          <w:rFonts w:ascii="GHEA Grapalat" w:hAnsi="GHEA Grapalat" w:cs="Arial Unicode"/>
          <w:sz w:val="20"/>
        </w:rPr>
        <w:t xml:space="preserve"> </w:t>
      </w:r>
      <w:r>
        <w:rPr>
          <w:rFonts w:ascii="GHEA Grapalat" w:hAnsi="GHEA Grapalat" w:cs="Sylfaen"/>
          <w:sz w:val="20"/>
          <w:lang w:val="ru-RU"/>
        </w:rPr>
        <w:t>մասին</w:t>
      </w:r>
      <w:r w:rsidRPr="0098522D">
        <w:rPr>
          <w:rFonts w:ascii="GHEA Grapalat" w:hAnsi="GHEA Grapalat" w:cs="Arial Unicode"/>
          <w:sz w:val="20"/>
        </w:rPr>
        <w:t xml:space="preserve"> </w:t>
      </w:r>
      <w:r>
        <w:rPr>
          <w:rFonts w:ascii="GHEA Grapalat" w:hAnsi="GHEA Grapalat" w:cs="Sylfaen"/>
          <w:sz w:val="20"/>
          <w:lang w:val="ru-RU"/>
        </w:rPr>
        <w:t>տեղեկագրում</w:t>
      </w:r>
      <w:r>
        <w:rPr>
          <w:rFonts w:ascii="GHEA Grapalat" w:hAnsi="GHEA Grapalat" w:cs="Arial"/>
          <w:sz w:val="20"/>
        </w:rPr>
        <w:t xml:space="preserve"> և Համակարգում </w:t>
      </w:r>
      <w:r>
        <w:rPr>
          <w:rFonts w:ascii="GHEA Grapalat" w:hAnsi="GHEA Grapalat" w:cs="Sylfaen"/>
          <w:sz w:val="20"/>
          <w:lang w:val="ru-RU"/>
        </w:rPr>
        <w:t>հայտարարության</w:t>
      </w:r>
      <w:r w:rsidRPr="0098522D">
        <w:rPr>
          <w:rFonts w:ascii="GHEA Grapalat" w:hAnsi="GHEA Grapalat" w:cs="Arial Unicode"/>
          <w:sz w:val="20"/>
        </w:rPr>
        <w:t xml:space="preserve"> </w:t>
      </w:r>
      <w:r>
        <w:rPr>
          <w:rFonts w:ascii="GHEA Grapalat" w:hAnsi="GHEA Grapalat" w:cs="Sylfaen"/>
          <w:sz w:val="20"/>
          <w:lang w:val="ru-RU"/>
        </w:rPr>
        <w:t>հրապարակման</w:t>
      </w:r>
      <w:r w:rsidRPr="0098522D">
        <w:rPr>
          <w:rFonts w:ascii="GHEA Grapalat" w:hAnsi="GHEA Grapalat" w:cs="Arial Unicode"/>
          <w:sz w:val="20"/>
        </w:rPr>
        <w:t xml:space="preserve"> </w:t>
      </w:r>
      <w:r>
        <w:rPr>
          <w:rFonts w:ascii="GHEA Grapalat" w:hAnsi="GHEA Grapalat" w:cs="Sylfaen"/>
          <w:sz w:val="20"/>
          <w:lang w:val="ru-RU"/>
        </w:rPr>
        <w:t>օրվանից</w:t>
      </w:r>
      <w:r>
        <w:rPr>
          <w:rFonts w:ascii="GHEA Grapalat" w:hAnsi="GHEA Grapalat" w:cs="Tahoma"/>
          <w:sz w:val="20"/>
          <w:lang w:val="ru-RU"/>
        </w:rPr>
        <w:t>։</w:t>
      </w:r>
      <w:r w:rsidRPr="0098522D">
        <w:rPr>
          <w:rFonts w:ascii="GHEA Grapalat" w:hAnsi="GHEA Grapalat" w:cs="Arial Unicode"/>
          <w:sz w:val="20"/>
        </w:rPr>
        <w:t xml:space="preserve"> </w:t>
      </w:r>
      <w:r>
        <w:rPr>
          <w:rFonts w:ascii="GHEA Grapalat" w:hAnsi="GHEA Grapalat" w:cs="Sylfaen"/>
          <w:sz w:val="20"/>
          <w:lang w:val="ru-RU"/>
        </w:rPr>
        <w:t>Այդ</w:t>
      </w:r>
      <w:r w:rsidRPr="0098522D">
        <w:rPr>
          <w:rFonts w:ascii="GHEA Grapalat" w:hAnsi="GHEA Grapalat" w:cs="Arial Unicode"/>
          <w:sz w:val="20"/>
        </w:rPr>
        <w:t xml:space="preserve"> </w:t>
      </w:r>
      <w:r>
        <w:rPr>
          <w:rFonts w:ascii="GHEA Grapalat" w:hAnsi="GHEA Grapalat" w:cs="Sylfaen"/>
          <w:sz w:val="20"/>
          <w:lang w:val="ru-RU"/>
        </w:rPr>
        <w:t>դեպքում</w:t>
      </w:r>
      <w:r w:rsidRPr="0098522D">
        <w:rPr>
          <w:rFonts w:ascii="GHEA Grapalat" w:hAnsi="GHEA Grapalat" w:cs="Arial Unicode"/>
          <w:sz w:val="20"/>
        </w:rPr>
        <w:t xml:space="preserve"> </w:t>
      </w:r>
      <w:r>
        <w:rPr>
          <w:rFonts w:ascii="GHEA Grapalat" w:hAnsi="GHEA Grapalat" w:cs="Sylfaen"/>
          <w:sz w:val="20"/>
        </w:rPr>
        <w:t>Մ</w:t>
      </w:r>
      <w:r>
        <w:rPr>
          <w:rFonts w:ascii="GHEA Grapalat" w:hAnsi="GHEA Grapalat" w:cs="Sylfaen"/>
          <w:sz w:val="20"/>
          <w:lang w:val="ru-RU"/>
        </w:rPr>
        <w:t>ասնակիցները</w:t>
      </w:r>
      <w:r w:rsidRPr="0098522D">
        <w:rPr>
          <w:rFonts w:ascii="GHEA Grapalat" w:hAnsi="GHEA Grapalat" w:cs="Arial Unicode"/>
          <w:sz w:val="20"/>
        </w:rPr>
        <w:t xml:space="preserve"> </w:t>
      </w:r>
      <w:r>
        <w:rPr>
          <w:rFonts w:ascii="GHEA Grapalat" w:hAnsi="GHEA Grapalat" w:cs="Sylfaen"/>
          <w:sz w:val="20"/>
          <w:lang w:val="ru-RU"/>
        </w:rPr>
        <w:t>պարտավոր</w:t>
      </w:r>
      <w:r w:rsidRPr="0098522D">
        <w:rPr>
          <w:rFonts w:ascii="GHEA Grapalat" w:hAnsi="GHEA Grapalat" w:cs="Arial Unicode"/>
          <w:sz w:val="20"/>
        </w:rPr>
        <w:t xml:space="preserve"> </w:t>
      </w:r>
      <w:r>
        <w:rPr>
          <w:rFonts w:ascii="GHEA Grapalat" w:hAnsi="GHEA Grapalat" w:cs="Sylfaen"/>
          <w:sz w:val="20"/>
          <w:lang w:val="ru-RU"/>
        </w:rPr>
        <w:t>են</w:t>
      </w:r>
      <w:r w:rsidRPr="0098522D">
        <w:rPr>
          <w:rFonts w:ascii="GHEA Grapalat" w:hAnsi="GHEA Grapalat" w:cs="Arial Unicode"/>
          <w:sz w:val="20"/>
        </w:rPr>
        <w:t xml:space="preserve"> </w:t>
      </w:r>
      <w:r>
        <w:rPr>
          <w:rFonts w:ascii="GHEA Grapalat" w:hAnsi="GHEA Grapalat" w:cs="Sylfaen"/>
          <w:sz w:val="20"/>
          <w:lang w:val="ru-RU"/>
        </w:rPr>
        <w:t>երկարաձգել</w:t>
      </w:r>
      <w:r w:rsidRPr="0098522D">
        <w:rPr>
          <w:rFonts w:ascii="GHEA Grapalat" w:hAnsi="GHEA Grapalat" w:cs="Arial Unicode"/>
          <w:sz w:val="20"/>
        </w:rPr>
        <w:t xml:space="preserve"> </w:t>
      </w:r>
      <w:r>
        <w:rPr>
          <w:rFonts w:ascii="GHEA Grapalat" w:hAnsi="GHEA Grapalat" w:cs="Sylfaen"/>
          <w:sz w:val="20"/>
          <w:lang w:val="ru-RU"/>
        </w:rPr>
        <w:t>իրենց</w:t>
      </w:r>
      <w:r w:rsidRPr="0098522D">
        <w:rPr>
          <w:rFonts w:ascii="GHEA Grapalat" w:hAnsi="GHEA Grapalat" w:cs="Arial Unicode"/>
          <w:sz w:val="20"/>
        </w:rPr>
        <w:t xml:space="preserve"> </w:t>
      </w:r>
      <w:r>
        <w:rPr>
          <w:rFonts w:ascii="GHEA Grapalat" w:hAnsi="GHEA Grapalat" w:cs="Sylfaen"/>
          <w:sz w:val="20"/>
          <w:lang w:val="ru-RU"/>
        </w:rPr>
        <w:t>ներկայացրած</w:t>
      </w:r>
      <w:r w:rsidRPr="0098522D">
        <w:rPr>
          <w:rFonts w:ascii="GHEA Grapalat" w:hAnsi="GHEA Grapalat" w:cs="Arial Unicode"/>
          <w:sz w:val="20"/>
        </w:rPr>
        <w:t xml:space="preserve"> </w:t>
      </w:r>
      <w:r>
        <w:rPr>
          <w:rFonts w:ascii="GHEA Grapalat" w:hAnsi="GHEA Grapalat" w:cs="Sylfaen"/>
          <w:sz w:val="20"/>
          <w:lang w:val="ru-RU"/>
        </w:rPr>
        <w:t>հայտի</w:t>
      </w:r>
      <w:r w:rsidRPr="0098522D">
        <w:rPr>
          <w:rFonts w:ascii="GHEA Grapalat" w:hAnsi="GHEA Grapalat" w:cs="Arial Unicode"/>
          <w:sz w:val="20"/>
        </w:rPr>
        <w:t xml:space="preserve"> </w:t>
      </w:r>
      <w:r>
        <w:rPr>
          <w:rFonts w:ascii="GHEA Grapalat" w:hAnsi="GHEA Grapalat" w:cs="Sylfaen"/>
          <w:sz w:val="20"/>
          <w:lang w:val="ru-RU"/>
        </w:rPr>
        <w:t>ապահովման</w:t>
      </w:r>
      <w:r w:rsidRPr="0098522D">
        <w:rPr>
          <w:rFonts w:ascii="GHEA Grapalat" w:hAnsi="GHEA Grapalat" w:cs="Arial Unicode"/>
          <w:sz w:val="20"/>
        </w:rPr>
        <w:t xml:space="preserve"> </w:t>
      </w:r>
      <w:r>
        <w:rPr>
          <w:rFonts w:ascii="GHEA Grapalat" w:hAnsi="GHEA Grapalat" w:cs="Sylfaen"/>
          <w:sz w:val="20"/>
          <w:lang w:val="ru-RU"/>
        </w:rPr>
        <w:t>գործողության</w:t>
      </w:r>
      <w:r w:rsidRPr="0098522D">
        <w:rPr>
          <w:rFonts w:ascii="GHEA Grapalat" w:hAnsi="GHEA Grapalat" w:cs="Arial Unicode"/>
          <w:sz w:val="20"/>
        </w:rPr>
        <w:t xml:space="preserve"> </w:t>
      </w:r>
      <w:r>
        <w:rPr>
          <w:rFonts w:ascii="GHEA Grapalat" w:hAnsi="GHEA Grapalat" w:cs="Sylfaen"/>
          <w:sz w:val="20"/>
          <w:lang w:val="ru-RU"/>
        </w:rPr>
        <w:t>ժամկետը</w:t>
      </w:r>
      <w:r w:rsidRPr="0098522D">
        <w:rPr>
          <w:rFonts w:ascii="GHEA Grapalat" w:hAnsi="GHEA Grapalat" w:cs="Arial Unicode"/>
          <w:sz w:val="20"/>
        </w:rPr>
        <w:t xml:space="preserve"> </w:t>
      </w:r>
      <w:r>
        <w:rPr>
          <w:rFonts w:ascii="GHEA Grapalat" w:hAnsi="GHEA Grapalat" w:cs="Sylfaen"/>
          <w:sz w:val="20"/>
          <w:lang w:val="ru-RU"/>
        </w:rPr>
        <w:t>կամ</w:t>
      </w:r>
      <w:r w:rsidRPr="0098522D">
        <w:rPr>
          <w:rFonts w:ascii="GHEA Grapalat" w:hAnsi="GHEA Grapalat" w:cs="Arial Unicode"/>
          <w:sz w:val="20"/>
        </w:rPr>
        <w:t xml:space="preserve"> </w:t>
      </w:r>
      <w:r>
        <w:rPr>
          <w:rFonts w:ascii="GHEA Grapalat" w:hAnsi="GHEA Grapalat" w:cs="Sylfaen"/>
          <w:sz w:val="20"/>
          <w:lang w:val="ru-RU"/>
        </w:rPr>
        <w:t>ներկայացնել</w:t>
      </w:r>
      <w:r w:rsidRPr="0098522D">
        <w:rPr>
          <w:rFonts w:ascii="GHEA Grapalat" w:hAnsi="GHEA Grapalat" w:cs="Arial Unicode"/>
          <w:sz w:val="20"/>
        </w:rPr>
        <w:t xml:space="preserve"> </w:t>
      </w:r>
      <w:r>
        <w:rPr>
          <w:rFonts w:ascii="GHEA Grapalat" w:hAnsi="GHEA Grapalat" w:cs="Sylfaen"/>
          <w:sz w:val="20"/>
          <w:lang w:val="ru-RU"/>
        </w:rPr>
        <w:t>հայտի</w:t>
      </w:r>
      <w:r w:rsidRPr="0098522D">
        <w:rPr>
          <w:rFonts w:ascii="GHEA Grapalat" w:hAnsi="GHEA Grapalat" w:cs="Arial Unicode"/>
          <w:sz w:val="20"/>
        </w:rPr>
        <w:t xml:space="preserve"> </w:t>
      </w:r>
      <w:r>
        <w:rPr>
          <w:rFonts w:ascii="GHEA Grapalat" w:hAnsi="GHEA Grapalat" w:cs="Sylfaen"/>
          <w:sz w:val="20"/>
          <w:lang w:val="ru-RU"/>
        </w:rPr>
        <w:t>նոր</w:t>
      </w:r>
      <w:r w:rsidRPr="0098522D">
        <w:rPr>
          <w:rFonts w:ascii="GHEA Grapalat" w:hAnsi="GHEA Grapalat" w:cs="Arial Unicode"/>
          <w:sz w:val="20"/>
        </w:rPr>
        <w:t xml:space="preserve"> </w:t>
      </w:r>
      <w:r>
        <w:rPr>
          <w:rFonts w:ascii="GHEA Grapalat" w:hAnsi="GHEA Grapalat" w:cs="Sylfaen"/>
          <w:sz w:val="20"/>
          <w:lang w:val="ru-RU"/>
        </w:rPr>
        <w:t>ապահովում</w:t>
      </w:r>
      <w:r>
        <w:rPr>
          <w:rFonts w:ascii="GHEA Grapalat" w:hAnsi="GHEA Grapalat" w:cs="Tahoma"/>
          <w:sz w:val="20"/>
          <w:lang w:val="ru-RU"/>
        </w:rPr>
        <w:t>։</w:t>
      </w:r>
      <w:r>
        <w:rPr>
          <w:rFonts w:ascii="GHEA Grapalat" w:hAnsi="GHEA Grapalat" w:cs="Arial Unicode"/>
          <w:sz w:val="20"/>
        </w:rPr>
        <w:t xml:space="preserve"> </w:t>
      </w:r>
    </w:p>
    <w:p w:rsidR="0098522D" w:rsidRDefault="0098522D" w:rsidP="0098522D">
      <w:pPr>
        <w:jc w:val="center"/>
        <w:rPr>
          <w:rFonts w:ascii="GHEA Grapalat" w:hAnsi="GHEA Grapalat"/>
          <w:b/>
          <w:sz w:val="20"/>
        </w:rPr>
      </w:pPr>
      <w:r>
        <w:rPr>
          <w:rFonts w:ascii="GHEA Grapalat" w:hAnsi="GHEA Grapalat" w:cs="Arial Unicode"/>
          <w:sz w:val="20"/>
        </w:rPr>
        <w:br/>
      </w:r>
    </w:p>
    <w:p w:rsidR="0098522D" w:rsidRDefault="0098522D" w:rsidP="0098522D">
      <w:pPr>
        <w:jc w:val="center"/>
        <w:rPr>
          <w:rFonts w:ascii="GHEA Grapalat" w:hAnsi="GHEA Grapalat" w:cs="Arial"/>
          <w:b/>
          <w:sz w:val="20"/>
        </w:rPr>
      </w:pPr>
      <w:r>
        <w:rPr>
          <w:rFonts w:ascii="GHEA Grapalat" w:hAnsi="GHEA Grapalat"/>
          <w:b/>
          <w:sz w:val="20"/>
        </w:rPr>
        <w:t xml:space="preserve">4.  </w:t>
      </w:r>
      <w:r>
        <w:rPr>
          <w:rFonts w:ascii="GHEA Grapalat" w:hAnsi="GHEA Grapalat" w:cs="Sylfaen"/>
          <w:b/>
          <w:sz w:val="20"/>
        </w:rPr>
        <w:t>ՀԱՅՏԸ</w:t>
      </w:r>
      <w:r>
        <w:rPr>
          <w:rFonts w:ascii="GHEA Grapalat" w:hAnsi="GHEA Grapalat" w:cs="Arial"/>
          <w:b/>
          <w:sz w:val="20"/>
        </w:rPr>
        <w:t xml:space="preserve"> </w:t>
      </w:r>
      <w:r>
        <w:rPr>
          <w:rFonts w:ascii="GHEA Grapalat" w:hAnsi="GHEA Grapalat" w:cs="Sylfaen"/>
          <w:b/>
          <w:sz w:val="20"/>
        </w:rPr>
        <w:t>ՆԵՐԿԱՅԱՑՆԵԼՈՒ</w:t>
      </w:r>
      <w:r>
        <w:rPr>
          <w:rFonts w:ascii="GHEA Grapalat" w:hAnsi="GHEA Grapalat" w:cs="Arial"/>
          <w:b/>
          <w:sz w:val="20"/>
        </w:rPr>
        <w:t xml:space="preserve"> </w:t>
      </w:r>
      <w:r>
        <w:rPr>
          <w:rFonts w:ascii="GHEA Grapalat" w:hAnsi="GHEA Grapalat" w:cs="Sylfaen"/>
          <w:b/>
          <w:sz w:val="20"/>
        </w:rPr>
        <w:t>ԿԱՐԳԸ</w:t>
      </w:r>
    </w:p>
    <w:p w:rsidR="0098522D" w:rsidRDefault="0098522D" w:rsidP="0098522D">
      <w:pPr>
        <w:jc w:val="center"/>
        <w:rPr>
          <w:rFonts w:ascii="GHEA Grapalat" w:hAnsi="GHEA Grapalat"/>
          <w:b/>
          <w:sz w:val="20"/>
        </w:rPr>
      </w:pPr>
      <w:r>
        <w:rPr>
          <w:rFonts w:ascii="GHEA Grapalat" w:hAnsi="GHEA Grapalat"/>
          <w:b/>
          <w:sz w:val="20"/>
        </w:rPr>
        <w:t xml:space="preserve">  </w:t>
      </w:r>
    </w:p>
    <w:p w:rsidR="0098522D" w:rsidRDefault="0098522D" w:rsidP="0098522D">
      <w:pPr>
        <w:ind w:firstLine="567"/>
        <w:jc w:val="both"/>
        <w:rPr>
          <w:rFonts w:ascii="GHEA Grapalat" w:hAnsi="GHEA Grapalat"/>
          <w:sz w:val="20"/>
        </w:rPr>
      </w:pPr>
      <w:r>
        <w:rPr>
          <w:rFonts w:ascii="GHEA Grapalat" w:hAnsi="GHEA Grapalat"/>
          <w:sz w:val="20"/>
        </w:rPr>
        <w:t>4</w:t>
      </w:r>
      <w:r>
        <w:rPr>
          <w:rFonts w:ascii="GHEA Grapalat" w:hAnsi="GHEA Grapalat" w:cs="Sylfaen"/>
          <w:sz w:val="20"/>
        </w:rPr>
        <w:t xml:space="preserve">.1 </w:t>
      </w:r>
      <w:r>
        <w:rPr>
          <w:rFonts w:ascii="GHEA Grapalat" w:hAnsi="GHEA Grapalat" w:cs="Sylfaen"/>
          <w:sz w:val="20"/>
          <w:lang w:val="ru-RU"/>
        </w:rPr>
        <w:t>Սույն</w:t>
      </w:r>
      <w:r w:rsidRPr="0098522D">
        <w:rPr>
          <w:rFonts w:ascii="GHEA Grapalat" w:hAnsi="GHEA Grapalat" w:cs="Sylfaen"/>
          <w:sz w:val="20"/>
        </w:rPr>
        <w:t xml:space="preserve"> </w:t>
      </w:r>
      <w:r>
        <w:rPr>
          <w:rFonts w:ascii="GHEA Grapalat" w:hAnsi="GHEA Grapalat" w:cs="Sylfaen"/>
          <w:sz w:val="20"/>
          <w:lang w:val="ru-RU"/>
        </w:rPr>
        <w:t>ընթացակարգին</w:t>
      </w:r>
      <w:r w:rsidRPr="0098522D">
        <w:rPr>
          <w:rFonts w:ascii="GHEA Grapalat" w:hAnsi="GHEA Grapalat" w:cs="Sylfaen"/>
          <w:sz w:val="20"/>
        </w:rPr>
        <w:t xml:space="preserve"> </w:t>
      </w:r>
      <w:r>
        <w:rPr>
          <w:rFonts w:ascii="GHEA Grapalat" w:hAnsi="GHEA Grapalat" w:cs="Sylfaen"/>
          <w:sz w:val="20"/>
          <w:lang w:val="ru-RU"/>
        </w:rPr>
        <w:t>մասնակցելու</w:t>
      </w:r>
      <w:r w:rsidRPr="0098522D">
        <w:rPr>
          <w:rFonts w:ascii="GHEA Grapalat" w:hAnsi="GHEA Grapalat" w:cs="Sylfaen"/>
          <w:sz w:val="20"/>
        </w:rPr>
        <w:t xml:space="preserve"> </w:t>
      </w:r>
      <w:r>
        <w:rPr>
          <w:rFonts w:ascii="GHEA Grapalat" w:hAnsi="GHEA Grapalat" w:cs="Sylfaen"/>
          <w:sz w:val="20"/>
          <w:lang w:val="ru-RU"/>
        </w:rPr>
        <w:t>համար</w:t>
      </w:r>
      <w:r w:rsidRPr="0098522D">
        <w:rPr>
          <w:rFonts w:ascii="GHEA Grapalat" w:hAnsi="GHEA Grapalat" w:cs="Sylfaen"/>
          <w:sz w:val="20"/>
        </w:rPr>
        <w:t xml:space="preserve"> </w:t>
      </w:r>
      <w:r>
        <w:rPr>
          <w:rFonts w:ascii="GHEA Grapalat" w:hAnsi="GHEA Grapalat" w:cs="Sylfaen"/>
          <w:sz w:val="20"/>
          <w:lang w:val="ru-RU"/>
        </w:rPr>
        <w:t>Մասնակիցը</w:t>
      </w:r>
      <w:r w:rsidRPr="0098522D">
        <w:rPr>
          <w:rFonts w:ascii="GHEA Grapalat" w:hAnsi="GHEA Grapalat" w:cs="Sylfaen"/>
          <w:sz w:val="20"/>
        </w:rPr>
        <w:t xml:space="preserve"> </w:t>
      </w:r>
      <w:r>
        <w:rPr>
          <w:rFonts w:ascii="GHEA Grapalat" w:hAnsi="GHEA Grapalat" w:cs="Sylfaen"/>
          <w:sz w:val="20"/>
        </w:rPr>
        <w:t xml:space="preserve">Համակարգի միջոցով </w:t>
      </w:r>
      <w:r>
        <w:rPr>
          <w:rFonts w:ascii="GHEA Grapalat" w:hAnsi="GHEA Grapalat" w:cs="Sylfaen"/>
          <w:sz w:val="20"/>
          <w:lang w:val="ru-RU"/>
        </w:rPr>
        <w:t>Պատվիրատուին</w:t>
      </w:r>
      <w:r w:rsidRPr="0098522D">
        <w:rPr>
          <w:rFonts w:ascii="GHEA Grapalat" w:hAnsi="GHEA Grapalat" w:cs="Sylfaen"/>
          <w:sz w:val="20"/>
        </w:rPr>
        <w:t xml:space="preserve"> </w:t>
      </w:r>
      <w:r>
        <w:rPr>
          <w:rFonts w:ascii="GHEA Grapalat" w:hAnsi="GHEA Grapalat" w:cs="Sylfaen"/>
          <w:sz w:val="20"/>
          <w:lang w:val="ru-RU"/>
        </w:rPr>
        <w:t>է</w:t>
      </w:r>
      <w:r w:rsidRPr="0098522D">
        <w:rPr>
          <w:rFonts w:ascii="GHEA Grapalat" w:hAnsi="GHEA Grapalat" w:cs="Sylfaen"/>
          <w:sz w:val="20"/>
        </w:rPr>
        <w:t xml:space="preserve"> </w:t>
      </w:r>
      <w:r>
        <w:rPr>
          <w:rFonts w:ascii="GHEA Grapalat" w:hAnsi="GHEA Grapalat" w:cs="Sylfaen"/>
          <w:sz w:val="20"/>
          <w:lang w:val="ru-RU"/>
        </w:rPr>
        <w:t>ներկայացնում</w:t>
      </w:r>
      <w:r w:rsidRPr="0098522D">
        <w:rPr>
          <w:rFonts w:ascii="GHEA Grapalat" w:hAnsi="GHEA Grapalat" w:cs="Sylfaen"/>
          <w:sz w:val="20"/>
        </w:rPr>
        <w:t xml:space="preserve"> </w:t>
      </w:r>
      <w:r>
        <w:rPr>
          <w:rFonts w:ascii="GHEA Grapalat" w:hAnsi="GHEA Grapalat" w:cs="Sylfaen"/>
          <w:sz w:val="20"/>
          <w:lang w:val="ru-RU"/>
        </w:rPr>
        <w:t>ընթացակարգի</w:t>
      </w:r>
      <w:r w:rsidRPr="0098522D">
        <w:rPr>
          <w:rFonts w:ascii="GHEA Grapalat" w:hAnsi="GHEA Grapalat" w:cs="Sylfaen"/>
          <w:sz w:val="20"/>
        </w:rPr>
        <w:t xml:space="preserve"> </w:t>
      </w:r>
      <w:r>
        <w:rPr>
          <w:rFonts w:ascii="GHEA Grapalat" w:hAnsi="GHEA Grapalat" w:cs="Sylfaen"/>
          <w:sz w:val="20"/>
          <w:lang w:val="ru-RU"/>
        </w:rPr>
        <w:t>հայտ</w:t>
      </w:r>
      <w:r>
        <w:rPr>
          <w:rFonts w:ascii="GHEA Grapalat" w:hAnsi="GHEA Grapalat" w:cs="Tahoma"/>
          <w:sz w:val="20"/>
          <w:lang w:val="ru-RU"/>
        </w:rPr>
        <w:t>։</w:t>
      </w:r>
      <w:r>
        <w:rPr>
          <w:rFonts w:ascii="GHEA Grapalat" w:hAnsi="GHEA Grapalat"/>
          <w:sz w:val="20"/>
        </w:rPr>
        <w:t xml:space="preserve"> </w:t>
      </w:r>
    </w:p>
    <w:p w:rsidR="0098522D" w:rsidRDefault="0098522D" w:rsidP="0098522D">
      <w:pPr>
        <w:pStyle w:val="BodyTextIndent2"/>
        <w:spacing w:line="240" w:lineRule="auto"/>
        <w:ind w:firstLine="567"/>
        <w:rPr>
          <w:rFonts w:ascii="GHEA Grapalat" w:hAnsi="GHEA Grapalat" w:cs="Sylfaen"/>
          <w:szCs w:val="24"/>
          <w:lang w:val="en-US"/>
        </w:rPr>
      </w:pPr>
      <w:r>
        <w:rPr>
          <w:rFonts w:ascii="GHEA Grapalat" w:hAnsi="GHEA Grapalat" w:cs="Sylfaen"/>
          <w:b/>
          <w:i/>
        </w:rPr>
        <w:t>Մասնակիցները</w:t>
      </w:r>
      <w:r>
        <w:rPr>
          <w:rFonts w:ascii="GHEA Grapalat" w:hAnsi="GHEA Grapalat"/>
          <w:b/>
          <w:i/>
          <w:lang w:val="en-US"/>
        </w:rPr>
        <w:t xml:space="preserve"> </w:t>
      </w:r>
      <w:r>
        <w:rPr>
          <w:rFonts w:ascii="GHEA Grapalat" w:hAnsi="GHEA Grapalat" w:cs="Sylfaen"/>
          <w:b/>
          <w:i/>
        </w:rPr>
        <w:t>կարող</w:t>
      </w:r>
      <w:r>
        <w:rPr>
          <w:rFonts w:ascii="GHEA Grapalat" w:hAnsi="GHEA Grapalat"/>
          <w:b/>
          <w:i/>
          <w:lang w:val="en-US"/>
        </w:rPr>
        <w:t xml:space="preserve"> </w:t>
      </w:r>
      <w:r>
        <w:rPr>
          <w:rFonts w:ascii="GHEA Grapalat" w:hAnsi="GHEA Grapalat" w:cs="Sylfaen"/>
          <w:b/>
          <w:i/>
        </w:rPr>
        <w:t>են</w:t>
      </w:r>
      <w:r>
        <w:rPr>
          <w:rFonts w:ascii="GHEA Grapalat" w:hAnsi="GHEA Grapalat"/>
          <w:b/>
          <w:i/>
          <w:lang w:val="en-US"/>
        </w:rPr>
        <w:t xml:space="preserve"> </w:t>
      </w:r>
      <w:r>
        <w:rPr>
          <w:rFonts w:ascii="GHEA Grapalat" w:hAnsi="GHEA Grapalat" w:cs="Sylfaen"/>
          <w:b/>
          <w:i/>
        </w:rPr>
        <w:t>ընթացակարգի</w:t>
      </w:r>
      <w:r>
        <w:rPr>
          <w:rFonts w:ascii="GHEA Grapalat" w:hAnsi="GHEA Grapalat"/>
          <w:b/>
          <w:i/>
          <w:lang w:val="en-US"/>
        </w:rPr>
        <w:t xml:space="preserve"> </w:t>
      </w:r>
      <w:r>
        <w:rPr>
          <w:rFonts w:ascii="GHEA Grapalat" w:hAnsi="GHEA Grapalat" w:cs="Sylfaen"/>
          <w:b/>
          <w:i/>
        </w:rPr>
        <w:t>հայտ</w:t>
      </w:r>
      <w:r>
        <w:rPr>
          <w:rFonts w:ascii="GHEA Grapalat" w:hAnsi="GHEA Grapalat"/>
          <w:b/>
          <w:i/>
          <w:lang w:val="en-US"/>
        </w:rPr>
        <w:t xml:space="preserve"> </w:t>
      </w:r>
      <w:r>
        <w:rPr>
          <w:rFonts w:ascii="GHEA Grapalat" w:hAnsi="GHEA Grapalat" w:cs="Sylfaen"/>
          <w:b/>
          <w:i/>
        </w:rPr>
        <w:t>ներկայացնել</w:t>
      </w:r>
      <w:r>
        <w:rPr>
          <w:rFonts w:ascii="GHEA Grapalat" w:hAnsi="GHEA Grapalat"/>
          <w:b/>
          <w:i/>
          <w:lang w:val="en-US"/>
        </w:rPr>
        <w:t xml:space="preserve"> </w:t>
      </w:r>
      <w:r>
        <w:rPr>
          <w:rFonts w:ascii="GHEA Grapalat" w:hAnsi="GHEA Grapalat" w:cs="Sylfaen"/>
          <w:b/>
          <w:i/>
        </w:rPr>
        <w:t>ինչպես</w:t>
      </w:r>
      <w:r>
        <w:rPr>
          <w:rFonts w:ascii="GHEA Grapalat" w:hAnsi="GHEA Grapalat"/>
          <w:b/>
          <w:i/>
          <w:lang w:val="en-US"/>
        </w:rPr>
        <w:t xml:space="preserve"> </w:t>
      </w:r>
      <w:r>
        <w:rPr>
          <w:rFonts w:ascii="GHEA Grapalat" w:hAnsi="GHEA Grapalat" w:cs="Sylfaen"/>
          <w:b/>
          <w:i/>
        </w:rPr>
        <w:t>յուրաքանչյուր</w:t>
      </w:r>
      <w:r>
        <w:rPr>
          <w:rFonts w:ascii="GHEA Grapalat" w:hAnsi="GHEA Grapalat"/>
          <w:b/>
          <w:i/>
          <w:lang w:val="en-US"/>
        </w:rPr>
        <w:t xml:space="preserve"> </w:t>
      </w:r>
      <w:r>
        <w:rPr>
          <w:rFonts w:ascii="GHEA Grapalat" w:hAnsi="GHEA Grapalat" w:cs="Sylfaen"/>
          <w:b/>
          <w:i/>
        </w:rPr>
        <w:t>չափաբաժնի</w:t>
      </w:r>
      <w:r>
        <w:rPr>
          <w:rFonts w:ascii="GHEA Grapalat" w:hAnsi="GHEA Grapalat"/>
          <w:b/>
          <w:i/>
          <w:lang w:val="en-US"/>
        </w:rPr>
        <w:t xml:space="preserve">, </w:t>
      </w:r>
      <w:r>
        <w:rPr>
          <w:rFonts w:ascii="GHEA Grapalat" w:hAnsi="GHEA Grapalat" w:cs="Sylfaen"/>
          <w:b/>
          <w:i/>
        </w:rPr>
        <w:t>այնպես</w:t>
      </w:r>
      <w:r>
        <w:rPr>
          <w:rFonts w:ascii="GHEA Grapalat" w:hAnsi="GHEA Grapalat"/>
          <w:b/>
          <w:i/>
          <w:lang w:val="en-US"/>
        </w:rPr>
        <w:t xml:space="preserve"> </w:t>
      </w:r>
      <w:r>
        <w:rPr>
          <w:rFonts w:ascii="GHEA Grapalat" w:hAnsi="GHEA Grapalat" w:cs="Sylfaen"/>
          <w:b/>
          <w:i/>
        </w:rPr>
        <w:t>էլ</w:t>
      </w:r>
      <w:r>
        <w:rPr>
          <w:rFonts w:ascii="GHEA Grapalat" w:hAnsi="GHEA Grapalat"/>
          <w:b/>
          <w:i/>
          <w:lang w:val="en-US"/>
        </w:rPr>
        <w:t xml:space="preserve"> </w:t>
      </w:r>
      <w:r>
        <w:rPr>
          <w:rFonts w:ascii="GHEA Grapalat" w:hAnsi="GHEA Grapalat" w:cs="Sylfaen"/>
          <w:b/>
          <w:i/>
        </w:rPr>
        <w:t>միաժամանակ</w:t>
      </w:r>
      <w:r>
        <w:rPr>
          <w:rFonts w:ascii="GHEA Grapalat" w:hAnsi="GHEA Grapalat"/>
          <w:b/>
          <w:i/>
          <w:lang w:val="en-US"/>
        </w:rPr>
        <w:t xml:space="preserve"> </w:t>
      </w:r>
      <w:r>
        <w:rPr>
          <w:rFonts w:ascii="GHEA Grapalat" w:hAnsi="GHEA Grapalat" w:cs="Sylfaen"/>
          <w:b/>
          <w:i/>
        </w:rPr>
        <w:t>մի</w:t>
      </w:r>
      <w:r>
        <w:rPr>
          <w:rFonts w:ascii="GHEA Grapalat" w:hAnsi="GHEA Grapalat"/>
          <w:b/>
          <w:i/>
          <w:lang w:val="en-US"/>
        </w:rPr>
        <w:t xml:space="preserve"> </w:t>
      </w:r>
      <w:r>
        <w:rPr>
          <w:rFonts w:ascii="GHEA Grapalat" w:hAnsi="GHEA Grapalat" w:cs="Sylfaen"/>
          <w:b/>
          <w:i/>
        </w:rPr>
        <w:t>քանի</w:t>
      </w:r>
      <w:r>
        <w:rPr>
          <w:rFonts w:ascii="GHEA Grapalat" w:hAnsi="GHEA Grapalat"/>
          <w:b/>
          <w:i/>
          <w:lang w:val="en-US"/>
        </w:rPr>
        <w:t xml:space="preserve"> </w:t>
      </w:r>
      <w:r>
        <w:rPr>
          <w:rFonts w:ascii="GHEA Grapalat" w:hAnsi="GHEA Grapalat" w:cs="Sylfaen"/>
          <w:b/>
          <w:i/>
        </w:rPr>
        <w:t>կամ</w:t>
      </w:r>
      <w:r>
        <w:rPr>
          <w:rFonts w:ascii="GHEA Grapalat" w:hAnsi="GHEA Grapalat"/>
          <w:b/>
          <w:i/>
          <w:lang w:val="en-US"/>
        </w:rPr>
        <w:t xml:space="preserve"> </w:t>
      </w:r>
      <w:r>
        <w:rPr>
          <w:rFonts w:ascii="GHEA Grapalat" w:hAnsi="GHEA Grapalat" w:cs="Sylfaen"/>
          <w:b/>
          <w:i/>
        </w:rPr>
        <w:t>բոլոր</w:t>
      </w:r>
      <w:r>
        <w:rPr>
          <w:rFonts w:ascii="GHEA Grapalat" w:hAnsi="GHEA Grapalat"/>
          <w:b/>
          <w:i/>
          <w:lang w:val="en-US"/>
        </w:rPr>
        <w:t xml:space="preserve"> </w:t>
      </w:r>
      <w:r>
        <w:rPr>
          <w:rFonts w:ascii="GHEA Grapalat" w:hAnsi="GHEA Grapalat" w:cs="Sylfaen"/>
          <w:b/>
          <w:i/>
        </w:rPr>
        <w:t>չափաբաժինների</w:t>
      </w:r>
      <w:r>
        <w:rPr>
          <w:rFonts w:ascii="GHEA Grapalat" w:hAnsi="GHEA Grapalat"/>
          <w:b/>
          <w:i/>
          <w:lang w:val="en-US"/>
        </w:rPr>
        <w:t xml:space="preserve"> </w:t>
      </w:r>
      <w:r>
        <w:rPr>
          <w:rFonts w:ascii="GHEA Grapalat" w:hAnsi="GHEA Grapalat" w:cs="Sylfaen"/>
          <w:b/>
          <w:i/>
        </w:rPr>
        <w:t>համար</w:t>
      </w:r>
      <w:r>
        <w:rPr>
          <w:rStyle w:val="FootnoteReference"/>
          <w:rFonts w:ascii="GHEA Grapalat" w:hAnsi="GHEA Grapalat" w:cs="Sylfaen"/>
          <w:b/>
          <w:i/>
        </w:rPr>
        <w:footnoteReference w:id="7"/>
      </w:r>
      <w:r>
        <w:rPr>
          <w:rFonts w:ascii="GHEA Grapalat" w:hAnsi="GHEA Grapalat" w:cs="Sylfaen"/>
          <w:szCs w:val="24"/>
          <w:lang w:val="ru-RU"/>
        </w:rPr>
        <w:t>։</w:t>
      </w:r>
      <w:r>
        <w:rPr>
          <w:rFonts w:ascii="GHEA Grapalat" w:hAnsi="GHEA Grapalat" w:cs="Sylfaen"/>
          <w:szCs w:val="24"/>
          <w:lang w:val="en-US"/>
        </w:rPr>
        <w:t xml:space="preserve">  </w:t>
      </w:r>
    </w:p>
    <w:p w:rsidR="0098522D" w:rsidRDefault="0098522D" w:rsidP="0098522D">
      <w:pPr>
        <w:pStyle w:val="BodyTextIndent2"/>
        <w:spacing w:line="240" w:lineRule="auto"/>
        <w:ind w:firstLine="567"/>
        <w:rPr>
          <w:rFonts w:ascii="GHEA Grapalat" w:hAnsi="GHEA Grapalat" w:cs="Sylfaen"/>
          <w:szCs w:val="24"/>
          <w:lang w:val="en-US"/>
        </w:rPr>
      </w:pPr>
      <w:r>
        <w:rPr>
          <w:rFonts w:ascii="GHEA Grapalat" w:hAnsi="GHEA Grapalat" w:cs="Sylfaen"/>
          <w:szCs w:val="24"/>
          <w:lang w:val="ru-RU"/>
        </w:rPr>
        <w:t>Ընթացակարգի</w:t>
      </w:r>
      <w:r>
        <w:rPr>
          <w:rFonts w:ascii="GHEA Grapalat" w:hAnsi="GHEA Grapalat" w:cs="Sylfaen"/>
          <w:szCs w:val="24"/>
          <w:lang w:val="en-US"/>
        </w:rPr>
        <w:t xml:space="preserve"> </w:t>
      </w:r>
      <w:r>
        <w:rPr>
          <w:rFonts w:ascii="GHEA Grapalat" w:hAnsi="GHEA Grapalat" w:cs="Sylfaen"/>
          <w:szCs w:val="24"/>
          <w:lang w:val="ru-RU"/>
        </w:rPr>
        <w:t>հայտը</w:t>
      </w:r>
      <w:r>
        <w:rPr>
          <w:rFonts w:ascii="GHEA Grapalat" w:hAnsi="GHEA Grapalat" w:cs="Sylfaen"/>
          <w:szCs w:val="24"/>
          <w:lang w:val="en-US"/>
        </w:rPr>
        <w:t xml:space="preserve"> </w:t>
      </w:r>
      <w:r>
        <w:rPr>
          <w:rFonts w:ascii="GHEA Grapalat" w:hAnsi="GHEA Grapalat" w:cs="Sylfaen"/>
          <w:szCs w:val="24"/>
          <w:lang w:val="ru-RU"/>
        </w:rPr>
        <w:t>սույն</w:t>
      </w:r>
      <w:r>
        <w:rPr>
          <w:rFonts w:ascii="GHEA Grapalat" w:hAnsi="GHEA Grapalat" w:cs="Sylfaen"/>
          <w:szCs w:val="24"/>
          <w:lang w:val="en-US"/>
        </w:rPr>
        <w:t xml:space="preserve"> </w:t>
      </w:r>
      <w:r>
        <w:rPr>
          <w:rFonts w:ascii="GHEA Grapalat" w:hAnsi="GHEA Grapalat" w:cs="Sylfaen"/>
          <w:szCs w:val="24"/>
          <w:lang w:val="ru-RU"/>
        </w:rPr>
        <w:t>հրավերի</w:t>
      </w:r>
      <w:r>
        <w:rPr>
          <w:rFonts w:ascii="GHEA Grapalat" w:hAnsi="GHEA Grapalat" w:cs="Sylfaen"/>
          <w:szCs w:val="24"/>
          <w:lang w:val="en-US"/>
        </w:rPr>
        <w:t xml:space="preserve"> </w:t>
      </w:r>
      <w:r>
        <w:rPr>
          <w:rFonts w:ascii="GHEA Grapalat" w:hAnsi="GHEA Grapalat" w:cs="Sylfaen"/>
          <w:szCs w:val="24"/>
          <w:lang w:val="ru-RU"/>
        </w:rPr>
        <w:t>հիման</w:t>
      </w:r>
      <w:r>
        <w:rPr>
          <w:rFonts w:ascii="GHEA Grapalat" w:hAnsi="GHEA Grapalat" w:cs="Sylfaen"/>
          <w:szCs w:val="24"/>
          <w:lang w:val="en-US"/>
        </w:rPr>
        <w:t xml:space="preserve"> </w:t>
      </w:r>
      <w:r>
        <w:rPr>
          <w:rFonts w:ascii="GHEA Grapalat" w:hAnsi="GHEA Grapalat" w:cs="Sylfaen"/>
          <w:szCs w:val="24"/>
          <w:lang w:val="ru-RU"/>
        </w:rPr>
        <w:t>վրա</w:t>
      </w:r>
      <w:r>
        <w:rPr>
          <w:rFonts w:ascii="GHEA Grapalat" w:hAnsi="GHEA Grapalat" w:cs="Sylfaen"/>
          <w:szCs w:val="24"/>
          <w:lang w:val="en-US"/>
        </w:rPr>
        <w:t xml:space="preserve"> Մ</w:t>
      </w:r>
      <w:r>
        <w:rPr>
          <w:rFonts w:ascii="GHEA Grapalat" w:hAnsi="GHEA Grapalat" w:cs="Sylfaen"/>
          <w:szCs w:val="24"/>
          <w:lang w:val="ru-RU"/>
        </w:rPr>
        <w:t>ասնակցի</w:t>
      </w:r>
      <w:r>
        <w:rPr>
          <w:rFonts w:ascii="GHEA Grapalat" w:hAnsi="GHEA Grapalat" w:cs="Sylfaen"/>
          <w:szCs w:val="24"/>
          <w:lang w:val="en-US"/>
        </w:rPr>
        <w:t xml:space="preserve"> </w:t>
      </w:r>
      <w:r>
        <w:rPr>
          <w:rFonts w:ascii="GHEA Grapalat" w:hAnsi="GHEA Grapalat" w:cs="Sylfaen"/>
          <w:szCs w:val="24"/>
          <w:lang w:val="ru-RU"/>
        </w:rPr>
        <w:t>կողմից</w:t>
      </w:r>
      <w:r>
        <w:rPr>
          <w:rFonts w:ascii="GHEA Grapalat" w:hAnsi="GHEA Grapalat" w:cs="Sylfaen"/>
          <w:szCs w:val="24"/>
          <w:lang w:val="en-US"/>
        </w:rPr>
        <w:t xml:space="preserve"> </w:t>
      </w:r>
      <w:r>
        <w:rPr>
          <w:rFonts w:ascii="GHEA Grapalat" w:hAnsi="GHEA Grapalat" w:cs="Sylfaen"/>
          <w:szCs w:val="24"/>
          <w:lang w:val="ru-RU"/>
        </w:rPr>
        <w:t>ներկայացվող</w:t>
      </w:r>
      <w:r>
        <w:rPr>
          <w:rFonts w:ascii="GHEA Grapalat" w:hAnsi="GHEA Grapalat" w:cs="Sylfaen"/>
          <w:szCs w:val="24"/>
          <w:lang w:val="en-US"/>
        </w:rPr>
        <w:t xml:space="preserve"> </w:t>
      </w:r>
      <w:r>
        <w:rPr>
          <w:rFonts w:ascii="GHEA Grapalat" w:hAnsi="GHEA Grapalat" w:cs="Sylfaen"/>
          <w:szCs w:val="24"/>
          <w:lang w:val="ru-RU"/>
        </w:rPr>
        <w:t>առաջարկն</w:t>
      </w:r>
      <w:r>
        <w:rPr>
          <w:rFonts w:ascii="GHEA Grapalat" w:hAnsi="GHEA Grapalat" w:cs="Sylfaen"/>
          <w:szCs w:val="24"/>
          <w:lang w:val="en-US"/>
        </w:rPr>
        <w:t xml:space="preserve"> </w:t>
      </w:r>
      <w:r>
        <w:rPr>
          <w:rFonts w:ascii="GHEA Grapalat" w:hAnsi="GHEA Grapalat" w:cs="Sylfaen"/>
          <w:szCs w:val="24"/>
          <w:lang w:val="ru-RU"/>
        </w:rPr>
        <w:t>է։</w:t>
      </w:r>
    </w:p>
    <w:p w:rsidR="0098522D" w:rsidRDefault="0098522D" w:rsidP="0098522D">
      <w:pPr>
        <w:pStyle w:val="BodyTextIndent2"/>
        <w:spacing w:line="240" w:lineRule="auto"/>
        <w:ind w:firstLine="567"/>
        <w:rPr>
          <w:rFonts w:ascii="GHEA Grapalat" w:hAnsi="GHEA Grapalat" w:cs="Sylfaen"/>
          <w:szCs w:val="24"/>
          <w:lang w:val="en-US"/>
        </w:rPr>
      </w:pPr>
      <w:r>
        <w:rPr>
          <w:rFonts w:ascii="GHEA Grapalat" w:hAnsi="GHEA Grapalat" w:cs="Sylfaen"/>
          <w:szCs w:val="24"/>
          <w:lang w:val="ru-RU"/>
        </w:rPr>
        <w:t>Ընթացակարգի</w:t>
      </w:r>
      <w:r>
        <w:rPr>
          <w:rFonts w:ascii="GHEA Grapalat" w:hAnsi="GHEA Grapalat" w:cs="Sylfaen"/>
          <w:szCs w:val="24"/>
          <w:lang w:val="en-US"/>
        </w:rPr>
        <w:t xml:space="preserve"> </w:t>
      </w:r>
      <w:r>
        <w:rPr>
          <w:rFonts w:ascii="GHEA Grapalat" w:hAnsi="GHEA Grapalat" w:cs="Sylfaen"/>
          <w:szCs w:val="24"/>
          <w:lang w:val="ru-RU"/>
        </w:rPr>
        <w:t>հայտերը</w:t>
      </w:r>
      <w:r>
        <w:rPr>
          <w:rFonts w:ascii="GHEA Grapalat" w:hAnsi="GHEA Grapalat" w:cs="Sylfaen"/>
          <w:szCs w:val="24"/>
          <w:lang w:val="en-US"/>
        </w:rPr>
        <w:t xml:space="preserve"> </w:t>
      </w:r>
      <w:r>
        <w:rPr>
          <w:rFonts w:ascii="GHEA Grapalat" w:hAnsi="GHEA Grapalat" w:cs="Sylfaen"/>
          <w:szCs w:val="24"/>
          <w:lang w:val="ru-RU"/>
        </w:rPr>
        <w:t>ներկայացվում</w:t>
      </w:r>
      <w:r>
        <w:rPr>
          <w:rFonts w:ascii="GHEA Grapalat" w:hAnsi="GHEA Grapalat" w:cs="Sylfaen"/>
          <w:szCs w:val="24"/>
          <w:lang w:val="en-US"/>
        </w:rPr>
        <w:t xml:space="preserve"> </w:t>
      </w:r>
      <w:r>
        <w:rPr>
          <w:rFonts w:ascii="GHEA Grapalat" w:hAnsi="GHEA Grapalat" w:cs="Sylfaen"/>
          <w:szCs w:val="24"/>
          <w:lang w:val="ru-RU"/>
        </w:rPr>
        <w:t>են</w:t>
      </w:r>
      <w:r>
        <w:rPr>
          <w:rFonts w:ascii="GHEA Grapalat" w:hAnsi="GHEA Grapalat" w:cs="Sylfaen"/>
          <w:szCs w:val="24"/>
          <w:lang w:val="en-US"/>
        </w:rPr>
        <w:t xml:space="preserve"> </w:t>
      </w:r>
      <w:r>
        <w:rPr>
          <w:rFonts w:ascii="GHEA Grapalat" w:hAnsi="GHEA Grapalat" w:cs="Sylfaen"/>
          <w:szCs w:val="24"/>
          <w:lang w:val="ru-RU"/>
        </w:rPr>
        <w:t>մինչև</w:t>
      </w:r>
      <w:r>
        <w:rPr>
          <w:rFonts w:ascii="GHEA Grapalat" w:hAnsi="GHEA Grapalat" w:cs="Sylfaen"/>
          <w:szCs w:val="24"/>
          <w:lang w:val="en-US"/>
        </w:rPr>
        <w:t xml:space="preserve"> </w:t>
      </w:r>
      <w:r>
        <w:rPr>
          <w:rFonts w:ascii="GHEA Grapalat" w:hAnsi="GHEA Grapalat" w:cs="Sylfaen"/>
          <w:szCs w:val="24"/>
          <w:lang w:val="ru-RU"/>
        </w:rPr>
        <w:t>դրա</w:t>
      </w:r>
      <w:r>
        <w:rPr>
          <w:rFonts w:ascii="GHEA Grapalat" w:hAnsi="GHEA Grapalat" w:cs="Sylfaen"/>
          <w:szCs w:val="24"/>
          <w:lang w:val="en-US"/>
        </w:rPr>
        <w:t xml:space="preserve"> </w:t>
      </w:r>
      <w:r>
        <w:rPr>
          <w:rFonts w:ascii="GHEA Grapalat" w:hAnsi="GHEA Grapalat" w:cs="Sylfaen"/>
          <w:szCs w:val="24"/>
          <w:lang w:val="ru-RU"/>
        </w:rPr>
        <w:t>համար</w:t>
      </w:r>
      <w:r>
        <w:rPr>
          <w:rFonts w:ascii="GHEA Grapalat" w:hAnsi="GHEA Grapalat" w:cs="Sylfaen"/>
          <w:szCs w:val="24"/>
          <w:lang w:val="en-US"/>
        </w:rPr>
        <w:t xml:space="preserve"> </w:t>
      </w:r>
      <w:r>
        <w:rPr>
          <w:rFonts w:ascii="GHEA Grapalat" w:hAnsi="GHEA Grapalat" w:cs="Sylfaen"/>
          <w:szCs w:val="24"/>
          <w:lang w:val="ru-RU"/>
        </w:rPr>
        <w:t>սույն</w:t>
      </w:r>
      <w:r>
        <w:rPr>
          <w:rFonts w:ascii="GHEA Grapalat" w:hAnsi="GHEA Grapalat" w:cs="Sylfaen"/>
          <w:szCs w:val="24"/>
          <w:lang w:val="en-US"/>
        </w:rPr>
        <w:t xml:space="preserve"> </w:t>
      </w:r>
      <w:r>
        <w:rPr>
          <w:rFonts w:ascii="GHEA Grapalat" w:hAnsi="GHEA Grapalat" w:cs="Sylfaen"/>
          <w:szCs w:val="24"/>
          <w:lang w:val="ru-RU"/>
        </w:rPr>
        <w:t>հրավերով</w:t>
      </w:r>
      <w:r>
        <w:rPr>
          <w:rFonts w:ascii="GHEA Grapalat" w:hAnsi="GHEA Grapalat" w:cs="Sylfaen"/>
          <w:szCs w:val="24"/>
          <w:lang w:val="en-US"/>
        </w:rPr>
        <w:t xml:space="preserve"> </w:t>
      </w:r>
      <w:r>
        <w:rPr>
          <w:rFonts w:ascii="GHEA Grapalat" w:hAnsi="GHEA Grapalat" w:cs="Sylfaen"/>
          <w:szCs w:val="24"/>
          <w:lang w:val="ru-RU"/>
        </w:rPr>
        <w:t>սահմանված</w:t>
      </w:r>
      <w:r>
        <w:rPr>
          <w:rFonts w:ascii="GHEA Grapalat" w:hAnsi="GHEA Grapalat" w:cs="Sylfaen"/>
          <w:szCs w:val="24"/>
          <w:lang w:val="en-US"/>
        </w:rPr>
        <w:t xml:space="preserve"> </w:t>
      </w:r>
      <w:r>
        <w:rPr>
          <w:rFonts w:ascii="GHEA Grapalat" w:hAnsi="GHEA Grapalat" w:cs="Sylfaen"/>
          <w:szCs w:val="24"/>
          <w:lang w:val="ru-RU"/>
        </w:rPr>
        <w:t>ժամկետի</w:t>
      </w:r>
      <w:r>
        <w:rPr>
          <w:rFonts w:ascii="GHEA Grapalat" w:hAnsi="GHEA Grapalat" w:cs="Sylfaen"/>
          <w:szCs w:val="24"/>
          <w:lang w:val="en-US"/>
        </w:rPr>
        <w:t xml:space="preserve"> </w:t>
      </w:r>
      <w:r>
        <w:rPr>
          <w:rFonts w:ascii="GHEA Grapalat" w:hAnsi="GHEA Grapalat" w:cs="Sylfaen"/>
          <w:szCs w:val="24"/>
          <w:lang w:val="ru-RU"/>
        </w:rPr>
        <w:t>ավարտը։</w:t>
      </w:r>
    </w:p>
    <w:p w:rsidR="0098522D" w:rsidRDefault="0098522D" w:rsidP="0098522D">
      <w:pPr>
        <w:pStyle w:val="BodyTextIndent2"/>
        <w:spacing w:line="240" w:lineRule="auto"/>
        <w:ind w:firstLine="567"/>
        <w:rPr>
          <w:rFonts w:ascii="GHEA Grapalat" w:hAnsi="GHEA Grapalat" w:cs="Sylfaen"/>
          <w:szCs w:val="24"/>
          <w:lang w:val="en-US"/>
        </w:rPr>
      </w:pPr>
      <w:r>
        <w:rPr>
          <w:rFonts w:ascii="GHEA Grapalat" w:hAnsi="GHEA Grapalat" w:cs="Sylfaen"/>
          <w:szCs w:val="24"/>
          <w:lang w:val="ru-RU"/>
        </w:rPr>
        <w:t>Ընթացակարգի</w:t>
      </w:r>
      <w:r>
        <w:rPr>
          <w:rFonts w:ascii="GHEA Grapalat" w:hAnsi="GHEA Grapalat" w:cs="Sylfaen"/>
          <w:szCs w:val="24"/>
          <w:lang w:val="en-US"/>
        </w:rPr>
        <w:t xml:space="preserve"> </w:t>
      </w:r>
      <w:r>
        <w:rPr>
          <w:rFonts w:ascii="GHEA Grapalat" w:hAnsi="GHEA Grapalat" w:cs="Sylfaen"/>
          <w:szCs w:val="24"/>
          <w:lang w:val="ru-RU"/>
        </w:rPr>
        <w:t>հայտերի</w:t>
      </w:r>
      <w:r>
        <w:rPr>
          <w:rFonts w:ascii="GHEA Grapalat" w:hAnsi="GHEA Grapalat" w:cs="Sylfaen"/>
          <w:szCs w:val="24"/>
          <w:lang w:val="en-US"/>
        </w:rPr>
        <w:t xml:space="preserve"> </w:t>
      </w:r>
      <w:r>
        <w:rPr>
          <w:rFonts w:ascii="GHEA Grapalat" w:hAnsi="GHEA Grapalat" w:cs="Sylfaen"/>
          <w:szCs w:val="24"/>
          <w:lang w:val="ru-RU"/>
        </w:rPr>
        <w:t>պատրաստման</w:t>
      </w:r>
      <w:r>
        <w:rPr>
          <w:rFonts w:ascii="GHEA Grapalat" w:hAnsi="GHEA Grapalat" w:cs="Sylfaen"/>
          <w:szCs w:val="24"/>
          <w:lang w:val="en-US"/>
        </w:rPr>
        <w:t xml:space="preserve"> </w:t>
      </w:r>
      <w:r>
        <w:rPr>
          <w:rFonts w:ascii="GHEA Grapalat" w:hAnsi="GHEA Grapalat" w:cs="Sylfaen"/>
          <w:szCs w:val="24"/>
          <w:lang w:val="ru-RU"/>
        </w:rPr>
        <w:t>կարգը</w:t>
      </w:r>
      <w:r>
        <w:rPr>
          <w:rFonts w:ascii="GHEA Grapalat" w:hAnsi="GHEA Grapalat" w:cs="Sylfaen"/>
          <w:szCs w:val="24"/>
          <w:lang w:val="en-US"/>
        </w:rPr>
        <w:t xml:space="preserve"> </w:t>
      </w:r>
      <w:r>
        <w:rPr>
          <w:rFonts w:ascii="GHEA Grapalat" w:hAnsi="GHEA Grapalat" w:cs="Sylfaen"/>
          <w:szCs w:val="24"/>
          <w:lang w:val="ru-RU"/>
        </w:rPr>
        <w:t>նկարագրված</w:t>
      </w:r>
      <w:r>
        <w:rPr>
          <w:rFonts w:ascii="GHEA Grapalat" w:hAnsi="GHEA Grapalat" w:cs="Sylfaen"/>
          <w:szCs w:val="24"/>
          <w:lang w:val="en-US"/>
        </w:rPr>
        <w:t xml:space="preserve"> </w:t>
      </w:r>
      <w:r>
        <w:rPr>
          <w:rFonts w:ascii="GHEA Grapalat" w:hAnsi="GHEA Grapalat" w:cs="Sylfaen"/>
          <w:szCs w:val="24"/>
          <w:lang w:val="ru-RU"/>
        </w:rPr>
        <w:t>է</w:t>
      </w:r>
      <w:r>
        <w:rPr>
          <w:rFonts w:ascii="GHEA Grapalat" w:hAnsi="GHEA Grapalat" w:cs="Sylfaen"/>
          <w:szCs w:val="24"/>
          <w:lang w:val="en-US"/>
        </w:rPr>
        <w:t xml:space="preserve"> </w:t>
      </w:r>
      <w:r>
        <w:rPr>
          <w:rFonts w:ascii="GHEA Grapalat" w:hAnsi="GHEA Grapalat" w:cs="Sylfaen"/>
          <w:szCs w:val="24"/>
          <w:lang w:val="ru-RU"/>
        </w:rPr>
        <w:t>սույն</w:t>
      </w:r>
      <w:r>
        <w:rPr>
          <w:rFonts w:ascii="GHEA Grapalat" w:hAnsi="GHEA Grapalat" w:cs="Sylfaen"/>
          <w:szCs w:val="24"/>
          <w:lang w:val="en-US"/>
        </w:rPr>
        <w:t xml:space="preserve"> </w:t>
      </w:r>
      <w:r>
        <w:rPr>
          <w:rFonts w:ascii="GHEA Grapalat" w:hAnsi="GHEA Grapalat" w:cs="Sylfaen"/>
          <w:szCs w:val="24"/>
          <w:lang w:val="ru-RU"/>
        </w:rPr>
        <w:t>հրավերի</w:t>
      </w:r>
      <w:r>
        <w:rPr>
          <w:rFonts w:ascii="GHEA Grapalat" w:hAnsi="GHEA Grapalat" w:cs="Sylfaen"/>
          <w:szCs w:val="24"/>
          <w:lang w:val="en-US"/>
        </w:rPr>
        <w:t xml:space="preserve"> II </w:t>
      </w:r>
      <w:r>
        <w:rPr>
          <w:rFonts w:ascii="GHEA Grapalat" w:hAnsi="GHEA Grapalat" w:cs="Sylfaen"/>
          <w:szCs w:val="24"/>
          <w:lang w:val="ru-RU"/>
        </w:rPr>
        <w:t>մասում</w:t>
      </w:r>
      <w:r>
        <w:rPr>
          <w:rFonts w:ascii="GHEA Grapalat" w:hAnsi="GHEA Grapalat" w:cs="Sylfaen"/>
          <w:szCs w:val="24"/>
          <w:lang w:val="en-US"/>
        </w:rPr>
        <w:t xml:space="preserve">` </w:t>
      </w:r>
      <w:r>
        <w:rPr>
          <w:rFonts w:ascii="GHEA Grapalat" w:hAnsi="GHEA Grapalat" w:cs="Sylfaen"/>
          <w:szCs w:val="24"/>
          <w:lang w:val="ru-RU"/>
        </w:rPr>
        <w:t>Բաց</w:t>
      </w:r>
      <w:r>
        <w:rPr>
          <w:rFonts w:ascii="GHEA Grapalat" w:hAnsi="GHEA Grapalat" w:cs="Sylfaen"/>
          <w:szCs w:val="24"/>
          <w:lang w:val="en-US"/>
        </w:rPr>
        <w:t xml:space="preserve"> </w:t>
      </w:r>
      <w:r>
        <w:rPr>
          <w:rFonts w:ascii="GHEA Grapalat" w:hAnsi="GHEA Grapalat" w:cs="Sylfaen"/>
          <w:szCs w:val="24"/>
          <w:lang w:val="ru-RU"/>
        </w:rPr>
        <w:t>ընթացակարգի</w:t>
      </w:r>
      <w:r>
        <w:rPr>
          <w:rFonts w:ascii="GHEA Grapalat" w:hAnsi="GHEA Grapalat" w:cs="Sylfaen"/>
          <w:szCs w:val="24"/>
          <w:lang w:val="en-US"/>
        </w:rPr>
        <w:t xml:space="preserve"> </w:t>
      </w:r>
      <w:r>
        <w:rPr>
          <w:rFonts w:ascii="GHEA Grapalat" w:hAnsi="GHEA Grapalat" w:cs="Sylfaen"/>
          <w:szCs w:val="24"/>
          <w:lang w:val="ru-RU"/>
        </w:rPr>
        <w:t>հայտերը</w:t>
      </w:r>
      <w:r>
        <w:rPr>
          <w:rFonts w:ascii="GHEA Grapalat" w:hAnsi="GHEA Grapalat" w:cs="Sylfaen"/>
          <w:szCs w:val="24"/>
          <w:lang w:val="en-US"/>
        </w:rPr>
        <w:t xml:space="preserve"> </w:t>
      </w:r>
      <w:r>
        <w:rPr>
          <w:rFonts w:ascii="GHEA Grapalat" w:hAnsi="GHEA Grapalat" w:cs="Sylfaen"/>
          <w:szCs w:val="24"/>
          <w:lang w:val="ru-RU"/>
        </w:rPr>
        <w:t>պատրաստելու</w:t>
      </w:r>
      <w:r>
        <w:rPr>
          <w:rFonts w:ascii="GHEA Grapalat" w:hAnsi="GHEA Grapalat" w:cs="Sylfaen"/>
          <w:szCs w:val="24"/>
          <w:lang w:val="en-US"/>
        </w:rPr>
        <w:t xml:space="preserve"> </w:t>
      </w:r>
      <w:r>
        <w:rPr>
          <w:rFonts w:ascii="GHEA Grapalat" w:hAnsi="GHEA Grapalat" w:cs="Sylfaen"/>
          <w:szCs w:val="24"/>
          <w:lang w:val="ru-RU"/>
        </w:rPr>
        <w:t>հրահանգում։</w:t>
      </w:r>
    </w:p>
    <w:p w:rsidR="0098522D" w:rsidRDefault="0098522D" w:rsidP="0098522D">
      <w:pPr>
        <w:pStyle w:val="BodyTextIndent2"/>
        <w:spacing w:line="240" w:lineRule="auto"/>
        <w:ind w:firstLine="567"/>
        <w:rPr>
          <w:rFonts w:ascii="GHEA Grapalat" w:hAnsi="GHEA Grapalat" w:cs="Sylfaen"/>
          <w:szCs w:val="24"/>
          <w:lang w:val="en-US"/>
        </w:rPr>
      </w:pPr>
      <w:r>
        <w:rPr>
          <w:rFonts w:ascii="GHEA Grapalat" w:hAnsi="GHEA Grapalat" w:cs="Sylfaen"/>
          <w:szCs w:val="24"/>
          <w:lang w:val="en-US"/>
        </w:rPr>
        <w:t xml:space="preserve">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w:t>
      </w:r>
      <w:r>
        <w:rPr>
          <w:rFonts w:ascii="GHEA Grapalat" w:hAnsi="GHEA Grapalat" w:cs="Sylfaen"/>
          <w:szCs w:val="24"/>
          <w:lang w:val="en-US"/>
        </w:rPr>
        <w:lastRenderedPageBreak/>
        <w:t>պատասխանատվություն չի կրում համակարգում Մասնակիցների անունից չարտոնված գործողությունների (անգործության) համար:</w:t>
      </w:r>
    </w:p>
    <w:p w:rsidR="0098522D" w:rsidRDefault="0098522D" w:rsidP="0098522D">
      <w:pPr>
        <w:pStyle w:val="BodyTextIndent2"/>
        <w:spacing w:line="240" w:lineRule="auto"/>
        <w:ind w:firstLine="567"/>
        <w:rPr>
          <w:rFonts w:ascii="GHEA Grapalat" w:hAnsi="GHEA Grapalat" w:cs="Sylfaen"/>
          <w:szCs w:val="24"/>
          <w:lang w:val="en-US"/>
        </w:rPr>
      </w:pPr>
      <w:r>
        <w:rPr>
          <w:rFonts w:ascii="GHEA Grapalat" w:hAnsi="GHEA Grapalat" w:cs="Sylfaen"/>
          <w:szCs w:val="24"/>
          <w:lang w:val="en-US"/>
        </w:rPr>
        <w:t xml:space="preserve">4.1.2 Համակարգում որպես Մասնակից գրանցվելու նպատակով Մասնակիցը մուտք է գործում </w:t>
      </w:r>
      <w:hyperlink r:id="rId8" w:history="1">
        <w:r>
          <w:rPr>
            <w:rStyle w:val="Hyperlink"/>
            <w:rFonts w:ascii="GHEA Grapalat" w:hAnsi="GHEA Grapalat" w:cs="Sylfaen"/>
          </w:rPr>
          <w:t>www.armeps.am</w:t>
        </w:r>
      </w:hyperlink>
      <w:r>
        <w:rPr>
          <w:rFonts w:ascii="GHEA Grapalat" w:hAnsi="GHEA Grapalat" w:cs="Sylfaen"/>
          <w:szCs w:val="24"/>
          <w:lang w:val="en-US"/>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հետևյալ փաստաթղթերը`</w:t>
      </w:r>
    </w:p>
    <w:p w:rsidR="0098522D" w:rsidRDefault="0098522D" w:rsidP="0098522D">
      <w:pPr>
        <w:pStyle w:val="BodyTextIndent2"/>
        <w:spacing w:line="240" w:lineRule="auto"/>
        <w:ind w:firstLine="567"/>
        <w:rPr>
          <w:rFonts w:ascii="GHEA Grapalat" w:hAnsi="GHEA Grapalat" w:cs="Sylfaen"/>
          <w:szCs w:val="24"/>
          <w:lang w:val="en-US"/>
        </w:rPr>
      </w:pPr>
      <w:r>
        <w:rPr>
          <w:rFonts w:ascii="GHEA Grapalat" w:hAnsi="GHEA Grapalat" w:cs="Sylfaen"/>
          <w:szCs w:val="24"/>
          <w:lang w:val="en-US"/>
        </w:rPr>
        <w:t xml:space="preserve">1) </w:t>
      </w:r>
      <w:proofErr w:type="gramStart"/>
      <w:r>
        <w:rPr>
          <w:rFonts w:ascii="GHEA Grapalat" w:hAnsi="GHEA Grapalat" w:cs="Sylfaen"/>
          <w:szCs w:val="24"/>
          <w:lang w:val="en-US"/>
        </w:rPr>
        <w:t>հայտարարություն</w:t>
      </w:r>
      <w:proofErr w:type="gramEnd"/>
      <w:r>
        <w:rPr>
          <w:rFonts w:ascii="GHEA Grapalat" w:hAnsi="GHEA Grapalat" w:cs="Sylfaen"/>
          <w:szCs w:val="24"/>
          <w:lang w:val="en-US"/>
        </w:rPr>
        <w:t xml:space="preserve">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9" w:history="1">
        <w:r>
          <w:rPr>
            <w:rStyle w:val="Hyperlink"/>
            <w:rFonts w:ascii="GHEA Grapalat" w:hAnsi="GHEA Grapalat" w:cs="Sylfaen"/>
          </w:rPr>
          <w:t>www.armeps.am</w:t>
        </w:r>
      </w:hyperlink>
      <w:r>
        <w:rPr>
          <w:rFonts w:ascii="GHEA Grapalat" w:hAnsi="GHEA Grapalat" w:cs="Sylfaen"/>
        </w:rPr>
        <w:t xml:space="preserve"> </w:t>
      </w:r>
      <w:r>
        <w:rPr>
          <w:rFonts w:ascii="GHEA Grapalat" w:hAnsi="GHEA Grapalat" w:cs="Sylfaen"/>
          <w:szCs w:val="24"/>
          <w:lang w:val="en-US"/>
        </w:rPr>
        <w:t>կայքում, իսկ թղթային տարբերակը կենտրոնը տրամադրում է նման պահանջ ստանալու դեպքում՝ անմիջապես.</w:t>
      </w:r>
    </w:p>
    <w:p w:rsidR="0098522D" w:rsidRDefault="0098522D" w:rsidP="0098522D">
      <w:pPr>
        <w:pStyle w:val="BodyTextIndent2"/>
        <w:spacing w:line="240" w:lineRule="auto"/>
        <w:ind w:firstLine="567"/>
        <w:rPr>
          <w:rFonts w:ascii="GHEA Grapalat" w:hAnsi="GHEA Grapalat" w:cs="Sylfaen"/>
          <w:szCs w:val="24"/>
          <w:lang w:val="en-US"/>
        </w:rPr>
      </w:pPr>
      <w:r>
        <w:rPr>
          <w:rFonts w:ascii="GHEA Grapalat" w:hAnsi="GHEA Grapalat" w:cs="Sylfaen"/>
          <w:szCs w:val="24"/>
          <w:lang w:val="en-US"/>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98522D" w:rsidRDefault="0098522D" w:rsidP="0098522D">
      <w:pPr>
        <w:pStyle w:val="BodyTextIndent2"/>
        <w:spacing w:line="240" w:lineRule="auto"/>
        <w:ind w:firstLine="567"/>
        <w:rPr>
          <w:rFonts w:ascii="GHEA Grapalat" w:hAnsi="GHEA Grapalat" w:cs="Sylfaen"/>
          <w:szCs w:val="24"/>
          <w:lang w:val="en-US"/>
        </w:rPr>
      </w:pPr>
      <w:r>
        <w:rPr>
          <w:rFonts w:ascii="GHEA Grapalat" w:hAnsi="GHEA Grapalat" w:cs="Sylfaen"/>
          <w:szCs w:val="24"/>
          <w:lang w:val="en-US"/>
        </w:rPr>
        <w:t xml:space="preserve">3) </w:t>
      </w:r>
      <w:proofErr w:type="gramStart"/>
      <w:r>
        <w:rPr>
          <w:rFonts w:ascii="GHEA Grapalat" w:hAnsi="GHEA Grapalat" w:cs="Sylfaen"/>
          <w:szCs w:val="24"/>
          <w:lang w:val="en-US"/>
        </w:rPr>
        <w:t>անձնագրի</w:t>
      </w:r>
      <w:proofErr w:type="gramEnd"/>
      <w:r>
        <w:rPr>
          <w:rFonts w:ascii="GHEA Grapalat" w:hAnsi="GHEA Grapalat" w:cs="Sylfaen"/>
          <w:szCs w:val="24"/>
          <w:lang w:val="en-US"/>
        </w:rPr>
        <w:t xml:space="preserve">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98522D" w:rsidRDefault="0098522D" w:rsidP="0098522D">
      <w:pPr>
        <w:pStyle w:val="BodyTextIndent2"/>
        <w:spacing w:line="240" w:lineRule="auto"/>
        <w:ind w:firstLine="567"/>
        <w:rPr>
          <w:rFonts w:ascii="GHEA Grapalat" w:hAnsi="GHEA Grapalat" w:cs="Sylfaen"/>
          <w:szCs w:val="24"/>
          <w:lang w:val="en-US"/>
        </w:rPr>
      </w:pPr>
      <w:r>
        <w:rPr>
          <w:rFonts w:ascii="GHEA Grapalat" w:hAnsi="GHEA Grapalat" w:cs="Sylfaen"/>
          <w:szCs w:val="24"/>
          <w:lang w:val="en-US"/>
        </w:rPr>
        <w:t>4.1.3</w:t>
      </w:r>
      <w:r>
        <w:rPr>
          <w:rFonts w:ascii="GHEA Grapalat" w:hAnsi="GHEA Grapalat" w:cs="Sylfaen"/>
          <w:szCs w:val="24"/>
          <w:lang w:val="en-US"/>
        </w:rPr>
        <w:tab/>
        <w:t xml:space="preserve">Սույն հրավերի 4.1.2-րդ կետով սահմանված փաստաթղթերն ստալանու օրվան հաջորդող 3 աշխատանքային օրվա ընթացքում </w:t>
      </w:r>
      <w:proofErr w:type="gramStart"/>
      <w:r>
        <w:rPr>
          <w:rFonts w:ascii="GHEA Grapalat" w:hAnsi="GHEA Grapalat" w:cs="Sylfaen"/>
          <w:szCs w:val="24"/>
          <w:lang w:val="en-US"/>
        </w:rPr>
        <w:t>կենտրոնը  հաստատում</w:t>
      </w:r>
      <w:proofErr w:type="gramEnd"/>
      <w:r>
        <w:rPr>
          <w:rFonts w:ascii="GHEA Grapalat" w:hAnsi="GHEA Grapalat" w:cs="Sylfaen"/>
          <w:szCs w:val="24"/>
          <w:lang w:val="en-US"/>
        </w:rPr>
        <w:t xml:space="preserve"> է Մասնակցի գրանցումը Համակարգում:</w:t>
      </w:r>
    </w:p>
    <w:p w:rsidR="0098522D" w:rsidRDefault="0098522D" w:rsidP="0098522D">
      <w:pPr>
        <w:pStyle w:val="BodyTextIndent2"/>
        <w:spacing w:line="240" w:lineRule="auto"/>
        <w:ind w:firstLine="567"/>
        <w:rPr>
          <w:rFonts w:ascii="GHEA Grapalat" w:hAnsi="GHEA Grapalat" w:cs="Sylfaen"/>
          <w:szCs w:val="24"/>
          <w:lang w:val="en-US"/>
        </w:rPr>
      </w:pPr>
      <w:r>
        <w:rPr>
          <w:rFonts w:ascii="GHEA Grapalat" w:hAnsi="GHEA Grapalat" w:cs="Sylfaen"/>
          <w:szCs w:val="24"/>
          <w:lang w:val="en-US"/>
        </w:rPr>
        <w:t>4.1.4</w:t>
      </w:r>
      <w:r>
        <w:rPr>
          <w:rFonts w:ascii="GHEA Grapalat" w:hAnsi="GHEA Grapalat" w:cs="Sylfaen"/>
          <w:szCs w:val="24"/>
          <w:lang w:val="en-US"/>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98522D" w:rsidRDefault="0098522D" w:rsidP="0098522D">
      <w:pPr>
        <w:pStyle w:val="BodyTextIndent2"/>
        <w:spacing w:line="240" w:lineRule="auto"/>
        <w:ind w:firstLine="567"/>
        <w:rPr>
          <w:rFonts w:ascii="GHEA Grapalat" w:hAnsi="GHEA Grapalat" w:cs="Sylfaen"/>
          <w:szCs w:val="24"/>
          <w:lang w:val="en-US"/>
        </w:rPr>
      </w:pPr>
      <w:r>
        <w:rPr>
          <w:rFonts w:ascii="GHEA Grapalat" w:hAnsi="GHEA Grapalat" w:cs="Sylfaen"/>
          <w:szCs w:val="24"/>
          <w:lang w:val="en-US"/>
        </w:rPr>
        <w:t xml:space="preserve">4.2  </w:t>
      </w:r>
      <w:r>
        <w:rPr>
          <w:rFonts w:ascii="GHEA Grapalat" w:hAnsi="GHEA Grapalat" w:cs="Sylfaen"/>
          <w:szCs w:val="24"/>
          <w:lang w:val="ru-RU"/>
        </w:rPr>
        <w:t>Ընթացակարգի</w:t>
      </w:r>
      <w:r>
        <w:rPr>
          <w:rFonts w:ascii="GHEA Grapalat" w:hAnsi="GHEA Grapalat" w:cs="Sylfaen"/>
          <w:szCs w:val="24"/>
          <w:lang w:val="en-US"/>
        </w:rPr>
        <w:t xml:space="preserve"> </w:t>
      </w:r>
      <w:r>
        <w:rPr>
          <w:rFonts w:ascii="GHEA Grapalat" w:hAnsi="GHEA Grapalat" w:cs="Sylfaen"/>
          <w:szCs w:val="24"/>
          <w:lang w:val="ru-RU"/>
        </w:rPr>
        <w:t>հայտերն</w:t>
      </w:r>
      <w:r>
        <w:rPr>
          <w:rFonts w:ascii="GHEA Grapalat" w:hAnsi="GHEA Grapalat" w:cs="Sylfaen"/>
          <w:szCs w:val="24"/>
          <w:lang w:val="en-US"/>
        </w:rPr>
        <w:t xml:space="preserve"> </w:t>
      </w:r>
      <w:r>
        <w:rPr>
          <w:rFonts w:ascii="GHEA Grapalat" w:hAnsi="GHEA Grapalat" w:cs="Sylfaen"/>
          <w:szCs w:val="24"/>
          <w:lang w:val="ru-RU"/>
        </w:rPr>
        <w:t>անհրաժեշտ</w:t>
      </w:r>
      <w:r>
        <w:rPr>
          <w:rFonts w:ascii="GHEA Grapalat" w:hAnsi="GHEA Grapalat" w:cs="Sylfaen"/>
          <w:szCs w:val="24"/>
          <w:lang w:val="en-US"/>
        </w:rPr>
        <w:t xml:space="preserve"> </w:t>
      </w:r>
      <w:r>
        <w:rPr>
          <w:rFonts w:ascii="GHEA Grapalat" w:hAnsi="GHEA Grapalat" w:cs="Sylfaen"/>
          <w:szCs w:val="24"/>
          <w:lang w:val="ru-RU"/>
        </w:rPr>
        <w:t>է</w:t>
      </w:r>
      <w:r>
        <w:rPr>
          <w:rFonts w:ascii="GHEA Grapalat" w:hAnsi="GHEA Grapalat" w:cs="Sylfaen"/>
          <w:szCs w:val="24"/>
          <w:lang w:val="en-US"/>
        </w:rPr>
        <w:t xml:space="preserve"> </w:t>
      </w:r>
      <w:r>
        <w:rPr>
          <w:rFonts w:ascii="GHEA Grapalat" w:hAnsi="GHEA Grapalat" w:cs="Sylfaen"/>
          <w:szCs w:val="24"/>
          <w:lang w:val="ru-RU"/>
        </w:rPr>
        <w:t>ներկայացնել</w:t>
      </w:r>
      <w:r>
        <w:rPr>
          <w:rFonts w:ascii="GHEA Grapalat" w:hAnsi="GHEA Grapalat" w:cs="Sylfaen"/>
          <w:szCs w:val="24"/>
          <w:lang w:val="en-US"/>
        </w:rPr>
        <w:t xml:space="preserve"> Համակարգով </w:t>
      </w:r>
      <w:r>
        <w:rPr>
          <w:rFonts w:ascii="GHEA Grapalat" w:hAnsi="GHEA Grapalat" w:cs="Sylfaen"/>
          <w:szCs w:val="24"/>
          <w:lang w:val="ru-RU"/>
        </w:rPr>
        <w:t>ոչ</w:t>
      </w:r>
      <w:r>
        <w:rPr>
          <w:rFonts w:ascii="GHEA Grapalat" w:hAnsi="GHEA Grapalat" w:cs="Sylfaen"/>
          <w:szCs w:val="24"/>
          <w:lang w:val="en-US"/>
        </w:rPr>
        <w:t xml:space="preserve"> </w:t>
      </w:r>
      <w:r>
        <w:rPr>
          <w:rFonts w:ascii="GHEA Grapalat" w:hAnsi="GHEA Grapalat" w:cs="Sylfaen"/>
          <w:szCs w:val="24"/>
          <w:lang w:val="ru-RU"/>
        </w:rPr>
        <w:t>ուշ</w:t>
      </w:r>
      <w:r>
        <w:rPr>
          <w:rFonts w:ascii="GHEA Grapalat" w:hAnsi="GHEA Grapalat" w:cs="Sylfaen"/>
          <w:szCs w:val="24"/>
          <w:lang w:val="en-US"/>
        </w:rPr>
        <w:t xml:space="preserve">, </w:t>
      </w:r>
      <w:r>
        <w:rPr>
          <w:rFonts w:ascii="GHEA Grapalat" w:hAnsi="GHEA Grapalat" w:cs="Sylfaen"/>
          <w:szCs w:val="24"/>
          <w:lang w:val="ru-RU"/>
        </w:rPr>
        <w:t>քան</w:t>
      </w:r>
      <w:r>
        <w:rPr>
          <w:rFonts w:ascii="GHEA Grapalat" w:hAnsi="GHEA Grapalat" w:cs="Sylfaen"/>
          <w:szCs w:val="24"/>
          <w:lang w:val="en-US"/>
        </w:rPr>
        <w:t xml:space="preserve"> </w:t>
      </w:r>
      <w:r>
        <w:rPr>
          <w:rFonts w:ascii="GHEA Grapalat" w:hAnsi="GHEA Grapalat" w:cs="Sylfaen"/>
          <w:szCs w:val="24"/>
          <w:lang w:val="ru-RU"/>
        </w:rPr>
        <w:t>սույն</w:t>
      </w:r>
      <w:r>
        <w:rPr>
          <w:rFonts w:ascii="GHEA Grapalat" w:hAnsi="GHEA Grapalat" w:cs="Sylfaen"/>
          <w:szCs w:val="24"/>
          <w:lang w:val="en-US"/>
        </w:rPr>
        <w:t xml:space="preserve"> </w:t>
      </w:r>
      <w:r>
        <w:rPr>
          <w:rFonts w:ascii="GHEA Grapalat" w:hAnsi="GHEA Grapalat" w:cs="Sylfaen"/>
          <w:szCs w:val="24"/>
          <w:lang w:val="ru-RU"/>
        </w:rPr>
        <w:t>ընթացակարգի</w:t>
      </w:r>
      <w:r>
        <w:rPr>
          <w:rFonts w:ascii="GHEA Grapalat" w:hAnsi="GHEA Grapalat" w:cs="Sylfaen"/>
          <w:szCs w:val="24"/>
          <w:lang w:val="en-US"/>
        </w:rPr>
        <w:t xml:space="preserve"> </w:t>
      </w:r>
      <w:r>
        <w:rPr>
          <w:rFonts w:ascii="GHEA Grapalat" w:hAnsi="GHEA Grapalat" w:cs="Sylfaen"/>
          <w:szCs w:val="24"/>
          <w:lang w:val="ru-RU"/>
        </w:rPr>
        <w:t>հայտարարությունը</w:t>
      </w:r>
      <w:r>
        <w:rPr>
          <w:rFonts w:ascii="GHEA Grapalat" w:hAnsi="GHEA Grapalat" w:cs="Sylfaen"/>
          <w:szCs w:val="24"/>
          <w:lang w:val="en-US"/>
        </w:rPr>
        <w:t xml:space="preserve"> </w:t>
      </w:r>
      <w:r>
        <w:rPr>
          <w:rFonts w:ascii="GHEA Grapalat" w:hAnsi="GHEA Grapalat" w:cs="Sylfaen"/>
          <w:szCs w:val="24"/>
          <w:lang w:val="ru-RU"/>
        </w:rPr>
        <w:t>և</w:t>
      </w:r>
      <w:r>
        <w:rPr>
          <w:rFonts w:ascii="GHEA Grapalat" w:hAnsi="GHEA Grapalat" w:cs="Sylfaen"/>
          <w:szCs w:val="24"/>
          <w:lang w:val="en-US"/>
        </w:rPr>
        <w:t xml:space="preserve"> </w:t>
      </w:r>
      <w:r>
        <w:rPr>
          <w:rFonts w:ascii="GHEA Grapalat" w:hAnsi="GHEA Grapalat" w:cs="Sylfaen"/>
          <w:szCs w:val="24"/>
          <w:lang w:val="ru-RU"/>
        </w:rPr>
        <w:t>հրավերը</w:t>
      </w:r>
      <w:r>
        <w:rPr>
          <w:rFonts w:ascii="GHEA Grapalat" w:hAnsi="GHEA Grapalat" w:cs="Sylfaen"/>
          <w:szCs w:val="24"/>
          <w:lang w:val="en-US"/>
        </w:rPr>
        <w:t xml:space="preserve"> </w:t>
      </w:r>
      <w:r>
        <w:rPr>
          <w:rFonts w:ascii="GHEA Grapalat" w:hAnsi="GHEA Grapalat" w:cs="Sylfaen"/>
          <w:szCs w:val="24"/>
          <w:lang w:val="ru-RU"/>
        </w:rPr>
        <w:t>տեղեկագրում</w:t>
      </w:r>
      <w:r>
        <w:rPr>
          <w:rFonts w:ascii="GHEA Grapalat" w:hAnsi="GHEA Grapalat" w:cs="Sylfaen"/>
          <w:szCs w:val="24"/>
          <w:lang w:val="en-US"/>
        </w:rPr>
        <w:t xml:space="preserve"> և </w:t>
      </w:r>
      <w:r>
        <w:rPr>
          <w:rFonts w:ascii="GHEA Grapalat" w:hAnsi="GHEA Grapalat" w:cs="Sylfaen"/>
        </w:rPr>
        <w:t xml:space="preserve">Համակարգում </w:t>
      </w:r>
      <w:r>
        <w:rPr>
          <w:rFonts w:ascii="GHEA Grapalat" w:hAnsi="GHEA Grapalat" w:cs="Sylfaen"/>
          <w:szCs w:val="24"/>
          <w:lang w:val="ru-RU"/>
        </w:rPr>
        <w:t>հրապարակվելու</w:t>
      </w:r>
      <w:r>
        <w:rPr>
          <w:rFonts w:ascii="GHEA Grapalat" w:hAnsi="GHEA Grapalat" w:cs="Sylfaen"/>
          <w:szCs w:val="24"/>
          <w:lang w:val="en-US"/>
        </w:rPr>
        <w:t xml:space="preserve"> օրվանից </w:t>
      </w:r>
      <w:r>
        <w:rPr>
          <w:rFonts w:ascii="GHEA Grapalat" w:hAnsi="GHEA Grapalat" w:cs="Sylfaen"/>
          <w:szCs w:val="24"/>
          <w:lang w:val="ru-RU"/>
        </w:rPr>
        <w:t>հաշված</w:t>
      </w:r>
      <w:r>
        <w:rPr>
          <w:rFonts w:ascii="GHEA Grapalat" w:hAnsi="GHEA Grapalat" w:cs="Sylfaen"/>
          <w:szCs w:val="24"/>
          <w:lang w:val="en-US"/>
        </w:rPr>
        <w:t xml:space="preserve"> «</w:t>
      </w:r>
      <w:r w:rsidR="00BE62B1">
        <w:rPr>
          <w:rFonts w:ascii="GHEA Grapalat" w:hAnsi="GHEA Grapalat" w:cs="Sylfaen"/>
          <w:szCs w:val="24"/>
          <w:lang w:val="hy-AM"/>
        </w:rPr>
        <w:t>40</w:t>
      </w:r>
      <w:r>
        <w:rPr>
          <w:rFonts w:ascii="GHEA Grapalat" w:hAnsi="GHEA Grapalat" w:cs="Sylfaen"/>
          <w:szCs w:val="24"/>
          <w:lang w:val="en-US"/>
        </w:rPr>
        <w:t>»</w:t>
      </w:r>
      <w:r>
        <w:rPr>
          <w:rFonts w:ascii="GHEA Grapalat" w:hAnsi="GHEA Grapalat" w:cs="Sylfaen"/>
          <w:szCs w:val="24"/>
          <w:lang w:val="ru-RU"/>
        </w:rPr>
        <w:t>րդ</w:t>
      </w:r>
      <w:r>
        <w:rPr>
          <w:rFonts w:ascii="GHEA Grapalat" w:hAnsi="GHEA Grapalat" w:cs="Sylfaen"/>
          <w:szCs w:val="24"/>
          <w:lang w:val="en-US"/>
        </w:rPr>
        <w:t xml:space="preserve"> </w:t>
      </w:r>
      <w:r>
        <w:rPr>
          <w:rFonts w:ascii="GHEA Grapalat" w:hAnsi="GHEA Grapalat" w:cs="Sylfaen"/>
          <w:szCs w:val="24"/>
          <w:lang w:val="ru-RU"/>
        </w:rPr>
        <w:t>օրվա</w:t>
      </w:r>
      <w:r>
        <w:rPr>
          <w:rFonts w:ascii="GHEA Grapalat" w:hAnsi="GHEA Grapalat" w:cs="Sylfaen"/>
          <w:szCs w:val="24"/>
          <w:lang w:val="en-US"/>
        </w:rPr>
        <w:t xml:space="preserve"> </w:t>
      </w:r>
      <w:r>
        <w:rPr>
          <w:rFonts w:ascii="GHEA Grapalat" w:hAnsi="GHEA Grapalat" w:cs="Sylfaen"/>
          <w:szCs w:val="24"/>
          <w:lang w:val="ru-RU"/>
        </w:rPr>
        <w:t>ժամը</w:t>
      </w:r>
      <w:r w:rsidR="00BB6C70">
        <w:rPr>
          <w:rFonts w:ascii="GHEA Grapalat" w:hAnsi="GHEA Grapalat" w:cs="Sylfaen"/>
          <w:szCs w:val="24"/>
          <w:lang w:val="hy-AM"/>
        </w:rPr>
        <w:t xml:space="preserve"> 15:00</w:t>
      </w:r>
      <w:r>
        <w:rPr>
          <w:rFonts w:ascii="GHEA Grapalat" w:hAnsi="GHEA Grapalat" w:cs="Sylfaen"/>
          <w:szCs w:val="24"/>
          <w:lang w:val="en-US"/>
        </w:rPr>
        <w:t xml:space="preserve"> «</w:t>
      </w:r>
      <w:r w:rsidR="00BE62B1">
        <w:rPr>
          <w:rFonts w:ascii="GHEA Grapalat" w:hAnsi="GHEA Grapalat" w:cs="Sylfaen"/>
          <w:szCs w:val="24"/>
          <w:lang w:val="hy-AM"/>
        </w:rPr>
        <w:t xml:space="preserve">հունիսի </w:t>
      </w:r>
      <w:r w:rsidR="00BB6C70">
        <w:rPr>
          <w:rFonts w:ascii="GHEA Grapalat" w:hAnsi="GHEA Grapalat" w:cs="Sylfaen"/>
          <w:szCs w:val="24"/>
          <w:lang w:val="en-US"/>
        </w:rPr>
        <w:t>22-</w:t>
      </w:r>
      <w:r w:rsidR="00BB6C70">
        <w:rPr>
          <w:rFonts w:ascii="GHEA Grapalat" w:hAnsi="GHEA Grapalat" w:cs="Sylfaen"/>
          <w:szCs w:val="24"/>
          <w:lang w:val="hy-AM"/>
        </w:rPr>
        <w:t>ին</w:t>
      </w:r>
      <w:r>
        <w:rPr>
          <w:rFonts w:ascii="GHEA Grapalat" w:hAnsi="GHEA Grapalat" w:cs="Sylfaen"/>
          <w:szCs w:val="24"/>
          <w:lang w:val="en-US"/>
        </w:rPr>
        <w:t>»-</w:t>
      </w:r>
      <w:r>
        <w:rPr>
          <w:rFonts w:ascii="GHEA Grapalat" w:hAnsi="GHEA Grapalat" w:cs="Sylfaen"/>
          <w:szCs w:val="24"/>
          <w:lang w:val="ru-RU"/>
        </w:rPr>
        <w:t>ն</w:t>
      </w:r>
      <w:r>
        <w:rPr>
          <w:rStyle w:val="FootnoteReference"/>
          <w:rFonts w:ascii="GHEA Grapalat" w:hAnsi="GHEA Grapalat" w:cs="Sylfaen"/>
          <w:szCs w:val="24"/>
          <w:lang w:val="ru-RU"/>
        </w:rPr>
        <w:footnoteReference w:id="8"/>
      </w:r>
      <w:r>
        <w:rPr>
          <w:rFonts w:ascii="GHEA Grapalat" w:hAnsi="GHEA Grapalat" w:cs="Sylfaen"/>
          <w:szCs w:val="24"/>
          <w:lang w:val="ru-RU"/>
        </w:rPr>
        <w:t>։</w:t>
      </w:r>
      <w:r>
        <w:rPr>
          <w:rFonts w:ascii="GHEA Grapalat" w:hAnsi="GHEA Grapalat" w:cs="Sylfaen"/>
          <w:szCs w:val="24"/>
          <w:lang w:val="en-US"/>
        </w:rPr>
        <w:t xml:space="preserve"> </w:t>
      </w:r>
      <w:r>
        <w:rPr>
          <w:rFonts w:ascii="GHEA Grapalat" w:hAnsi="GHEA Grapalat" w:cs="Sylfaen"/>
          <w:szCs w:val="24"/>
          <w:lang w:val="ru-RU"/>
        </w:rPr>
        <w:t>Ընթացակարգի</w:t>
      </w:r>
      <w:r>
        <w:rPr>
          <w:rFonts w:ascii="GHEA Grapalat" w:hAnsi="GHEA Grapalat" w:cs="Sylfaen"/>
          <w:szCs w:val="24"/>
          <w:lang w:val="en-US"/>
        </w:rPr>
        <w:t xml:space="preserve"> հ</w:t>
      </w:r>
      <w:r>
        <w:rPr>
          <w:rFonts w:ascii="GHEA Grapalat" w:hAnsi="GHEA Grapalat" w:cs="Sylfaen"/>
          <w:szCs w:val="24"/>
          <w:lang w:val="ru-RU"/>
        </w:rPr>
        <w:t>անձնաժողովի</w:t>
      </w:r>
      <w:r>
        <w:rPr>
          <w:rFonts w:ascii="GHEA Grapalat" w:hAnsi="GHEA Grapalat" w:cs="Sylfaen"/>
          <w:szCs w:val="24"/>
          <w:lang w:val="en-US"/>
        </w:rPr>
        <w:t xml:space="preserve"> </w:t>
      </w:r>
      <w:r>
        <w:rPr>
          <w:rFonts w:ascii="GHEA Grapalat" w:hAnsi="GHEA Grapalat" w:cs="Sylfaen"/>
          <w:szCs w:val="24"/>
          <w:lang w:val="ru-RU"/>
        </w:rPr>
        <w:t>քարտուղար</w:t>
      </w:r>
      <w:r>
        <w:rPr>
          <w:rFonts w:ascii="GHEA Grapalat" w:hAnsi="GHEA Grapalat" w:cs="Sylfaen"/>
          <w:szCs w:val="24"/>
          <w:lang w:val="en-US"/>
        </w:rPr>
        <w:t>ն է` «</w:t>
      </w:r>
      <w:r>
        <w:rPr>
          <w:rFonts w:ascii="GHEA Grapalat" w:hAnsi="GHEA Grapalat" w:cs="Sylfaen"/>
          <w:szCs w:val="24"/>
          <w:lang w:val="ru-RU"/>
        </w:rPr>
        <w:t>ընթացակարգի</w:t>
      </w:r>
      <w:r>
        <w:rPr>
          <w:rFonts w:ascii="GHEA Grapalat" w:hAnsi="GHEA Grapalat" w:cs="Sylfaen"/>
          <w:szCs w:val="24"/>
          <w:lang w:val="en-US"/>
        </w:rPr>
        <w:t xml:space="preserve"> </w:t>
      </w:r>
      <w:r>
        <w:rPr>
          <w:rFonts w:ascii="GHEA Grapalat" w:hAnsi="GHEA Grapalat" w:cs="Sylfaen"/>
          <w:szCs w:val="24"/>
          <w:lang w:val="ru-RU"/>
        </w:rPr>
        <w:t>քարտուղարի</w:t>
      </w:r>
      <w:r>
        <w:rPr>
          <w:rFonts w:ascii="GHEA Grapalat" w:hAnsi="GHEA Grapalat" w:cs="Sylfaen"/>
          <w:szCs w:val="24"/>
          <w:lang w:val="en-US"/>
        </w:rPr>
        <w:t xml:space="preserve"> </w:t>
      </w:r>
      <w:r>
        <w:rPr>
          <w:rFonts w:ascii="GHEA Grapalat" w:hAnsi="GHEA Grapalat" w:cs="Sylfaen"/>
          <w:szCs w:val="24"/>
          <w:lang w:val="ru-RU"/>
        </w:rPr>
        <w:t>անուն</w:t>
      </w:r>
      <w:r>
        <w:rPr>
          <w:rFonts w:ascii="GHEA Grapalat" w:hAnsi="GHEA Grapalat" w:cs="Sylfaen"/>
          <w:szCs w:val="24"/>
          <w:lang w:val="en-US"/>
        </w:rPr>
        <w:t xml:space="preserve"> </w:t>
      </w:r>
      <w:r>
        <w:rPr>
          <w:rFonts w:ascii="GHEA Grapalat" w:hAnsi="GHEA Grapalat" w:cs="Sylfaen"/>
          <w:szCs w:val="24"/>
          <w:lang w:val="ru-RU"/>
        </w:rPr>
        <w:t>ազգանունը</w:t>
      </w:r>
      <w:r>
        <w:rPr>
          <w:rFonts w:ascii="GHEA Grapalat" w:hAnsi="GHEA Grapalat" w:cs="Sylfaen"/>
          <w:szCs w:val="24"/>
          <w:lang w:val="en-US"/>
        </w:rPr>
        <w:t>»</w:t>
      </w:r>
      <w:r>
        <w:rPr>
          <w:rFonts w:ascii="GHEA Grapalat" w:hAnsi="GHEA Grapalat" w:cs="Sylfaen"/>
          <w:szCs w:val="24"/>
          <w:lang w:val="ru-RU"/>
        </w:rPr>
        <w:t>։</w:t>
      </w:r>
      <w:r>
        <w:rPr>
          <w:rFonts w:ascii="GHEA Grapalat" w:hAnsi="GHEA Grapalat" w:cs="Sylfaen"/>
          <w:szCs w:val="24"/>
          <w:lang w:val="en-US"/>
        </w:rPr>
        <w:t xml:space="preserve"> </w:t>
      </w:r>
      <w:r>
        <w:rPr>
          <w:rFonts w:ascii="GHEA Grapalat" w:hAnsi="GHEA Grapalat" w:cs="Sylfaen"/>
          <w:szCs w:val="24"/>
          <w:lang w:val="ru-RU"/>
        </w:rPr>
        <w:t>Հայտերը</w:t>
      </w:r>
      <w:r>
        <w:rPr>
          <w:rFonts w:ascii="GHEA Grapalat" w:hAnsi="GHEA Grapalat" w:cs="Sylfaen"/>
          <w:szCs w:val="24"/>
          <w:lang w:val="en-US"/>
        </w:rPr>
        <w:t xml:space="preserve"> </w:t>
      </w:r>
      <w:r>
        <w:rPr>
          <w:rFonts w:ascii="GHEA Grapalat" w:hAnsi="GHEA Grapalat" w:cs="Sylfaen"/>
          <w:szCs w:val="24"/>
          <w:lang w:val="ru-RU"/>
        </w:rPr>
        <w:t>ներկայացնելու</w:t>
      </w:r>
      <w:r>
        <w:rPr>
          <w:rFonts w:ascii="GHEA Grapalat" w:hAnsi="GHEA Grapalat" w:cs="Sylfaen"/>
          <w:szCs w:val="24"/>
          <w:lang w:val="en-US"/>
        </w:rPr>
        <w:t xml:space="preserve"> </w:t>
      </w:r>
      <w:r>
        <w:rPr>
          <w:rFonts w:ascii="GHEA Grapalat" w:hAnsi="GHEA Grapalat" w:cs="Sylfaen"/>
          <w:szCs w:val="24"/>
          <w:lang w:val="ru-RU"/>
        </w:rPr>
        <w:t>վերջնաժամկետը</w:t>
      </w:r>
      <w:r>
        <w:rPr>
          <w:rFonts w:ascii="GHEA Grapalat" w:hAnsi="GHEA Grapalat" w:cs="Sylfaen"/>
          <w:szCs w:val="24"/>
          <w:lang w:val="en-US"/>
        </w:rPr>
        <w:t xml:space="preserve"> </w:t>
      </w:r>
      <w:r>
        <w:rPr>
          <w:rFonts w:ascii="GHEA Grapalat" w:hAnsi="GHEA Grapalat" w:cs="Sylfaen"/>
          <w:szCs w:val="24"/>
          <w:lang w:val="ru-RU"/>
        </w:rPr>
        <w:t>լրանալուց</w:t>
      </w:r>
      <w:r>
        <w:rPr>
          <w:rFonts w:ascii="GHEA Grapalat" w:hAnsi="GHEA Grapalat" w:cs="Sylfaen"/>
          <w:szCs w:val="24"/>
          <w:lang w:val="en-US"/>
        </w:rPr>
        <w:t xml:space="preserve"> </w:t>
      </w:r>
      <w:r>
        <w:rPr>
          <w:rFonts w:ascii="GHEA Grapalat" w:hAnsi="GHEA Grapalat" w:cs="Sylfaen"/>
          <w:szCs w:val="24"/>
          <w:lang w:val="ru-RU"/>
        </w:rPr>
        <w:t>հետո</w:t>
      </w:r>
      <w:r>
        <w:rPr>
          <w:rFonts w:ascii="GHEA Grapalat" w:hAnsi="GHEA Grapalat" w:cs="Sylfaen"/>
          <w:szCs w:val="24"/>
          <w:lang w:val="en-US"/>
        </w:rPr>
        <w:t xml:space="preserve"> </w:t>
      </w:r>
      <w:r>
        <w:rPr>
          <w:rFonts w:ascii="GHEA Grapalat" w:hAnsi="GHEA Grapalat" w:cs="Sylfaen"/>
          <w:szCs w:val="24"/>
          <w:lang w:val="ru-RU"/>
        </w:rPr>
        <w:t>ներկայացված</w:t>
      </w:r>
      <w:r>
        <w:rPr>
          <w:rFonts w:ascii="GHEA Grapalat" w:hAnsi="GHEA Grapalat" w:cs="Sylfaen"/>
          <w:szCs w:val="24"/>
          <w:lang w:val="en-US"/>
        </w:rPr>
        <w:t xml:space="preserve"> </w:t>
      </w:r>
      <w:r>
        <w:rPr>
          <w:rFonts w:ascii="GHEA Grapalat" w:hAnsi="GHEA Grapalat" w:cs="Sylfaen"/>
          <w:szCs w:val="24"/>
          <w:lang w:val="ru-RU"/>
        </w:rPr>
        <w:t>հայտերը</w:t>
      </w:r>
      <w:r>
        <w:rPr>
          <w:rFonts w:ascii="GHEA Grapalat" w:hAnsi="GHEA Grapalat" w:cs="Sylfaen"/>
          <w:szCs w:val="24"/>
          <w:lang w:val="en-US"/>
        </w:rPr>
        <w:t xml:space="preserve"> </w:t>
      </w:r>
      <w:r>
        <w:rPr>
          <w:rFonts w:ascii="GHEA Grapalat" w:hAnsi="GHEA Grapalat" w:cs="Sylfaen"/>
          <w:szCs w:val="24"/>
          <w:lang w:val="ru-RU"/>
        </w:rPr>
        <w:t>չեն</w:t>
      </w:r>
      <w:r>
        <w:rPr>
          <w:rFonts w:ascii="GHEA Grapalat" w:hAnsi="GHEA Grapalat" w:cs="Sylfaen"/>
          <w:szCs w:val="24"/>
          <w:lang w:val="en-US"/>
        </w:rPr>
        <w:t xml:space="preserve"> </w:t>
      </w:r>
      <w:r>
        <w:rPr>
          <w:rFonts w:ascii="GHEA Grapalat" w:hAnsi="GHEA Grapalat" w:cs="Sylfaen"/>
          <w:szCs w:val="24"/>
          <w:lang w:val="ru-RU"/>
        </w:rPr>
        <w:t>ընդունվում</w:t>
      </w:r>
      <w:r>
        <w:rPr>
          <w:rFonts w:ascii="GHEA Grapalat" w:hAnsi="GHEA Grapalat" w:cs="Sylfaen"/>
          <w:szCs w:val="24"/>
          <w:lang w:val="en-US"/>
        </w:rPr>
        <w:t xml:space="preserve"> </w:t>
      </w:r>
      <w:r>
        <w:rPr>
          <w:rFonts w:ascii="GHEA Grapalat" w:hAnsi="GHEA Grapalat" w:cs="Sylfaen"/>
          <w:szCs w:val="24"/>
          <w:lang w:val="ru-RU"/>
        </w:rPr>
        <w:t>Համակարգի</w:t>
      </w:r>
      <w:r>
        <w:rPr>
          <w:rFonts w:ascii="GHEA Grapalat" w:hAnsi="GHEA Grapalat" w:cs="Sylfaen"/>
          <w:szCs w:val="24"/>
          <w:lang w:val="en-US"/>
        </w:rPr>
        <w:t xml:space="preserve"> </w:t>
      </w:r>
      <w:r>
        <w:rPr>
          <w:rFonts w:ascii="GHEA Grapalat" w:hAnsi="GHEA Grapalat" w:cs="Sylfaen"/>
          <w:szCs w:val="24"/>
          <w:lang w:val="ru-RU"/>
        </w:rPr>
        <w:t>կողմից։</w:t>
      </w:r>
    </w:p>
    <w:p w:rsidR="0098522D" w:rsidRDefault="0098522D" w:rsidP="0098522D">
      <w:pPr>
        <w:pStyle w:val="BodyTextIndent2"/>
        <w:spacing w:line="240" w:lineRule="auto"/>
        <w:ind w:firstLine="567"/>
        <w:rPr>
          <w:rFonts w:ascii="GHEA Grapalat" w:hAnsi="GHEA Grapalat" w:cs="Sylfaen"/>
          <w:szCs w:val="24"/>
          <w:lang w:val="en-US"/>
        </w:rPr>
      </w:pPr>
      <w:r>
        <w:rPr>
          <w:rFonts w:ascii="GHEA Grapalat" w:hAnsi="GHEA Grapalat" w:cs="Sylfaen"/>
          <w:szCs w:val="24"/>
          <w:lang w:val="en-US"/>
        </w:rPr>
        <w:t xml:space="preserve">4.3 </w:t>
      </w:r>
      <w:r>
        <w:rPr>
          <w:rFonts w:ascii="GHEA Grapalat" w:hAnsi="GHEA Grapalat" w:cs="Sylfaen"/>
          <w:szCs w:val="24"/>
          <w:lang w:val="ru-RU"/>
        </w:rPr>
        <w:t>Մասնակիցը</w:t>
      </w:r>
      <w:r>
        <w:rPr>
          <w:rFonts w:ascii="GHEA Grapalat" w:hAnsi="GHEA Grapalat" w:cs="Sylfaen"/>
          <w:szCs w:val="24"/>
          <w:lang w:val="en-US"/>
        </w:rPr>
        <w:t xml:space="preserve"> </w:t>
      </w:r>
      <w:r>
        <w:rPr>
          <w:rFonts w:ascii="GHEA Grapalat" w:hAnsi="GHEA Grapalat" w:cs="Sylfaen"/>
          <w:szCs w:val="24"/>
          <w:lang w:val="ru-RU"/>
        </w:rPr>
        <w:t>հայտով</w:t>
      </w:r>
      <w:r>
        <w:rPr>
          <w:rFonts w:ascii="GHEA Grapalat" w:hAnsi="GHEA Grapalat" w:cs="Sylfaen"/>
          <w:szCs w:val="24"/>
          <w:lang w:val="en-US"/>
        </w:rPr>
        <w:t xml:space="preserve"> </w:t>
      </w:r>
      <w:r>
        <w:rPr>
          <w:rFonts w:ascii="GHEA Grapalat" w:hAnsi="GHEA Grapalat" w:cs="Sylfaen"/>
          <w:szCs w:val="24"/>
          <w:lang w:val="ru-RU"/>
        </w:rPr>
        <w:t>ներկայացնում</w:t>
      </w:r>
      <w:r>
        <w:rPr>
          <w:rFonts w:ascii="GHEA Grapalat" w:hAnsi="GHEA Grapalat" w:cs="Sylfaen"/>
          <w:szCs w:val="24"/>
          <w:lang w:val="en-US"/>
        </w:rPr>
        <w:t xml:space="preserve"> է`</w:t>
      </w:r>
    </w:p>
    <w:p w:rsidR="0098522D" w:rsidRDefault="0098522D" w:rsidP="0098522D">
      <w:pPr>
        <w:pStyle w:val="norm"/>
        <w:spacing w:line="276" w:lineRule="auto"/>
        <w:rPr>
          <w:rFonts w:ascii="GHEA Grapalat" w:hAnsi="GHEA Grapalat" w:cs="Sylfaen"/>
          <w:sz w:val="20"/>
          <w:szCs w:val="24"/>
          <w:lang w:eastAsia="en-US"/>
        </w:rPr>
      </w:pPr>
      <w:r>
        <w:rPr>
          <w:rFonts w:ascii="GHEA Grapalat" w:hAnsi="GHEA Grapalat" w:cs="Sylfaen"/>
          <w:sz w:val="20"/>
          <w:szCs w:val="24"/>
          <w:lang w:eastAsia="en-US"/>
        </w:rPr>
        <w:t xml:space="preserve">ա. </w:t>
      </w:r>
      <w:proofErr w:type="gramStart"/>
      <w:r>
        <w:rPr>
          <w:rFonts w:ascii="GHEA Grapalat" w:hAnsi="GHEA Grapalat" w:cs="Sylfaen"/>
          <w:sz w:val="20"/>
          <w:szCs w:val="24"/>
          <w:lang w:eastAsia="en-US"/>
        </w:rPr>
        <w:t>գնման</w:t>
      </w:r>
      <w:proofErr w:type="gramEnd"/>
      <w:r>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98522D" w:rsidRDefault="0098522D" w:rsidP="0098522D">
      <w:pPr>
        <w:pStyle w:val="norm"/>
        <w:spacing w:line="276" w:lineRule="auto"/>
        <w:rPr>
          <w:rFonts w:ascii="GHEA Grapalat" w:hAnsi="GHEA Grapalat" w:cs="Sylfaen"/>
          <w:sz w:val="20"/>
          <w:szCs w:val="24"/>
          <w:lang w:eastAsia="en-US"/>
        </w:rPr>
      </w:pPr>
      <w:r>
        <w:rPr>
          <w:rFonts w:ascii="GHEA Grapalat" w:hAnsi="GHEA Grapalat" w:cs="Sylfaen"/>
          <w:sz w:val="20"/>
          <w:szCs w:val="24"/>
          <w:lang w:eastAsia="en-US"/>
        </w:rPr>
        <w:t xml:space="preserve">բ. </w:t>
      </w:r>
      <w:proofErr w:type="gramStart"/>
      <w:r>
        <w:rPr>
          <w:rFonts w:ascii="GHEA Grapalat" w:hAnsi="GHEA Grapalat" w:cs="Sylfaen"/>
          <w:sz w:val="20"/>
          <w:szCs w:val="24"/>
          <w:lang w:eastAsia="en-US"/>
        </w:rPr>
        <w:t>իր</w:t>
      </w:r>
      <w:proofErr w:type="gramEnd"/>
      <w:r>
        <w:rPr>
          <w:rFonts w:ascii="GHEA Grapalat" w:hAnsi="GHEA Grapalat" w:cs="Sylfaen"/>
          <w:sz w:val="20"/>
          <w:szCs w:val="24"/>
          <w:lang w:eastAsia="en-US"/>
        </w:rPr>
        <w:t xml:space="preserve"> կողմից հաստատված հայտարարություններ՝ Օրենքով նախատեսված մասնակ</w:t>
      </w:r>
      <w:r>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98522D" w:rsidRDefault="0098522D" w:rsidP="0098522D">
      <w:pPr>
        <w:pStyle w:val="norm"/>
        <w:spacing w:line="276" w:lineRule="auto"/>
        <w:rPr>
          <w:rFonts w:ascii="GHEA Grapalat" w:hAnsi="GHEA Grapalat" w:cs="Sylfaen"/>
          <w:sz w:val="20"/>
          <w:szCs w:val="24"/>
          <w:lang w:eastAsia="en-US"/>
        </w:rPr>
      </w:pPr>
      <w:r>
        <w:rPr>
          <w:rFonts w:ascii="GHEA Grapalat" w:hAnsi="GHEA Grapalat" w:cs="Sylfaen"/>
          <w:sz w:val="20"/>
          <w:szCs w:val="24"/>
          <w:lang w:eastAsia="en-US"/>
        </w:rPr>
        <w:t xml:space="preserve">գ. </w:t>
      </w:r>
      <w:proofErr w:type="gramStart"/>
      <w:r>
        <w:rPr>
          <w:rFonts w:ascii="GHEA Grapalat" w:hAnsi="GHEA Grapalat" w:cs="Sylfaen"/>
          <w:sz w:val="20"/>
          <w:szCs w:val="24"/>
          <w:lang w:eastAsia="en-US"/>
        </w:rPr>
        <w:t>գնային</w:t>
      </w:r>
      <w:proofErr w:type="gramEnd"/>
      <w:r>
        <w:rPr>
          <w:rFonts w:ascii="GHEA Grapalat" w:hAnsi="GHEA Grapalat" w:cs="Sylfaen"/>
          <w:sz w:val="20"/>
          <w:szCs w:val="24"/>
          <w:lang w:eastAsia="en-US"/>
        </w:rPr>
        <w:t xml:space="preserve"> առաջարկ,</w:t>
      </w:r>
    </w:p>
    <w:p w:rsidR="0098522D" w:rsidRDefault="0098522D" w:rsidP="0098522D">
      <w:pPr>
        <w:pStyle w:val="norm"/>
        <w:spacing w:line="276" w:lineRule="auto"/>
        <w:rPr>
          <w:rFonts w:ascii="GHEA Grapalat" w:hAnsi="GHEA Grapalat" w:cs="Sylfaen"/>
          <w:sz w:val="20"/>
          <w:szCs w:val="24"/>
          <w:lang w:eastAsia="en-US"/>
        </w:rPr>
      </w:pPr>
      <w:r>
        <w:rPr>
          <w:rFonts w:ascii="GHEA Grapalat" w:hAnsi="GHEA Grapalat" w:cs="Sylfaen"/>
          <w:sz w:val="20"/>
          <w:szCs w:val="24"/>
          <w:lang w:eastAsia="en-US"/>
        </w:rPr>
        <w:t xml:space="preserve">դ. </w:t>
      </w:r>
      <w:proofErr w:type="gramStart"/>
      <w:r>
        <w:rPr>
          <w:rFonts w:ascii="GHEA Grapalat" w:hAnsi="GHEA Grapalat" w:cs="Sylfaen"/>
          <w:sz w:val="20"/>
          <w:szCs w:val="24"/>
          <w:lang w:eastAsia="en-US"/>
        </w:rPr>
        <w:t>հայտի</w:t>
      </w:r>
      <w:proofErr w:type="gramEnd"/>
      <w:r>
        <w:rPr>
          <w:rFonts w:ascii="GHEA Grapalat" w:hAnsi="GHEA Grapalat" w:cs="Sylfaen"/>
          <w:sz w:val="20"/>
          <w:szCs w:val="24"/>
          <w:lang w:eastAsia="en-US"/>
        </w:rPr>
        <w:t xml:space="preserve"> ապահովում,</w:t>
      </w:r>
    </w:p>
    <w:p w:rsidR="0098522D" w:rsidRDefault="0098522D" w:rsidP="0098522D">
      <w:pPr>
        <w:pStyle w:val="norm"/>
        <w:spacing w:line="276" w:lineRule="auto"/>
        <w:rPr>
          <w:rFonts w:ascii="GHEA Grapalat" w:hAnsi="GHEA Grapalat" w:cs="Sylfaen"/>
          <w:sz w:val="20"/>
          <w:szCs w:val="24"/>
          <w:lang w:eastAsia="en-US"/>
        </w:rPr>
      </w:pPr>
      <w:r>
        <w:rPr>
          <w:rFonts w:ascii="GHEA Grapalat" w:hAnsi="GHEA Grapalat" w:cs="Sylfaen"/>
          <w:sz w:val="20"/>
          <w:szCs w:val="24"/>
          <w:lang w:eastAsia="en-US"/>
        </w:rPr>
        <w:t xml:space="preserve">զ. </w:t>
      </w:r>
      <w:proofErr w:type="gramStart"/>
      <w:r>
        <w:rPr>
          <w:rFonts w:ascii="GHEA Grapalat" w:hAnsi="GHEA Grapalat" w:cs="Sylfaen"/>
          <w:sz w:val="20"/>
          <w:szCs w:val="24"/>
          <w:lang w:eastAsia="en-US"/>
        </w:rPr>
        <w:t>իր</w:t>
      </w:r>
      <w:proofErr w:type="gramEnd"/>
      <w:r>
        <w:rPr>
          <w:rFonts w:ascii="GHEA Grapalat" w:hAnsi="GHEA Grapalat"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98522D" w:rsidRDefault="0098522D" w:rsidP="0098522D">
      <w:pPr>
        <w:pStyle w:val="norm"/>
        <w:spacing w:line="276" w:lineRule="auto"/>
        <w:rPr>
          <w:rFonts w:ascii="GHEA Grapalat" w:hAnsi="GHEA Grapalat" w:cs="Sylfaen"/>
          <w:sz w:val="20"/>
          <w:szCs w:val="24"/>
          <w:lang w:eastAsia="en-US"/>
        </w:rPr>
      </w:pPr>
      <w:r>
        <w:rPr>
          <w:rFonts w:ascii="GHEA Grapalat" w:hAnsi="GHEA Grapalat" w:cs="Sylfaen"/>
          <w:sz w:val="20"/>
          <w:szCs w:val="24"/>
          <w:lang w:eastAsia="en-US"/>
        </w:rPr>
        <w:t xml:space="preserve">է. </w:t>
      </w:r>
      <w:proofErr w:type="gramStart"/>
      <w:r>
        <w:rPr>
          <w:rFonts w:ascii="GHEA Grapalat" w:hAnsi="GHEA Grapalat" w:cs="Sylfaen"/>
          <w:sz w:val="20"/>
          <w:szCs w:val="24"/>
          <w:lang w:eastAsia="en-US"/>
        </w:rPr>
        <w:t>իր</w:t>
      </w:r>
      <w:proofErr w:type="gramEnd"/>
      <w:r>
        <w:rPr>
          <w:rFonts w:ascii="GHEA Grapalat" w:hAnsi="GHEA Grapalat"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r>
        <w:rPr>
          <w:rStyle w:val="FootnoteReference"/>
          <w:rFonts w:ascii="GHEA Grapalat" w:hAnsi="GHEA Grapalat" w:cs="Sylfaen"/>
          <w:sz w:val="20"/>
          <w:szCs w:val="24"/>
          <w:lang w:eastAsia="en-US"/>
        </w:rPr>
        <w:footnoteReference w:id="9"/>
      </w:r>
      <w:r>
        <w:rPr>
          <w:rFonts w:ascii="GHEA Grapalat" w:hAnsi="GHEA Grapalat" w:cs="Sylfaen"/>
          <w:sz w:val="20"/>
          <w:szCs w:val="24"/>
          <w:lang w:eastAsia="en-US"/>
        </w:rPr>
        <w:t>:</w:t>
      </w:r>
    </w:p>
    <w:p w:rsidR="0098522D" w:rsidRDefault="0098522D" w:rsidP="0098522D">
      <w:pPr>
        <w:pStyle w:val="norm"/>
        <w:spacing w:line="276" w:lineRule="auto"/>
        <w:rPr>
          <w:rFonts w:ascii="GHEA Grapalat" w:hAnsi="GHEA Grapalat" w:cs="Sylfaen"/>
          <w:sz w:val="20"/>
          <w:szCs w:val="24"/>
          <w:lang w:eastAsia="en-US"/>
        </w:rPr>
      </w:pPr>
      <w:r>
        <w:rPr>
          <w:rFonts w:ascii="GHEA Grapalat" w:hAnsi="GHEA Grapalat" w:cs="Sylfaen"/>
          <w:sz w:val="20"/>
          <w:szCs w:val="24"/>
          <w:lang w:eastAsia="en-US"/>
        </w:rPr>
        <w:t xml:space="preserve">ը. </w:t>
      </w:r>
      <w:proofErr w:type="gramStart"/>
      <w:r>
        <w:rPr>
          <w:rFonts w:ascii="GHEA Grapalat" w:hAnsi="GHEA Grapalat" w:cs="Sylfaen"/>
          <w:sz w:val="20"/>
          <w:szCs w:val="24"/>
          <w:lang w:eastAsia="en-US"/>
        </w:rPr>
        <w:t>գործակալության</w:t>
      </w:r>
      <w:proofErr w:type="gramEnd"/>
      <w:r>
        <w:rPr>
          <w:rFonts w:ascii="GHEA Grapalat" w:hAnsi="GHEA Grapalat" w:cs="Sylfaen"/>
          <w:sz w:val="20"/>
          <w:szCs w:val="24"/>
          <w:lang w:eastAsia="en-US"/>
        </w:rPr>
        <w:t xml:space="preserve"> պայմանագրի պատճենը և դրա կողմ հանդիսացող անձի տվյալները,  եթե պայմանագիրն իրականացվելու է գործակալության միջոցով:</w:t>
      </w:r>
    </w:p>
    <w:p w:rsidR="0098522D" w:rsidRDefault="0098522D" w:rsidP="0098522D">
      <w:pPr>
        <w:pStyle w:val="norm"/>
        <w:spacing w:line="276" w:lineRule="auto"/>
        <w:rPr>
          <w:rFonts w:ascii="GHEA Grapalat" w:hAnsi="GHEA Grapalat" w:cs="Sylfaen"/>
          <w:sz w:val="20"/>
          <w:szCs w:val="24"/>
          <w:lang w:eastAsia="en-US"/>
        </w:rPr>
      </w:pPr>
      <w:r>
        <w:rPr>
          <w:rFonts w:ascii="GHEA Grapalat" w:hAnsi="GHEA Grapalat" w:cs="Sylfaen"/>
          <w:sz w:val="20"/>
          <w:szCs w:val="24"/>
          <w:lang w:eastAsia="en-US"/>
        </w:rPr>
        <w:lastRenderedPageBreak/>
        <w:t xml:space="preserve">թ. </w:t>
      </w:r>
      <w:proofErr w:type="gramStart"/>
      <w:r>
        <w:rPr>
          <w:rFonts w:ascii="GHEA Grapalat" w:hAnsi="GHEA Grapalat" w:cs="Sylfaen"/>
          <w:sz w:val="20"/>
          <w:szCs w:val="24"/>
          <w:lang w:eastAsia="en-US"/>
        </w:rPr>
        <w:t>համատեղ</w:t>
      </w:r>
      <w:proofErr w:type="gramEnd"/>
      <w:r>
        <w:rPr>
          <w:rFonts w:ascii="GHEA Grapalat" w:hAnsi="GHEA Grapalat" w:cs="Sylfaen"/>
          <w:sz w:val="20"/>
          <w:szCs w:val="24"/>
          <w:lang w:eastAsia="en-US"/>
        </w:rPr>
        <w:t xml:space="preserve"> գործունեության պայմանագիրը, եթե մասնակիցը գնման ընթացակարգին մասնակցում է համատեղ գործունեության կարգով (կոնսորցիումով):</w:t>
      </w:r>
    </w:p>
    <w:p w:rsidR="0098522D" w:rsidRDefault="0098522D" w:rsidP="0098522D">
      <w:pPr>
        <w:pStyle w:val="BodyTextIndent2"/>
        <w:ind w:firstLine="567"/>
        <w:rPr>
          <w:rFonts w:ascii="GHEA Grapalat" w:hAnsi="GHEA Grapalat"/>
          <w:lang w:val="en-US"/>
        </w:rPr>
      </w:pPr>
    </w:p>
    <w:p w:rsidR="0098522D" w:rsidRDefault="0098522D" w:rsidP="0098522D">
      <w:pPr>
        <w:jc w:val="center"/>
        <w:rPr>
          <w:rFonts w:ascii="GHEA Grapalat" w:hAnsi="GHEA Grapalat"/>
          <w:b/>
          <w:sz w:val="20"/>
        </w:rPr>
      </w:pPr>
      <w:r>
        <w:rPr>
          <w:rFonts w:ascii="GHEA Grapalat" w:hAnsi="GHEA Grapalat"/>
          <w:b/>
          <w:sz w:val="20"/>
        </w:rPr>
        <w:t>5. ՀԱՅՏԻ ԳՈՐԾՈՂՈՒԹՅԱՆ ԺԱՄԿԵՏԸ, ՀԱՅՏԵՐՈՒՄ ՓՈՓՈԽՈՒԹՅՈՒՆ ԿԱՏԱՐԵԼՈՒ</w:t>
      </w:r>
    </w:p>
    <w:p w:rsidR="0098522D" w:rsidRDefault="0098522D" w:rsidP="0098522D">
      <w:pPr>
        <w:jc w:val="center"/>
        <w:rPr>
          <w:rFonts w:ascii="GHEA Grapalat" w:hAnsi="GHEA Grapalat"/>
          <w:b/>
          <w:sz w:val="20"/>
        </w:rPr>
      </w:pPr>
      <w:r>
        <w:rPr>
          <w:rFonts w:ascii="GHEA Grapalat" w:hAnsi="GHEA Grapalat"/>
          <w:b/>
          <w:sz w:val="20"/>
        </w:rPr>
        <w:t>ԵՎ ԴՐԱՆՔ ՀԵՏ ՎԵՐՑՆԵԼՈՒ ԿԱՐԳԸ</w:t>
      </w:r>
    </w:p>
    <w:p w:rsidR="0098522D" w:rsidRDefault="0098522D" w:rsidP="0098522D">
      <w:pPr>
        <w:pStyle w:val="BodyTextIndent"/>
        <w:spacing w:after="0"/>
        <w:ind w:firstLine="567"/>
        <w:rPr>
          <w:rFonts w:ascii="GHEA Grapalat" w:hAnsi="GHEA Grapalat" w:cs="Times New Roman"/>
          <w:b/>
          <w:sz w:val="20"/>
          <w:lang w:val="af-ZA"/>
        </w:rPr>
      </w:pPr>
    </w:p>
    <w:p w:rsidR="0098522D" w:rsidRDefault="0098522D" w:rsidP="0098522D">
      <w:pPr>
        <w:pStyle w:val="BodyTextIndent"/>
        <w:spacing w:after="0" w:line="240" w:lineRule="auto"/>
        <w:ind w:firstLine="567"/>
        <w:rPr>
          <w:rFonts w:ascii="GHEA Grapalat" w:hAnsi="GHEA Grapalat" w:cs="Sylfaen"/>
          <w:i w:val="0"/>
          <w:sz w:val="20"/>
          <w:szCs w:val="24"/>
          <w:lang w:val="af-ZA"/>
        </w:rPr>
      </w:pPr>
      <w:r>
        <w:rPr>
          <w:rFonts w:ascii="GHEA Grapalat" w:hAnsi="GHEA Grapalat" w:cs="Times New Roman"/>
          <w:sz w:val="20"/>
          <w:lang w:val="af-ZA"/>
        </w:rPr>
        <w:t>5.1</w:t>
      </w:r>
      <w:r>
        <w:rPr>
          <w:rFonts w:ascii="GHEA Grapalat" w:hAnsi="GHEA Grapalat" w:cs="Times New Roman"/>
          <w:i w:val="0"/>
          <w:sz w:val="20"/>
          <w:lang w:val="af-ZA"/>
        </w:rPr>
        <w:t xml:space="preserve"> </w:t>
      </w:r>
      <w:r>
        <w:rPr>
          <w:rFonts w:ascii="GHEA Grapalat" w:hAnsi="GHEA Grapalat" w:cs="Sylfaen"/>
          <w:sz w:val="20"/>
          <w:szCs w:val="24"/>
          <w:lang w:val="ru-RU"/>
        </w:rPr>
        <w:t>Օրենքի</w:t>
      </w:r>
      <w:r>
        <w:rPr>
          <w:rFonts w:ascii="GHEA Grapalat" w:hAnsi="GHEA Grapalat" w:cs="Sylfaen"/>
          <w:sz w:val="20"/>
          <w:szCs w:val="24"/>
          <w:lang w:val="af-ZA"/>
        </w:rPr>
        <w:t xml:space="preserve"> 28-</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հայտը</w:t>
      </w:r>
      <w:r>
        <w:rPr>
          <w:rFonts w:ascii="GHEA Grapalat" w:hAnsi="GHEA Grapalat" w:cs="Sylfaen"/>
          <w:sz w:val="20"/>
          <w:szCs w:val="24"/>
          <w:lang w:val="af-ZA"/>
        </w:rPr>
        <w:t xml:space="preserve"> </w:t>
      </w:r>
      <w:r>
        <w:rPr>
          <w:rFonts w:ascii="GHEA Grapalat" w:hAnsi="GHEA Grapalat" w:cs="Sylfaen"/>
          <w:sz w:val="20"/>
          <w:szCs w:val="24"/>
          <w:lang w:val="ru-RU"/>
        </w:rPr>
        <w:t>վավեր</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Օրենքին</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կնքումը</w:t>
      </w:r>
      <w:r>
        <w:rPr>
          <w:rFonts w:ascii="GHEA Grapalat" w:hAnsi="GHEA Grapalat" w:cs="Sylfaen"/>
          <w:sz w:val="20"/>
          <w:szCs w:val="24"/>
          <w:lang w:val="af-ZA"/>
        </w:rPr>
        <w:t xml:space="preserve">, </w:t>
      </w:r>
      <w:r>
        <w:rPr>
          <w:rFonts w:ascii="GHEA Grapalat" w:hAnsi="GHEA Grapalat" w:cs="Sylfaen"/>
          <w:sz w:val="20"/>
          <w:szCs w:val="24"/>
          <w:lang w:val="ru-RU"/>
        </w:rPr>
        <w:t>Մասնակցի</w:t>
      </w:r>
      <w:r>
        <w:rPr>
          <w:rFonts w:ascii="GHEA Grapalat" w:hAnsi="GHEA Grapalat" w:cs="Sylfaen"/>
          <w:sz w:val="20"/>
          <w:szCs w:val="24"/>
          <w:lang w:val="af-ZA"/>
        </w:rPr>
        <w:t xml:space="preserve"> </w:t>
      </w:r>
      <w:r>
        <w:rPr>
          <w:rFonts w:ascii="GHEA Grapalat" w:hAnsi="GHEA Grapalat" w:cs="Sylfaen"/>
          <w:sz w:val="20"/>
          <w:szCs w:val="24"/>
          <w:lang w:val="ru-RU"/>
        </w:rPr>
        <w:t>կողմից</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վերցնելը</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մերժումը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ընթացակարգը</w:t>
      </w:r>
      <w:r>
        <w:rPr>
          <w:rFonts w:ascii="GHEA Grapalat" w:hAnsi="GHEA Grapalat" w:cs="Sylfaen"/>
          <w:sz w:val="20"/>
          <w:szCs w:val="24"/>
          <w:lang w:val="af-ZA"/>
        </w:rPr>
        <w:t xml:space="preserve"> </w:t>
      </w:r>
      <w:r>
        <w:rPr>
          <w:rFonts w:ascii="GHEA Grapalat" w:hAnsi="GHEA Grapalat" w:cs="Sylfaen"/>
          <w:sz w:val="20"/>
          <w:szCs w:val="24"/>
          <w:lang w:val="ru-RU"/>
        </w:rPr>
        <w:t>չկայացած</w:t>
      </w:r>
      <w:r>
        <w:rPr>
          <w:rFonts w:ascii="GHEA Grapalat" w:hAnsi="GHEA Grapalat" w:cs="Sylfaen"/>
          <w:sz w:val="20"/>
          <w:szCs w:val="24"/>
          <w:lang w:val="af-ZA"/>
        </w:rPr>
        <w:t xml:space="preserve"> </w:t>
      </w:r>
      <w:r>
        <w:rPr>
          <w:rFonts w:ascii="GHEA Grapalat" w:hAnsi="GHEA Grapalat" w:cs="Sylfaen"/>
          <w:sz w:val="20"/>
          <w:szCs w:val="24"/>
          <w:lang w:val="ru-RU"/>
        </w:rPr>
        <w:t>հայտարարվելը։</w:t>
      </w:r>
    </w:p>
    <w:p w:rsidR="0098522D" w:rsidRDefault="0098522D" w:rsidP="0098522D">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5.2 </w:t>
      </w:r>
      <w:r>
        <w:rPr>
          <w:rFonts w:ascii="GHEA Grapalat" w:hAnsi="GHEA Grapalat" w:cs="Sylfaen"/>
          <w:sz w:val="20"/>
          <w:szCs w:val="24"/>
          <w:lang w:val="ru-RU"/>
        </w:rPr>
        <w:t>Օրենքի</w:t>
      </w:r>
      <w:r>
        <w:rPr>
          <w:rFonts w:ascii="GHEA Grapalat" w:hAnsi="GHEA Grapalat" w:cs="Sylfaen"/>
          <w:sz w:val="20"/>
          <w:szCs w:val="24"/>
          <w:lang w:val="af-ZA"/>
        </w:rPr>
        <w:t xml:space="preserve"> 28-</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Մասնակիցը</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4.2 </w:t>
      </w:r>
      <w:r>
        <w:rPr>
          <w:rFonts w:ascii="GHEA Grapalat" w:hAnsi="GHEA Grapalat" w:cs="Sylfaen"/>
          <w:sz w:val="20"/>
          <w:szCs w:val="24"/>
          <w:lang w:val="ru-RU"/>
        </w:rPr>
        <w:t>կետում</w:t>
      </w:r>
      <w:r>
        <w:rPr>
          <w:rFonts w:ascii="GHEA Grapalat" w:hAnsi="GHEA Grapalat" w:cs="Sylfaen"/>
          <w:sz w:val="20"/>
          <w:szCs w:val="24"/>
          <w:lang w:val="af-ZA"/>
        </w:rPr>
        <w:t xml:space="preserve"> </w:t>
      </w:r>
      <w:r>
        <w:rPr>
          <w:rFonts w:ascii="GHEA Grapalat" w:hAnsi="GHEA Grapalat" w:cs="Sylfaen"/>
          <w:sz w:val="20"/>
          <w:szCs w:val="24"/>
          <w:lang w:val="ru-RU"/>
        </w:rPr>
        <w:t>նշված</w:t>
      </w:r>
      <w:r>
        <w:rPr>
          <w:rFonts w:ascii="GHEA Grapalat" w:hAnsi="GHEA Grapalat" w:cs="Sylfaen"/>
          <w:sz w:val="20"/>
          <w:szCs w:val="24"/>
          <w:lang w:val="af-ZA"/>
        </w:rPr>
        <w:t xml:space="preserve">` </w:t>
      </w:r>
      <w:r>
        <w:rPr>
          <w:rFonts w:ascii="GHEA Grapalat" w:hAnsi="GHEA Grapalat" w:cs="Sylfaen"/>
          <w:sz w:val="20"/>
          <w:szCs w:val="24"/>
          <w:lang w:val="ru-RU"/>
        </w:rPr>
        <w:t>հայտերի</w:t>
      </w:r>
      <w:r>
        <w:rPr>
          <w:rFonts w:ascii="GHEA Grapalat" w:hAnsi="GHEA Grapalat" w:cs="Sylfaen"/>
          <w:sz w:val="20"/>
          <w:szCs w:val="24"/>
          <w:lang w:val="af-ZA"/>
        </w:rPr>
        <w:t xml:space="preserve"> </w:t>
      </w:r>
      <w:r>
        <w:rPr>
          <w:rFonts w:ascii="GHEA Grapalat" w:hAnsi="GHEA Grapalat" w:cs="Sylfaen"/>
          <w:sz w:val="20"/>
          <w:szCs w:val="24"/>
          <w:lang w:val="ru-RU"/>
        </w:rPr>
        <w:t>ներկայացման</w:t>
      </w:r>
      <w:r>
        <w:rPr>
          <w:rFonts w:ascii="GHEA Grapalat" w:hAnsi="GHEA Grapalat" w:cs="Sylfaen"/>
          <w:sz w:val="20"/>
          <w:szCs w:val="24"/>
          <w:lang w:val="af-ZA"/>
        </w:rPr>
        <w:t xml:space="preserve"> </w:t>
      </w:r>
      <w:r>
        <w:rPr>
          <w:rFonts w:ascii="GHEA Grapalat" w:hAnsi="GHEA Grapalat" w:cs="Sylfaen"/>
          <w:sz w:val="20"/>
          <w:szCs w:val="24"/>
          <w:lang w:val="ru-RU"/>
        </w:rPr>
        <w:t>վերջնաժամկետը</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փոփոխել</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w:t>
      </w:r>
      <w:r>
        <w:rPr>
          <w:rFonts w:ascii="GHEA Grapalat" w:hAnsi="GHEA Grapalat" w:cs="Sylfaen"/>
          <w:sz w:val="20"/>
          <w:szCs w:val="24"/>
          <w:lang w:val="af-ZA"/>
        </w:rPr>
        <w:t xml:space="preserve"> </w:t>
      </w:r>
      <w:r>
        <w:rPr>
          <w:rFonts w:ascii="GHEA Grapalat" w:hAnsi="GHEA Grapalat" w:cs="Sylfaen"/>
          <w:sz w:val="20"/>
          <w:szCs w:val="24"/>
          <w:lang w:val="ru-RU"/>
        </w:rPr>
        <w:t>իր</w:t>
      </w:r>
      <w:r>
        <w:rPr>
          <w:rFonts w:ascii="GHEA Grapalat" w:hAnsi="GHEA Grapalat" w:cs="Sylfaen"/>
          <w:sz w:val="20"/>
          <w:szCs w:val="24"/>
          <w:lang w:val="af-ZA"/>
        </w:rPr>
        <w:t xml:space="preserve"> </w:t>
      </w:r>
      <w:r>
        <w:rPr>
          <w:rFonts w:ascii="GHEA Grapalat" w:hAnsi="GHEA Grapalat" w:cs="Sylfaen"/>
          <w:sz w:val="20"/>
          <w:szCs w:val="24"/>
          <w:lang w:val="ru-RU"/>
        </w:rPr>
        <w:t>հայտը։</w:t>
      </w:r>
    </w:p>
    <w:p w:rsidR="0098522D" w:rsidRDefault="0098522D" w:rsidP="0098522D">
      <w:pPr>
        <w:ind w:firstLine="567"/>
        <w:jc w:val="center"/>
        <w:rPr>
          <w:rFonts w:ascii="GHEA Grapalat" w:hAnsi="GHEA Grapalat"/>
          <w:b/>
          <w:sz w:val="20"/>
          <w:lang w:val="af-ZA"/>
        </w:rPr>
      </w:pPr>
    </w:p>
    <w:p w:rsidR="0098522D" w:rsidRDefault="0098522D" w:rsidP="0098522D">
      <w:pPr>
        <w:ind w:firstLine="567"/>
        <w:jc w:val="center"/>
        <w:rPr>
          <w:rFonts w:ascii="GHEA Grapalat" w:hAnsi="GHEA Grapalat"/>
          <w:b/>
          <w:sz w:val="20"/>
          <w:lang w:val="af-ZA"/>
        </w:rPr>
      </w:pPr>
      <w:r>
        <w:rPr>
          <w:rFonts w:ascii="GHEA Grapalat" w:hAnsi="GHEA Grapalat"/>
          <w:b/>
          <w:sz w:val="20"/>
          <w:lang w:val="af-ZA"/>
        </w:rPr>
        <w:t xml:space="preserve">6. </w:t>
      </w:r>
      <w:r>
        <w:rPr>
          <w:rFonts w:ascii="GHEA Grapalat" w:hAnsi="GHEA Grapalat" w:cs="Sylfaen"/>
          <w:b/>
          <w:sz w:val="20"/>
          <w:lang w:val="es-ES"/>
        </w:rPr>
        <w:t>ՀԱՅՏԻ</w:t>
      </w:r>
      <w:r>
        <w:rPr>
          <w:rFonts w:ascii="GHEA Grapalat" w:hAnsi="GHEA Grapalat" w:cs="Times Armenian"/>
          <w:b/>
          <w:sz w:val="20"/>
          <w:lang w:val="af-ZA"/>
        </w:rPr>
        <w:t xml:space="preserve"> </w:t>
      </w:r>
      <w:r>
        <w:rPr>
          <w:rFonts w:ascii="GHEA Grapalat" w:hAnsi="GHEA Grapalat" w:cs="Sylfaen"/>
          <w:b/>
          <w:sz w:val="20"/>
          <w:lang w:val="es-ES"/>
        </w:rPr>
        <w:t>ԱՊԱՀՈՎՈՒՄԸ</w:t>
      </w:r>
      <w:r>
        <w:rPr>
          <w:rFonts w:ascii="GHEA Grapalat" w:hAnsi="GHEA Grapalat" w:cs="Times Armenian"/>
          <w:b/>
          <w:sz w:val="20"/>
          <w:lang w:val="af-ZA"/>
        </w:rPr>
        <w:t xml:space="preserve"> </w:t>
      </w:r>
    </w:p>
    <w:p w:rsidR="0098522D" w:rsidRDefault="0098522D" w:rsidP="0098522D">
      <w:pPr>
        <w:ind w:firstLine="567"/>
        <w:jc w:val="both"/>
        <w:rPr>
          <w:rFonts w:ascii="GHEA Grapalat" w:hAnsi="GHEA Grapalat"/>
          <w:b/>
          <w:sz w:val="20"/>
          <w:lang w:val="af-ZA"/>
        </w:rPr>
      </w:pPr>
    </w:p>
    <w:p w:rsidR="0098522D" w:rsidRDefault="0098522D" w:rsidP="0098522D">
      <w:pPr>
        <w:ind w:firstLine="567"/>
        <w:jc w:val="both"/>
        <w:rPr>
          <w:rFonts w:ascii="GHEA Grapalat" w:hAnsi="GHEA Grapalat" w:cs="Sylfaen"/>
          <w:sz w:val="20"/>
          <w:lang w:val="af-ZA"/>
        </w:rPr>
      </w:pPr>
      <w:r>
        <w:rPr>
          <w:rFonts w:ascii="GHEA Grapalat" w:hAnsi="GHEA Grapalat"/>
          <w:sz w:val="20"/>
          <w:lang w:val="af-ZA"/>
        </w:rPr>
        <w:t xml:space="preserve">6.1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ապահովման</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պակաս</w:t>
      </w:r>
      <w:r>
        <w:rPr>
          <w:rFonts w:ascii="GHEA Grapalat" w:hAnsi="GHEA Grapalat" w:cs="Sylfaen"/>
          <w:sz w:val="20"/>
          <w:lang w:val="af-ZA"/>
        </w:rPr>
        <w:t xml:space="preserve"> </w:t>
      </w:r>
      <w:r>
        <w:rPr>
          <w:rFonts w:ascii="GHEA Grapalat" w:hAnsi="GHEA Grapalat" w:cs="Sylfaen"/>
          <w:sz w:val="20"/>
          <w:lang w:val="ru-RU"/>
        </w:rPr>
        <w:t>լինել</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տոկոսից։</w:t>
      </w:r>
      <w:r>
        <w:rPr>
          <w:rFonts w:ascii="GHEA Grapalat" w:hAnsi="GHEA Grapalat" w:cs="Sylfaen"/>
          <w:sz w:val="20"/>
          <w:lang w:val="af-ZA"/>
        </w:rPr>
        <w:t xml:space="preserve"> </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միակողմանի</w:t>
      </w:r>
      <w:r>
        <w:rPr>
          <w:rFonts w:ascii="GHEA Grapalat" w:hAnsi="GHEA Grapalat" w:cs="Sylfaen"/>
          <w:sz w:val="20"/>
          <w:lang w:val="af-ZA"/>
        </w:rPr>
        <w:t xml:space="preserve"> հաստատված հայտարարության` </w:t>
      </w:r>
      <w:r>
        <w:rPr>
          <w:rFonts w:ascii="GHEA Grapalat" w:hAnsi="GHEA Grapalat" w:cs="Sylfaen"/>
          <w:sz w:val="20"/>
          <w:lang w:val="ru-RU"/>
        </w:rPr>
        <w:t>տուժանքի</w:t>
      </w:r>
      <w:r>
        <w:rPr>
          <w:rFonts w:ascii="GHEA Grapalat" w:hAnsi="GHEA Grapalat" w:cs="Sylfaen"/>
          <w:sz w:val="20"/>
          <w:lang w:val="af-ZA"/>
        </w:rPr>
        <w:t xml:space="preserve"> </w:t>
      </w:r>
      <w:r>
        <w:rPr>
          <w:rFonts w:ascii="GHEA Grapalat" w:hAnsi="GHEA Grapalat" w:cs="Sylfaen"/>
          <w:sz w:val="20"/>
          <w:lang w:val="ru-RU"/>
        </w:rPr>
        <w:t>ձևով</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N 9 </w:t>
      </w:r>
      <w:r>
        <w:rPr>
          <w:rFonts w:ascii="GHEA Grapalat" w:hAnsi="GHEA Grapalat" w:cs="Sylfaen"/>
          <w:sz w:val="20"/>
          <w:lang w:val="ru-RU"/>
        </w:rPr>
        <w:t>հավելվածով։</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6.2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տուժանքը</w:t>
      </w:r>
      <w:r>
        <w:rPr>
          <w:rFonts w:ascii="GHEA Grapalat" w:hAnsi="GHEA Grapalat" w:cs="Sylfaen"/>
          <w:sz w:val="20"/>
          <w:lang w:val="af-ZA"/>
        </w:rPr>
        <w:t xml:space="preserve">, </w:t>
      </w:r>
      <w:r>
        <w:rPr>
          <w:rFonts w:ascii="GHEA Grapalat" w:hAnsi="GHEA Grapalat" w:cs="Sylfaen"/>
          <w:sz w:val="20"/>
          <w:lang w:val="ru-RU"/>
        </w:rPr>
        <w:t>վճարում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նա</w:t>
      </w:r>
      <w:r>
        <w:rPr>
          <w:rFonts w:ascii="GHEA Grapalat" w:hAnsi="GHEA Grapalat" w:cs="Sylfaen"/>
          <w:sz w:val="20"/>
          <w:lang w:val="af-ZA"/>
        </w:rPr>
        <w:t>`</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հրաժարվում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իրավունքից</w:t>
      </w:r>
      <w:r>
        <w:rPr>
          <w:rFonts w:ascii="GHEA Grapalat" w:hAnsi="GHEA Grapalat" w:cs="Sylfaen"/>
          <w:sz w:val="20"/>
          <w:lang w:val="af-ZA"/>
        </w:rPr>
        <w:t>.</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խախտել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գործընթացի</w:t>
      </w:r>
      <w:r>
        <w:rPr>
          <w:rFonts w:ascii="GHEA Grapalat" w:hAnsi="GHEA Grapalat" w:cs="Sylfaen"/>
          <w:sz w:val="20"/>
          <w:lang w:val="af-ZA"/>
        </w:rPr>
        <w:t xml:space="preserve"> </w:t>
      </w:r>
      <w:r>
        <w:rPr>
          <w:rFonts w:ascii="GHEA Grapalat" w:hAnsi="GHEA Grapalat" w:cs="Sylfaen"/>
          <w:sz w:val="20"/>
          <w:lang w:val="ru-RU"/>
        </w:rPr>
        <w:t>շրջանակում</w:t>
      </w:r>
      <w:r>
        <w:rPr>
          <w:rFonts w:ascii="GHEA Grapalat" w:hAnsi="GHEA Grapalat" w:cs="Sylfaen"/>
          <w:sz w:val="20"/>
          <w:lang w:val="af-ZA"/>
        </w:rPr>
        <w:t xml:space="preserve"> </w:t>
      </w:r>
      <w:r>
        <w:rPr>
          <w:rFonts w:ascii="GHEA Grapalat" w:hAnsi="GHEA Grapalat" w:cs="Sylfaen"/>
          <w:sz w:val="20"/>
          <w:lang w:val="ru-RU"/>
        </w:rPr>
        <w:t>ստանձնած</w:t>
      </w:r>
      <w:r>
        <w:rPr>
          <w:rFonts w:ascii="GHEA Grapalat" w:hAnsi="GHEA Grapalat" w:cs="Sylfaen"/>
          <w:sz w:val="20"/>
          <w:lang w:val="af-ZA"/>
        </w:rPr>
        <w:t xml:space="preserve"> </w:t>
      </w:r>
      <w:r>
        <w:rPr>
          <w:rFonts w:ascii="GHEA Grapalat" w:hAnsi="GHEA Grapalat" w:cs="Sylfaen"/>
          <w:sz w:val="20"/>
          <w:lang w:val="ru-RU"/>
        </w:rPr>
        <w:t>պարտավորություն</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հանգեցրել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մասնակցության</w:t>
      </w:r>
      <w:r>
        <w:rPr>
          <w:rFonts w:ascii="GHEA Grapalat" w:hAnsi="GHEA Grapalat" w:cs="Sylfaen"/>
          <w:sz w:val="20"/>
          <w:lang w:val="af-ZA"/>
        </w:rPr>
        <w:t xml:space="preserve"> </w:t>
      </w:r>
      <w:r>
        <w:rPr>
          <w:rFonts w:ascii="GHEA Grapalat" w:hAnsi="GHEA Grapalat" w:cs="Sylfaen"/>
          <w:sz w:val="20"/>
          <w:lang w:val="ru-RU"/>
        </w:rPr>
        <w:t>դադարեցմանը</w:t>
      </w:r>
      <w:r>
        <w:rPr>
          <w:rFonts w:ascii="GHEA Grapalat" w:hAnsi="GHEA Grapalat" w:cs="Sylfaen"/>
          <w:sz w:val="20"/>
          <w:lang w:val="af-ZA"/>
        </w:rPr>
        <w:t>.</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բացումից</w:t>
      </w:r>
      <w:r>
        <w:rPr>
          <w:rFonts w:ascii="GHEA Grapalat" w:hAnsi="GHEA Grapalat" w:cs="Sylfaen"/>
          <w:sz w:val="20"/>
          <w:lang w:val="af-ZA"/>
        </w:rPr>
        <w:t xml:space="preserve"> </w:t>
      </w:r>
      <w:r>
        <w:rPr>
          <w:rFonts w:ascii="GHEA Grapalat" w:hAnsi="GHEA Grapalat" w:cs="Sylfaen"/>
          <w:sz w:val="20"/>
          <w:lang w:val="ru-RU"/>
        </w:rPr>
        <w:t>հետո</w:t>
      </w:r>
      <w:r>
        <w:rPr>
          <w:rFonts w:ascii="GHEA Grapalat" w:hAnsi="GHEA Grapalat" w:cs="Sylfaen"/>
          <w:sz w:val="20"/>
          <w:lang w:val="af-ZA"/>
        </w:rPr>
        <w:t xml:space="preserve"> </w:t>
      </w:r>
      <w:r>
        <w:rPr>
          <w:rFonts w:ascii="GHEA Grapalat" w:hAnsi="GHEA Grapalat" w:cs="Sylfaen"/>
          <w:sz w:val="20"/>
          <w:lang w:val="ru-RU"/>
        </w:rPr>
        <w:t>հրաժարվել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մասնակցությունից։</w:t>
      </w:r>
      <w:r>
        <w:rPr>
          <w:rFonts w:ascii="GHEA Grapalat" w:hAnsi="GHEA Grapalat" w:cs="Sylfaen"/>
          <w:sz w:val="20"/>
          <w:lang w:val="af-ZA"/>
        </w:rPr>
        <w:t xml:space="preserve"> </w:t>
      </w:r>
    </w:p>
    <w:p w:rsidR="0098522D" w:rsidRDefault="0098522D" w:rsidP="0098522D">
      <w:pPr>
        <w:ind w:firstLine="567"/>
        <w:jc w:val="both"/>
        <w:rPr>
          <w:rFonts w:ascii="GHEA Grapalat" w:hAnsi="GHEA Grapalat" w:cs="Sylfaen"/>
          <w:sz w:val="20"/>
          <w:lang w:val="af-ZA"/>
        </w:rPr>
      </w:pPr>
      <w:r>
        <w:rPr>
          <w:rFonts w:ascii="GHEA Grapalat" w:hAnsi="GHEA Grapalat"/>
          <w:sz w:val="20"/>
          <w:lang w:val="af-ZA"/>
        </w:rPr>
        <w:t>6.3</w:t>
      </w:r>
      <w:r>
        <w:rPr>
          <w:rFonts w:ascii="GHEA Grapalat" w:hAnsi="GHEA Grapalat"/>
          <w:sz w:val="20"/>
          <w:lang w:val="af-ZA"/>
        </w:rPr>
        <w:tab/>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ապահովման</w:t>
      </w:r>
      <w:r>
        <w:rPr>
          <w:rFonts w:ascii="GHEA Grapalat" w:hAnsi="GHEA Grapalat" w:cs="Sylfaen"/>
          <w:sz w:val="20"/>
          <w:lang w:val="af-ZA"/>
        </w:rPr>
        <w:t xml:space="preserve"> </w:t>
      </w:r>
      <w:r>
        <w:rPr>
          <w:rFonts w:ascii="GHEA Grapalat" w:hAnsi="GHEA Grapalat" w:cs="Sylfaen"/>
          <w:sz w:val="20"/>
          <w:lang w:val="ru-RU"/>
        </w:rPr>
        <w:t>գործողության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վավեր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Օրենքին</w:t>
      </w:r>
      <w:r>
        <w:rPr>
          <w:rFonts w:ascii="GHEA Grapalat" w:hAnsi="GHEA Grapalat" w:cs="Sylfaen"/>
          <w:sz w:val="20"/>
          <w:lang w:val="af-ZA"/>
        </w:rPr>
        <w:t xml:space="preserve"> </w:t>
      </w:r>
      <w:r>
        <w:rPr>
          <w:rFonts w:ascii="GHEA Grapalat" w:hAnsi="GHEA Grapalat" w:cs="Sylfaen"/>
          <w:sz w:val="20"/>
          <w:lang w:val="ru-RU"/>
        </w:rPr>
        <w:t>համապատասխան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կնքումը</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վերցնելը</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մերժումը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հայտարարվելը։</w:t>
      </w:r>
    </w:p>
    <w:p w:rsidR="0098522D" w:rsidRDefault="0098522D" w:rsidP="0098522D">
      <w:pPr>
        <w:ind w:firstLine="567"/>
        <w:jc w:val="both"/>
        <w:rPr>
          <w:rFonts w:ascii="GHEA Grapalat" w:hAnsi="GHEA Grapalat" w:cs="Sylfaen"/>
          <w:sz w:val="20"/>
          <w:lang w:val="af-ZA"/>
        </w:rPr>
      </w:pPr>
    </w:p>
    <w:p w:rsidR="0098522D" w:rsidRDefault="0098522D" w:rsidP="0098522D">
      <w:pPr>
        <w:ind w:firstLine="567"/>
        <w:jc w:val="center"/>
        <w:rPr>
          <w:rFonts w:ascii="GHEA Grapalat" w:hAnsi="GHEA Grapalat"/>
          <w:b/>
          <w:sz w:val="20"/>
          <w:lang w:val="af-ZA"/>
        </w:rPr>
      </w:pPr>
      <w:r>
        <w:rPr>
          <w:rFonts w:ascii="GHEA Grapalat" w:hAnsi="GHEA Grapalat"/>
          <w:b/>
          <w:sz w:val="20"/>
          <w:lang w:val="af-ZA"/>
        </w:rPr>
        <w:t xml:space="preserve">7.  ՀԱՅՏԵՐԻ ԲԱՑՈՒՄԸ </w:t>
      </w:r>
    </w:p>
    <w:p w:rsidR="0098522D" w:rsidRDefault="0098522D" w:rsidP="0098522D">
      <w:pPr>
        <w:ind w:firstLine="567"/>
        <w:jc w:val="both"/>
        <w:rPr>
          <w:rFonts w:ascii="GHEA Grapalat" w:hAnsi="GHEA Grapalat"/>
          <w:b/>
          <w:sz w:val="20"/>
          <w:lang w:val="af-ZA"/>
        </w:rPr>
      </w:pPr>
    </w:p>
    <w:p w:rsidR="0098522D" w:rsidRDefault="0098522D" w:rsidP="0098522D">
      <w:pPr>
        <w:ind w:firstLine="567"/>
        <w:jc w:val="both"/>
        <w:rPr>
          <w:rFonts w:ascii="GHEA Grapalat" w:hAnsi="GHEA Grapalat" w:cs="Tahoma"/>
          <w:sz w:val="20"/>
          <w:lang w:val="af-ZA"/>
        </w:rPr>
      </w:pPr>
      <w:r>
        <w:rPr>
          <w:rFonts w:ascii="GHEA Grapalat" w:hAnsi="GHEA Grapalat"/>
          <w:sz w:val="20"/>
          <w:lang w:val="af-ZA"/>
        </w:rPr>
        <w:t xml:space="preserve">7.1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բացումը</w:t>
      </w:r>
      <w:r>
        <w:rPr>
          <w:rFonts w:ascii="GHEA Grapalat" w:hAnsi="GHEA Grapalat" w:cs="Sylfaen"/>
          <w:sz w:val="20"/>
          <w:lang w:val="af-ZA"/>
        </w:rPr>
        <w:t xml:space="preserve"> </w:t>
      </w:r>
      <w:r>
        <w:rPr>
          <w:rFonts w:ascii="GHEA Grapalat" w:hAnsi="GHEA Grapalat" w:cs="Sylfaen"/>
          <w:sz w:val="20"/>
          <w:lang w:val="ru-RU"/>
        </w:rPr>
        <w:t>կկատարվի</w:t>
      </w:r>
      <w:r>
        <w:rPr>
          <w:rFonts w:ascii="GHEA Grapalat" w:hAnsi="GHEA Grapalat" w:cs="Sylfaen"/>
          <w:sz w:val="20"/>
          <w:lang w:val="af-ZA"/>
        </w:rPr>
        <w:t xml:space="preserve"> </w:t>
      </w:r>
      <w:r>
        <w:rPr>
          <w:rFonts w:ascii="GHEA Grapalat" w:hAnsi="GHEA Grapalat" w:cs="Sylfaen"/>
          <w:sz w:val="20"/>
        </w:rPr>
        <w:t>հրապարակման</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sidR="004A2077">
        <w:rPr>
          <w:rFonts w:ascii="GHEA Grapalat" w:hAnsi="GHEA Grapalat" w:cs="Sylfaen"/>
          <w:sz w:val="20"/>
          <w:lang w:val="hy-AM"/>
        </w:rPr>
        <w:t>40</w:t>
      </w:r>
      <w:r>
        <w:rPr>
          <w:rFonts w:ascii="GHEA Grapalat" w:hAnsi="GHEA Grapalat" w:cs="Sylfaen"/>
          <w:sz w:val="20"/>
          <w:lang w:val="af-ZA"/>
        </w:rPr>
        <w:t>»-</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ժամը</w:t>
      </w:r>
      <w:r>
        <w:rPr>
          <w:rFonts w:ascii="GHEA Grapalat" w:hAnsi="GHEA Grapalat" w:cs="Sylfaen"/>
          <w:sz w:val="20"/>
          <w:lang w:val="af-ZA"/>
        </w:rPr>
        <w:t xml:space="preserve"> «</w:t>
      </w:r>
      <w:r w:rsidR="004A2077">
        <w:rPr>
          <w:rFonts w:ascii="GHEA Grapalat" w:hAnsi="GHEA Grapalat" w:cs="Sylfaen"/>
          <w:sz w:val="20"/>
          <w:lang w:val="hy-AM"/>
        </w:rPr>
        <w:t>15:00</w:t>
      </w:r>
      <w:r>
        <w:rPr>
          <w:rFonts w:ascii="GHEA Grapalat" w:hAnsi="GHEA Grapalat" w:cs="Sylfaen"/>
          <w:sz w:val="20"/>
          <w:lang w:val="af-ZA"/>
        </w:rPr>
        <w:t>»-</w:t>
      </w:r>
      <w:r>
        <w:rPr>
          <w:rFonts w:ascii="GHEA Grapalat" w:hAnsi="GHEA Grapalat" w:cs="Sylfaen"/>
          <w:sz w:val="20"/>
          <w:lang w:val="ru-RU"/>
        </w:rPr>
        <w:t>ին</w:t>
      </w:r>
      <w:r>
        <w:rPr>
          <w:rFonts w:ascii="GHEA Grapalat" w:hAnsi="GHEA Grapalat" w:cs="Sylfaen"/>
          <w:sz w:val="20"/>
          <w:lang w:val="af-ZA"/>
        </w:rPr>
        <w:t xml:space="preserve">  Համակարգի միջոցով</w:t>
      </w:r>
      <w:r>
        <w:rPr>
          <w:rFonts w:ascii="GHEA Grapalat" w:hAnsi="GHEA Grapalat" w:cs="Tahoma"/>
          <w:sz w:val="20"/>
          <w:lang w:val="af-ZA"/>
        </w:rPr>
        <w:t>: Հայտերի բացման օրը և ժամը պետք է համընկնի դրանք ներկայացնելու վերջնաժամկետին:</w:t>
      </w:r>
    </w:p>
    <w:p w:rsidR="0098522D" w:rsidRDefault="0098522D" w:rsidP="0098522D">
      <w:pPr>
        <w:ind w:firstLine="567"/>
        <w:jc w:val="both"/>
        <w:rPr>
          <w:rFonts w:ascii="GHEA Grapalat" w:hAnsi="GHEA Grapalat" w:cs="Tahoma"/>
          <w:sz w:val="20"/>
          <w:lang w:val="af-ZA"/>
        </w:rPr>
      </w:pPr>
      <w:r>
        <w:rPr>
          <w:rFonts w:ascii="GHEA Grapalat" w:hAnsi="GHEA Grapalat" w:cs="Sylfaen"/>
          <w:lang w:val="hy-AM"/>
        </w:rPr>
        <w:t>Հ</w:t>
      </w:r>
      <w:r>
        <w:rPr>
          <w:rFonts w:ascii="GHEA Grapalat" w:hAnsi="GHEA Grapalat" w:cs="Sylfaen"/>
          <w:sz w:val="20"/>
          <w:lang w:val="ru-RU"/>
        </w:rPr>
        <w:t>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rPr>
        <w:t>գնահատող</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af-ZA"/>
        </w:rPr>
        <w:softHyphen/>
      </w:r>
      <w:r>
        <w:rPr>
          <w:rFonts w:ascii="GHEA Grapalat" w:hAnsi="GHEA Grapalat" w:cs="Sylfaen"/>
          <w:sz w:val="20"/>
          <w:lang w:val="hy-AM"/>
        </w:rPr>
        <w:t>րակում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առարկայի</w:t>
      </w:r>
      <w:r>
        <w:rPr>
          <w:rFonts w:ascii="GHEA Grapalat" w:hAnsi="GHEA Grapalat" w:cs="Sylfaen"/>
          <w:sz w:val="20"/>
          <w:lang w:val="af-ZA"/>
        </w:rPr>
        <w:t xml:space="preserve"> </w:t>
      </w:r>
      <w:r>
        <w:rPr>
          <w:rFonts w:ascii="GHEA Grapalat" w:hAnsi="GHEA Grapalat" w:cs="Sylfaen"/>
          <w:sz w:val="20"/>
          <w:lang w:val="hy-AM"/>
        </w:rPr>
        <w:t>ընդհանուր (նախահաշվային)</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p>
    <w:p w:rsidR="0098522D" w:rsidRDefault="0098522D" w:rsidP="0098522D">
      <w:pPr>
        <w:ind w:firstLine="567"/>
        <w:jc w:val="both"/>
        <w:rPr>
          <w:rFonts w:ascii="GHEA Grapalat" w:hAnsi="GHEA Grapalat" w:cs="Sylfaen"/>
          <w:sz w:val="20"/>
          <w:lang w:val="af-ZA"/>
        </w:rPr>
      </w:pPr>
      <w:r>
        <w:rPr>
          <w:rFonts w:ascii="GHEA Grapalat" w:hAnsi="GHEA Grapalat"/>
          <w:sz w:val="20"/>
          <w:lang w:val="ru-RU"/>
        </w:rPr>
        <w:t>Գնահատող</w:t>
      </w:r>
      <w:r>
        <w:rPr>
          <w:rFonts w:ascii="GHEA Grapalat" w:hAnsi="GHEA Grapalat"/>
          <w:sz w:val="20"/>
          <w:lang w:val="af-ZA"/>
        </w:rPr>
        <w:t xml:space="preserve"> </w:t>
      </w:r>
      <w:r>
        <w:rPr>
          <w:rFonts w:ascii="GHEA Grapalat" w:hAnsi="GHEA Grapalat"/>
          <w:sz w:val="20"/>
          <w:lang w:val="ru-RU"/>
        </w:rPr>
        <w:t>հանձնաժողովի</w:t>
      </w:r>
      <w:r>
        <w:rPr>
          <w:rFonts w:ascii="GHEA Grapalat" w:hAnsi="GHEA Grapalat"/>
          <w:sz w:val="20"/>
          <w:lang w:val="af-ZA"/>
        </w:rPr>
        <w:t xml:space="preserve"> </w:t>
      </w:r>
      <w:r>
        <w:rPr>
          <w:rFonts w:ascii="GHEA Grapalat" w:hAnsi="GHEA Grapalat"/>
          <w:sz w:val="20"/>
          <w:lang w:val="ru-RU"/>
        </w:rPr>
        <w:t>առաջին</w:t>
      </w:r>
      <w:r>
        <w:rPr>
          <w:rFonts w:ascii="GHEA Grapalat" w:hAnsi="GHEA Grapalat"/>
          <w:sz w:val="20"/>
          <w:lang w:val="af-ZA"/>
        </w:rPr>
        <w:t xml:space="preserve"> </w:t>
      </w:r>
      <w:r>
        <w:rPr>
          <w:rFonts w:ascii="GHEA Grapalat" w:hAnsi="GHEA Grapalat"/>
          <w:sz w:val="20"/>
          <w:lang w:val="ru-RU"/>
        </w:rPr>
        <w:t>բացող</w:t>
      </w:r>
      <w:r>
        <w:rPr>
          <w:rFonts w:ascii="GHEA Grapalat" w:hAnsi="GHEA Grapalat"/>
          <w:sz w:val="20"/>
          <w:lang w:val="af-ZA"/>
        </w:rPr>
        <w:t xml:space="preserve"> </w:t>
      </w:r>
      <w:r>
        <w:rPr>
          <w:rFonts w:ascii="GHEA Grapalat" w:hAnsi="GHEA Grapalat"/>
          <w:sz w:val="20"/>
          <w:lang w:val="ru-RU"/>
        </w:rPr>
        <w:t>անդամն</w:t>
      </w:r>
      <w:r>
        <w:rPr>
          <w:rFonts w:ascii="GHEA Grapalat" w:hAnsi="GHEA Grapalat"/>
          <w:sz w:val="20"/>
          <w:lang w:val="af-ZA"/>
        </w:rPr>
        <w:t xml:space="preserve"> </w:t>
      </w:r>
      <w:r>
        <w:rPr>
          <w:rFonts w:ascii="GHEA Grapalat" w:hAnsi="GHEA Grapalat"/>
          <w:sz w:val="20"/>
          <w:lang w:val="ru-RU"/>
        </w:rPr>
        <w:t>իր</w:t>
      </w:r>
      <w:r>
        <w:rPr>
          <w:rFonts w:ascii="GHEA Grapalat" w:hAnsi="GHEA Grapalat"/>
          <w:sz w:val="20"/>
          <w:lang w:val="af-ZA"/>
        </w:rPr>
        <w:t xml:space="preserve"> </w:t>
      </w:r>
      <w:r>
        <w:rPr>
          <w:rFonts w:ascii="GHEA Grapalat" w:hAnsi="GHEA Grapalat"/>
          <w:sz w:val="20"/>
          <w:lang w:val="ru-RU"/>
        </w:rPr>
        <w:t>կատարած</w:t>
      </w:r>
      <w:r>
        <w:rPr>
          <w:rFonts w:ascii="GHEA Grapalat" w:hAnsi="GHEA Grapalat"/>
          <w:sz w:val="20"/>
          <w:lang w:val="af-ZA"/>
        </w:rPr>
        <w:t xml:space="preserve"> </w:t>
      </w:r>
      <w:r>
        <w:rPr>
          <w:rFonts w:ascii="GHEA Grapalat" w:hAnsi="GHEA Grapalat"/>
          <w:sz w:val="20"/>
          <w:lang w:val="ru-RU"/>
        </w:rPr>
        <w:t>նշումներով</w:t>
      </w:r>
      <w:r>
        <w:rPr>
          <w:rFonts w:ascii="GHEA Grapalat" w:hAnsi="GHEA Grapalat"/>
          <w:sz w:val="20"/>
          <w:lang w:val="af-ZA"/>
        </w:rPr>
        <w:t xml:space="preserve"> </w:t>
      </w:r>
      <w:r>
        <w:rPr>
          <w:rFonts w:ascii="GHEA Grapalat" w:hAnsi="GHEA Grapalat"/>
          <w:sz w:val="20"/>
          <w:lang w:val="ru-RU"/>
        </w:rPr>
        <w:t>երկրորդ</w:t>
      </w:r>
      <w:r>
        <w:rPr>
          <w:rFonts w:ascii="GHEA Grapalat" w:hAnsi="GHEA Grapalat"/>
          <w:sz w:val="20"/>
          <w:lang w:val="af-ZA"/>
        </w:rPr>
        <w:t xml:space="preserve"> </w:t>
      </w:r>
      <w:r>
        <w:rPr>
          <w:rFonts w:ascii="GHEA Grapalat" w:hAnsi="GHEA Grapalat"/>
          <w:sz w:val="20"/>
          <w:lang w:val="ru-RU"/>
        </w:rPr>
        <w:t>բացող</w:t>
      </w:r>
      <w:r>
        <w:rPr>
          <w:rFonts w:ascii="GHEA Grapalat" w:hAnsi="GHEA Grapalat"/>
          <w:sz w:val="20"/>
          <w:lang w:val="af-ZA"/>
        </w:rPr>
        <w:t xml:space="preserve"> </w:t>
      </w:r>
      <w:r>
        <w:rPr>
          <w:rFonts w:ascii="GHEA Grapalat" w:hAnsi="GHEA Grapalat"/>
          <w:sz w:val="20"/>
          <w:lang w:val="ru-RU"/>
        </w:rPr>
        <w:t>անդամի</w:t>
      </w:r>
      <w:r>
        <w:rPr>
          <w:rFonts w:ascii="GHEA Grapalat" w:hAnsi="GHEA Grapalat"/>
          <w:sz w:val="20"/>
          <w:lang w:val="af-ZA"/>
        </w:rPr>
        <w:t xml:space="preserve"> </w:t>
      </w:r>
      <w:r>
        <w:rPr>
          <w:rFonts w:ascii="GHEA Grapalat" w:hAnsi="GHEA Grapalat"/>
          <w:sz w:val="20"/>
          <w:lang w:val="ru-RU"/>
        </w:rPr>
        <w:t>դիտարկմանն</w:t>
      </w:r>
      <w:r>
        <w:rPr>
          <w:rFonts w:ascii="GHEA Grapalat" w:hAnsi="GHEA Grapalat"/>
          <w:sz w:val="20"/>
          <w:lang w:val="af-ZA"/>
        </w:rPr>
        <w:t xml:space="preserve"> </w:t>
      </w:r>
      <w:r>
        <w:rPr>
          <w:rFonts w:ascii="GHEA Grapalat" w:hAnsi="GHEA Grapalat"/>
          <w:sz w:val="20"/>
          <w:lang w:val="ru-RU"/>
        </w:rPr>
        <w:t>է</w:t>
      </w:r>
      <w:r>
        <w:rPr>
          <w:rFonts w:ascii="GHEA Grapalat" w:hAnsi="GHEA Grapalat"/>
          <w:sz w:val="20"/>
          <w:lang w:val="af-ZA"/>
        </w:rPr>
        <w:t xml:space="preserve"> </w:t>
      </w:r>
      <w:r>
        <w:rPr>
          <w:rFonts w:ascii="GHEA Grapalat" w:hAnsi="GHEA Grapalat"/>
          <w:sz w:val="20"/>
          <w:lang w:val="ru-RU"/>
        </w:rPr>
        <w:t>ներկայացնում</w:t>
      </w:r>
      <w:r>
        <w:rPr>
          <w:rFonts w:ascii="GHEA Grapalat" w:hAnsi="GHEA Grapalat"/>
          <w:sz w:val="20"/>
          <w:lang w:val="af-ZA"/>
        </w:rPr>
        <w:t xml:space="preserve"> </w:t>
      </w:r>
      <w:r>
        <w:rPr>
          <w:rFonts w:ascii="GHEA Grapalat" w:hAnsi="GHEA Grapalat"/>
          <w:sz w:val="20"/>
          <w:lang w:val="ru-RU"/>
        </w:rPr>
        <w:t>բացման</w:t>
      </w:r>
      <w:r>
        <w:rPr>
          <w:rFonts w:ascii="GHEA Grapalat" w:hAnsi="GHEA Grapalat"/>
          <w:sz w:val="20"/>
          <w:lang w:val="af-ZA"/>
        </w:rPr>
        <w:t xml:space="preserve"> </w:t>
      </w:r>
      <w:r>
        <w:rPr>
          <w:rFonts w:ascii="GHEA Grapalat" w:hAnsi="GHEA Grapalat"/>
          <w:sz w:val="20"/>
          <w:lang w:val="ru-RU"/>
        </w:rPr>
        <w:t>ենթակա</w:t>
      </w:r>
      <w:r>
        <w:rPr>
          <w:rFonts w:ascii="GHEA Grapalat" w:hAnsi="GHEA Grapalat"/>
          <w:sz w:val="20"/>
          <w:lang w:val="af-ZA"/>
        </w:rPr>
        <w:t xml:space="preserve"> </w:t>
      </w:r>
      <w:r>
        <w:rPr>
          <w:rFonts w:ascii="GHEA Grapalat" w:hAnsi="GHEA Grapalat"/>
          <w:sz w:val="20"/>
          <w:lang w:val="ru-RU"/>
        </w:rPr>
        <w:t>այն</w:t>
      </w:r>
      <w:r>
        <w:rPr>
          <w:rFonts w:ascii="GHEA Grapalat" w:hAnsi="GHEA Grapalat"/>
          <w:sz w:val="20"/>
          <w:lang w:val="af-ZA"/>
        </w:rPr>
        <w:t xml:space="preserve"> </w:t>
      </w:r>
      <w:r>
        <w:rPr>
          <w:rFonts w:ascii="GHEA Grapalat" w:hAnsi="GHEA Grapalat"/>
          <w:sz w:val="20"/>
          <w:lang w:val="ru-RU"/>
        </w:rPr>
        <w:t>հայտերի</w:t>
      </w:r>
      <w:r>
        <w:rPr>
          <w:rFonts w:ascii="GHEA Grapalat" w:hAnsi="GHEA Grapalat"/>
          <w:sz w:val="20"/>
          <w:lang w:val="af-ZA"/>
        </w:rPr>
        <w:t xml:space="preserve"> </w:t>
      </w:r>
      <w:r>
        <w:rPr>
          <w:rFonts w:ascii="GHEA Grapalat" w:hAnsi="GHEA Grapalat"/>
          <w:sz w:val="20"/>
          <w:lang w:val="ru-RU"/>
        </w:rPr>
        <w:t>ցուցակը</w:t>
      </w:r>
      <w:r>
        <w:rPr>
          <w:rFonts w:ascii="GHEA Grapalat" w:hAnsi="GHEA Grapalat"/>
          <w:sz w:val="20"/>
          <w:lang w:val="af-ZA"/>
        </w:rPr>
        <w:t xml:space="preserve">, </w:t>
      </w:r>
      <w:r>
        <w:rPr>
          <w:rFonts w:ascii="GHEA Grapalat" w:hAnsi="GHEA Grapalat"/>
          <w:sz w:val="20"/>
          <w:lang w:val="ru-RU"/>
        </w:rPr>
        <w:t>որոնց</w:t>
      </w:r>
      <w:r>
        <w:rPr>
          <w:rFonts w:ascii="GHEA Grapalat" w:hAnsi="GHEA Grapalat"/>
          <w:sz w:val="20"/>
          <w:lang w:val="af-ZA"/>
        </w:rPr>
        <w:t xml:space="preserve"> </w:t>
      </w:r>
      <w:r>
        <w:rPr>
          <w:rFonts w:ascii="GHEA Grapalat" w:hAnsi="GHEA Grapalat"/>
          <w:sz w:val="20"/>
        </w:rPr>
        <w:t>Հ</w:t>
      </w:r>
      <w:r>
        <w:rPr>
          <w:rFonts w:ascii="GHEA Grapalat" w:hAnsi="GHEA Grapalat"/>
          <w:sz w:val="20"/>
          <w:lang w:val="ru-RU"/>
        </w:rPr>
        <w:t>ամակարգը</w:t>
      </w:r>
      <w:r>
        <w:rPr>
          <w:rFonts w:ascii="GHEA Grapalat" w:hAnsi="GHEA Grapalat"/>
          <w:sz w:val="20"/>
          <w:lang w:val="af-ZA"/>
        </w:rPr>
        <w:t xml:space="preserve"> </w:t>
      </w:r>
      <w:r>
        <w:rPr>
          <w:rFonts w:ascii="GHEA Grapalat" w:hAnsi="GHEA Grapalat"/>
          <w:sz w:val="20"/>
          <w:lang w:val="ru-RU"/>
        </w:rPr>
        <w:t>դիտել</w:t>
      </w:r>
      <w:r>
        <w:rPr>
          <w:rFonts w:ascii="GHEA Grapalat" w:hAnsi="GHEA Grapalat"/>
          <w:sz w:val="20"/>
          <w:lang w:val="af-ZA"/>
        </w:rPr>
        <w:t xml:space="preserve"> </w:t>
      </w:r>
      <w:r>
        <w:rPr>
          <w:rFonts w:ascii="GHEA Grapalat" w:hAnsi="GHEA Grapalat"/>
          <w:sz w:val="20"/>
          <w:lang w:val="ru-RU"/>
        </w:rPr>
        <w:t>է</w:t>
      </w:r>
      <w:r>
        <w:rPr>
          <w:rFonts w:ascii="GHEA Grapalat" w:hAnsi="GHEA Grapalat"/>
          <w:sz w:val="20"/>
          <w:lang w:val="af-ZA"/>
        </w:rPr>
        <w:t xml:space="preserve"> </w:t>
      </w:r>
      <w:r>
        <w:rPr>
          <w:rFonts w:ascii="GHEA Grapalat" w:hAnsi="GHEA Grapalat"/>
          <w:sz w:val="20"/>
          <w:lang w:val="ru-RU"/>
        </w:rPr>
        <w:t>որպես</w:t>
      </w:r>
      <w:r>
        <w:rPr>
          <w:rFonts w:ascii="GHEA Grapalat" w:hAnsi="GHEA Grapalat"/>
          <w:sz w:val="20"/>
          <w:lang w:val="af-ZA"/>
        </w:rPr>
        <w:t xml:space="preserve"> </w:t>
      </w:r>
      <w:r>
        <w:rPr>
          <w:rFonts w:ascii="GHEA Grapalat" w:hAnsi="GHEA Grapalat"/>
          <w:sz w:val="20"/>
          <w:lang w:val="ru-RU"/>
        </w:rPr>
        <w:t>ներկայացված</w:t>
      </w:r>
      <w:r>
        <w:rPr>
          <w:rFonts w:ascii="GHEA Grapalat" w:hAnsi="GHEA Grapalat"/>
          <w:sz w:val="20"/>
          <w:lang w:val="af-ZA"/>
        </w:rPr>
        <w:t xml:space="preserve"> (</w:t>
      </w:r>
      <w:r>
        <w:rPr>
          <w:rFonts w:ascii="GHEA Grapalat" w:hAnsi="GHEA Grapalat"/>
          <w:sz w:val="20"/>
          <w:lang w:val="ru-RU"/>
        </w:rPr>
        <w:t>պիտանի</w:t>
      </w:r>
      <w:r>
        <w:rPr>
          <w:rFonts w:ascii="GHEA Grapalat" w:hAnsi="GHEA Grapalat"/>
          <w:sz w:val="20"/>
          <w:lang w:val="af-ZA"/>
        </w:rPr>
        <w:t xml:space="preserve">) </w:t>
      </w:r>
      <w:r>
        <w:rPr>
          <w:rFonts w:ascii="GHEA Grapalat" w:hAnsi="GHEA Grapalat"/>
          <w:sz w:val="20"/>
          <w:lang w:val="ru-RU"/>
        </w:rPr>
        <w:t>հայտեր</w:t>
      </w:r>
      <w:r>
        <w:rPr>
          <w:rFonts w:ascii="GHEA Grapalat" w:hAnsi="GHEA Grapalat"/>
          <w:sz w:val="20"/>
          <w:lang w:val="af-ZA"/>
        </w:rPr>
        <w:t xml:space="preserve">, </w:t>
      </w:r>
      <w:r>
        <w:rPr>
          <w:rFonts w:ascii="GHEA Grapalat" w:hAnsi="GHEA Grapalat"/>
          <w:sz w:val="20"/>
          <w:lang w:val="ru-RU"/>
        </w:rPr>
        <w:t>որից</w:t>
      </w:r>
      <w:r>
        <w:rPr>
          <w:rFonts w:ascii="GHEA Grapalat" w:hAnsi="GHEA Grapalat"/>
          <w:sz w:val="20"/>
          <w:lang w:val="af-ZA"/>
        </w:rPr>
        <w:t xml:space="preserve"> </w:t>
      </w:r>
      <w:r>
        <w:rPr>
          <w:rFonts w:ascii="GHEA Grapalat" w:hAnsi="GHEA Grapalat"/>
          <w:sz w:val="20"/>
          <w:lang w:val="ru-RU"/>
        </w:rPr>
        <w:t>հետո</w:t>
      </w:r>
      <w:r>
        <w:rPr>
          <w:rFonts w:ascii="GHEA Grapalat" w:hAnsi="GHEA Grapalat"/>
          <w:sz w:val="20"/>
          <w:lang w:val="af-ZA"/>
        </w:rPr>
        <w:t xml:space="preserve"> </w:t>
      </w:r>
      <w:r>
        <w:rPr>
          <w:rFonts w:ascii="GHEA Grapalat" w:hAnsi="GHEA Grapalat"/>
          <w:sz w:val="20"/>
          <w:lang w:val="ru-RU"/>
        </w:rPr>
        <w:t>երկրորդ</w:t>
      </w:r>
      <w:r>
        <w:rPr>
          <w:rFonts w:ascii="GHEA Grapalat" w:hAnsi="GHEA Grapalat"/>
          <w:sz w:val="20"/>
          <w:lang w:val="af-ZA"/>
        </w:rPr>
        <w:t xml:space="preserve"> </w:t>
      </w:r>
      <w:r>
        <w:rPr>
          <w:rFonts w:ascii="GHEA Grapalat" w:hAnsi="GHEA Grapalat"/>
          <w:sz w:val="20"/>
          <w:lang w:val="ru-RU"/>
        </w:rPr>
        <w:t>բացող</w:t>
      </w:r>
      <w:r>
        <w:rPr>
          <w:rFonts w:ascii="GHEA Grapalat" w:hAnsi="GHEA Grapalat"/>
          <w:sz w:val="20"/>
          <w:lang w:val="af-ZA"/>
        </w:rPr>
        <w:t xml:space="preserve"> </w:t>
      </w:r>
      <w:r>
        <w:rPr>
          <w:rFonts w:ascii="GHEA Grapalat" w:hAnsi="GHEA Grapalat"/>
          <w:sz w:val="20"/>
          <w:lang w:val="ru-RU"/>
        </w:rPr>
        <w:t>անդամը</w:t>
      </w:r>
      <w:r>
        <w:rPr>
          <w:rFonts w:ascii="GHEA Grapalat" w:hAnsi="GHEA Grapalat"/>
          <w:sz w:val="20"/>
          <w:lang w:val="af-ZA"/>
        </w:rPr>
        <w:t xml:space="preserve"> </w:t>
      </w:r>
      <w:r>
        <w:rPr>
          <w:rFonts w:ascii="GHEA Grapalat" w:hAnsi="GHEA Grapalat"/>
          <w:sz w:val="20"/>
          <w:lang w:val="ru-RU"/>
        </w:rPr>
        <w:t>հաստատում</w:t>
      </w:r>
      <w:r>
        <w:rPr>
          <w:rFonts w:ascii="GHEA Grapalat" w:hAnsi="GHEA Grapalat"/>
          <w:sz w:val="20"/>
          <w:lang w:val="af-ZA"/>
        </w:rPr>
        <w:t xml:space="preserve"> </w:t>
      </w:r>
      <w:r>
        <w:rPr>
          <w:rFonts w:ascii="GHEA Grapalat" w:hAnsi="GHEA Grapalat"/>
          <w:sz w:val="20"/>
          <w:lang w:val="ru-RU"/>
        </w:rPr>
        <w:t>է</w:t>
      </w:r>
      <w:r>
        <w:rPr>
          <w:rFonts w:ascii="GHEA Grapalat" w:hAnsi="GHEA Grapalat"/>
          <w:sz w:val="20"/>
          <w:lang w:val="af-ZA"/>
        </w:rPr>
        <w:t xml:space="preserve"> </w:t>
      </w:r>
      <w:r>
        <w:rPr>
          <w:rFonts w:ascii="GHEA Grapalat" w:hAnsi="GHEA Grapalat"/>
          <w:sz w:val="20"/>
          <w:lang w:val="ru-RU"/>
        </w:rPr>
        <w:t>իրեն</w:t>
      </w:r>
      <w:r>
        <w:rPr>
          <w:rFonts w:ascii="GHEA Grapalat" w:hAnsi="GHEA Grapalat"/>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ցուցակը</w:t>
      </w:r>
      <w:r>
        <w:rPr>
          <w:rFonts w:ascii="GHEA Grapalat" w:hAnsi="GHEA Grapalat" w:cs="Sylfaen"/>
          <w:sz w:val="20"/>
          <w:lang w:val="af-ZA"/>
        </w:rPr>
        <w:t xml:space="preserve">: </w:t>
      </w:r>
      <w:r>
        <w:rPr>
          <w:rFonts w:ascii="GHEA Grapalat" w:hAnsi="GHEA Grapalat" w:cs="Sylfaen"/>
          <w:sz w:val="20"/>
        </w:rPr>
        <w:t>Հաստատումից</w:t>
      </w:r>
      <w:r>
        <w:rPr>
          <w:rFonts w:ascii="GHEA Grapalat" w:hAnsi="GHEA Grapalat" w:cs="Sylfaen"/>
          <w:sz w:val="20"/>
          <w:lang w:val="af-ZA"/>
        </w:rPr>
        <w:t xml:space="preserve"> </w:t>
      </w:r>
      <w:r>
        <w:rPr>
          <w:rFonts w:ascii="GHEA Grapalat" w:hAnsi="GHEA Grapalat" w:cs="Sylfaen"/>
          <w:sz w:val="20"/>
        </w:rPr>
        <w:t>հետո</w:t>
      </w:r>
      <w:r>
        <w:rPr>
          <w:rFonts w:ascii="GHEA Grapalat" w:hAnsi="GHEA Grapalat" w:cs="Sylfaen"/>
          <w:sz w:val="20"/>
          <w:lang w:val="af-ZA"/>
        </w:rPr>
        <w:t xml:space="preserve"> </w:t>
      </w:r>
      <w:r>
        <w:rPr>
          <w:rFonts w:ascii="GHEA Grapalat" w:hAnsi="GHEA Grapalat" w:cs="Sylfaen"/>
          <w:sz w:val="20"/>
        </w:rPr>
        <w:t>բեռնվում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բացման</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արձանագրությունը</w:t>
      </w:r>
      <w:r>
        <w:rPr>
          <w:rFonts w:ascii="GHEA Grapalat" w:hAnsi="GHEA Grapalat" w:cs="Sylfaen"/>
          <w:sz w:val="20"/>
          <w:lang w:val="af-ZA"/>
        </w:rPr>
        <w:t xml:space="preserve"> (</w:t>
      </w:r>
      <w:r>
        <w:rPr>
          <w:rFonts w:ascii="GHEA Grapalat" w:hAnsi="GHEA Grapalat" w:cs="Sylfaen"/>
          <w:sz w:val="20"/>
        </w:rPr>
        <w:t>Համակարգում՝</w:t>
      </w:r>
      <w:r>
        <w:rPr>
          <w:rFonts w:ascii="GHEA Grapalat" w:hAnsi="GHEA Grapalat" w:cs="Sylfaen"/>
          <w:sz w:val="20"/>
          <w:lang w:val="af-ZA"/>
        </w:rPr>
        <w:t xml:space="preserve"> </w:t>
      </w:r>
      <w:r>
        <w:rPr>
          <w:rFonts w:ascii="GHEA Grapalat" w:hAnsi="GHEA Grapalat" w:cs="Sylfaen"/>
          <w:sz w:val="20"/>
        </w:rPr>
        <w:t>հաշվետվություն</w:t>
      </w:r>
      <w:r>
        <w:rPr>
          <w:rFonts w:ascii="GHEA Grapalat" w:hAnsi="GHEA Grapalat" w:cs="Sylfaen"/>
          <w:sz w:val="20"/>
          <w:lang w:val="af-ZA"/>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բացման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քարտուղարը</w:t>
      </w:r>
      <w:r>
        <w:rPr>
          <w:rFonts w:ascii="GHEA Grapalat" w:hAnsi="GHEA Grapalat" w:cs="Sylfaen"/>
          <w:sz w:val="20"/>
          <w:lang w:val="af-ZA"/>
        </w:rPr>
        <w:t xml:space="preserve"> </w:t>
      </w:r>
      <w:r>
        <w:rPr>
          <w:rFonts w:ascii="GHEA Grapalat" w:hAnsi="GHEA Grapalat" w:cs="Sylfaen"/>
          <w:sz w:val="20"/>
        </w:rPr>
        <w:t>ոչ</w:t>
      </w:r>
      <w:r>
        <w:rPr>
          <w:rFonts w:ascii="GHEA Grapalat" w:hAnsi="GHEA Grapalat" w:cs="Sylfaen"/>
          <w:sz w:val="20"/>
          <w:lang w:val="af-ZA"/>
        </w:rPr>
        <w:t xml:space="preserve"> </w:t>
      </w:r>
      <w:r>
        <w:rPr>
          <w:rFonts w:ascii="GHEA Grapalat" w:hAnsi="GHEA Grapalat" w:cs="Sylfaen"/>
          <w:sz w:val="20"/>
        </w:rPr>
        <w:t>ավտոմատ</w:t>
      </w:r>
      <w:r>
        <w:rPr>
          <w:rFonts w:ascii="GHEA Grapalat" w:hAnsi="GHEA Grapalat" w:cs="Sylfaen"/>
          <w:sz w:val="20"/>
          <w:lang w:val="af-ZA"/>
        </w:rPr>
        <w:t xml:space="preserve"> </w:t>
      </w:r>
      <w:r>
        <w:rPr>
          <w:rFonts w:ascii="GHEA Grapalat" w:hAnsi="GHEA Grapalat" w:cs="Sylfaen"/>
          <w:sz w:val="20"/>
        </w:rPr>
        <w:t>եղանակով</w:t>
      </w:r>
      <w:r>
        <w:rPr>
          <w:rFonts w:ascii="GHEA Grapalat" w:hAnsi="GHEA Grapalat" w:cs="Sylfaen"/>
          <w:sz w:val="20"/>
          <w:lang w:val="af-ZA"/>
        </w:rPr>
        <w:t xml:space="preserve"> </w:t>
      </w:r>
      <w:r>
        <w:rPr>
          <w:rFonts w:ascii="GHEA Grapalat" w:hAnsi="GHEA Grapalat" w:cs="Sylfaen"/>
          <w:sz w:val="20"/>
        </w:rPr>
        <w:t>տրամադրում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Մասնակիցներին</w:t>
      </w:r>
      <w:r>
        <w:rPr>
          <w:rFonts w:ascii="GHEA Grapalat" w:hAnsi="GHEA Grapalat" w:cs="Sylfaen"/>
          <w:sz w:val="20"/>
          <w:lang w:val="af-ZA"/>
        </w:rPr>
        <w:t>:</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7.1.1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գործընթացը</w:t>
      </w:r>
      <w:r>
        <w:rPr>
          <w:rFonts w:ascii="GHEA Grapalat" w:hAnsi="GHEA Grapalat" w:cs="Sylfaen"/>
          <w:sz w:val="20"/>
          <w:lang w:val="af-ZA"/>
        </w:rPr>
        <w:t xml:space="preserve"> </w:t>
      </w:r>
      <w:r>
        <w:rPr>
          <w:rFonts w:ascii="GHEA Grapalat" w:hAnsi="GHEA Grapalat" w:cs="Sylfaen"/>
          <w:sz w:val="20"/>
        </w:rPr>
        <w:t>կատարվում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Հայաստանի</w:t>
      </w:r>
      <w:r>
        <w:rPr>
          <w:rFonts w:ascii="GHEA Grapalat" w:hAnsi="GHEA Grapalat" w:cs="Sylfaen"/>
          <w:sz w:val="20"/>
          <w:lang w:val="af-ZA"/>
        </w:rPr>
        <w:t xml:space="preserve"> </w:t>
      </w:r>
      <w:r>
        <w:rPr>
          <w:rFonts w:ascii="GHEA Grapalat" w:hAnsi="GHEA Grapalat" w:cs="Sylfaen"/>
          <w:sz w:val="20"/>
        </w:rPr>
        <w:t>Հանրապետության</w:t>
      </w:r>
      <w:r>
        <w:rPr>
          <w:rFonts w:ascii="GHEA Grapalat" w:hAnsi="GHEA Grapalat" w:cs="Sylfaen"/>
          <w:sz w:val="20"/>
          <w:lang w:val="af-ZA"/>
        </w:rPr>
        <w:t xml:space="preserve"> </w:t>
      </w:r>
      <w:r>
        <w:rPr>
          <w:rFonts w:ascii="GHEA Grapalat" w:hAnsi="GHEA Grapalat" w:cs="Sylfaen"/>
          <w:sz w:val="20"/>
        </w:rPr>
        <w:t>օրենսդրության</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համապատասխան</w:t>
      </w:r>
      <w:r>
        <w:rPr>
          <w:rFonts w:ascii="GHEA Grapalat" w:hAnsi="GHEA Grapalat" w:cs="Sylfaen"/>
          <w:sz w:val="20"/>
          <w:lang w:val="af-ZA"/>
        </w:rPr>
        <w:t>:</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7.1.2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արդյունքները</w:t>
      </w:r>
      <w:r>
        <w:rPr>
          <w:rFonts w:ascii="GHEA Grapalat" w:hAnsi="GHEA Grapalat" w:cs="Sylfaen"/>
          <w:sz w:val="20"/>
          <w:lang w:val="af-ZA"/>
        </w:rPr>
        <w:t xml:space="preserve"> </w:t>
      </w:r>
      <w:r>
        <w:rPr>
          <w:rFonts w:ascii="GHEA Grapalat" w:hAnsi="GHEA Grapalat" w:cs="Sylfaen"/>
          <w:sz w:val="20"/>
        </w:rPr>
        <w:t>վավերացվում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գնահատող</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որից</w:t>
      </w:r>
      <w:r>
        <w:rPr>
          <w:rFonts w:ascii="GHEA Grapalat" w:hAnsi="GHEA Grapalat" w:cs="Sylfaen"/>
          <w:sz w:val="20"/>
          <w:lang w:val="af-ZA"/>
        </w:rPr>
        <w:t xml:space="preserve"> </w:t>
      </w:r>
      <w:r>
        <w:rPr>
          <w:rFonts w:ascii="GHEA Grapalat" w:hAnsi="GHEA Grapalat" w:cs="Sylfaen"/>
          <w:sz w:val="20"/>
        </w:rPr>
        <w:t>հետո</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դասակարգվում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ըստ</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նվազագույն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առաջարկից</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առավելագույն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առաջարկը</w:t>
      </w:r>
      <w:r>
        <w:rPr>
          <w:rFonts w:ascii="GHEA Grapalat" w:hAnsi="GHEA Grapalat" w:cs="Sylfaen"/>
          <w:sz w:val="20"/>
          <w:lang w:val="af-ZA"/>
        </w:rPr>
        <w:t>:</w:t>
      </w:r>
    </w:p>
    <w:p w:rsidR="0098522D" w:rsidRDefault="0098522D" w:rsidP="0098522D">
      <w:pPr>
        <w:ind w:firstLine="567"/>
        <w:jc w:val="both"/>
        <w:rPr>
          <w:rFonts w:ascii="GHEA Grapalat" w:hAnsi="GHEA Grapalat"/>
          <w:sz w:val="20"/>
          <w:lang w:val="af-ZA"/>
        </w:rPr>
      </w:pPr>
      <w:r>
        <w:rPr>
          <w:rFonts w:ascii="GHEA Grapalat" w:hAnsi="GHEA Grapalat"/>
          <w:sz w:val="20"/>
          <w:lang w:val="af-ZA"/>
        </w:rPr>
        <w:t xml:space="preserve">7.1.3 </w:t>
      </w:r>
      <w:r>
        <w:rPr>
          <w:rFonts w:ascii="GHEA Grapalat" w:hAnsi="GHEA Grapalat" w:cs="Sylfaen"/>
          <w:sz w:val="20"/>
        </w:rPr>
        <w:t>Գնահատող</w:t>
      </w:r>
      <w:r>
        <w:rPr>
          <w:rFonts w:ascii="GHEA Grapalat" w:hAnsi="GHEA Grapalat"/>
          <w:sz w:val="20"/>
          <w:lang w:val="af-ZA"/>
        </w:rPr>
        <w:t xml:space="preserve"> </w:t>
      </w:r>
      <w:r>
        <w:rPr>
          <w:rFonts w:ascii="GHEA Grapalat" w:hAnsi="GHEA Grapalat" w:cs="Sylfaen"/>
          <w:sz w:val="20"/>
        </w:rPr>
        <w:t>հանձնաժողովի</w:t>
      </w:r>
      <w:r>
        <w:rPr>
          <w:rFonts w:ascii="GHEA Grapalat" w:hAnsi="GHEA Grapalat"/>
          <w:sz w:val="20"/>
          <w:lang w:val="af-ZA"/>
        </w:rPr>
        <w:t xml:space="preserve"> </w:t>
      </w:r>
      <w:r>
        <w:rPr>
          <w:rFonts w:ascii="GHEA Grapalat" w:hAnsi="GHEA Grapalat" w:cs="Sylfaen"/>
          <w:sz w:val="20"/>
        </w:rPr>
        <w:t>նախագահն</w:t>
      </w:r>
      <w:r>
        <w:rPr>
          <w:rFonts w:ascii="GHEA Grapalat" w:hAnsi="GHEA Grapalat"/>
          <w:sz w:val="20"/>
          <w:lang w:val="af-ZA"/>
        </w:rPr>
        <w:t xml:space="preserve"> </w:t>
      </w:r>
      <w:r>
        <w:rPr>
          <w:rFonts w:ascii="GHEA Grapalat" w:hAnsi="GHEA Grapalat" w:cs="Sylfaen"/>
          <w:sz w:val="20"/>
        </w:rPr>
        <w:t>անմիջապես</w:t>
      </w:r>
      <w:r>
        <w:rPr>
          <w:rFonts w:ascii="GHEA Grapalat" w:hAnsi="GHEA Grapalat"/>
          <w:sz w:val="20"/>
          <w:lang w:val="af-ZA"/>
        </w:rPr>
        <w:t xml:space="preserve"> </w:t>
      </w:r>
      <w:r>
        <w:rPr>
          <w:rFonts w:ascii="GHEA Grapalat" w:hAnsi="GHEA Grapalat" w:cs="Sylfaen"/>
          <w:sz w:val="20"/>
        </w:rPr>
        <w:t>ստեղծում</w:t>
      </w:r>
      <w:r>
        <w:rPr>
          <w:rFonts w:ascii="GHEA Grapalat" w:hAnsi="GHEA Grapalat"/>
          <w:sz w:val="20"/>
          <w:lang w:val="af-ZA"/>
        </w:rPr>
        <w:t xml:space="preserve"> </w:t>
      </w:r>
      <w:r>
        <w:rPr>
          <w:rFonts w:ascii="GHEA Grapalat" w:hAnsi="GHEA Grapalat" w:cs="Sylfaen"/>
          <w:sz w:val="20"/>
        </w:rPr>
        <w:t>է</w:t>
      </w:r>
      <w:r>
        <w:rPr>
          <w:rFonts w:ascii="GHEA Grapalat" w:hAnsi="GHEA Grapalat"/>
          <w:sz w:val="20"/>
          <w:lang w:val="af-ZA"/>
        </w:rPr>
        <w:t xml:space="preserve"> </w:t>
      </w:r>
      <w:r>
        <w:rPr>
          <w:rFonts w:ascii="GHEA Grapalat" w:hAnsi="GHEA Grapalat" w:cs="Sylfaen"/>
          <w:sz w:val="20"/>
        </w:rPr>
        <w:t>գնահատման</w:t>
      </w:r>
      <w:r>
        <w:rPr>
          <w:rFonts w:ascii="GHEA Grapalat" w:hAnsi="GHEA Grapalat"/>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արձանագրությունը՝</w:t>
      </w:r>
      <w:r>
        <w:rPr>
          <w:rFonts w:ascii="GHEA Grapalat" w:hAnsi="GHEA Grapalat"/>
          <w:sz w:val="20"/>
          <w:lang w:val="af-ZA"/>
        </w:rPr>
        <w:t xml:space="preserve"> </w:t>
      </w:r>
      <w:r>
        <w:rPr>
          <w:rFonts w:ascii="GHEA Grapalat" w:hAnsi="GHEA Grapalat" w:cs="Sylfaen"/>
          <w:sz w:val="20"/>
        </w:rPr>
        <w:t>էքսել</w:t>
      </w:r>
      <w:r>
        <w:rPr>
          <w:rFonts w:ascii="GHEA Grapalat" w:hAnsi="GHEA Grapalat"/>
          <w:sz w:val="20"/>
          <w:lang w:val="af-ZA"/>
        </w:rPr>
        <w:t xml:space="preserve"> (MS-Excel) </w:t>
      </w:r>
      <w:r>
        <w:rPr>
          <w:rFonts w:ascii="GHEA Grapalat" w:hAnsi="GHEA Grapalat" w:cs="Sylfaen"/>
          <w:sz w:val="20"/>
        </w:rPr>
        <w:t>ֆայլով</w:t>
      </w:r>
      <w:r>
        <w:rPr>
          <w:rFonts w:ascii="GHEA Grapalat" w:hAnsi="GHEA Grapalat"/>
          <w:sz w:val="20"/>
          <w:lang w:val="af-ZA"/>
        </w:rPr>
        <w:t>:</w:t>
      </w:r>
      <w:r>
        <w:rPr>
          <w:rFonts w:ascii="GHEA Grapalat" w:hAnsi="GHEA Grapalat"/>
          <w:sz w:val="20"/>
          <w:lang w:val="af-ZA"/>
        </w:rPr>
        <w:tab/>
      </w:r>
    </w:p>
    <w:p w:rsidR="0098522D" w:rsidRDefault="0098522D" w:rsidP="0098522D">
      <w:pPr>
        <w:ind w:firstLine="567"/>
        <w:jc w:val="both"/>
        <w:rPr>
          <w:rFonts w:ascii="GHEA Grapalat" w:hAnsi="GHEA Grapalat"/>
          <w:sz w:val="20"/>
          <w:lang w:val="af-ZA"/>
        </w:rPr>
      </w:pPr>
      <w:r>
        <w:rPr>
          <w:rFonts w:ascii="GHEA Grapalat" w:hAnsi="GHEA Grapalat"/>
          <w:sz w:val="20"/>
          <w:lang w:val="af-ZA"/>
        </w:rPr>
        <w:t xml:space="preserve">7.1.4 </w:t>
      </w:r>
      <w:r>
        <w:rPr>
          <w:rFonts w:ascii="GHEA Grapalat" w:hAnsi="GHEA Grapalat" w:cs="Sylfaen"/>
          <w:sz w:val="20"/>
        </w:rPr>
        <w:t>Գնահատող</w:t>
      </w:r>
      <w:r>
        <w:rPr>
          <w:rFonts w:ascii="GHEA Grapalat" w:hAnsi="GHEA Grapalat"/>
          <w:sz w:val="20"/>
          <w:lang w:val="af-ZA"/>
        </w:rPr>
        <w:t xml:space="preserve"> </w:t>
      </w:r>
      <w:r>
        <w:rPr>
          <w:rFonts w:ascii="GHEA Grapalat" w:hAnsi="GHEA Grapalat" w:cs="Sylfaen"/>
          <w:sz w:val="20"/>
        </w:rPr>
        <w:t>հանձնաժողովի</w:t>
      </w:r>
      <w:r>
        <w:rPr>
          <w:rFonts w:ascii="GHEA Grapalat" w:hAnsi="GHEA Grapalat"/>
          <w:sz w:val="20"/>
          <w:lang w:val="af-ZA"/>
        </w:rPr>
        <w:t xml:space="preserve"> </w:t>
      </w:r>
      <w:r>
        <w:rPr>
          <w:rFonts w:ascii="GHEA Grapalat" w:hAnsi="GHEA Grapalat" w:cs="Sylfaen"/>
          <w:sz w:val="20"/>
        </w:rPr>
        <w:t>անդամները</w:t>
      </w:r>
      <w:r>
        <w:rPr>
          <w:rFonts w:ascii="GHEA Grapalat" w:hAnsi="GHEA Grapalat"/>
          <w:sz w:val="20"/>
          <w:lang w:val="af-ZA"/>
        </w:rPr>
        <w:t xml:space="preserve"> </w:t>
      </w:r>
      <w:r>
        <w:rPr>
          <w:rFonts w:ascii="GHEA Grapalat" w:hAnsi="GHEA Grapalat" w:cs="Sylfaen"/>
          <w:sz w:val="20"/>
        </w:rPr>
        <w:t>հայտերի</w:t>
      </w:r>
      <w:r>
        <w:rPr>
          <w:rFonts w:ascii="GHEA Grapalat" w:hAnsi="GHEA Grapalat"/>
          <w:sz w:val="20"/>
          <w:lang w:val="af-ZA"/>
        </w:rPr>
        <w:t xml:space="preserve"> </w:t>
      </w:r>
      <w:r>
        <w:rPr>
          <w:rFonts w:ascii="GHEA Grapalat" w:hAnsi="GHEA Grapalat" w:cs="Sylfaen"/>
          <w:sz w:val="20"/>
        </w:rPr>
        <w:t>բացման</w:t>
      </w:r>
      <w:r>
        <w:rPr>
          <w:rFonts w:ascii="GHEA Grapalat" w:hAnsi="GHEA Grapalat"/>
          <w:sz w:val="20"/>
          <w:lang w:val="af-ZA"/>
        </w:rPr>
        <w:t xml:space="preserve"> </w:t>
      </w:r>
      <w:r>
        <w:rPr>
          <w:rFonts w:ascii="GHEA Grapalat" w:hAnsi="GHEA Grapalat" w:cs="Sylfaen"/>
          <w:sz w:val="20"/>
        </w:rPr>
        <w:t>օրը</w:t>
      </w:r>
      <w:r>
        <w:rPr>
          <w:rFonts w:ascii="GHEA Grapalat" w:hAnsi="GHEA Grapalat"/>
          <w:sz w:val="20"/>
          <w:lang w:val="af-ZA"/>
        </w:rPr>
        <w:t xml:space="preserve"> </w:t>
      </w:r>
      <w:r>
        <w:rPr>
          <w:rFonts w:ascii="GHEA Grapalat" w:hAnsi="GHEA Grapalat" w:cs="Sylfaen"/>
          <w:sz w:val="20"/>
        </w:rPr>
        <w:t>հաստատում</w:t>
      </w:r>
      <w:r>
        <w:rPr>
          <w:rFonts w:ascii="GHEA Grapalat" w:hAnsi="GHEA Grapalat"/>
          <w:sz w:val="20"/>
          <w:lang w:val="af-ZA"/>
        </w:rPr>
        <w:t xml:space="preserve"> </w:t>
      </w:r>
      <w:r>
        <w:rPr>
          <w:rFonts w:ascii="GHEA Grapalat" w:hAnsi="GHEA Grapalat" w:cs="Sylfaen"/>
          <w:sz w:val="20"/>
        </w:rPr>
        <w:t>կամ</w:t>
      </w:r>
      <w:r>
        <w:rPr>
          <w:rFonts w:ascii="GHEA Grapalat" w:hAnsi="GHEA Grapalat"/>
          <w:sz w:val="20"/>
          <w:lang w:val="af-ZA"/>
        </w:rPr>
        <w:t xml:space="preserve"> </w:t>
      </w:r>
      <w:r>
        <w:rPr>
          <w:rFonts w:ascii="GHEA Grapalat" w:hAnsi="GHEA Grapalat" w:cs="Sylfaen"/>
          <w:sz w:val="20"/>
        </w:rPr>
        <w:t>մերժում</w:t>
      </w:r>
      <w:r>
        <w:rPr>
          <w:rFonts w:ascii="GHEA Grapalat" w:hAnsi="GHEA Grapalat"/>
          <w:sz w:val="20"/>
          <w:lang w:val="af-ZA"/>
        </w:rPr>
        <w:t xml:space="preserve"> </w:t>
      </w:r>
      <w:r>
        <w:rPr>
          <w:rFonts w:ascii="GHEA Grapalat" w:hAnsi="GHEA Grapalat" w:cs="Sylfaen"/>
          <w:sz w:val="20"/>
        </w:rPr>
        <w:t>են</w:t>
      </w:r>
      <w:r>
        <w:rPr>
          <w:rFonts w:ascii="GHEA Grapalat" w:hAnsi="GHEA Grapalat"/>
          <w:sz w:val="20"/>
          <w:lang w:val="af-ZA"/>
        </w:rPr>
        <w:t xml:space="preserve"> </w:t>
      </w:r>
      <w:r>
        <w:rPr>
          <w:rFonts w:ascii="GHEA Grapalat" w:hAnsi="GHEA Grapalat" w:cs="Sylfaen"/>
          <w:sz w:val="20"/>
        </w:rPr>
        <w:t>գնահատող</w:t>
      </w:r>
      <w:r>
        <w:rPr>
          <w:rFonts w:ascii="GHEA Grapalat" w:hAnsi="GHEA Grapalat"/>
          <w:sz w:val="20"/>
          <w:lang w:val="af-ZA"/>
        </w:rPr>
        <w:t xml:space="preserve"> </w:t>
      </w:r>
      <w:r>
        <w:rPr>
          <w:rFonts w:ascii="GHEA Grapalat" w:hAnsi="GHEA Grapalat" w:cs="Sylfaen"/>
          <w:sz w:val="20"/>
        </w:rPr>
        <w:t>հանձնաժողովի</w:t>
      </w:r>
      <w:r>
        <w:rPr>
          <w:rFonts w:ascii="GHEA Grapalat" w:hAnsi="GHEA Grapalat"/>
          <w:sz w:val="20"/>
          <w:lang w:val="af-ZA"/>
        </w:rPr>
        <w:t xml:space="preserve"> </w:t>
      </w:r>
      <w:r>
        <w:rPr>
          <w:rFonts w:ascii="GHEA Grapalat" w:hAnsi="GHEA Grapalat" w:cs="Sylfaen"/>
          <w:sz w:val="20"/>
        </w:rPr>
        <w:t>նախագահի</w:t>
      </w:r>
      <w:r>
        <w:rPr>
          <w:rFonts w:ascii="GHEA Grapalat" w:hAnsi="GHEA Grapalat"/>
          <w:sz w:val="20"/>
          <w:lang w:val="af-ZA"/>
        </w:rPr>
        <w:t xml:space="preserve"> </w:t>
      </w:r>
      <w:r>
        <w:rPr>
          <w:rFonts w:ascii="GHEA Grapalat" w:hAnsi="GHEA Grapalat" w:cs="Sylfaen"/>
          <w:sz w:val="20"/>
        </w:rPr>
        <w:t>ստեղծած</w:t>
      </w:r>
      <w:r>
        <w:rPr>
          <w:rFonts w:ascii="GHEA Grapalat" w:hAnsi="GHEA Grapalat"/>
          <w:sz w:val="20"/>
          <w:lang w:val="af-ZA"/>
        </w:rPr>
        <w:t xml:space="preserve"> </w:t>
      </w:r>
      <w:r>
        <w:rPr>
          <w:rFonts w:ascii="GHEA Grapalat" w:hAnsi="GHEA Grapalat" w:cs="Sylfaen"/>
          <w:sz w:val="20"/>
        </w:rPr>
        <w:t>արձանագրությունը</w:t>
      </w:r>
      <w:r>
        <w:rPr>
          <w:rFonts w:ascii="GHEA Grapalat" w:hAnsi="GHEA Grapalat"/>
          <w:sz w:val="20"/>
          <w:lang w:val="af-ZA"/>
        </w:rPr>
        <w:t>:</w:t>
      </w:r>
    </w:p>
    <w:p w:rsidR="0098522D" w:rsidRDefault="0098522D" w:rsidP="0098522D">
      <w:pPr>
        <w:ind w:firstLine="567"/>
        <w:jc w:val="both"/>
        <w:rPr>
          <w:rFonts w:ascii="GHEA Grapalat" w:hAnsi="GHEA Grapalat"/>
          <w:sz w:val="20"/>
          <w:lang w:val="af-ZA"/>
        </w:rPr>
      </w:pPr>
      <w:r>
        <w:rPr>
          <w:rFonts w:ascii="GHEA Grapalat" w:hAnsi="GHEA Grapalat"/>
          <w:sz w:val="20"/>
          <w:lang w:val="af-ZA"/>
        </w:rPr>
        <w:t xml:space="preserve">7.1.5 </w:t>
      </w:r>
      <w:r>
        <w:rPr>
          <w:rFonts w:ascii="GHEA Grapalat" w:hAnsi="GHEA Grapalat" w:cs="Sylfaen"/>
          <w:sz w:val="20"/>
        </w:rPr>
        <w:t>Պատվիրատուի</w:t>
      </w:r>
      <w:r>
        <w:rPr>
          <w:rFonts w:ascii="GHEA Grapalat" w:hAnsi="GHEA Grapalat"/>
          <w:sz w:val="20"/>
          <w:lang w:val="af-ZA"/>
        </w:rPr>
        <w:t xml:space="preserve"> </w:t>
      </w:r>
      <w:r>
        <w:rPr>
          <w:rFonts w:ascii="GHEA Grapalat" w:hAnsi="GHEA Grapalat" w:cs="Sylfaen"/>
          <w:sz w:val="20"/>
        </w:rPr>
        <w:t>ղեկավարը</w:t>
      </w:r>
      <w:r>
        <w:rPr>
          <w:rFonts w:ascii="GHEA Grapalat" w:hAnsi="GHEA Grapalat"/>
          <w:sz w:val="20"/>
          <w:lang w:val="af-ZA"/>
        </w:rPr>
        <w:t xml:space="preserve"> </w:t>
      </w:r>
      <w:r>
        <w:rPr>
          <w:rFonts w:ascii="GHEA Grapalat" w:hAnsi="GHEA Grapalat" w:cs="Sylfaen"/>
          <w:sz w:val="20"/>
        </w:rPr>
        <w:t>հաստատում</w:t>
      </w:r>
      <w:r>
        <w:rPr>
          <w:rFonts w:ascii="GHEA Grapalat" w:hAnsi="GHEA Grapalat"/>
          <w:sz w:val="20"/>
          <w:lang w:val="af-ZA"/>
        </w:rPr>
        <w:t xml:space="preserve"> </w:t>
      </w:r>
      <w:r>
        <w:rPr>
          <w:rFonts w:ascii="GHEA Grapalat" w:hAnsi="GHEA Grapalat" w:cs="Sylfaen"/>
          <w:sz w:val="20"/>
        </w:rPr>
        <w:t>կամ</w:t>
      </w:r>
      <w:r>
        <w:rPr>
          <w:rFonts w:ascii="GHEA Grapalat" w:hAnsi="GHEA Grapalat"/>
          <w:sz w:val="20"/>
          <w:lang w:val="af-ZA"/>
        </w:rPr>
        <w:t xml:space="preserve"> </w:t>
      </w:r>
      <w:r>
        <w:rPr>
          <w:rFonts w:ascii="GHEA Grapalat" w:hAnsi="GHEA Grapalat" w:cs="Sylfaen"/>
          <w:sz w:val="20"/>
        </w:rPr>
        <w:t>մերժում</w:t>
      </w:r>
      <w:r>
        <w:rPr>
          <w:rFonts w:ascii="GHEA Grapalat" w:hAnsi="GHEA Grapalat"/>
          <w:sz w:val="20"/>
          <w:lang w:val="af-ZA"/>
        </w:rPr>
        <w:t xml:space="preserve"> </w:t>
      </w:r>
      <w:r>
        <w:rPr>
          <w:rFonts w:ascii="GHEA Grapalat" w:hAnsi="GHEA Grapalat" w:cs="Sylfaen"/>
          <w:sz w:val="20"/>
        </w:rPr>
        <w:t>է</w:t>
      </w:r>
      <w:r>
        <w:rPr>
          <w:rFonts w:ascii="GHEA Grapalat" w:hAnsi="GHEA Grapalat"/>
          <w:sz w:val="20"/>
          <w:lang w:val="af-ZA"/>
        </w:rPr>
        <w:t xml:space="preserve"> </w:t>
      </w:r>
      <w:r>
        <w:rPr>
          <w:rFonts w:ascii="GHEA Grapalat" w:hAnsi="GHEA Grapalat" w:cs="Sylfaen"/>
          <w:sz w:val="20"/>
        </w:rPr>
        <w:t>արձանագրությունը</w:t>
      </w:r>
      <w:r>
        <w:rPr>
          <w:rFonts w:ascii="GHEA Grapalat" w:hAnsi="GHEA Grapalat"/>
          <w:sz w:val="20"/>
          <w:lang w:val="af-ZA"/>
        </w:rPr>
        <w:t xml:space="preserve">: </w:t>
      </w:r>
      <w:r>
        <w:rPr>
          <w:rFonts w:ascii="GHEA Grapalat" w:hAnsi="GHEA Grapalat" w:cs="Sylfaen"/>
          <w:sz w:val="20"/>
        </w:rPr>
        <w:t>Մերժելու</w:t>
      </w:r>
      <w:r>
        <w:rPr>
          <w:rFonts w:ascii="GHEA Grapalat" w:hAnsi="GHEA Grapalat"/>
          <w:sz w:val="20"/>
          <w:lang w:val="af-ZA"/>
        </w:rPr>
        <w:t xml:space="preserve"> </w:t>
      </w:r>
      <w:r>
        <w:rPr>
          <w:rFonts w:ascii="GHEA Grapalat" w:hAnsi="GHEA Grapalat" w:cs="Sylfaen"/>
          <w:sz w:val="20"/>
        </w:rPr>
        <w:t>դեպքում</w:t>
      </w:r>
      <w:r>
        <w:rPr>
          <w:rFonts w:ascii="GHEA Grapalat" w:hAnsi="GHEA Grapalat"/>
          <w:sz w:val="20"/>
          <w:lang w:val="af-ZA"/>
        </w:rPr>
        <w:t xml:space="preserve"> </w:t>
      </w:r>
      <w:r>
        <w:rPr>
          <w:rFonts w:ascii="GHEA Grapalat" w:hAnsi="GHEA Grapalat" w:cs="Sylfaen"/>
          <w:sz w:val="20"/>
        </w:rPr>
        <w:t>Պատվիրատուի</w:t>
      </w:r>
      <w:r>
        <w:rPr>
          <w:rFonts w:ascii="GHEA Grapalat" w:hAnsi="GHEA Grapalat"/>
          <w:sz w:val="20"/>
          <w:lang w:val="af-ZA"/>
        </w:rPr>
        <w:t xml:space="preserve"> </w:t>
      </w:r>
      <w:r>
        <w:rPr>
          <w:rFonts w:ascii="GHEA Grapalat" w:hAnsi="GHEA Grapalat" w:cs="Sylfaen"/>
          <w:sz w:val="20"/>
        </w:rPr>
        <w:t>ղեկավարը</w:t>
      </w:r>
      <w:r>
        <w:rPr>
          <w:rFonts w:ascii="GHEA Grapalat" w:hAnsi="GHEA Grapalat"/>
          <w:sz w:val="20"/>
          <w:lang w:val="af-ZA"/>
        </w:rPr>
        <w:t xml:space="preserve"> </w:t>
      </w:r>
      <w:r>
        <w:rPr>
          <w:rFonts w:ascii="GHEA Grapalat" w:hAnsi="GHEA Grapalat" w:cs="Sylfaen"/>
          <w:sz w:val="20"/>
        </w:rPr>
        <w:t>պահանջում</w:t>
      </w:r>
      <w:r>
        <w:rPr>
          <w:rFonts w:ascii="GHEA Grapalat" w:hAnsi="GHEA Grapalat"/>
          <w:sz w:val="20"/>
          <w:lang w:val="af-ZA"/>
        </w:rPr>
        <w:t xml:space="preserve"> </w:t>
      </w:r>
      <w:r>
        <w:rPr>
          <w:rFonts w:ascii="GHEA Grapalat" w:hAnsi="GHEA Grapalat" w:cs="Sylfaen"/>
          <w:sz w:val="20"/>
        </w:rPr>
        <w:t>է</w:t>
      </w:r>
      <w:r>
        <w:rPr>
          <w:rFonts w:ascii="GHEA Grapalat" w:hAnsi="GHEA Grapalat"/>
          <w:sz w:val="20"/>
          <w:lang w:val="af-ZA"/>
        </w:rPr>
        <w:t xml:space="preserve"> </w:t>
      </w:r>
      <w:r>
        <w:rPr>
          <w:rFonts w:ascii="GHEA Grapalat" w:hAnsi="GHEA Grapalat" w:cs="Sylfaen"/>
          <w:sz w:val="20"/>
        </w:rPr>
        <w:t>հայտերի</w:t>
      </w:r>
      <w:r>
        <w:rPr>
          <w:rFonts w:ascii="GHEA Grapalat" w:hAnsi="GHEA Grapalat"/>
          <w:sz w:val="20"/>
          <w:lang w:val="af-ZA"/>
        </w:rPr>
        <w:t xml:space="preserve"> </w:t>
      </w:r>
      <w:r>
        <w:rPr>
          <w:rFonts w:ascii="GHEA Grapalat" w:hAnsi="GHEA Grapalat" w:cs="Sylfaen"/>
          <w:sz w:val="20"/>
        </w:rPr>
        <w:t>վերագնահատում</w:t>
      </w:r>
      <w:r>
        <w:rPr>
          <w:rFonts w:ascii="GHEA Grapalat" w:hAnsi="GHEA Grapalat"/>
          <w:sz w:val="20"/>
          <w:lang w:val="af-ZA"/>
        </w:rPr>
        <w:t xml:space="preserve">, </w:t>
      </w:r>
      <w:r>
        <w:rPr>
          <w:rFonts w:ascii="GHEA Grapalat" w:hAnsi="GHEA Grapalat" w:cs="Sylfaen"/>
          <w:sz w:val="20"/>
        </w:rPr>
        <w:t>որից</w:t>
      </w:r>
      <w:r>
        <w:rPr>
          <w:rFonts w:ascii="GHEA Grapalat" w:hAnsi="GHEA Grapalat"/>
          <w:sz w:val="20"/>
          <w:lang w:val="af-ZA"/>
        </w:rPr>
        <w:t xml:space="preserve"> </w:t>
      </w:r>
      <w:r>
        <w:rPr>
          <w:rFonts w:ascii="GHEA Grapalat" w:hAnsi="GHEA Grapalat" w:cs="Sylfaen"/>
          <w:sz w:val="20"/>
        </w:rPr>
        <w:t>հետո</w:t>
      </w:r>
      <w:r>
        <w:rPr>
          <w:rFonts w:ascii="GHEA Grapalat" w:hAnsi="GHEA Grapalat"/>
          <w:sz w:val="20"/>
          <w:lang w:val="af-ZA"/>
        </w:rPr>
        <w:t xml:space="preserve"> </w:t>
      </w:r>
      <w:r>
        <w:rPr>
          <w:rFonts w:ascii="GHEA Grapalat" w:hAnsi="GHEA Grapalat" w:cs="Sylfaen"/>
          <w:sz w:val="20"/>
        </w:rPr>
        <w:t>վերջնական</w:t>
      </w:r>
      <w:r>
        <w:rPr>
          <w:rFonts w:ascii="GHEA Grapalat" w:hAnsi="GHEA Grapalat"/>
          <w:sz w:val="20"/>
          <w:lang w:val="af-ZA"/>
        </w:rPr>
        <w:t xml:space="preserve"> </w:t>
      </w:r>
      <w:r>
        <w:rPr>
          <w:rFonts w:ascii="GHEA Grapalat" w:hAnsi="GHEA Grapalat" w:cs="Sylfaen"/>
          <w:sz w:val="20"/>
        </w:rPr>
        <w:t>հաստատում</w:t>
      </w:r>
      <w:r>
        <w:rPr>
          <w:rFonts w:ascii="GHEA Grapalat" w:hAnsi="GHEA Grapalat"/>
          <w:sz w:val="20"/>
          <w:lang w:val="af-ZA"/>
        </w:rPr>
        <w:t xml:space="preserve"> </w:t>
      </w:r>
      <w:r>
        <w:rPr>
          <w:rFonts w:ascii="GHEA Grapalat" w:hAnsi="GHEA Grapalat" w:cs="Sylfaen"/>
          <w:sz w:val="20"/>
        </w:rPr>
        <w:t>է</w:t>
      </w:r>
      <w:r>
        <w:rPr>
          <w:rFonts w:ascii="GHEA Grapalat" w:hAnsi="GHEA Grapalat"/>
          <w:sz w:val="20"/>
          <w:lang w:val="af-ZA"/>
        </w:rPr>
        <w:t xml:space="preserve"> </w:t>
      </w:r>
      <w:r>
        <w:rPr>
          <w:rFonts w:ascii="GHEA Grapalat" w:hAnsi="GHEA Grapalat" w:cs="Sylfaen"/>
          <w:sz w:val="20"/>
        </w:rPr>
        <w:t>արձանագրությունը</w:t>
      </w:r>
      <w:r>
        <w:rPr>
          <w:rFonts w:ascii="GHEA Grapalat" w:hAnsi="GHEA Grapalat"/>
          <w:sz w:val="20"/>
          <w:lang w:val="af-ZA"/>
        </w:rPr>
        <w:t>:</w:t>
      </w:r>
    </w:p>
    <w:p w:rsidR="0098522D" w:rsidRDefault="0098522D" w:rsidP="0098522D">
      <w:pPr>
        <w:pStyle w:val="BodyTextIndent2"/>
        <w:spacing w:line="240" w:lineRule="auto"/>
        <w:ind w:firstLine="567"/>
        <w:rPr>
          <w:rFonts w:ascii="GHEA Grapalat" w:hAnsi="GHEA Grapalat" w:cs="Sylfaen"/>
          <w:szCs w:val="24"/>
        </w:rPr>
      </w:pPr>
      <w:r>
        <w:rPr>
          <w:rFonts w:ascii="GHEA Grapalat" w:hAnsi="GHEA Grapalat"/>
        </w:rPr>
        <w:lastRenderedPageBreak/>
        <w:t>7.</w:t>
      </w:r>
      <w:r>
        <w:rPr>
          <w:rFonts w:ascii="GHEA Grapalat" w:hAnsi="GHEA Grapalat" w:cs="Sylfaen"/>
          <w:szCs w:val="24"/>
        </w:rPr>
        <w:t xml:space="preserve">2 </w:t>
      </w:r>
      <w:r>
        <w:rPr>
          <w:rFonts w:ascii="GHEA Grapalat" w:hAnsi="GHEA Grapalat" w:cs="Sylfaen"/>
          <w:szCs w:val="24"/>
          <w:lang w:val="es-ES"/>
        </w:rPr>
        <w:t>Հայտերը բացվելուց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szCs w:val="24"/>
          <w:lang w:val="es-ES"/>
        </w:rPr>
        <w:t>:</w:t>
      </w:r>
      <w:r>
        <w:rPr>
          <w:rFonts w:ascii="Arial Unicode" w:hAnsi="Arial Unicode" w:cs="Arial Unicode"/>
          <w:color w:val="000000"/>
          <w:sz w:val="23"/>
          <w:szCs w:val="23"/>
          <w:lang w:val="es-ES" w:eastAsia="ru-RU"/>
        </w:rPr>
        <w:t xml:space="preserve"> </w:t>
      </w:r>
      <w:r>
        <w:rPr>
          <w:rFonts w:ascii="GHEA Grapalat" w:hAnsi="GHEA Grapalat" w:cs="Sylfaen"/>
          <w:szCs w:val="24"/>
          <w:lang w:val="ru-RU"/>
        </w:rPr>
        <w:t>Հայտերի</w:t>
      </w:r>
      <w:r w:rsidRPr="0098522D">
        <w:rPr>
          <w:rFonts w:ascii="GHEA Grapalat" w:hAnsi="GHEA Grapalat" w:cs="Sylfaen"/>
          <w:szCs w:val="24"/>
        </w:rPr>
        <w:t xml:space="preserve"> </w:t>
      </w:r>
      <w:r>
        <w:rPr>
          <w:rFonts w:ascii="GHEA Grapalat" w:hAnsi="GHEA Grapalat" w:cs="Sylfaen"/>
          <w:szCs w:val="24"/>
          <w:lang w:val="ru-RU"/>
        </w:rPr>
        <w:t>բացման</w:t>
      </w:r>
      <w:r w:rsidRPr="0098522D">
        <w:rPr>
          <w:rFonts w:ascii="GHEA Grapalat" w:hAnsi="GHEA Grapalat" w:cs="Sylfaen"/>
          <w:szCs w:val="24"/>
        </w:rPr>
        <w:t xml:space="preserve"> </w:t>
      </w:r>
      <w:r>
        <w:rPr>
          <w:rFonts w:ascii="GHEA Grapalat" w:hAnsi="GHEA Grapalat" w:cs="Sylfaen"/>
          <w:szCs w:val="24"/>
          <w:lang w:val="ru-RU"/>
        </w:rPr>
        <w:t>օրվան</w:t>
      </w:r>
      <w:r w:rsidRPr="0098522D">
        <w:rPr>
          <w:rFonts w:ascii="GHEA Grapalat" w:hAnsi="GHEA Grapalat" w:cs="Sylfaen"/>
          <w:szCs w:val="24"/>
        </w:rPr>
        <w:t xml:space="preserve"> </w:t>
      </w:r>
      <w:r>
        <w:rPr>
          <w:rFonts w:ascii="GHEA Grapalat" w:hAnsi="GHEA Grapalat" w:cs="Sylfaen"/>
          <w:szCs w:val="24"/>
          <w:lang w:val="ru-RU"/>
        </w:rPr>
        <w:t>հաջորդող</w:t>
      </w:r>
      <w:r w:rsidRPr="0098522D">
        <w:rPr>
          <w:rFonts w:ascii="GHEA Grapalat" w:hAnsi="GHEA Grapalat" w:cs="Sylfaen"/>
          <w:szCs w:val="24"/>
        </w:rPr>
        <w:t xml:space="preserve"> </w:t>
      </w:r>
      <w:r>
        <w:rPr>
          <w:rFonts w:ascii="GHEA Grapalat" w:hAnsi="GHEA Grapalat" w:cs="Sylfaen"/>
          <w:szCs w:val="24"/>
          <w:lang w:val="ru-RU"/>
        </w:rPr>
        <w:t>օրացուցային</w:t>
      </w:r>
      <w:r w:rsidRPr="0098522D">
        <w:rPr>
          <w:rFonts w:ascii="GHEA Grapalat" w:hAnsi="GHEA Grapalat" w:cs="Sylfaen"/>
          <w:szCs w:val="24"/>
        </w:rPr>
        <w:t xml:space="preserve"> </w:t>
      </w:r>
      <w:r>
        <w:rPr>
          <w:rFonts w:ascii="GHEA Grapalat" w:hAnsi="GHEA Grapalat" w:cs="Sylfaen"/>
          <w:szCs w:val="24"/>
          <w:lang w:val="ru-RU"/>
        </w:rPr>
        <w:t>օրվա</w:t>
      </w:r>
      <w:r w:rsidRPr="0098522D">
        <w:rPr>
          <w:rFonts w:ascii="GHEA Grapalat" w:hAnsi="GHEA Grapalat" w:cs="Sylfaen"/>
          <w:szCs w:val="24"/>
        </w:rPr>
        <w:t xml:space="preserve"> </w:t>
      </w:r>
      <w:r>
        <w:rPr>
          <w:rFonts w:ascii="GHEA Grapalat" w:hAnsi="GHEA Grapalat" w:cs="Sylfaen"/>
          <w:szCs w:val="24"/>
          <w:lang w:val="ru-RU"/>
        </w:rPr>
        <w:t>ընթացքում</w:t>
      </w:r>
      <w:r w:rsidRPr="0098522D">
        <w:rPr>
          <w:rFonts w:ascii="GHEA Grapalat" w:hAnsi="GHEA Grapalat" w:cs="Sylfaen"/>
          <w:szCs w:val="24"/>
        </w:rPr>
        <w:t xml:space="preserve"> </w:t>
      </w:r>
      <w:r>
        <w:rPr>
          <w:rFonts w:ascii="GHEA Grapalat" w:hAnsi="GHEA Grapalat" w:cs="Sylfaen"/>
          <w:szCs w:val="24"/>
          <w:lang w:val="ru-RU"/>
        </w:rPr>
        <w:t>հայտերի</w:t>
      </w:r>
      <w:r w:rsidRPr="0098522D">
        <w:rPr>
          <w:rFonts w:ascii="GHEA Grapalat" w:hAnsi="GHEA Grapalat" w:cs="Sylfaen"/>
          <w:szCs w:val="24"/>
        </w:rPr>
        <w:t xml:space="preserve"> </w:t>
      </w:r>
      <w:r>
        <w:rPr>
          <w:rFonts w:ascii="GHEA Grapalat" w:hAnsi="GHEA Grapalat" w:cs="Sylfaen"/>
          <w:szCs w:val="24"/>
          <w:lang w:val="ru-RU"/>
        </w:rPr>
        <w:t>բացման</w:t>
      </w:r>
      <w:r w:rsidRPr="0098522D">
        <w:rPr>
          <w:rFonts w:ascii="GHEA Grapalat" w:hAnsi="GHEA Grapalat" w:cs="Sylfaen"/>
          <w:szCs w:val="24"/>
        </w:rPr>
        <w:t xml:space="preserve"> </w:t>
      </w:r>
      <w:r>
        <w:rPr>
          <w:rFonts w:ascii="GHEA Grapalat" w:hAnsi="GHEA Grapalat" w:cs="Sylfaen"/>
          <w:szCs w:val="24"/>
          <w:lang w:val="en-US"/>
        </w:rPr>
        <w:t>արձանագրութան</w:t>
      </w:r>
      <w:r>
        <w:rPr>
          <w:rFonts w:ascii="GHEA Grapalat" w:hAnsi="GHEA Grapalat" w:cs="Sylfaen"/>
          <w:szCs w:val="24"/>
        </w:rPr>
        <w:t xml:space="preserve"> </w:t>
      </w:r>
      <w:r>
        <w:rPr>
          <w:rFonts w:ascii="GHEA Grapalat" w:hAnsi="GHEA Grapalat" w:cs="Sylfaen"/>
          <w:szCs w:val="24"/>
          <w:lang w:val="en-US"/>
        </w:rPr>
        <w:t>պատճենները</w:t>
      </w:r>
      <w:r>
        <w:rPr>
          <w:rFonts w:ascii="GHEA Grapalat" w:hAnsi="GHEA Grapalat" w:cs="Sylfaen"/>
          <w:szCs w:val="24"/>
        </w:rPr>
        <w:t xml:space="preserve"> </w:t>
      </w:r>
      <w:r>
        <w:rPr>
          <w:rFonts w:ascii="GHEA Grapalat" w:hAnsi="GHEA Grapalat" w:cs="Sylfaen"/>
          <w:szCs w:val="24"/>
          <w:lang w:val="ru-RU"/>
        </w:rPr>
        <w:t>տրամադրվում</w:t>
      </w:r>
      <w:r w:rsidRPr="0098522D">
        <w:rPr>
          <w:rFonts w:ascii="GHEA Grapalat" w:hAnsi="GHEA Grapalat" w:cs="Sylfaen"/>
          <w:szCs w:val="24"/>
        </w:rPr>
        <w:t xml:space="preserve"> </w:t>
      </w:r>
      <w:r>
        <w:rPr>
          <w:rFonts w:ascii="GHEA Grapalat" w:hAnsi="GHEA Grapalat" w:cs="Sylfaen"/>
          <w:szCs w:val="24"/>
          <w:lang w:val="ru-RU"/>
        </w:rPr>
        <w:t>են</w:t>
      </w:r>
      <w:r w:rsidRPr="0098522D">
        <w:rPr>
          <w:rFonts w:ascii="GHEA Grapalat" w:hAnsi="GHEA Grapalat" w:cs="Sylfaen"/>
          <w:szCs w:val="24"/>
        </w:rPr>
        <w:t xml:space="preserve"> </w:t>
      </w:r>
      <w:r>
        <w:rPr>
          <w:rFonts w:ascii="GHEA Grapalat" w:hAnsi="GHEA Grapalat" w:cs="Sylfaen"/>
          <w:szCs w:val="24"/>
          <w:lang w:val="en-US"/>
        </w:rPr>
        <w:t>բոլոր</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ասնակիցներին</w:t>
      </w:r>
      <w:r>
        <w:rPr>
          <w:rFonts w:ascii="GHEA Grapalat" w:hAnsi="GHEA Grapalat" w:cs="Sylfaen"/>
          <w:szCs w:val="24"/>
        </w:rPr>
        <w:t xml:space="preserve">: </w:t>
      </w:r>
    </w:p>
    <w:p w:rsidR="0098522D" w:rsidRDefault="0098522D" w:rsidP="0098522D">
      <w:pPr>
        <w:pStyle w:val="BodyTextIndent2"/>
        <w:spacing w:line="240" w:lineRule="auto"/>
        <w:ind w:firstLine="567"/>
        <w:rPr>
          <w:rFonts w:ascii="GHEA Grapalat" w:hAnsi="GHEA Grapalat" w:cs="Sylfaen"/>
          <w:szCs w:val="24"/>
        </w:rPr>
      </w:pPr>
      <w:r>
        <w:rPr>
          <w:rFonts w:ascii="GHEA Grapalat" w:hAnsi="GHEA Grapalat" w:cs="Sylfaen"/>
          <w:szCs w:val="24"/>
        </w:rPr>
        <w:t xml:space="preserve">7.2.1 </w:t>
      </w:r>
      <w:r>
        <w:rPr>
          <w:rFonts w:ascii="GHEA Grapalat" w:hAnsi="GHEA Grapalat" w:cs="Sylfaen"/>
          <w:szCs w:val="24"/>
          <w:lang w:val="ru-RU"/>
        </w:rPr>
        <w:t>Հայտերը</w:t>
      </w:r>
      <w:r w:rsidRPr="0098522D">
        <w:rPr>
          <w:rFonts w:ascii="GHEA Grapalat" w:hAnsi="GHEA Grapalat" w:cs="Sylfaen"/>
          <w:szCs w:val="24"/>
        </w:rPr>
        <w:t xml:space="preserve"> </w:t>
      </w:r>
      <w:r>
        <w:rPr>
          <w:rFonts w:ascii="GHEA Grapalat" w:hAnsi="GHEA Grapalat" w:cs="Sylfaen"/>
          <w:szCs w:val="24"/>
          <w:lang w:val="ru-RU"/>
        </w:rPr>
        <w:t>գնահատվում</w:t>
      </w:r>
      <w:r w:rsidRPr="0098522D">
        <w:rPr>
          <w:rFonts w:ascii="GHEA Grapalat" w:hAnsi="GHEA Grapalat" w:cs="Sylfaen"/>
          <w:szCs w:val="24"/>
        </w:rPr>
        <w:t xml:space="preserve"> </w:t>
      </w:r>
      <w:r>
        <w:rPr>
          <w:rFonts w:ascii="GHEA Grapalat" w:hAnsi="GHEA Grapalat" w:cs="Sylfaen"/>
          <w:szCs w:val="24"/>
          <w:lang w:val="ru-RU"/>
        </w:rPr>
        <w:t>են</w:t>
      </w:r>
      <w:r w:rsidRPr="0098522D">
        <w:rPr>
          <w:rFonts w:ascii="GHEA Grapalat" w:hAnsi="GHEA Grapalat" w:cs="Sylfaen"/>
          <w:szCs w:val="24"/>
        </w:rPr>
        <w:t xml:space="preserve"> </w:t>
      </w:r>
      <w:r>
        <w:rPr>
          <w:rFonts w:ascii="GHEA Grapalat" w:hAnsi="GHEA Grapalat" w:cs="Sylfaen"/>
          <w:szCs w:val="24"/>
          <w:lang w:val="ru-RU"/>
        </w:rPr>
        <w:t>սույն</w:t>
      </w:r>
      <w:r w:rsidRPr="0098522D">
        <w:rPr>
          <w:rFonts w:ascii="GHEA Grapalat" w:hAnsi="GHEA Grapalat" w:cs="Sylfaen"/>
          <w:szCs w:val="24"/>
        </w:rPr>
        <w:t xml:space="preserve"> </w:t>
      </w:r>
      <w:r>
        <w:rPr>
          <w:rFonts w:ascii="GHEA Grapalat" w:hAnsi="GHEA Grapalat" w:cs="Sylfaen"/>
          <w:szCs w:val="24"/>
          <w:lang w:val="ru-RU"/>
        </w:rPr>
        <w:t>հրավերով</w:t>
      </w:r>
      <w:r w:rsidRPr="0098522D">
        <w:rPr>
          <w:rFonts w:ascii="GHEA Grapalat" w:hAnsi="GHEA Grapalat" w:cs="Sylfaen"/>
          <w:szCs w:val="24"/>
        </w:rPr>
        <w:t xml:space="preserve"> </w:t>
      </w:r>
      <w:r>
        <w:rPr>
          <w:rFonts w:ascii="GHEA Grapalat" w:hAnsi="GHEA Grapalat" w:cs="Sylfaen"/>
          <w:szCs w:val="24"/>
          <w:lang w:val="ru-RU"/>
        </w:rPr>
        <w:t>սահմանված</w:t>
      </w:r>
      <w:r w:rsidRPr="0098522D">
        <w:rPr>
          <w:rFonts w:ascii="GHEA Grapalat" w:hAnsi="GHEA Grapalat" w:cs="Sylfaen"/>
          <w:szCs w:val="24"/>
        </w:rPr>
        <w:t xml:space="preserve"> </w:t>
      </w:r>
      <w:r>
        <w:rPr>
          <w:rFonts w:ascii="GHEA Grapalat" w:hAnsi="GHEA Grapalat" w:cs="Sylfaen"/>
          <w:szCs w:val="24"/>
          <w:lang w:val="ru-RU"/>
        </w:rPr>
        <w:t>կարգով։</w:t>
      </w:r>
      <w:r w:rsidRPr="0098522D">
        <w:rPr>
          <w:rFonts w:ascii="GHEA Grapalat" w:hAnsi="GHEA Grapalat" w:cs="Sylfaen"/>
          <w:szCs w:val="24"/>
        </w:rPr>
        <w:t xml:space="preserve"> </w:t>
      </w:r>
      <w:r>
        <w:rPr>
          <w:rFonts w:ascii="GHEA Grapalat" w:hAnsi="GHEA Grapalat" w:cs="Sylfaen"/>
          <w:szCs w:val="24"/>
          <w:lang w:val="ru-RU"/>
        </w:rPr>
        <w:t>Բավարար</w:t>
      </w:r>
      <w:r w:rsidRPr="0098522D">
        <w:rPr>
          <w:rFonts w:ascii="GHEA Grapalat" w:hAnsi="GHEA Grapalat" w:cs="Sylfaen"/>
          <w:szCs w:val="24"/>
        </w:rPr>
        <w:t xml:space="preserve"> </w:t>
      </w:r>
      <w:r>
        <w:rPr>
          <w:rFonts w:ascii="GHEA Grapalat" w:hAnsi="GHEA Grapalat" w:cs="Sylfaen"/>
          <w:szCs w:val="24"/>
          <w:lang w:val="ru-RU"/>
        </w:rPr>
        <w:t>են</w:t>
      </w:r>
      <w:r w:rsidRPr="0098522D">
        <w:rPr>
          <w:rFonts w:ascii="GHEA Grapalat" w:hAnsi="GHEA Grapalat" w:cs="Sylfaen"/>
          <w:szCs w:val="24"/>
        </w:rPr>
        <w:t xml:space="preserve"> </w:t>
      </w:r>
      <w:r>
        <w:rPr>
          <w:rFonts w:ascii="GHEA Grapalat" w:hAnsi="GHEA Grapalat" w:cs="Sylfaen"/>
          <w:szCs w:val="24"/>
          <w:lang w:val="ru-RU"/>
        </w:rPr>
        <w:t>գնահատվում</w:t>
      </w:r>
      <w:r w:rsidRPr="0098522D">
        <w:rPr>
          <w:rFonts w:ascii="GHEA Grapalat" w:hAnsi="GHEA Grapalat" w:cs="Sylfaen"/>
          <w:szCs w:val="24"/>
        </w:rPr>
        <w:t xml:space="preserve"> </w:t>
      </w:r>
      <w:r>
        <w:rPr>
          <w:rFonts w:ascii="GHEA Grapalat" w:hAnsi="GHEA Grapalat" w:cs="Sylfaen"/>
          <w:szCs w:val="24"/>
          <w:lang w:val="ru-RU"/>
        </w:rPr>
        <w:t>հրավերով</w:t>
      </w:r>
      <w:r w:rsidRPr="0098522D">
        <w:rPr>
          <w:rFonts w:ascii="GHEA Grapalat" w:hAnsi="GHEA Grapalat" w:cs="Sylfaen"/>
          <w:szCs w:val="24"/>
        </w:rPr>
        <w:t xml:space="preserve"> </w:t>
      </w:r>
      <w:r>
        <w:rPr>
          <w:rFonts w:ascii="GHEA Grapalat" w:hAnsi="GHEA Grapalat" w:cs="Sylfaen"/>
          <w:szCs w:val="24"/>
          <w:lang w:val="ru-RU"/>
        </w:rPr>
        <w:t>նախատեսված</w:t>
      </w:r>
      <w:r w:rsidRPr="0098522D">
        <w:rPr>
          <w:rFonts w:ascii="GHEA Grapalat" w:hAnsi="GHEA Grapalat" w:cs="Sylfaen"/>
          <w:szCs w:val="24"/>
        </w:rPr>
        <w:t xml:space="preserve"> </w:t>
      </w:r>
      <w:r>
        <w:rPr>
          <w:rFonts w:ascii="GHEA Grapalat" w:hAnsi="GHEA Grapalat" w:cs="Sylfaen"/>
          <w:szCs w:val="24"/>
          <w:lang w:val="ru-RU"/>
        </w:rPr>
        <w:t>պայմաններին</w:t>
      </w:r>
      <w:r w:rsidRPr="0098522D">
        <w:rPr>
          <w:rFonts w:ascii="GHEA Grapalat" w:hAnsi="GHEA Grapalat" w:cs="Sylfaen"/>
          <w:szCs w:val="24"/>
        </w:rPr>
        <w:t xml:space="preserve"> </w:t>
      </w:r>
      <w:r>
        <w:rPr>
          <w:rFonts w:ascii="GHEA Grapalat" w:hAnsi="GHEA Grapalat" w:cs="Sylfaen"/>
          <w:szCs w:val="24"/>
          <w:lang w:val="ru-RU"/>
        </w:rPr>
        <w:t>համապատասխանող</w:t>
      </w:r>
      <w:r w:rsidRPr="0098522D">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 xml:space="preserve">, </w:t>
      </w:r>
      <w:r>
        <w:rPr>
          <w:rFonts w:ascii="GHEA Grapalat" w:hAnsi="GHEA Grapalat" w:cs="Sylfaen"/>
          <w:szCs w:val="24"/>
          <w:lang w:val="ru-RU"/>
        </w:rPr>
        <w:t>հակառակ</w:t>
      </w:r>
      <w:r w:rsidRPr="0098522D">
        <w:rPr>
          <w:rFonts w:ascii="GHEA Grapalat" w:hAnsi="GHEA Grapalat" w:cs="Sylfaen"/>
          <w:szCs w:val="24"/>
        </w:rPr>
        <w:t xml:space="preserve"> </w:t>
      </w:r>
      <w:r>
        <w:rPr>
          <w:rFonts w:ascii="GHEA Grapalat" w:hAnsi="GHEA Grapalat" w:cs="Sylfaen"/>
          <w:szCs w:val="24"/>
          <w:lang w:val="ru-RU"/>
        </w:rPr>
        <w:t>դեպքում</w:t>
      </w:r>
      <w:r w:rsidRPr="0098522D">
        <w:rPr>
          <w:rFonts w:ascii="GHEA Grapalat" w:hAnsi="GHEA Grapalat" w:cs="Sylfaen"/>
          <w:szCs w:val="24"/>
        </w:rPr>
        <w:t xml:space="preserve"> </w:t>
      </w:r>
      <w:r>
        <w:rPr>
          <w:rFonts w:ascii="GHEA Grapalat" w:hAnsi="GHEA Grapalat" w:cs="Sylfaen"/>
          <w:szCs w:val="24"/>
          <w:lang w:val="ru-RU"/>
        </w:rPr>
        <w:t>հայտերը</w:t>
      </w:r>
      <w:r w:rsidRPr="0098522D">
        <w:rPr>
          <w:rFonts w:ascii="GHEA Grapalat" w:hAnsi="GHEA Grapalat" w:cs="Sylfaen"/>
          <w:szCs w:val="24"/>
        </w:rPr>
        <w:t xml:space="preserve"> </w:t>
      </w:r>
      <w:r>
        <w:rPr>
          <w:rFonts w:ascii="GHEA Grapalat" w:hAnsi="GHEA Grapalat" w:cs="Sylfaen"/>
          <w:szCs w:val="24"/>
          <w:lang w:val="ru-RU"/>
        </w:rPr>
        <w:t>գնահատվում</w:t>
      </w:r>
      <w:r w:rsidRPr="0098522D">
        <w:rPr>
          <w:rFonts w:ascii="GHEA Grapalat" w:hAnsi="GHEA Grapalat" w:cs="Sylfaen"/>
          <w:szCs w:val="24"/>
        </w:rPr>
        <w:t xml:space="preserve"> </w:t>
      </w:r>
      <w:r>
        <w:rPr>
          <w:rFonts w:ascii="GHEA Grapalat" w:hAnsi="GHEA Grapalat" w:cs="Sylfaen"/>
          <w:szCs w:val="24"/>
          <w:lang w:val="ru-RU"/>
        </w:rPr>
        <w:t>են</w:t>
      </w:r>
      <w:r w:rsidRPr="0098522D">
        <w:rPr>
          <w:rFonts w:ascii="GHEA Grapalat" w:hAnsi="GHEA Grapalat" w:cs="Sylfaen"/>
          <w:szCs w:val="24"/>
        </w:rPr>
        <w:t xml:space="preserve"> </w:t>
      </w:r>
      <w:r>
        <w:rPr>
          <w:rFonts w:ascii="GHEA Grapalat" w:hAnsi="GHEA Grapalat" w:cs="Sylfaen"/>
          <w:szCs w:val="24"/>
          <w:lang w:val="ru-RU"/>
        </w:rPr>
        <w:t>անբավարար</w:t>
      </w:r>
      <w:r w:rsidRPr="0098522D">
        <w:rPr>
          <w:rFonts w:ascii="GHEA Grapalat" w:hAnsi="GHEA Grapalat" w:cs="Sylfaen"/>
          <w:szCs w:val="24"/>
        </w:rPr>
        <w:t xml:space="preserve"> </w:t>
      </w:r>
      <w:r>
        <w:rPr>
          <w:rFonts w:ascii="GHEA Grapalat" w:hAnsi="GHEA Grapalat" w:cs="Sylfaen"/>
          <w:szCs w:val="24"/>
          <w:lang w:val="ru-RU"/>
        </w:rPr>
        <w:t>և</w:t>
      </w:r>
      <w:r w:rsidRPr="0098522D">
        <w:rPr>
          <w:rFonts w:ascii="GHEA Grapalat" w:hAnsi="GHEA Grapalat" w:cs="Sylfaen"/>
          <w:szCs w:val="24"/>
        </w:rPr>
        <w:t xml:space="preserve"> </w:t>
      </w:r>
      <w:r>
        <w:rPr>
          <w:rFonts w:ascii="GHEA Grapalat" w:hAnsi="GHEA Grapalat" w:cs="Sylfaen"/>
          <w:szCs w:val="24"/>
          <w:lang w:val="ru-RU"/>
        </w:rPr>
        <w:t>մերժվում</w:t>
      </w:r>
      <w:r w:rsidRPr="0098522D">
        <w:rPr>
          <w:rFonts w:ascii="GHEA Grapalat" w:hAnsi="GHEA Grapalat" w:cs="Sylfaen"/>
          <w:szCs w:val="24"/>
        </w:rPr>
        <w:t xml:space="preserve"> </w:t>
      </w:r>
      <w:r>
        <w:rPr>
          <w:rFonts w:ascii="GHEA Grapalat" w:hAnsi="GHEA Grapalat" w:cs="Sylfaen"/>
          <w:szCs w:val="24"/>
          <w:lang w:val="ru-RU"/>
        </w:rPr>
        <w:t>են։</w:t>
      </w:r>
    </w:p>
    <w:p w:rsidR="0098522D" w:rsidRDefault="0098522D" w:rsidP="0098522D">
      <w:pPr>
        <w:pStyle w:val="BodyTextIndent2"/>
        <w:spacing w:line="240" w:lineRule="auto"/>
        <w:ind w:firstLine="567"/>
        <w:rPr>
          <w:rFonts w:ascii="GHEA Grapalat" w:hAnsi="GHEA Grapalat" w:cs="Sylfaen"/>
          <w:szCs w:val="24"/>
        </w:rPr>
      </w:pPr>
      <w:r>
        <w:rPr>
          <w:rFonts w:ascii="GHEA Grapalat" w:hAnsi="GHEA Grapalat" w:cs="Sylfaen"/>
          <w:szCs w:val="24"/>
        </w:rPr>
        <w:t xml:space="preserve">7.2.2 </w:t>
      </w:r>
      <w:r>
        <w:rPr>
          <w:rFonts w:ascii="GHEA Grapalat" w:hAnsi="GHEA Grapalat" w:cs="Sylfaen"/>
          <w:szCs w:val="24"/>
          <w:lang w:val="ru-RU"/>
        </w:rPr>
        <w:t>Առաջին</w:t>
      </w:r>
      <w:r w:rsidRPr="0098522D">
        <w:rPr>
          <w:rFonts w:ascii="GHEA Grapalat" w:hAnsi="GHEA Grapalat" w:cs="Sylfaen"/>
          <w:szCs w:val="24"/>
        </w:rPr>
        <w:t xml:space="preserve"> </w:t>
      </w:r>
      <w:r>
        <w:rPr>
          <w:rFonts w:ascii="GHEA Grapalat" w:hAnsi="GHEA Grapalat" w:cs="Sylfaen"/>
          <w:szCs w:val="24"/>
          <w:lang w:val="ru-RU"/>
        </w:rPr>
        <w:t>տեղը</w:t>
      </w:r>
      <w:r w:rsidRPr="0098522D">
        <w:rPr>
          <w:rFonts w:ascii="GHEA Grapalat" w:hAnsi="GHEA Grapalat" w:cs="Sylfaen"/>
          <w:szCs w:val="24"/>
        </w:rPr>
        <w:t xml:space="preserve"> </w:t>
      </w:r>
      <w:r>
        <w:rPr>
          <w:rFonts w:ascii="GHEA Grapalat" w:hAnsi="GHEA Grapalat" w:cs="Sylfaen"/>
          <w:szCs w:val="24"/>
          <w:lang w:val="ru-RU"/>
        </w:rPr>
        <w:t>զբաղեցրած</w:t>
      </w:r>
      <w:r w:rsidRPr="0098522D">
        <w:rPr>
          <w:rFonts w:ascii="GHEA Grapalat" w:hAnsi="GHEA Grapalat" w:cs="Sylfaen"/>
          <w:szCs w:val="24"/>
        </w:rPr>
        <w:t xml:space="preserve"> </w:t>
      </w:r>
      <w:r>
        <w:rPr>
          <w:rFonts w:ascii="GHEA Grapalat" w:hAnsi="GHEA Grapalat" w:cs="Sylfaen"/>
          <w:szCs w:val="24"/>
          <w:lang w:val="ru-RU"/>
        </w:rPr>
        <w:t>մասնակիցը</w:t>
      </w:r>
      <w:r w:rsidRPr="0098522D">
        <w:rPr>
          <w:rFonts w:ascii="GHEA Grapalat" w:hAnsi="GHEA Grapalat" w:cs="Sylfaen"/>
          <w:szCs w:val="24"/>
        </w:rPr>
        <w:t xml:space="preserve"> </w:t>
      </w:r>
      <w:r>
        <w:rPr>
          <w:rFonts w:ascii="GHEA Grapalat" w:hAnsi="GHEA Grapalat" w:cs="Sylfaen"/>
          <w:szCs w:val="24"/>
          <w:lang w:val="ru-RU"/>
        </w:rPr>
        <w:t>որոշվում</w:t>
      </w:r>
      <w:r w:rsidRPr="0098522D">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sidRPr="0098522D">
        <w:rPr>
          <w:rFonts w:ascii="GHEA Grapalat" w:hAnsi="GHEA Grapalat" w:cs="Sylfaen"/>
          <w:szCs w:val="24"/>
        </w:rPr>
        <w:t xml:space="preserve"> </w:t>
      </w:r>
      <w:r>
        <w:rPr>
          <w:rFonts w:ascii="GHEA Grapalat" w:hAnsi="GHEA Grapalat" w:cs="Sylfaen"/>
          <w:szCs w:val="24"/>
          <w:lang w:val="ru-RU"/>
        </w:rPr>
        <w:t>գնահատված</w:t>
      </w:r>
      <w:r w:rsidRPr="0098522D">
        <w:rPr>
          <w:rFonts w:ascii="GHEA Grapalat" w:hAnsi="GHEA Grapalat" w:cs="Sylfaen"/>
          <w:szCs w:val="24"/>
        </w:rPr>
        <w:t xml:space="preserve"> </w:t>
      </w:r>
      <w:r>
        <w:rPr>
          <w:rFonts w:ascii="GHEA Grapalat" w:hAnsi="GHEA Grapalat" w:cs="Sylfaen"/>
          <w:szCs w:val="24"/>
          <w:lang w:val="ru-RU"/>
        </w:rPr>
        <w:t>հայտեր</w:t>
      </w:r>
      <w:r w:rsidRPr="0098522D">
        <w:rPr>
          <w:rFonts w:ascii="GHEA Grapalat" w:hAnsi="GHEA Grapalat" w:cs="Sylfaen"/>
          <w:szCs w:val="24"/>
        </w:rPr>
        <w:t xml:space="preserve"> </w:t>
      </w:r>
      <w:r>
        <w:rPr>
          <w:rFonts w:ascii="GHEA Grapalat" w:hAnsi="GHEA Grapalat" w:cs="Sylfaen"/>
          <w:szCs w:val="24"/>
          <w:lang w:val="ru-RU"/>
        </w:rPr>
        <w:t>ներկայացրած</w:t>
      </w:r>
      <w:r w:rsidRPr="0098522D">
        <w:rPr>
          <w:rFonts w:ascii="GHEA Grapalat" w:hAnsi="GHEA Grapalat" w:cs="Sylfaen"/>
          <w:szCs w:val="24"/>
        </w:rPr>
        <w:t xml:space="preserve"> </w:t>
      </w:r>
      <w:r>
        <w:rPr>
          <w:rFonts w:ascii="GHEA Grapalat" w:hAnsi="GHEA Grapalat" w:cs="Sylfaen"/>
          <w:szCs w:val="24"/>
          <w:lang w:val="ru-RU"/>
        </w:rPr>
        <w:t>մասնակիցների</w:t>
      </w:r>
      <w:r w:rsidRPr="0098522D">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sidRPr="0098522D">
        <w:rPr>
          <w:rFonts w:ascii="GHEA Grapalat" w:hAnsi="GHEA Grapalat" w:cs="Sylfaen"/>
          <w:szCs w:val="24"/>
        </w:rPr>
        <w:t xml:space="preserve"> </w:t>
      </w:r>
      <w:r>
        <w:rPr>
          <w:rFonts w:ascii="GHEA Grapalat" w:hAnsi="GHEA Grapalat" w:cs="Sylfaen"/>
          <w:szCs w:val="24"/>
          <w:lang w:val="ru-RU"/>
        </w:rPr>
        <w:t>գնային</w:t>
      </w:r>
      <w:r w:rsidRPr="0098522D">
        <w:rPr>
          <w:rFonts w:ascii="GHEA Grapalat" w:hAnsi="GHEA Grapalat" w:cs="Sylfaen"/>
          <w:szCs w:val="24"/>
        </w:rPr>
        <w:t xml:space="preserve"> </w:t>
      </w:r>
      <w:r>
        <w:rPr>
          <w:rFonts w:ascii="GHEA Grapalat" w:hAnsi="GHEA Grapalat" w:cs="Sylfaen"/>
          <w:szCs w:val="24"/>
          <w:lang w:val="ru-RU"/>
        </w:rPr>
        <w:t>առաջարկ</w:t>
      </w:r>
      <w:r w:rsidRPr="0098522D">
        <w:rPr>
          <w:rFonts w:ascii="GHEA Grapalat" w:hAnsi="GHEA Grapalat" w:cs="Sylfaen"/>
          <w:szCs w:val="24"/>
        </w:rPr>
        <w:t xml:space="preserve"> </w:t>
      </w:r>
      <w:r>
        <w:rPr>
          <w:rFonts w:ascii="GHEA Grapalat" w:hAnsi="GHEA Grapalat" w:cs="Sylfaen"/>
          <w:szCs w:val="24"/>
          <w:lang w:val="ru-RU"/>
        </w:rPr>
        <w:t>ներկայացրած</w:t>
      </w:r>
      <w:r w:rsidRPr="0098522D">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sidRPr="0098522D">
        <w:rPr>
          <w:rFonts w:ascii="GHEA Grapalat" w:hAnsi="GHEA Grapalat" w:cs="Sylfaen"/>
          <w:szCs w:val="24"/>
        </w:rPr>
        <w:t xml:space="preserve"> </w:t>
      </w:r>
      <w:r>
        <w:rPr>
          <w:rFonts w:ascii="GHEA Grapalat" w:hAnsi="GHEA Grapalat" w:cs="Sylfaen"/>
          <w:szCs w:val="24"/>
          <w:lang w:val="ru-RU"/>
        </w:rPr>
        <w:t>նախապատվություն</w:t>
      </w:r>
      <w:r w:rsidRPr="0098522D">
        <w:rPr>
          <w:rFonts w:ascii="GHEA Grapalat" w:hAnsi="GHEA Grapalat" w:cs="Sylfaen"/>
          <w:szCs w:val="24"/>
        </w:rPr>
        <w:t xml:space="preserve"> </w:t>
      </w:r>
      <w:r>
        <w:rPr>
          <w:rFonts w:ascii="GHEA Grapalat" w:hAnsi="GHEA Grapalat" w:cs="Sylfaen"/>
          <w:szCs w:val="24"/>
          <w:lang w:val="ru-RU"/>
        </w:rPr>
        <w:t>տալու</w:t>
      </w:r>
      <w:r w:rsidRPr="0098522D">
        <w:rPr>
          <w:rFonts w:ascii="GHEA Grapalat" w:hAnsi="GHEA Grapalat" w:cs="Sylfaen"/>
          <w:szCs w:val="24"/>
        </w:rPr>
        <w:t xml:space="preserve"> </w:t>
      </w:r>
      <w:r>
        <w:rPr>
          <w:rFonts w:ascii="GHEA Grapalat" w:hAnsi="GHEA Grapalat" w:cs="Sylfaen"/>
          <w:szCs w:val="24"/>
          <w:lang w:val="ru-RU"/>
        </w:rPr>
        <w:t>սկզբունքով։</w:t>
      </w:r>
      <w:r w:rsidRPr="0098522D">
        <w:rPr>
          <w:rFonts w:ascii="GHEA Grapalat" w:hAnsi="GHEA Grapalat" w:cs="Sylfaen"/>
          <w:szCs w:val="24"/>
        </w:rPr>
        <w:t xml:space="preserve"> </w:t>
      </w:r>
      <w:r>
        <w:rPr>
          <w:rFonts w:ascii="GHEA Grapalat" w:hAnsi="GHEA Grapalat" w:cs="Sylfaen"/>
          <w:szCs w:val="24"/>
          <w:lang w:val="ru-RU"/>
        </w:rPr>
        <w:t>Ընդ</w:t>
      </w:r>
      <w:r w:rsidRPr="0098522D">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98522D">
        <w:rPr>
          <w:rFonts w:ascii="GHEA Grapalat" w:hAnsi="GHEA Grapalat" w:cs="Sylfaen"/>
          <w:szCs w:val="24"/>
        </w:rPr>
        <w:t xml:space="preserve"> </w:t>
      </w:r>
      <w:r>
        <w:rPr>
          <w:rFonts w:ascii="GHEA Grapalat" w:hAnsi="GHEA Grapalat" w:cs="Sylfaen"/>
          <w:szCs w:val="24"/>
          <w:lang w:val="ru-RU"/>
        </w:rPr>
        <w:t>կողմից</w:t>
      </w:r>
      <w:r w:rsidRPr="0098522D">
        <w:rPr>
          <w:rFonts w:ascii="GHEA Grapalat" w:hAnsi="GHEA Grapalat" w:cs="Sylfaen"/>
          <w:szCs w:val="24"/>
        </w:rPr>
        <w:t xml:space="preserve"> </w:t>
      </w:r>
      <w:r>
        <w:rPr>
          <w:rFonts w:ascii="GHEA Grapalat" w:hAnsi="GHEA Grapalat" w:cs="Sylfaen"/>
          <w:szCs w:val="24"/>
          <w:lang w:val="en-US"/>
        </w:rPr>
        <w:t>առաջին</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en-US"/>
        </w:rPr>
        <w:t>հաջորդաբար</w:t>
      </w:r>
      <w:r>
        <w:rPr>
          <w:rFonts w:ascii="GHEA Grapalat" w:hAnsi="GHEA Grapalat" w:cs="Sylfaen"/>
          <w:szCs w:val="24"/>
        </w:rPr>
        <w:t xml:space="preserve"> </w:t>
      </w:r>
      <w:r>
        <w:rPr>
          <w:rFonts w:ascii="GHEA Grapalat" w:hAnsi="GHEA Grapalat" w:cs="Sylfaen"/>
          <w:szCs w:val="24"/>
          <w:lang w:val="en-US"/>
        </w:rPr>
        <w:t>տեղեր</w:t>
      </w:r>
      <w:r>
        <w:rPr>
          <w:rFonts w:ascii="GHEA Grapalat" w:hAnsi="GHEA Grapalat" w:cs="Sylfaen"/>
          <w:szCs w:val="24"/>
        </w:rPr>
        <w:t xml:space="preserve"> </w:t>
      </w:r>
      <w:r>
        <w:rPr>
          <w:rFonts w:ascii="GHEA Grapalat" w:hAnsi="GHEA Grapalat" w:cs="Sylfaen"/>
          <w:szCs w:val="24"/>
          <w:lang w:val="ru-RU"/>
        </w:rPr>
        <w:t>զբաղեցրած</w:t>
      </w:r>
      <w:r w:rsidRPr="0098522D">
        <w:rPr>
          <w:rFonts w:ascii="GHEA Grapalat" w:hAnsi="GHEA Grapalat" w:cs="Sylfaen"/>
          <w:szCs w:val="24"/>
        </w:rPr>
        <w:t xml:space="preserve"> </w:t>
      </w:r>
      <w:r>
        <w:rPr>
          <w:rFonts w:ascii="GHEA Grapalat" w:hAnsi="GHEA Grapalat" w:cs="Sylfaen"/>
          <w:szCs w:val="24"/>
          <w:lang w:val="ru-RU"/>
        </w:rPr>
        <w:t>մասնակիցներին</w:t>
      </w:r>
      <w:r w:rsidRPr="0098522D">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p>
    <w:p w:rsidR="0098522D" w:rsidRDefault="0098522D" w:rsidP="0098522D">
      <w:pPr>
        <w:pStyle w:val="BodyTextIndent2"/>
        <w:spacing w:line="240" w:lineRule="auto"/>
        <w:ind w:firstLine="567"/>
        <w:rPr>
          <w:rFonts w:ascii="GHEA Grapalat" w:hAnsi="GHEA Grapalat" w:cs="Sylfaen"/>
          <w:szCs w:val="24"/>
        </w:rPr>
      </w:pPr>
      <w:r>
        <w:rPr>
          <w:rFonts w:ascii="GHEA Grapalat" w:hAnsi="GHEA Grapalat" w:cs="Sylfaen"/>
          <w:szCs w:val="24"/>
        </w:rPr>
        <w:t xml:space="preserve">ա. </w:t>
      </w:r>
      <w:r>
        <w:rPr>
          <w:rFonts w:ascii="GHEA Grapalat" w:hAnsi="GHEA Grapalat" w:cs="Sylfaen"/>
          <w:szCs w:val="24"/>
          <w:lang w:val="ru-RU"/>
        </w:rPr>
        <w:t>գնային</w:t>
      </w:r>
      <w:r w:rsidRPr="0098522D">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98522D">
        <w:rPr>
          <w:rFonts w:ascii="GHEA Grapalat" w:hAnsi="GHEA Grapalat" w:cs="Sylfaen"/>
          <w:szCs w:val="24"/>
        </w:rPr>
        <w:t xml:space="preserve"> </w:t>
      </w:r>
      <w:r>
        <w:rPr>
          <w:rFonts w:ascii="GHEA Grapalat" w:hAnsi="GHEA Grapalat" w:cs="Sylfaen"/>
          <w:szCs w:val="24"/>
          <w:lang w:val="ru-RU"/>
        </w:rPr>
        <w:t>իրականացվում</w:t>
      </w:r>
      <w:r w:rsidRPr="0098522D">
        <w:rPr>
          <w:rFonts w:ascii="GHEA Grapalat" w:hAnsi="GHEA Grapalat" w:cs="Sylfaen"/>
          <w:szCs w:val="24"/>
        </w:rPr>
        <w:t xml:space="preserve"> </w:t>
      </w:r>
      <w:r>
        <w:rPr>
          <w:rFonts w:ascii="GHEA Grapalat" w:hAnsi="GHEA Grapalat" w:cs="Sylfaen"/>
          <w:szCs w:val="24"/>
          <w:lang w:val="ru-RU"/>
        </w:rPr>
        <w:t>է</w:t>
      </w:r>
      <w:r w:rsidRPr="0098522D">
        <w:rPr>
          <w:rFonts w:ascii="GHEA Grapalat" w:hAnsi="GHEA Grapalat" w:cs="Sylfaen"/>
          <w:szCs w:val="24"/>
        </w:rPr>
        <w:t xml:space="preserve"> </w:t>
      </w:r>
      <w:r>
        <w:rPr>
          <w:rFonts w:ascii="GHEA Grapalat" w:hAnsi="GHEA Grapalat" w:cs="Sylfaen"/>
          <w:szCs w:val="24"/>
          <w:lang w:val="ru-RU"/>
        </w:rPr>
        <w:t>առանց</w:t>
      </w:r>
      <w:r w:rsidRPr="0098522D">
        <w:rPr>
          <w:rFonts w:ascii="GHEA Grapalat" w:hAnsi="GHEA Grapalat" w:cs="Sylfaen"/>
          <w:szCs w:val="24"/>
        </w:rPr>
        <w:t xml:space="preserve"> </w:t>
      </w:r>
      <w:r>
        <w:rPr>
          <w:rFonts w:ascii="GHEA Grapalat" w:hAnsi="GHEA Grapalat" w:cs="Sylfaen"/>
          <w:szCs w:val="24"/>
          <w:lang w:val="ru-RU"/>
        </w:rPr>
        <w:t>սույն</w:t>
      </w:r>
      <w:r w:rsidRPr="0098522D">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2-</w:t>
      </w:r>
      <w:r>
        <w:rPr>
          <w:rFonts w:ascii="GHEA Grapalat" w:hAnsi="GHEA Grapalat" w:cs="Sylfaen"/>
          <w:szCs w:val="24"/>
          <w:lang w:val="ru-RU"/>
        </w:rPr>
        <w:t>րդ</w:t>
      </w:r>
      <w:r w:rsidRPr="0098522D">
        <w:rPr>
          <w:rFonts w:ascii="GHEA Grapalat" w:hAnsi="GHEA Grapalat" w:cs="Sylfaen"/>
          <w:szCs w:val="24"/>
        </w:rPr>
        <w:t xml:space="preserve"> </w:t>
      </w:r>
      <w:r>
        <w:rPr>
          <w:rFonts w:ascii="GHEA Grapalat" w:hAnsi="GHEA Grapalat" w:cs="Sylfaen"/>
          <w:szCs w:val="24"/>
          <w:lang w:val="ru-RU"/>
        </w:rPr>
        <w:t>մասի</w:t>
      </w:r>
      <w:r>
        <w:rPr>
          <w:rFonts w:ascii="GHEA Grapalat" w:hAnsi="GHEA Grapalat" w:cs="Sylfaen"/>
          <w:szCs w:val="24"/>
        </w:rPr>
        <w:t xml:space="preserve"> 4.2 </w:t>
      </w:r>
      <w:r>
        <w:rPr>
          <w:rFonts w:ascii="GHEA Grapalat" w:hAnsi="GHEA Grapalat" w:cs="Sylfaen"/>
          <w:szCs w:val="24"/>
          <w:lang w:val="ru-RU"/>
        </w:rPr>
        <w:t>կետում</w:t>
      </w:r>
      <w:r w:rsidRPr="0098522D">
        <w:rPr>
          <w:rFonts w:ascii="GHEA Grapalat" w:hAnsi="GHEA Grapalat" w:cs="Sylfaen"/>
          <w:szCs w:val="24"/>
        </w:rPr>
        <w:t xml:space="preserve"> </w:t>
      </w:r>
      <w:r>
        <w:rPr>
          <w:rFonts w:ascii="GHEA Grapalat" w:hAnsi="GHEA Grapalat" w:cs="Sylfaen"/>
          <w:szCs w:val="24"/>
          <w:lang w:val="ru-RU"/>
        </w:rPr>
        <w:t>նշված</w:t>
      </w:r>
      <w:r w:rsidRPr="0098522D">
        <w:rPr>
          <w:rFonts w:ascii="GHEA Grapalat" w:hAnsi="GHEA Grapalat" w:cs="Sylfaen"/>
          <w:szCs w:val="24"/>
        </w:rPr>
        <w:t xml:space="preserve"> </w:t>
      </w:r>
      <w:r>
        <w:rPr>
          <w:rFonts w:ascii="GHEA Grapalat" w:hAnsi="GHEA Grapalat" w:cs="Sylfaen"/>
          <w:szCs w:val="24"/>
          <w:lang w:val="ru-RU"/>
        </w:rPr>
        <w:t>հարկի</w:t>
      </w:r>
      <w:r w:rsidRPr="0098522D">
        <w:rPr>
          <w:rFonts w:ascii="GHEA Grapalat" w:hAnsi="GHEA Grapalat" w:cs="Sylfaen"/>
          <w:szCs w:val="24"/>
        </w:rPr>
        <w:t xml:space="preserve"> </w:t>
      </w:r>
      <w:r>
        <w:rPr>
          <w:rFonts w:ascii="GHEA Grapalat" w:hAnsi="GHEA Grapalat" w:cs="Sylfaen"/>
          <w:szCs w:val="24"/>
          <w:lang w:val="ru-RU"/>
        </w:rPr>
        <w:t>գումարի</w:t>
      </w:r>
      <w:r w:rsidRPr="0098522D">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rPr>
        <w:t>,</w:t>
      </w:r>
    </w:p>
    <w:p w:rsidR="0098522D" w:rsidRDefault="0098522D" w:rsidP="0098522D">
      <w:pPr>
        <w:pStyle w:val="BodyTextIndent2"/>
        <w:spacing w:line="240" w:lineRule="auto"/>
        <w:ind w:firstLine="567"/>
        <w:rPr>
          <w:rFonts w:ascii="GHEA Grapalat" w:hAnsi="GHEA Grapalat" w:cs="Sylfaen"/>
          <w:szCs w:val="24"/>
        </w:rPr>
      </w:pPr>
      <w:r>
        <w:rPr>
          <w:rFonts w:ascii="GHEA Grapalat" w:hAnsi="GHEA Grapalat" w:cs="Sylfaen"/>
          <w:szCs w:val="24"/>
          <w:lang w:val="en-US"/>
        </w:rPr>
        <w:t>բ</w:t>
      </w:r>
      <w:r>
        <w:rPr>
          <w:rFonts w:ascii="GHEA Grapalat" w:hAnsi="GHEA Grapalat" w:cs="Sylfaen"/>
          <w:szCs w:val="24"/>
        </w:rPr>
        <w:t xml:space="preserve">. </w:t>
      </w:r>
      <w:proofErr w:type="gramStart"/>
      <w:r>
        <w:rPr>
          <w:rFonts w:ascii="GHEA Grapalat" w:hAnsi="GHEA Grapalat" w:cs="Sylfaen"/>
          <w:szCs w:val="24"/>
          <w:lang w:val="ru-RU"/>
        </w:rPr>
        <w:t>գնման</w:t>
      </w:r>
      <w:proofErr w:type="gramEnd"/>
      <w:r w:rsidRPr="0098522D">
        <w:rPr>
          <w:rFonts w:ascii="GHEA Grapalat" w:hAnsi="GHEA Grapalat" w:cs="Sylfaen"/>
          <w:szCs w:val="24"/>
        </w:rPr>
        <w:t xml:space="preserve"> </w:t>
      </w:r>
      <w:r>
        <w:rPr>
          <w:rFonts w:ascii="GHEA Grapalat" w:hAnsi="GHEA Grapalat" w:cs="Sylfaen"/>
          <w:szCs w:val="24"/>
          <w:lang w:val="ru-RU"/>
        </w:rPr>
        <w:t>առարկաների</w:t>
      </w:r>
      <w:r w:rsidRPr="0098522D">
        <w:rPr>
          <w:rFonts w:ascii="GHEA Grapalat" w:hAnsi="GHEA Grapalat" w:cs="Sylfaen"/>
          <w:szCs w:val="24"/>
        </w:rPr>
        <w:t xml:space="preserve"> </w:t>
      </w:r>
      <w:r>
        <w:rPr>
          <w:rFonts w:ascii="GHEA Grapalat" w:hAnsi="GHEA Grapalat" w:cs="Sylfaen"/>
          <w:szCs w:val="24"/>
          <w:lang w:val="ru-RU"/>
        </w:rPr>
        <w:t>գծով</w:t>
      </w:r>
      <w:r w:rsidRPr="0098522D">
        <w:rPr>
          <w:rFonts w:ascii="GHEA Grapalat" w:hAnsi="GHEA Grapalat" w:cs="Sylfaen"/>
          <w:szCs w:val="24"/>
        </w:rPr>
        <w:t xml:space="preserve"> </w:t>
      </w:r>
      <w:r>
        <w:rPr>
          <w:rFonts w:ascii="GHEA Grapalat" w:hAnsi="GHEA Grapalat" w:cs="Sylfaen"/>
          <w:szCs w:val="24"/>
          <w:lang w:val="ru-RU"/>
        </w:rPr>
        <w:t>գնային</w:t>
      </w:r>
      <w:r w:rsidRPr="0098522D">
        <w:rPr>
          <w:rFonts w:ascii="GHEA Grapalat" w:hAnsi="GHEA Grapalat" w:cs="Sylfaen"/>
          <w:szCs w:val="24"/>
        </w:rPr>
        <w:t xml:space="preserve"> </w:t>
      </w:r>
      <w:r>
        <w:rPr>
          <w:rFonts w:ascii="GHEA Grapalat" w:hAnsi="GHEA Grapalat" w:cs="Sylfaen"/>
          <w:szCs w:val="24"/>
          <w:lang w:val="ru-RU"/>
        </w:rPr>
        <w:t>առաջարկների</w:t>
      </w:r>
      <w:r w:rsidRPr="0098522D">
        <w:rPr>
          <w:rFonts w:ascii="GHEA Grapalat" w:hAnsi="GHEA Grapalat" w:cs="Sylfaen"/>
          <w:szCs w:val="24"/>
        </w:rPr>
        <w:t xml:space="preserve"> </w:t>
      </w:r>
      <w:r>
        <w:rPr>
          <w:rFonts w:ascii="GHEA Grapalat" w:hAnsi="GHEA Grapalat" w:cs="Sylfaen"/>
          <w:szCs w:val="24"/>
          <w:lang w:val="ru-RU"/>
        </w:rPr>
        <w:t>գնահատման</w:t>
      </w:r>
      <w:r w:rsidRPr="0098522D">
        <w:rPr>
          <w:rFonts w:ascii="GHEA Grapalat" w:hAnsi="GHEA Grapalat" w:cs="Sylfaen"/>
          <w:szCs w:val="24"/>
        </w:rPr>
        <w:t xml:space="preserve"> </w:t>
      </w:r>
      <w:r>
        <w:rPr>
          <w:rFonts w:ascii="GHEA Grapalat" w:hAnsi="GHEA Grapalat" w:cs="Sylfaen"/>
          <w:szCs w:val="24"/>
          <w:lang w:val="ru-RU"/>
        </w:rPr>
        <w:t>և</w:t>
      </w:r>
      <w:r w:rsidRPr="0098522D">
        <w:rPr>
          <w:rFonts w:ascii="GHEA Grapalat" w:hAnsi="GHEA Grapalat" w:cs="Sylfaen"/>
          <w:szCs w:val="24"/>
        </w:rPr>
        <w:t xml:space="preserve"> </w:t>
      </w:r>
      <w:r>
        <w:rPr>
          <w:rFonts w:ascii="GHEA Grapalat" w:hAnsi="GHEA Grapalat" w:cs="Sylfaen"/>
          <w:szCs w:val="24"/>
          <w:lang w:val="ru-RU"/>
        </w:rPr>
        <w:t>համեմատման</w:t>
      </w:r>
      <w:r w:rsidRPr="0098522D">
        <w:rPr>
          <w:rFonts w:ascii="GHEA Grapalat" w:hAnsi="GHEA Grapalat" w:cs="Sylfaen"/>
          <w:szCs w:val="24"/>
        </w:rPr>
        <w:t xml:space="preserve"> </w:t>
      </w:r>
      <w:r>
        <w:rPr>
          <w:rFonts w:ascii="GHEA Grapalat" w:hAnsi="GHEA Grapalat" w:cs="Sylfaen"/>
          <w:szCs w:val="24"/>
          <w:lang w:val="ru-RU"/>
        </w:rPr>
        <w:t>ընթացքում</w:t>
      </w:r>
      <w:r w:rsidRPr="0098522D">
        <w:rPr>
          <w:rFonts w:ascii="GHEA Grapalat" w:hAnsi="GHEA Grapalat" w:cs="Sylfaen"/>
          <w:szCs w:val="24"/>
        </w:rPr>
        <w:t xml:space="preserve"> </w:t>
      </w:r>
      <w:r>
        <w:rPr>
          <w:rFonts w:ascii="GHEA Grapalat" w:hAnsi="GHEA Grapalat" w:cs="Sylfaen"/>
          <w:szCs w:val="24"/>
          <w:lang w:val="ru-RU"/>
        </w:rPr>
        <w:t>Եվրասիական</w:t>
      </w:r>
      <w:r w:rsidRPr="0098522D">
        <w:rPr>
          <w:rFonts w:ascii="GHEA Grapalat" w:hAnsi="GHEA Grapalat" w:cs="Sylfaen"/>
          <w:szCs w:val="24"/>
        </w:rPr>
        <w:t xml:space="preserve"> </w:t>
      </w:r>
      <w:r>
        <w:rPr>
          <w:rFonts w:ascii="GHEA Grapalat" w:hAnsi="GHEA Grapalat" w:cs="Sylfaen"/>
          <w:szCs w:val="24"/>
          <w:lang w:val="ru-RU"/>
        </w:rPr>
        <w:t>տնտեսական</w:t>
      </w:r>
      <w:r w:rsidRPr="0098522D">
        <w:rPr>
          <w:rFonts w:ascii="GHEA Grapalat" w:hAnsi="GHEA Grapalat" w:cs="Sylfaen"/>
          <w:szCs w:val="24"/>
        </w:rPr>
        <w:t xml:space="preserve"> </w:t>
      </w:r>
      <w:r>
        <w:rPr>
          <w:rFonts w:ascii="GHEA Grapalat" w:hAnsi="GHEA Grapalat" w:cs="Sylfaen"/>
          <w:szCs w:val="24"/>
          <w:lang w:val="ru-RU"/>
        </w:rPr>
        <w:t>միության</w:t>
      </w:r>
      <w:r w:rsidRPr="0098522D">
        <w:rPr>
          <w:rFonts w:ascii="GHEA Grapalat" w:hAnsi="GHEA Grapalat" w:cs="Sylfaen"/>
          <w:szCs w:val="24"/>
        </w:rPr>
        <w:t xml:space="preserve"> </w:t>
      </w:r>
      <w:r>
        <w:rPr>
          <w:rFonts w:ascii="GHEA Grapalat" w:hAnsi="GHEA Grapalat" w:cs="Sylfaen"/>
          <w:szCs w:val="24"/>
          <w:lang w:val="ru-RU"/>
        </w:rPr>
        <w:t>անդամ</w:t>
      </w:r>
      <w:r w:rsidRPr="0098522D">
        <w:rPr>
          <w:rFonts w:ascii="GHEA Grapalat" w:hAnsi="GHEA Grapalat" w:cs="Sylfaen"/>
          <w:szCs w:val="24"/>
        </w:rPr>
        <w:t xml:space="preserve"> </w:t>
      </w:r>
      <w:r>
        <w:rPr>
          <w:rFonts w:ascii="GHEA Grapalat" w:hAnsi="GHEA Grapalat" w:cs="Sylfaen"/>
          <w:szCs w:val="24"/>
          <w:lang w:val="ru-RU"/>
        </w:rPr>
        <w:t>երկրների</w:t>
      </w:r>
      <w:r w:rsidRPr="0098522D">
        <w:rPr>
          <w:rFonts w:ascii="GHEA Grapalat" w:hAnsi="GHEA Grapalat" w:cs="Sylfaen"/>
          <w:szCs w:val="24"/>
        </w:rPr>
        <w:t xml:space="preserve"> </w:t>
      </w:r>
      <w:r>
        <w:rPr>
          <w:rFonts w:ascii="GHEA Grapalat" w:hAnsi="GHEA Grapalat" w:cs="Sylfaen"/>
          <w:szCs w:val="24"/>
          <w:lang w:val="ru-RU"/>
        </w:rPr>
        <w:t>արտադրության</w:t>
      </w:r>
      <w:r w:rsidRPr="0098522D">
        <w:rPr>
          <w:rFonts w:ascii="GHEA Grapalat" w:hAnsi="GHEA Grapalat" w:cs="Sylfaen"/>
          <w:szCs w:val="24"/>
        </w:rPr>
        <w:t xml:space="preserve"> </w:t>
      </w:r>
      <w:r>
        <w:rPr>
          <w:rFonts w:ascii="GHEA Grapalat" w:hAnsi="GHEA Grapalat" w:cs="Sylfaen"/>
          <w:szCs w:val="24"/>
          <w:lang w:val="ru-RU"/>
        </w:rPr>
        <w:t>ապրանքներ</w:t>
      </w:r>
      <w:r w:rsidRPr="0098522D">
        <w:rPr>
          <w:rFonts w:ascii="GHEA Grapalat" w:hAnsi="GHEA Grapalat" w:cs="Sylfaen"/>
          <w:szCs w:val="24"/>
        </w:rPr>
        <w:t xml:space="preserve"> </w:t>
      </w:r>
      <w:r>
        <w:rPr>
          <w:rFonts w:ascii="GHEA Grapalat" w:hAnsi="GHEA Grapalat" w:cs="Sylfaen"/>
          <w:szCs w:val="24"/>
          <w:lang w:val="ru-RU"/>
        </w:rPr>
        <w:t>առաջարկող</w:t>
      </w:r>
      <w:r w:rsidRPr="0098522D">
        <w:rPr>
          <w:rFonts w:ascii="GHEA Grapalat" w:hAnsi="GHEA Grapalat" w:cs="Sylfaen"/>
          <w:szCs w:val="24"/>
        </w:rPr>
        <w:t xml:space="preserve"> </w:t>
      </w:r>
      <w:r>
        <w:rPr>
          <w:rFonts w:ascii="GHEA Grapalat" w:hAnsi="GHEA Grapalat" w:cs="Sylfaen"/>
          <w:szCs w:val="24"/>
          <w:lang w:val="ru-RU"/>
        </w:rPr>
        <w:t>մասնակիցներն</w:t>
      </w:r>
      <w:r w:rsidRPr="0098522D">
        <w:rPr>
          <w:rFonts w:ascii="GHEA Grapalat" w:hAnsi="GHEA Grapalat" w:cs="Sylfaen"/>
          <w:szCs w:val="24"/>
        </w:rPr>
        <w:t xml:space="preserve"> </w:t>
      </w:r>
      <w:r>
        <w:rPr>
          <w:rFonts w:ascii="GHEA Grapalat" w:hAnsi="GHEA Grapalat" w:cs="Sylfaen"/>
          <w:szCs w:val="24"/>
          <w:lang w:val="ru-RU"/>
        </w:rPr>
        <w:t>ունեն</w:t>
      </w:r>
      <w:r w:rsidRPr="0098522D">
        <w:rPr>
          <w:rFonts w:ascii="GHEA Grapalat" w:hAnsi="GHEA Grapalat" w:cs="Sylfaen"/>
          <w:szCs w:val="24"/>
        </w:rPr>
        <w:t xml:space="preserve"> </w:t>
      </w:r>
      <w:r>
        <w:rPr>
          <w:rFonts w:ascii="GHEA Grapalat" w:hAnsi="GHEA Grapalat" w:cs="Sylfaen"/>
          <w:szCs w:val="24"/>
          <w:lang w:val="ru-RU"/>
        </w:rPr>
        <w:t>մինչև</w:t>
      </w:r>
      <w:r>
        <w:rPr>
          <w:rFonts w:ascii="GHEA Grapalat" w:hAnsi="GHEA Grapalat" w:cs="Sylfaen"/>
          <w:szCs w:val="24"/>
        </w:rPr>
        <w:t xml:space="preserve"> 15 </w:t>
      </w:r>
      <w:r>
        <w:rPr>
          <w:rFonts w:ascii="GHEA Grapalat" w:hAnsi="GHEA Grapalat" w:cs="Sylfaen"/>
          <w:szCs w:val="24"/>
          <w:lang w:val="ru-RU"/>
        </w:rPr>
        <w:t>տոկոս</w:t>
      </w:r>
      <w:r w:rsidRPr="0098522D">
        <w:rPr>
          <w:rFonts w:ascii="GHEA Grapalat" w:hAnsi="GHEA Grapalat" w:cs="Sylfaen"/>
          <w:szCs w:val="24"/>
        </w:rPr>
        <w:t xml:space="preserve"> </w:t>
      </w:r>
      <w:r>
        <w:rPr>
          <w:rFonts w:ascii="GHEA Grapalat" w:hAnsi="GHEA Grapalat" w:cs="Sylfaen"/>
          <w:szCs w:val="24"/>
          <w:lang w:val="ru-RU"/>
        </w:rPr>
        <w:t>գնային</w:t>
      </w:r>
      <w:r w:rsidRPr="0098522D">
        <w:rPr>
          <w:rFonts w:ascii="GHEA Grapalat" w:hAnsi="GHEA Grapalat" w:cs="Sylfaen"/>
          <w:szCs w:val="24"/>
        </w:rPr>
        <w:t xml:space="preserve"> </w:t>
      </w:r>
      <w:r>
        <w:rPr>
          <w:rFonts w:ascii="GHEA Grapalat" w:hAnsi="GHEA Grapalat" w:cs="Sylfaen"/>
          <w:szCs w:val="24"/>
          <w:lang w:val="ru-RU"/>
        </w:rPr>
        <w:t>առավելություն</w:t>
      </w:r>
      <w:r>
        <w:rPr>
          <w:rStyle w:val="FootnoteReference"/>
          <w:rFonts w:ascii="GHEA Grapalat" w:hAnsi="GHEA Grapalat" w:cs="Sylfaen"/>
          <w:szCs w:val="24"/>
          <w:lang w:val="ru-RU"/>
        </w:rPr>
        <w:footnoteReference w:id="10"/>
      </w:r>
      <w:r>
        <w:rPr>
          <w:rFonts w:ascii="GHEA Grapalat" w:hAnsi="GHEA Grapalat" w:cs="Sylfaen"/>
          <w:szCs w:val="24"/>
          <w:lang w:val="ru-RU"/>
        </w:rPr>
        <w:t>։</w:t>
      </w:r>
      <w:r w:rsidRPr="0098522D">
        <w:rPr>
          <w:rFonts w:ascii="GHEA Grapalat" w:hAnsi="GHEA Grapalat" w:cs="Sylfaen"/>
          <w:szCs w:val="24"/>
        </w:rPr>
        <w:t xml:space="preserve"> </w:t>
      </w:r>
      <w:r>
        <w:rPr>
          <w:rFonts w:ascii="GHEA Grapalat" w:hAnsi="GHEA Grapalat" w:cs="Sylfaen"/>
          <w:szCs w:val="24"/>
          <w:lang w:val="en-US"/>
        </w:rPr>
        <w:t>Իսկ</w:t>
      </w:r>
      <w:r>
        <w:rPr>
          <w:rFonts w:ascii="GHEA Grapalat" w:hAnsi="GHEA Grapalat" w:cs="Sylfaen"/>
          <w:szCs w:val="24"/>
        </w:rPr>
        <w:t xml:space="preserve"> </w:t>
      </w:r>
      <w:r>
        <w:rPr>
          <w:rFonts w:ascii="GHEA Grapalat" w:hAnsi="GHEA Grapalat" w:cs="Sylfaen"/>
          <w:szCs w:val="24"/>
          <w:lang w:val="en-US"/>
        </w:rPr>
        <w:t>ընտրված</w:t>
      </w:r>
      <w:r>
        <w:rPr>
          <w:rFonts w:ascii="GHEA Grapalat" w:hAnsi="GHEA Grapalat" w:cs="Sylfaen"/>
          <w:szCs w:val="24"/>
        </w:rPr>
        <w:t xml:space="preserve"> </w:t>
      </w:r>
      <w:r>
        <w:rPr>
          <w:rFonts w:ascii="GHEA Grapalat" w:hAnsi="GHEA Grapalat" w:cs="Sylfaen"/>
          <w:szCs w:val="24"/>
          <w:lang w:val="en-US"/>
        </w:rPr>
        <w:t>մասնակից</w:t>
      </w:r>
      <w:r>
        <w:rPr>
          <w:rFonts w:ascii="GHEA Grapalat" w:hAnsi="GHEA Grapalat" w:cs="Sylfaen"/>
          <w:szCs w:val="24"/>
        </w:rPr>
        <w:t xml:space="preserve"> </w:t>
      </w:r>
      <w:r>
        <w:rPr>
          <w:rFonts w:ascii="GHEA Grapalat" w:hAnsi="GHEA Grapalat" w:cs="Sylfaen"/>
          <w:szCs w:val="24"/>
          <w:lang w:val="en-US"/>
        </w:rPr>
        <w:t>ճանաչվելու</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en-US"/>
        </w:rPr>
        <w:t>պայմանագիր</w:t>
      </w:r>
      <w:r>
        <w:rPr>
          <w:rFonts w:ascii="GHEA Grapalat" w:hAnsi="GHEA Grapalat" w:cs="Sylfaen"/>
          <w:szCs w:val="24"/>
        </w:rPr>
        <w:t xml:space="preserve"> </w:t>
      </w:r>
      <w:r>
        <w:rPr>
          <w:rFonts w:ascii="GHEA Grapalat" w:hAnsi="GHEA Grapalat" w:cs="Sylfaen"/>
          <w:szCs w:val="24"/>
          <w:lang w:val="en-US"/>
        </w:rPr>
        <w:t>կնքվելու</w:t>
      </w:r>
      <w:r>
        <w:rPr>
          <w:rFonts w:ascii="GHEA Grapalat" w:hAnsi="GHEA Grapalat" w:cs="Sylfaen"/>
          <w:szCs w:val="24"/>
        </w:rPr>
        <w:t xml:space="preserve"> </w:t>
      </w:r>
      <w:r>
        <w:rPr>
          <w:rFonts w:ascii="GHEA Grapalat" w:hAnsi="GHEA Grapalat" w:cs="Sylfaen"/>
          <w:szCs w:val="24"/>
          <w:lang w:val="en-US"/>
        </w:rPr>
        <w:t>դեպքում</w:t>
      </w:r>
      <w:r>
        <w:rPr>
          <w:rFonts w:ascii="GHEA Grapalat" w:hAnsi="GHEA Grapalat" w:cs="Sylfaen"/>
          <w:szCs w:val="24"/>
        </w:rPr>
        <w:t xml:space="preserve"> </w:t>
      </w:r>
      <w:r>
        <w:rPr>
          <w:rFonts w:ascii="GHEA Grapalat" w:hAnsi="GHEA Grapalat" w:cs="Sylfaen"/>
          <w:szCs w:val="24"/>
          <w:lang w:val="en-US"/>
        </w:rPr>
        <w:t>ապրանքի</w:t>
      </w:r>
      <w:r>
        <w:rPr>
          <w:rFonts w:ascii="GHEA Grapalat" w:hAnsi="GHEA Grapalat" w:cs="Sylfaen"/>
          <w:szCs w:val="24"/>
        </w:rPr>
        <w:t xml:space="preserve"> </w:t>
      </w:r>
      <w:r>
        <w:rPr>
          <w:rFonts w:ascii="GHEA Grapalat" w:hAnsi="GHEA Grapalat" w:cs="Sylfaen"/>
          <w:szCs w:val="24"/>
          <w:lang w:val="en-US"/>
        </w:rPr>
        <w:t>յուրաքանչյուր</w:t>
      </w:r>
      <w:r>
        <w:rPr>
          <w:rFonts w:ascii="GHEA Grapalat" w:hAnsi="GHEA Grapalat" w:cs="Sylfaen"/>
          <w:szCs w:val="24"/>
        </w:rPr>
        <w:t xml:space="preserve"> </w:t>
      </w:r>
      <w:r>
        <w:rPr>
          <w:rFonts w:ascii="GHEA Grapalat" w:hAnsi="GHEA Grapalat" w:cs="Sylfaen"/>
          <w:szCs w:val="24"/>
          <w:lang w:val="en-US"/>
        </w:rPr>
        <w:t>խմբաքանակի</w:t>
      </w:r>
      <w:r>
        <w:rPr>
          <w:rFonts w:ascii="GHEA Grapalat" w:hAnsi="GHEA Grapalat" w:cs="Sylfaen"/>
          <w:szCs w:val="24"/>
        </w:rPr>
        <w:t xml:space="preserve"> </w:t>
      </w:r>
      <w:r>
        <w:rPr>
          <w:rFonts w:ascii="GHEA Grapalat" w:hAnsi="GHEA Grapalat" w:cs="Sylfaen"/>
          <w:szCs w:val="24"/>
          <w:lang w:val="en-US"/>
        </w:rPr>
        <w:t>մատակարարման</w:t>
      </w:r>
      <w:r>
        <w:rPr>
          <w:rFonts w:ascii="GHEA Grapalat" w:hAnsi="GHEA Grapalat" w:cs="Sylfaen"/>
          <w:szCs w:val="24"/>
        </w:rPr>
        <w:t xml:space="preserve"> </w:t>
      </w:r>
      <w:r>
        <w:rPr>
          <w:rFonts w:ascii="GHEA Grapalat" w:hAnsi="GHEA Grapalat" w:cs="Sylfaen"/>
          <w:szCs w:val="24"/>
          <w:lang w:val="en-US"/>
        </w:rPr>
        <w:t>ժամանակ</w:t>
      </w:r>
      <w:r>
        <w:rPr>
          <w:rFonts w:ascii="GHEA Grapalat" w:hAnsi="GHEA Grapalat" w:cs="Sylfaen"/>
          <w:szCs w:val="24"/>
        </w:rPr>
        <w:t xml:space="preserve"> </w:t>
      </w:r>
      <w:r>
        <w:rPr>
          <w:rFonts w:ascii="GHEA Grapalat" w:hAnsi="GHEA Grapalat" w:cs="Sylfaen"/>
          <w:szCs w:val="24"/>
          <w:lang w:val="en-US"/>
        </w:rPr>
        <w:t>Պատվիրատուին</w:t>
      </w:r>
      <w:r>
        <w:rPr>
          <w:rFonts w:ascii="GHEA Grapalat" w:hAnsi="GHEA Grapalat" w:cs="Sylfaen"/>
          <w:szCs w:val="24"/>
        </w:rPr>
        <w:t xml:space="preserve"> </w:t>
      </w:r>
      <w:r>
        <w:rPr>
          <w:rFonts w:ascii="GHEA Grapalat" w:hAnsi="GHEA Grapalat" w:cs="Sylfaen"/>
          <w:szCs w:val="24"/>
          <w:lang w:val="en-US"/>
        </w:rPr>
        <w:t>պետք</w:t>
      </w:r>
      <w:r>
        <w:rPr>
          <w:rFonts w:ascii="GHEA Grapalat" w:hAnsi="GHEA Grapalat" w:cs="Sylfaen"/>
          <w:szCs w:val="24"/>
        </w:rPr>
        <w:t xml:space="preserve"> </w:t>
      </w:r>
      <w:r>
        <w:rPr>
          <w:rFonts w:ascii="GHEA Grapalat" w:hAnsi="GHEA Grapalat" w:cs="Sylfaen"/>
          <w:szCs w:val="24"/>
          <w:lang w:val="en-US"/>
        </w:rPr>
        <w:t>է</w:t>
      </w:r>
      <w:r>
        <w:rPr>
          <w:rFonts w:ascii="GHEA Grapalat" w:hAnsi="GHEA Grapalat" w:cs="Sylfaen"/>
          <w:szCs w:val="24"/>
        </w:rPr>
        <w:t xml:space="preserve"> </w:t>
      </w:r>
      <w:r>
        <w:rPr>
          <w:rFonts w:ascii="GHEA Grapalat" w:hAnsi="GHEA Grapalat" w:cs="Sylfaen"/>
          <w:szCs w:val="24"/>
          <w:lang w:val="en-US"/>
        </w:rPr>
        <w:t>ներկայացվի</w:t>
      </w:r>
      <w:r>
        <w:rPr>
          <w:rFonts w:ascii="GHEA Grapalat" w:hAnsi="GHEA Grapalat" w:cs="Sylfaen"/>
          <w:szCs w:val="24"/>
        </w:rPr>
        <w:t xml:space="preserve"> </w:t>
      </w:r>
      <w:r>
        <w:rPr>
          <w:rFonts w:ascii="GHEA Grapalat" w:hAnsi="GHEA Grapalat" w:cs="Sylfaen"/>
          <w:szCs w:val="24"/>
          <w:lang w:val="en-US"/>
        </w:rPr>
        <w:t>նաև</w:t>
      </w:r>
      <w:r>
        <w:rPr>
          <w:rFonts w:ascii="GHEA Grapalat" w:hAnsi="GHEA Grapalat" w:cs="Sylfaen"/>
          <w:szCs w:val="24"/>
        </w:rPr>
        <w:t xml:space="preserve"> </w:t>
      </w:r>
      <w:r>
        <w:rPr>
          <w:rFonts w:ascii="GHEA Grapalat" w:hAnsi="GHEA Grapalat" w:cs="Sylfaen"/>
          <w:szCs w:val="24"/>
          <w:lang w:val="en-US"/>
        </w:rPr>
        <w:t>տվյալ</w:t>
      </w:r>
      <w:r>
        <w:rPr>
          <w:rFonts w:ascii="GHEA Grapalat" w:hAnsi="GHEA Grapalat" w:cs="Sylfaen"/>
          <w:szCs w:val="24"/>
        </w:rPr>
        <w:t xml:space="preserve"> </w:t>
      </w:r>
      <w:r>
        <w:rPr>
          <w:rFonts w:ascii="GHEA Grapalat" w:hAnsi="GHEA Grapalat" w:cs="Sylfaen"/>
          <w:szCs w:val="24"/>
          <w:lang w:val="en-US"/>
        </w:rPr>
        <w:t>խմբաքանակի</w:t>
      </w:r>
      <w:r>
        <w:rPr>
          <w:rFonts w:ascii="GHEA Grapalat" w:hAnsi="GHEA Grapalat" w:cs="Sylfaen"/>
          <w:szCs w:val="24"/>
        </w:rPr>
        <w:t xml:space="preserve"> </w:t>
      </w:r>
      <w:r>
        <w:rPr>
          <w:rFonts w:ascii="GHEA Grapalat" w:hAnsi="GHEA Grapalat" w:cs="Sylfaen"/>
          <w:szCs w:val="24"/>
          <w:lang w:val="en-US"/>
        </w:rPr>
        <w:t>ապրանքների</w:t>
      </w:r>
      <w:r>
        <w:rPr>
          <w:rFonts w:ascii="GHEA Grapalat" w:hAnsi="GHEA Grapalat" w:cs="Sylfaen"/>
          <w:szCs w:val="24"/>
        </w:rPr>
        <w:t xml:space="preserve"> </w:t>
      </w:r>
      <w:r>
        <w:rPr>
          <w:rFonts w:ascii="GHEA Grapalat" w:hAnsi="GHEA Grapalat" w:cs="Sylfaen"/>
          <w:szCs w:val="24"/>
          <w:lang w:val="en-US"/>
        </w:rPr>
        <w:t>ծագման</w:t>
      </w:r>
      <w:r>
        <w:rPr>
          <w:rFonts w:ascii="GHEA Grapalat" w:hAnsi="GHEA Grapalat" w:cs="Sylfaen"/>
          <w:szCs w:val="24"/>
        </w:rPr>
        <w:t xml:space="preserve"> </w:t>
      </w:r>
      <w:r>
        <w:rPr>
          <w:rFonts w:ascii="GHEA Grapalat" w:hAnsi="GHEA Grapalat" w:cs="Sylfaen"/>
          <w:szCs w:val="24"/>
          <w:lang w:val="en-US"/>
        </w:rPr>
        <w:t>երկրի</w:t>
      </w:r>
      <w:r>
        <w:rPr>
          <w:rFonts w:ascii="GHEA Grapalat" w:hAnsi="GHEA Grapalat" w:cs="Sylfaen"/>
          <w:szCs w:val="24"/>
        </w:rPr>
        <w:t xml:space="preserve"> </w:t>
      </w:r>
      <w:r>
        <w:rPr>
          <w:rFonts w:ascii="GHEA Grapalat" w:hAnsi="GHEA Grapalat" w:cs="Sylfaen"/>
          <w:szCs w:val="24"/>
          <w:lang w:val="en-US"/>
        </w:rPr>
        <w:t>սերտիֆիկատը</w:t>
      </w:r>
      <w:r>
        <w:rPr>
          <w:rFonts w:ascii="GHEA Grapalat" w:hAnsi="GHEA Grapalat" w:cs="Sylfaen"/>
          <w:szCs w:val="24"/>
        </w:rPr>
        <w:t xml:space="preserve">:  </w:t>
      </w:r>
    </w:p>
    <w:p w:rsidR="0098522D" w:rsidRDefault="0098522D" w:rsidP="0098522D">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7.2.3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հայտում</w:t>
      </w:r>
      <w:r>
        <w:rPr>
          <w:rFonts w:ascii="GHEA Grapalat" w:hAnsi="GHEA Grapalat" w:cs="Sylfaen"/>
          <w:sz w:val="20"/>
          <w:szCs w:val="24"/>
          <w:lang w:val="af-ZA"/>
        </w:rPr>
        <w:t xml:space="preserve"> </w:t>
      </w:r>
      <w:r>
        <w:rPr>
          <w:rFonts w:ascii="GHEA Grapalat" w:hAnsi="GHEA Grapalat" w:cs="Sylfaen"/>
          <w:sz w:val="20"/>
          <w:szCs w:val="24"/>
          <w:lang w:val="ru-RU"/>
        </w:rPr>
        <w:t>անհամապատասխանություն</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տեղ</w:t>
      </w:r>
      <w:r>
        <w:rPr>
          <w:rFonts w:ascii="GHEA Grapalat" w:hAnsi="GHEA Grapalat" w:cs="Sylfaen"/>
          <w:sz w:val="20"/>
          <w:szCs w:val="24"/>
          <w:lang w:val="af-ZA"/>
        </w:rPr>
        <w:t xml:space="preserve"> </w:t>
      </w:r>
      <w:r>
        <w:rPr>
          <w:rFonts w:ascii="GHEA Grapalat" w:hAnsi="GHEA Grapalat" w:cs="Sylfaen"/>
          <w:sz w:val="20"/>
          <w:szCs w:val="24"/>
          <w:lang w:val="ru-RU"/>
        </w:rPr>
        <w:t>գտել</w:t>
      </w:r>
      <w:r>
        <w:rPr>
          <w:rFonts w:ascii="GHEA Grapalat" w:hAnsi="GHEA Grapalat" w:cs="Sylfaen"/>
          <w:sz w:val="20"/>
          <w:szCs w:val="24"/>
          <w:lang w:val="af-ZA"/>
        </w:rPr>
        <w:t xml:space="preserve"> </w:t>
      </w:r>
      <w:r>
        <w:rPr>
          <w:rFonts w:ascii="GHEA Grapalat" w:hAnsi="GHEA Grapalat" w:cs="Sylfaen"/>
          <w:sz w:val="20"/>
          <w:szCs w:val="24"/>
          <w:lang w:val="ru-RU"/>
        </w:rPr>
        <w:t>տառերով</w:t>
      </w:r>
      <w:r>
        <w:rPr>
          <w:rFonts w:ascii="GHEA Grapalat" w:hAnsi="GHEA Grapalat" w:cs="Sylfaen"/>
          <w:sz w:val="20"/>
          <w:szCs w:val="24"/>
          <w:lang w:val="af-ZA"/>
        </w:rPr>
        <w:t xml:space="preserve"> </w:t>
      </w:r>
      <w:r>
        <w:rPr>
          <w:rFonts w:ascii="GHEA Grapalat" w:hAnsi="GHEA Grapalat" w:cs="Sylfaen"/>
          <w:sz w:val="20"/>
          <w:szCs w:val="24"/>
          <w:lang w:val="ru-RU"/>
        </w:rPr>
        <w:t>և</w:t>
      </w:r>
      <w:r>
        <w:rPr>
          <w:rFonts w:ascii="GHEA Grapalat" w:hAnsi="GHEA Grapalat" w:cs="Sylfaen"/>
          <w:sz w:val="20"/>
          <w:szCs w:val="24"/>
          <w:lang w:val="af-ZA"/>
        </w:rPr>
        <w:t xml:space="preserve"> </w:t>
      </w:r>
      <w:r>
        <w:rPr>
          <w:rFonts w:ascii="GHEA Grapalat" w:hAnsi="GHEA Grapalat" w:cs="Sylfaen"/>
          <w:sz w:val="20"/>
          <w:szCs w:val="24"/>
          <w:lang w:val="ru-RU"/>
        </w:rPr>
        <w:t>թվերով</w:t>
      </w:r>
      <w:r>
        <w:rPr>
          <w:rFonts w:ascii="GHEA Grapalat" w:hAnsi="GHEA Grapalat" w:cs="Sylfaen"/>
          <w:sz w:val="20"/>
          <w:szCs w:val="24"/>
          <w:lang w:val="af-ZA"/>
        </w:rPr>
        <w:t xml:space="preserve"> </w:t>
      </w:r>
      <w:r>
        <w:rPr>
          <w:rFonts w:ascii="GHEA Grapalat" w:hAnsi="GHEA Grapalat" w:cs="Sylfaen"/>
          <w:sz w:val="20"/>
          <w:szCs w:val="24"/>
          <w:lang w:val="ru-RU"/>
        </w:rPr>
        <w:t>գրված</w:t>
      </w:r>
      <w:r>
        <w:rPr>
          <w:rFonts w:ascii="GHEA Grapalat" w:hAnsi="GHEA Grapalat" w:cs="Sylfaen"/>
          <w:sz w:val="20"/>
          <w:szCs w:val="24"/>
          <w:lang w:val="af-ZA"/>
        </w:rPr>
        <w:t xml:space="preserve"> </w:t>
      </w:r>
      <w:r>
        <w:rPr>
          <w:rFonts w:ascii="GHEA Grapalat" w:hAnsi="GHEA Grapalat" w:cs="Sylfaen"/>
          <w:sz w:val="20"/>
          <w:szCs w:val="24"/>
          <w:lang w:val="ru-RU"/>
        </w:rPr>
        <w:t>գումարների</w:t>
      </w:r>
      <w:r>
        <w:rPr>
          <w:rFonts w:ascii="GHEA Grapalat" w:hAnsi="GHEA Grapalat" w:cs="Sylfaen"/>
          <w:sz w:val="20"/>
          <w:szCs w:val="24"/>
          <w:lang w:val="af-ZA"/>
        </w:rPr>
        <w:t xml:space="preserve"> </w:t>
      </w:r>
      <w:r>
        <w:rPr>
          <w:rFonts w:ascii="GHEA Grapalat" w:hAnsi="GHEA Grapalat" w:cs="Sylfaen"/>
          <w:sz w:val="20"/>
          <w:szCs w:val="24"/>
          <w:lang w:val="ru-RU"/>
        </w:rPr>
        <w:t>միջև</w:t>
      </w:r>
      <w:r>
        <w:rPr>
          <w:rFonts w:ascii="GHEA Grapalat" w:hAnsi="GHEA Grapalat" w:cs="Sylfaen"/>
          <w:sz w:val="20"/>
          <w:szCs w:val="24"/>
          <w:lang w:val="af-ZA"/>
        </w:rPr>
        <w:t xml:space="preserve">, </w:t>
      </w:r>
      <w:r>
        <w:rPr>
          <w:rFonts w:ascii="GHEA Grapalat" w:hAnsi="GHEA Grapalat" w:cs="Sylfaen"/>
          <w:sz w:val="20"/>
          <w:szCs w:val="24"/>
          <w:lang w:val="ru-RU"/>
        </w:rPr>
        <w:t>ապա</w:t>
      </w:r>
      <w:r>
        <w:rPr>
          <w:rFonts w:ascii="GHEA Grapalat" w:hAnsi="GHEA Grapalat" w:cs="Sylfaen"/>
          <w:sz w:val="20"/>
          <w:szCs w:val="24"/>
          <w:lang w:val="af-ZA"/>
        </w:rPr>
        <w:t xml:space="preserve"> </w:t>
      </w:r>
      <w:r>
        <w:rPr>
          <w:rFonts w:ascii="GHEA Grapalat" w:hAnsi="GHEA Grapalat" w:cs="Sylfaen"/>
          <w:sz w:val="20"/>
          <w:szCs w:val="24"/>
          <w:lang w:val="ru-RU"/>
        </w:rPr>
        <w:t>հիմք</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ընդունվում</w:t>
      </w:r>
      <w:r>
        <w:rPr>
          <w:rFonts w:ascii="GHEA Grapalat" w:hAnsi="GHEA Grapalat" w:cs="Sylfaen"/>
          <w:sz w:val="20"/>
          <w:szCs w:val="24"/>
          <w:lang w:val="af-ZA"/>
        </w:rPr>
        <w:t xml:space="preserve"> </w:t>
      </w:r>
      <w:r>
        <w:rPr>
          <w:rFonts w:ascii="GHEA Grapalat" w:hAnsi="GHEA Grapalat" w:cs="Sylfaen"/>
          <w:sz w:val="20"/>
          <w:szCs w:val="24"/>
          <w:lang w:val="ru-RU"/>
        </w:rPr>
        <w:t>տառերով</w:t>
      </w:r>
      <w:r>
        <w:rPr>
          <w:rFonts w:ascii="GHEA Grapalat" w:hAnsi="GHEA Grapalat" w:cs="Sylfaen"/>
          <w:sz w:val="20"/>
          <w:szCs w:val="24"/>
          <w:lang w:val="af-ZA"/>
        </w:rPr>
        <w:t xml:space="preserve"> </w:t>
      </w:r>
      <w:r>
        <w:rPr>
          <w:rFonts w:ascii="GHEA Grapalat" w:hAnsi="GHEA Grapalat" w:cs="Sylfaen"/>
          <w:sz w:val="20"/>
          <w:szCs w:val="24"/>
          <w:lang w:val="ru-RU"/>
        </w:rPr>
        <w:t>գրված</w:t>
      </w:r>
      <w:r>
        <w:rPr>
          <w:rFonts w:ascii="GHEA Grapalat" w:hAnsi="GHEA Grapalat" w:cs="Sylfaen"/>
          <w:sz w:val="20"/>
          <w:szCs w:val="24"/>
          <w:lang w:val="af-ZA"/>
        </w:rPr>
        <w:t xml:space="preserve"> </w:t>
      </w:r>
      <w:r>
        <w:rPr>
          <w:rFonts w:ascii="GHEA Grapalat" w:hAnsi="GHEA Grapalat" w:cs="Sylfaen"/>
          <w:sz w:val="20"/>
          <w:szCs w:val="24"/>
          <w:lang w:val="ru-RU"/>
        </w:rPr>
        <w:t>գումարը։</w:t>
      </w:r>
      <w:r>
        <w:rPr>
          <w:rFonts w:ascii="GHEA Grapalat" w:hAnsi="GHEA Grapalat" w:cs="Sylfaen"/>
          <w:sz w:val="20"/>
          <w:szCs w:val="24"/>
          <w:lang w:val="af-ZA"/>
        </w:rPr>
        <w:t xml:space="preserve">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առաջարկվող</w:t>
      </w:r>
      <w:r>
        <w:rPr>
          <w:rFonts w:ascii="GHEA Grapalat" w:hAnsi="GHEA Grapalat" w:cs="Sylfaen"/>
          <w:sz w:val="20"/>
          <w:szCs w:val="24"/>
          <w:lang w:val="af-ZA"/>
        </w:rPr>
        <w:t xml:space="preserve"> </w:t>
      </w:r>
      <w:r>
        <w:rPr>
          <w:rFonts w:ascii="GHEA Grapalat" w:hAnsi="GHEA Grapalat" w:cs="Sylfaen"/>
          <w:sz w:val="20"/>
          <w:szCs w:val="24"/>
          <w:lang w:val="ru-RU"/>
        </w:rPr>
        <w:t>գները</w:t>
      </w:r>
      <w:r>
        <w:rPr>
          <w:rFonts w:ascii="GHEA Grapalat" w:hAnsi="GHEA Grapalat" w:cs="Sylfaen"/>
          <w:sz w:val="20"/>
          <w:szCs w:val="24"/>
          <w:lang w:val="af-ZA"/>
        </w:rPr>
        <w:t xml:space="preserve"> </w:t>
      </w:r>
      <w:r>
        <w:rPr>
          <w:rFonts w:ascii="GHEA Grapalat" w:hAnsi="GHEA Grapalat" w:cs="Sylfaen"/>
          <w:sz w:val="20"/>
          <w:szCs w:val="24"/>
          <w:lang w:val="ru-RU"/>
        </w:rPr>
        <w:t>ներկայացված</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երկու</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ավելի</w:t>
      </w:r>
      <w:r>
        <w:rPr>
          <w:rFonts w:ascii="GHEA Grapalat" w:hAnsi="GHEA Grapalat" w:cs="Sylfaen"/>
          <w:sz w:val="20"/>
          <w:szCs w:val="24"/>
          <w:lang w:val="af-ZA"/>
        </w:rPr>
        <w:t xml:space="preserve"> </w:t>
      </w:r>
      <w:r>
        <w:rPr>
          <w:rFonts w:ascii="GHEA Grapalat" w:hAnsi="GHEA Grapalat" w:cs="Sylfaen"/>
          <w:sz w:val="20"/>
          <w:szCs w:val="24"/>
          <w:lang w:val="ru-RU"/>
        </w:rPr>
        <w:t>արժույթներով</w:t>
      </w:r>
      <w:r>
        <w:rPr>
          <w:rFonts w:ascii="GHEA Grapalat" w:hAnsi="GHEA Grapalat" w:cs="Sylfaen"/>
          <w:sz w:val="20"/>
          <w:szCs w:val="24"/>
          <w:lang w:val="af-ZA"/>
        </w:rPr>
        <w:t xml:space="preserve">, </w:t>
      </w:r>
      <w:r>
        <w:rPr>
          <w:rFonts w:ascii="GHEA Grapalat" w:hAnsi="GHEA Grapalat" w:cs="Sylfaen"/>
          <w:sz w:val="20"/>
          <w:szCs w:val="24"/>
          <w:lang w:val="ru-RU"/>
        </w:rPr>
        <w:t>ապա</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համեմատվում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Հայաստանի</w:t>
      </w:r>
      <w:r>
        <w:rPr>
          <w:rFonts w:ascii="GHEA Grapalat" w:hAnsi="GHEA Grapalat" w:cs="Sylfaen"/>
          <w:sz w:val="20"/>
          <w:szCs w:val="24"/>
          <w:lang w:val="af-ZA"/>
        </w:rPr>
        <w:t xml:space="preserve"> </w:t>
      </w:r>
      <w:r>
        <w:rPr>
          <w:rFonts w:ascii="GHEA Grapalat" w:hAnsi="GHEA Grapalat" w:cs="Sylfaen"/>
          <w:sz w:val="20"/>
          <w:szCs w:val="24"/>
          <w:lang w:val="ru-RU"/>
        </w:rPr>
        <w:t>Հանրապետության</w:t>
      </w:r>
      <w:r>
        <w:rPr>
          <w:rFonts w:ascii="GHEA Grapalat" w:hAnsi="GHEA Grapalat" w:cs="Sylfaen"/>
          <w:sz w:val="20"/>
          <w:szCs w:val="24"/>
          <w:lang w:val="af-ZA"/>
        </w:rPr>
        <w:t xml:space="preserve"> </w:t>
      </w:r>
      <w:r>
        <w:rPr>
          <w:rFonts w:ascii="GHEA Grapalat" w:hAnsi="GHEA Grapalat" w:cs="Sylfaen"/>
          <w:sz w:val="20"/>
          <w:szCs w:val="24"/>
          <w:lang w:val="ru-RU"/>
        </w:rPr>
        <w:t>դրամով</w:t>
      </w:r>
      <w:r>
        <w:rPr>
          <w:rFonts w:ascii="GHEA Grapalat" w:hAnsi="GHEA Grapalat" w:cs="Sylfaen"/>
          <w:sz w:val="20"/>
          <w:szCs w:val="24"/>
          <w:lang w:val="af-ZA"/>
        </w:rPr>
        <w:t xml:space="preserve">` </w:t>
      </w:r>
      <w:r w:rsidR="00A23367">
        <w:rPr>
          <w:rFonts w:ascii="GHEA Grapalat" w:hAnsi="GHEA Grapalat" w:cs="Sylfaen"/>
          <w:sz w:val="20"/>
          <w:szCs w:val="24"/>
          <w:lang w:val="hy-AM"/>
        </w:rPr>
        <w:t>ՀՀ կենտրոնական բանկի կողմից սահմանված տվյալ օրվա</w:t>
      </w:r>
      <w:r>
        <w:rPr>
          <w:rFonts w:ascii="GHEA Grapalat" w:hAnsi="GHEA Grapalat" w:cs="Sylfaen"/>
          <w:sz w:val="20"/>
          <w:szCs w:val="24"/>
          <w:lang w:val="af-ZA"/>
        </w:rPr>
        <w:t xml:space="preserve"> </w:t>
      </w:r>
      <w:r>
        <w:rPr>
          <w:rStyle w:val="FootnoteReference"/>
          <w:rFonts w:ascii="GHEA Grapalat" w:hAnsi="GHEA Grapalat" w:cs="Sylfaen"/>
          <w:sz w:val="20"/>
          <w:szCs w:val="24"/>
          <w:lang w:val="af-ZA"/>
        </w:rPr>
        <w:footnoteReference w:id="11"/>
      </w:r>
      <w:r>
        <w:rPr>
          <w:rFonts w:ascii="GHEA Grapalat" w:hAnsi="GHEA Grapalat" w:cs="Sylfaen"/>
          <w:sz w:val="20"/>
          <w:szCs w:val="24"/>
          <w:lang w:val="af-ZA"/>
        </w:rPr>
        <w:t xml:space="preserve"> </w:t>
      </w:r>
      <w:r>
        <w:rPr>
          <w:rFonts w:ascii="GHEA Grapalat" w:hAnsi="GHEA Grapalat" w:cs="Sylfaen"/>
          <w:sz w:val="20"/>
          <w:szCs w:val="24"/>
          <w:lang w:val="ru-RU"/>
        </w:rPr>
        <w:t>փոխարժեքով։</w:t>
      </w:r>
      <w:r>
        <w:rPr>
          <w:rFonts w:ascii="GHEA Grapalat" w:hAnsi="GHEA Grapalat" w:cs="Sylfaen"/>
          <w:sz w:val="20"/>
          <w:szCs w:val="24"/>
          <w:lang w:val="af-ZA"/>
        </w:rPr>
        <w:t xml:space="preserve"> </w:t>
      </w:r>
    </w:p>
    <w:p w:rsidR="0098522D" w:rsidRDefault="0098522D" w:rsidP="0098522D">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7.2.4 </w:t>
      </w:r>
      <w:r>
        <w:rPr>
          <w:rFonts w:ascii="GHEA Grapalat" w:hAnsi="GHEA Grapalat" w:cs="Sylfaen"/>
          <w:sz w:val="20"/>
          <w:szCs w:val="24"/>
          <w:lang w:val="ru-RU"/>
        </w:rPr>
        <w:t>Հանձնաժողովի</w:t>
      </w:r>
      <w:r>
        <w:rPr>
          <w:rFonts w:ascii="GHEA Grapalat" w:hAnsi="GHEA Grapalat" w:cs="Sylfaen"/>
          <w:sz w:val="20"/>
          <w:szCs w:val="24"/>
          <w:lang w:val="af-ZA"/>
        </w:rPr>
        <w:t xml:space="preserve">, </w:t>
      </w:r>
      <w:r>
        <w:rPr>
          <w:rFonts w:ascii="GHEA Grapalat" w:hAnsi="GHEA Grapalat" w:cs="Sylfaen"/>
          <w:sz w:val="20"/>
          <w:szCs w:val="24"/>
        </w:rPr>
        <w:t>Պ</w:t>
      </w:r>
      <w:r>
        <w:rPr>
          <w:rFonts w:ascii="GHEA Grapalat" w:hAnsi="GHEA Grapalat" w:cs="Sylfaen"/>
          <w:sz w:val="20"/>
          <w:szCs w:val="24"/>
          <w:lang w:val="ru-RU"/>
        </w:rPr>
        <w:t>ատվիրատուի</w:t>
      </w:r>
      <w:r>
        <w:rPr>
          <w:rFonts w:ascii="GHEA Grapalat" w:hAnsi="GHEA Grapalat" w:cs="Sylfaen"/>
          <w:sz w:val="20"/>
          <w:szCs w:val="24"/>
          <w:lang w:val="af-ZA"/>
        </w:rPr>
        <w:t xml:space="preserve"> </w:t>
      </w:r>
      <w:r>
        <w:rPr>
          <w:rFonts w:ascii="GHEA Grapalat" w:hAnsi="GHEA Grapalat" w:cs="Sylfaen"/>
          <w:sz w:val="20"/>
          <w:szCs w:val="24"/>
          <w:lang w:val="ru-RU"/>
        </w:rPr>
        <w:t>և</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ասնակիցների</w:t>
      </w:r>
      <w:r>
        <w:rPr>
          <w:rFonts w:ascii="GHEA Grapalat" w:hAnsi="GHEA Grapalat" w:cs="Sylfaen"/>
          <w:sz w:val="20"/>
          <w:szCs w:val="24"/>
          <w:lang w:val="af-ZA"/>
        </w:rPr>
        <w:t xml:space="preserve"> </w:t>
      </w:r>
      <w:r>
        <w:rPr>
          <w:rFonts w:ascii="GHEA Grapalat" w:hAnsi="GHEA Grapalat" w:cs="Sylfaen"/>
          <w:sz w:val="20"/>
          <w:szCs w:val="24"/>
          <w:lang w:val="ru-RU"/>
        </w:rPr>
        <w:t>միջև</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բանակցություններն</w:t>
      </w:r>
      <w:r>
        <w:rPr>
          <w:rFonts w:ascii="GHEA Grapalat" w:hAnsi="GHEA Grapalat" w:cs="Sylfaen"/>
          <w:sz w:val="20"/>
          <w:szCs w:val="24"/>
          <w:lang w:val="af-ZA"/>
        </w:rPr>
        <w:t xml:space="preserve"> </w:t>
      </w:r>
      <w:r>
        <w:rPr>
          <w:rFonts w:ascii="GHEA Grapalat" w:hAnsi="GHEA Grapalat" w:cs="Sylfaen"/>
          <w:sz w:val="20"/>
          <w:szCs w:val="24"/>
          <w:lang w:val="ru-RU"/>
        </w:rPr>
        <w:t>արգելվում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բացառությամբ</w:t>
      </w:r>
      <w:r>
        <w:rPr>
          <w:rFonts w:ascii="GHEA Grapalat" w:hAnsi="GHEA Grapalat" w:cs="Sylfaen"/>
          <w:sz w:val="20"/>
          <w:szCs w:val="24"/>
          <w:lang w:val="af-ZA"/>
        </w:rPr>
        <w:t>`</w:t>
      </w:r>
    </w:p>
    <w:p w:rsidR="0098522D" w:rsidRDefault="0098522D" w:rsidP="0098522D">
      <w:pPr>
        <w:pStyle w:val="BodyTextIndent"/>
        <w:spacing w:after="0" w:line="240" w:lineRule="auto"/>
        <w:ind w:firstLine="720"/>
        <w:rPr>
          <w:rFonts w:ascii="GHEA Grapalat" w:hAnsi="GHEA Grapalat" w:cs="Sylfaen"/>
          <w:sz w:val="20"/>
          <w:szCs w:val="24"/>
          <w:lang w:val="af-ZA"/>
        </w:rPr>
      </w:pPr>
      <w:r>
        <w:rPr>
          <w:rFonts w:ascii="GHEA Grapalat" w:hAnsi="GHEA Grapalat" w:cs="Sylfaen"/>
          <w:sz w:val="20"/>
          <w:szCs w:val="24"/>
          <w:lang w:val="af-ZA"/>
        </w:rPr>
        <w:t xml:space="preserve">1) </w:t>
      </w:r>
      <w:r>
        <w:rPr>
          <w:rFonts w:ascii="GHEA Grapalat" w:hAnsi="GHEA Grapalat" w:cs="Sylfaen"/>
          <w:sz w:val="20"/>
          <w:szCs w:val="24"/>
          <w:lang w:val="ru-RU"/>
        </w:rPr>
        <w:t>երբ</w:t>
      </w:r>
      <w:r>
        <w:rPr>
          <w:rFonts w:ascii="GHEA Grapalat" w:hAnsi="GHEA Grapalat" w:cs="Sylfaen"/>
          <w:sz w:val="20"/>
          <w:szCs w:val="24"/>
          <w:lang w:val="af-ZA"/>
        </w:rPr>
        <w:t xml:space="preserve"> </w:t>
      </w:r>
      <w:r>
        <w:rPr>
          <w:rFonts w:ascii="GHEA Grapalat" w:hAnsi="GHEA Grapalat" w:cs="Sylfaen"/>
          <w:sz w:val="20"/>
          <w:szCs w:val="24"/>
          <w:lang w:val="ru-RU"/>
        </w:rPr>
        <w:t>ընթացակարգին</w:t>
      </w:r>
      <w:r>
        <w:rPr>
          <w:rFonts w:ascii="GHEA Grapalat" w:hAnsi="GHEA Grapalat" w:cs="Sylfaen"/>
          <w:sz w:val="20"/>
          <w:szCs w:val="24"/>
          <w:lang w:val="af-ZA"/>
        </w:rPr>
        <w:t xml:space="preserve"> </w:t>
      </w:r>
      <w:r>
        <w:rPr>
          <w:rFonts w:ascii="GHEA Grapalat" w:hAnsi="GHEA Grapalat" w:cs="Sylfaen"/>
          <w:sz w:val="20"/>
          <w:szCs w:val="24"/>
          <w:lang w:val="ru-RU"/>
        </w:rPr>
        <w:t>մասնակցել</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մեկ</w:t>
      </w:r>
      <w:r>
        <w:rPr>
          <w:rFonts w:ascii="GHEA Grapalat" w:hAnsi="GHEA Grapalat" w:cs="Sylfaen"/>
          <w:sz w:val="20"/>
          <w:szCs w:val="24"/>
          <w:lang w:val="af-ZA"/>
        </w:rPr>
        <w:t xml:space="preserve"> Մ</w:t>
      </w:r>
      <w:r>
        <w:rPr>
          <w:rFonts w:ascii="GHEA Grapalat" w:hAnsi="GHEA Grapalat" w:cs="Sylfaen"/>
          <w:sz w:val="20"/>
          <w:szCs w:val="24"/>
          <w:lang w:val="ru-RU"/>
        </w:rPr>
        <w:t>ասնակից</w:t>
      </w:r>
      <w:r>
        <w:rPr>
          <w:rFonts w:ascii="GHEA Grapalat" w:hAnsi="GHEA Grapalat" w:cs="Sylfaen"/>
          <w:sz w:val="20"/>
          <w:szCs w:val="24"/>
          <w:lang w:val="af-ZA"/>
        </w:rPr>
        <w:t xml:space="preserve">, </w:t>
      </w:r>
      <w:r>
        <w:rPr>
          <w:rFonts w:ascii="GHEA Grapalat" w:hAnsi="GHEA Grapalat" w:cs="Sylfaen"/>
          <w:sz w:val="20"/>
          <w:szCs w:val="24"/>
          <w:lang w:val="ru-RU"/>
        </w:rPr>
        <w:t>որի</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հայտը</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համապատասխանում</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w:t>
      </w:r>
      <w:r>
        <w:rPr>
          <w:rFonts w:ascii="GHEA Grapalat" w:hAnsi="GHEA Grapalat" w:cs="Sylfaen"/>
          <w:sz w:val="20"/>
          <w:szCs w:val="24"/>
          <w:lang w:val="ru-RU"/>
        </w:rPr>
        <w:t>պահանջներին</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հայտերի</w:t>
      </w:r>
      <w:r>
        <w:rPr>
          <w:rFonts w:ascii="GHEA Grapalat" w:hAnsi="GHEA Grapalat" w:cs="Sylfaen"/>
          <w:sz w:val="20"/>
          <w:szCs w:val="24"/>
          <w:lang w:val="af-ZA"/>
        </w:rPr>
        <w:t xml:space="preserve"> </w:t>
      </w:r>
      <w:r>
        <w:rPr>
          <w:rFonts w:ascii="GHEA Grapalat" w:hAnsi="GHEA Grapalat" w:cs="Sylfaen"/>
          <w:sz w:val="20"/>
          <w:szCs w:val="24"/>
          <w:lang w:val="ru-RU"/>
        </w:rPr>
        <w:t>գնահատման</w:t>
      </w:r>
      <w:r>
        <w:rPr>
          <w:rFonts w:ascii="GHEA Grapalat" w:hAnsi="GHEA Grapalat" w:cs="Sylfaen"/>
          <w:sz w:val="20"/>
          <w:szCs w:val="24"/>
          <w:lang w:val="af-ZA"/>
        </w:rPr>
        <w:t xml:space="preserve"> </w:t>
      </w:r>
      <w:r>
        <w:rPr>
          <w:rFonts w:ascii="GHEA Grapalat" w:hAnsi="GHEA Grapalat" w:cs="Sylfaen"/>
          <w:sz w:val="20"/>
          <w:szCs w:val="24"/>
          <w:lang w:val="ru-RU"/>
        </w:rPr>
        <w:t>արդյունքում</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w:t>
      </w:r>
      <w:r>
        <w:rPr>
          <w:rFonts w:ascii="GHEA Grapalat" w:hAnsi="GHEA Grapalat" w:cs="Sylfaen"/>
          <w:sz w:val="20"/>
          <w:szCs w:val="24"/>
          <w:lang w:val="ru-RU"/>
        </w:rPr>
        <w:t>պահանջներին</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գնահատվել</w:t>
      </w:r>
      <w:r>
        <w:rPr>
          <w:rFonts w:ascii="GHEA Grapalat" w:hAnsi="GHEA Grapalat" w:cs="Sylfaen"/>
          <w:sz w:val="20"/>
          <w:szCs w:val="24"/>
          <w:lang w:val="af-ZA"/>
        </w:rPr>
        <w:t xml:space="preserve"> </w:t>
      </w:r>
      <w:r>
        <w:rPr>
          <w:rFonts w:ascii="GHEA Grapalat" w:hAnsi="GHEA Grapalat" w:cs="Sylfaen"/>
          <w:sz w:val="20"/>
          <w:szCs w:val="24"/>
          <w:lang w:val="ru-RU"/>
        </w:rPr>
        <w:t>միայն</w:t>
      </w:r>
      <w:r>
        <w:rPr>
          <w:rFonts w:ascii="GHEA Grapalat" w:hAnsi="GHEA Grapalat" w:cs="Sylfaen"/>
          <w:sz w:val="20"/>
          <w:szCs w:val="24"/>
          <w:lang w:val="af-ZA"/>
        </w:rPr>
        <w:t xml:space="preserve"> </w:t>
      </w:r>
      <w:r>
        <w:rPr>
          <w:rFonts w:ascii="GHEA Grapalat" w:hAnsi="GHEA Grapalat" w:cs="Sylfaen"/>
          <w:sz w:val="20"/>
          <w:szCs w:val="24"/>
          <w:lang w:val="ru-RU"/>
        </w:rPr>
        <w:t>մեկ</w:t>
      </w:r>
      <w:r>
        <w:rPr>
          <w:rFonts w:ascii="GHEA Grapalat" w:hAnsi="GHEA Grapalat" w:cs="Sylfaen"/>
          <w:sz w:val="20"/>
          <w:szCs w:val="24"/>
          <w:lang w:val="af-ZA"/>
        </w:rPr>
        <w:t xml:space="preserve"> Մ</w:t>
      </w:r>
      <w:r>
        <w:rPr>
          <w:rFonts w:ascii="GHEA Grapalat" w:hAnsi="GHEA Grapalat" w:cs="Sylfaen"/>
          <w:sz w:val="20"/>
          <w:szCs w:val="24"/>
          <w:lang w:val="ru-RU"/>
        </w:rPr>
        <w:t>ասնակցի</w:t>
      </w:r>
      <w:r>
        <w:rPr>
          <w:rFonts w:ascii="GHEA Grapalat" w:hAnsi="GHEA Grapalat" w:cs="Sylfaen"/>
          <w:sz w:val="20"/>
          <w:szCs w:val="24"/>
          <w:lang w:val="af-ZA"/>
        </w:rPr>
        <w:t xml:space="preserve"> </w:t>
      </w:r>
      <w:r>
        <w:rPr>
          <w:rFonts w:ascii="GHEA Grapalat" w:hAnsi="GHEA Grapalat" w:cs="Sylfaen"/>
          <w:sz w:val="20"/>
          <w:szCs w:val="24"/>
          <w:lang w:val="ru-RU"/>
        </w:rPr>
        <w:t>հայտ։</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կետի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վարվող</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բանակցությունները</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հանգեցնել</w:t>
      </w:r>
      <w:r>
        <w:rPr>
          <w:rFonts w:ascii="GHEA Grapalat" w:hAnsi="GHEA Grapalat" w:cs="Sylfaen"/>
          <w:sz w:val="20"/>
          <w:szCs w:val="24"/>
          <w:lang w:val="af-ZA"/>
        </w:rPr>
        <w:t xml:space="preserve"> </w:t>
      </w:r>
      <w:r>
        <w:rPr>
          <w:rFonts w:ascii="GHEA Grapalat" w:hAnsi="GHEA Grapalat" w:cs="Sylfaen"/>
          <w:sz w:val="20"/>
          <w:szCs w:val="24"/>
          <w:lang w:val="ru-RU"/>
        </w:rPr>
        <w:t>միայն</w:t>
      </w:r>
      <w:r>
        <w:rPr>
          <w:rFonts w:ascii="GHEA Grapalat" w:hAnsi="GHEA Grapalat" w:cs="Sylfaen"/>
          <w:sz w:val="20"/>
          <w:szCs w:val="24"/>
          <w:lang w:val="af-ZA"/>
        </w:rPr>
        <w:t xml:space="preserve"> </w:t>
      </w:r>
      <w:r>
        <w:rPr>
          <w:rFonts w:ascii="GHEA Grapalat" w:hAnsi="GHEA Grapalat" w:cs="Sylfaen"/>
          <w:sz w:val="20"/>
          <w:szCs w:val="24"/>
          <w:lang w:val="ru-RU"/>
        </w:rPr>
        <w:t>առաջարկված</w:t>
      </w:r>
      <w:r>
        <w:rPr>
          <w:rFonts w:ascii="GHEA Grapalat" w:hAnsi="GHEA Grapalat" w:cs="Sylfaen"/>
          <w:sz w:val="20"/>
          <w:szCs w:val="24"/>
          <w:lang w:val="af-ZA"/>
        </w:rPr>
        <w:t xml:space="preserve"> </w:t>
      </w:r>
      <w:r>
        <w:rPr>
          <w:rFonts w:ascii="GHEA Grapalat" w:hAnsi="GHEA Grapalat" w:cs="Sylfaen"/>
          <w:sz w:val="20"/>
          <w:szCs w:val="24"/>
          <w:lang w:val="ru-RU"/>
        </w:rPr>
        <w:t>գնի</w:t>
      </w:r>
      <w:r>
        <w:rPr>
          <w:rFonts w:ascii="GHEA Grapalat" w:hAnsi="GHEA Grapalat" w:cs="Sylfaen"/>
          <w:sz w:val="20"/>
          <w:szCs w:val="24"/>
          <w:lang w:val="af-ZA"/>
        </w:rPr>
        <w:t xml:space="preserve"> </w:t>
      </w:r>
      <w:r>
        <w:rPr>
          <w:rFonts w:ascii="GHEA Grapalat" w:hAnsi="GHEA Grapalat" w:cs="Sylfaen"/>
          <w:sz w:val="20"/>
          <w:szCs w:val="24"/>
          <w:lang w:val="ru-RU"/>
        </w:rPr>
        <w:t>նվազեցմանը</w:t>
      </w:r>
      <w:r>
        <w:rPr>
          <w:rFonts w:ascii="GHEA Grapalat" w:hAnsi="GHEA Grapalat" w:cs="Sylfaen"/>
          <w:sz w:val="20"/>
          <w:szCs w:val="24"/>
          <w:lang w:val="af-ZA"/>
        </w:rPr>
        <w:t xml:space="preserve"> </w:t>
      </w:r>
      <w:r>
        <w:rPr>
          <w:rFonts w:ascii="GHEA Grapalat" w:hAnsi="GHEA Grapalat" w:cs="Sylfaen"/>
          <w:sz w:val="20"/>
          <w:szCs w:val="24"/>
          <w:lang w:val="ru-RU"/>
        </w:rPr>
        <w:t>և</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վճարման</w:t>
      </w:r>
      <w:r>
        <w:rPr>
          <w:rFonts w:ascii="GHEA Grapalat" w:hAnsi="GHEA Grapalat" w:cs="Sylfaen"/>
          <w:sz w:val="20"/>
          <w:szCs w:val="24"/>
          <w:lang w:val="af-ZA"/>
        </w:rPr>
        <w:t xml:space="preserve"> </w:t>
      </w:r>
      <w:r>
        <w:rPr>
          <w:rFonts w:ascii="GHEA Grapalat" w:hAnsi="GHEA Grapalat" w:cs="Sylfaen"/>
          <w:sz w:val="20"/>
          <w:szCs w:val="24"/>
          <w:lang w:val="ru-RU"/>
        </w:rPr>
        <w:t>պայմանների</w:t>
      </w:r>
      <w:r>
        <w:rPr>
          <w:rFonts w:ascii="GHEA Grapalat" w:hAnsi="GHEA Grapalat" w:cs="Sylfaen"/>
          <w:sz w:val="20"/>
          <w:szCs w:val="24"/>
          <w:lang w:val="af-ZA"/>
        </w:rPr>
        <w:t xml:space="preserve"> </w:t>
      </w:r>
      <w:r>
        <w:rPr>
          <w:rFonts w:ascii="GHEA Grapalat" w:hAnsi="GHEA Grapalat" w:cs="Sylfaen"/>
          <w:sz w:val="20"/>
          <w:szCs w:val="24"/>
          <w:lang w:val="ru-RU"/>
        </w:rPr>
        <w:t>փոփոխությանը</w:t>
      </w:r>
      <w:r>
        <w:rPr>
          <w:rFonts w:ascii="GHEA Grapalat" w:hAnsi="GHEA Grapalat" w:cs="Sylfaen"/>
          <w:sz w:val="20"/>
          <w:szCs w:val="24"/>
          <w:lang w:val="af-ZA"/>
        </w:rPr>
        <w:t>.</w:t>
      </w:r>
    </w:p>
    <w:p w:rsidR="0098522D" w:rsidRDefault="0098522D" w:rsidP="0098522D">
      <w:pPr>
        <w:pStyle w:val="BodyTextIndent2"/>
        <w:spacing w:line="240" w:lineRule="auto"/>
        <w:ind w:firstLine="567"/>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Օրենքով</w:t>
      </w:r>
      <w:r w:rsidRPr="0098522D">
        <w:rPr>
          <w:rFonts w:ascii="GHEA Grapalat" w:hAnsi="GHEA Grapalat" w:cs="Sylfaen"/>
          <w:szCs w:val="24"/>
        </w:rPr>
        <w:t xml:space="preserve"> </w:t>
      </w:r>
      <w:r>
        <w:rPr>
          <w:rFonts w:ascii="GHEA Grapalat" w:hAnsi="GHEA Grapalat" w:cs="Sylfaen"/>
          <w:szCs w:val="24"/>
          <w:lang w:val="ru-RU"/>
        </w:rPr>
        <w:t>նախատեսված</w:t>
      </w:r>
      <w:r w:rsidRPr="0098522D">
        <w:rPr>
          <w:rFonts w:ascii="GHEA Grapalat" w:hAnsi="GHEA Grapalat" w:cs="Sylfaen"/>
          <w:szCs w:val="24"/>
        </w:rPr>
        <w:t xml:space="preserve"> </w:t>
      </w:r>
      <w:r>
        <w:rPr>
          <w:rFonts w:ascii="GHEA Grapalat" w:hAnsi="GHEA Grapalat" w:cs="Sylfaen"/>
          <w:szCs w:val="24"/>
          <w:lang w:val="ru-RU"/>
        </w:rPr>
        <w:t>այլ</w:t>
      </w:r>
      <w:r w:rsidRPr="0098522D">
        <w:rPr>
          <w:rFonts w:ascii="GHEA Grapalat" w:hAnsi="GHEA Grapalat" w:cs="Sylfaen"/>
          <w:szCs w:val="24"/>
        </w:rPr>
        <w:t xml:space="preserve"> </w:t>
      </w:r>
      <w:r>
        <w:rPr>
          <w:rFonts w:ascii="GHEA Grapalat" w:hAnsi="GHEA Grapalat" w:cs="Sylfaen"/>
          <w:szCs w:val="24"/>
          <w:lang w:val="ru-RU"/>
        </w:rPr>
        <w:t>դեպքերի։</w:t>
      </w:r>
    </w:p>
    <w:p w:rsidR="0098522D" w:rsidRDefault="0098522D" w:rsidP="0098522D">
      <w:pPr>
        <w:pStyle w:val="norm"/>
        <w:spacing w:line="276" w:lineRule="auto"/>
        <w:rPr>
          <w:rFonts w:ascii="GHEA Grapalat" w:hAnsi="GHEA Grapalat" w:cs="Sylfaen"/>
          <w:sz w:val="20"/>
          <w:szCs w:val="24"/>
          <w:lang w:val="af-ZA" w:eastAsia="en-US"/>
        </w:rPr>
      </w:pPr>
      <w:r>
        <w:rPr>
          <w:rFonts w:ascii="GHEA Grapalat" w:hAnsi="GHEA Grapalat"/>
          <w:sz w:val="20"/>
          <w:lang w:val="af-ZA"/>
        </w:rPr>
        <w:t xml:space="preserve">7.2.5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միջոցները՝</w:t>
      </w:r>
      <w:r>
        <w:rPr>
          <w:rFonts w:ascii="GHEA Grapalat" w:hAnsi="GHEA Grapalat" w:cs="Sylfaen"/>
          <w:sz w:val="20"/>
          <w:szCs w:val="24"/>
          <w:lang w:val="af-ZA" w:eastAsia="en-US"/>
        </w:rPr>
        <w:t xml:space="preserve"> </w:t>
      </w:r>
    </w:p>
    <w:p w:rsidR="0098522D" w:rsidRDefault="0098522D" w:rsidP="0098522D">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w:t>
      </w:r>
      <w:r>
        <w:rPr>
          <w:rFonts w:ascii="GHEA Grapalat" w:hAnsi="GHEA Grapalat" w:cs="Sylfaen"/>
          <w:sz w:val="20"/>
          <w:szCs w:val="24"/>
          <w:lang w:val="af-ZA" w:eastAsia="en-US"/>
        </w:rPr>
        <w:softHyphen/>
      </w:r>
      <w:r>
        <w:rPr>
          <w:rFonts w:ascii="GHEA Grapalat" w:hAnsi="GHEA Grapalat" w:cs="Sylfaen"/>
          <w:sz w:val="20"/>
          <w:szCs w:val="24"/>
          <w:lang w:val="ru-RU" w:eastAsia="en-US"/>
        </w:rPr>
        <w:t>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rsidR="0098522D" w:rsidRDefault="0098522D" w:rsidP="0098522D">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ձևով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rsidR="0098522D" w:rsidRDefault="0098522D" w:rsidP="0098522D">
      <w:pPr>
        <w:pStyle w:val="norm"/>
        <w:spacing w:line="276"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rsidR="0098522D" w:rsidRDefault="0098522D" w:rsidP="0098522D">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rsidR="0098522D" w:rsidRDefault="0098522D" w:rsidP="0098522D">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ru-RU" w:eastAsia="en-US"/>
        </w:rPr>
        <w:t>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ըստ</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չափը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w:t>
      </w:r>
    </w:p>
    <w:p w:rsidR="0098522D" w:rsidRDefault="0098522D" w:rsidP="0098522D">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ru-RU" w:eastAsia="en-US"/>
        </w:rPr>
        <w:lastRenderedPageBreak/>
        <w:t>զ</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դեռևս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չափը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չկայացած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կնքվում</w:t>
      </w:r>
      <w:r>
        <w:rPr>
          <w:rFonts w:ascii="GHEA Grapalat" w:hAnsi="GHEA Grapalat" w:cs="Sylfaen"/>
          <w:sz w:val="20"/>
          <w:szCs w:val="24"/>
          <w:lang w:val="af-ZA" w:eastAsia="en-US"/>
        </w:rPr>
        <w:t xml:space="preserve">: </w:t>
      </w:r>
    </w:p>
    <w:p w:rsidR="0098522D" w:rsidRDefault="0098522D" w:rsidP="0098522D">
      <w:pPr>
        <w:ind w:firstLine="567"/>
        <w:jc w:val="both"/>
        <w:rPr>
          <w:rFonts w:ascii="GHEA Grapalat" w:hAnsi="GHEA Grapalat"/>
          <w:sz w:val="20"/>
          <w:szCs w:val="20"/>
          <w:lang w:val="af-ZA"/>
        </w:rPr>
      </w:pPr>
      <w:r>
        <w:rPr>
          <w:rFonts w:ascii="GHEA Grapalat" w:hAnsi="GHEA Grapalat"/>
          <w:sz w:val="20"/>
          <w:szCs w:val="20"/>
          <w:lang w:val="af-ZA"/>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98522D" w:rsidRDefault="0098522D" w:rsidP="0098522D">
      <w:pPr>
        <w:pStyle w:val="norm"/>
        <w:spacing w:line="276" w:lineRule="auto"/>
        <w:rPr>
          <w:rFonts w:ascii="GHEA Grapalat" w:hAnsi="GHEA Grapalat" w:cs="Sylfaen"/>
          <w:sz w:val="20"/>
          <w:szCs w:val="24"/>
          <w:lang w:val="af-ZA" w:eastAsia="en-US"/>
        </w:rPr>
      </w:pPr>
      <w:r>
        <w:rPr>
          <w:rFonts w:ascii="GHEA Grapalat" w:hAnsi="GHEA Grapalat"/>
          <w:sz w:val="20"/>
          <w:lang w:val="af-ZA"/>
        </w:rPr>
        <w:t>7.3 Եթե հայտերի բացման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eastAsia="en-US"/>
        </w:rPr>
        <w:t>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հայտերում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eastAsia="en-US"/>
        </w:rPr>
        <w:t>բացառությամբ</w:t>
      </w:r>
      <w:r>
        <w:rPr>
          <w:rFonts w:ascii="GHEA Grapalat" w:hAnsi="GHEA Grapalat" w:cs="Sylfaen"/>
          <w:sz w:val="20"/>
          <w:szCs w:val="24"/>
          <w:lang w:val="af-ZA" w:eastAsia="en-US"/>
        </w:rPr>
        <w:t xml:space="preserve"> </w:t>
      </w:r>
      <w:r>
        <w:rPr>
          <w:rFonts w:ascii="GHEA Grapalat" w:hAnsi="GHEA Grapalat" w:cs="Sylfaen"/>
          <w:sz w:val="20"/>
          <w:szCs w:val="24"/>
          <w:lang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երբ</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բացակայում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անհամապատասխան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անհամապատասխանությունը</w:t>
      </w:r>
      <w:r>
        <w:rPr>
          <w:rFonts w:ascii="GHEA Grapalat" w:hAnsi="GHEA Grapalat" w:cs="Sylfaen"/>
          <w:sz w:val="20"/>
          <w:szCs w:val="24"/>
          <w:lang w:val="af-ZA" w:eastAsia="en-US"/>
        </w:rPr>
        <w:t xml:space="preserve">:   </w:t>
      </w:r>
    </w:p>
    <w:p w:rsidR="0098522D" w:rsidRDefault="0098522D" w:rsidP="0098522D">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7.4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7.3 </w:t>
      </w:r>
      <w:r>
        <w:rPr>
          <w:rFonts w:ascii="GHEA Grapalat" w:hAnsi="GHEA Grapalat" w:cs="Sylfaen"/>
          <w:sz w:val="20"/>
          <w:szCs w:val="24"/>
          <w:lang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վերջինս</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մերժվում</w:t>
      </w:r>
      <w:r>
        <w:rPr>
          <w:rFonts w:ascii="GHEA Grapalat" w:hAnsi="GHEA Grapalat" w:cs="Sylfaen"/>
          <w:sz w:val="20"/>
          <w:szCs w:val="24"/>
          <w:lang w:val="af-ZA" w:eastAsia="en-US"/>
        </w:rPr>
        <w:t xml:space="preserve">:  </w:t>
      </w:r>
    </w:p>
    <w:p w:rsidR="0098522D" w:rsidRDefault="0098522D" w:rsidP="0098522D">
      <w:pPr>
        <w:pStyle w:val="BodyTextIndent2"/>
        <w:spacing w:line="240" w:lineRule="auto"/>
        <w:ind w:firstLine="567"/>
        <w:rPr>
          <w:rFonts w:ascii="GHEA Grapalat" w:hAnsi="GHEA Grapalat" w:cs="Sylfaen"/>
          <w:szCs w:val="24"/>
        </w:rPr>
      </w:pPr>
      <w:r>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98522D" w:rsidRDefault="0098522D" w:rsidP="0098522D">
      <w:pPr>
        <w:pStyle w:val="BodyTextIndent2"/>
        <w:spacing w:line="240" w:lineRule="auto"/>
        <w:ind w:firstLine="567"/>
        <w:rPr>
          <w:rFonts w:ascii="GHEA Grapalat" w:hAnsi="GHEA Grapalat" w:cs="Times Armenian"/>
          <w:lang w:val="es-ES"/>
        </w:rPr>
      </w:pPr>
      <w:r>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Pr>
          <w:rFonts w:ascii="GHEA Grapalat" w:hAnsi="GHEA Grapalat" w:cs="Sylfaen"/>
          <w:szCs w:val="24"/>
          <w:lang w:val="ru-RU"/>
        </w:rPr>
        <w:t>սույն</w:t>
      </w:r>
      <w:r w:rsidRPr="0098522D">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2-րդ </w:t>
      </w:r>
      <w:r>
        <w:rPr>
          <w:rFonts w:ascii="GHEA Grapalat" w:hAnsi="GHEA Grapalat" w:cs="Sylfaen"/>
          <w:szCs w:val="24"/>
          <w:lang w:val="ru-RU"/>
        </w:rPr>
        <w:t>մասի</w:t>
      </w:r>
      <w:r>
        <w:rPr>
          <w:rFonts w:ascii="GHEA Grapalat" w:hAnsi="GHEA Grapalat" w:cs="Sylfaen"/>
          <w:szCs w:val="24"/>
        </w:rPr>
        <w:t xml:space="preserve">` </w:t>
      </w:r>
      <w:r>
        <w:rPr>
          <w:rFonts w:ascii="GHEA Grapalat" w:hAnsi="GHEA Grapalat" w:cs="Sylfaen"/>
          <w:szCs w:val="24"/>
          <w:lang w:val="ru-RU"/>
        </w:rPr>
        <w:t>հա</w:t>
      </w:r>
      <w:r>
        <w:rPr>
          <w:rFonts w:ascii="GHEA Grapalat" w:hAnsi="GHEA Grapalat" w:cs="Sylfaen"/>
          <w:szCs w:val="24"/>
          <w:lang w:val="en-US"/>
        </w:rPr>
        <w:t>յ</w:t>
      </w:r>
      <w:r>
        <w:rPr>
          <w:rFonts w:ascii="GHEA Grapalat" w:hAnsi="GHEA Grapalat" w:cs="Sylfaen"/>
          <w:szCs w:val="24"/>
          <w:lang w:val="ru-RU"/>
        </w:rPr>
        <w:t>տը</w:t>
      </w:r>
      <w:r w:rsidRPr="0098522D">
        <w:rPr>
          <w:rFonts w:ascii="GHEA Grapalat" w:hAnsi="GHEA Grapalat" w:cs="Sylfaen"/>
          <w:szCs w:val="24"/>
        </w:rPr>
        <w:t xml:space="preserve"> </w:t>
      </w:r>
      <w:r>
        <w:rPr>
          <w:rFonts w:ascii="GHEA Grapalat" w:hAnsi="GHEA Grapalat" w:cs="Sylfaen"/>
          <w:szCs w:val="24"/>
          <w:lang w:val="ru-RU"/>
        </w:rPr>
        <w:t>պատրաստելու</w:t>
      </w:r>
      <w:r w:rsidRPr="0098522D">
        <w:rPr>
          <w:rFonts w:ascii="GHEA Grapalat" w:hAnsi="GHEA Grapalat" w:cs="Sylfaen"/>
          <w:szCs w:val="24"/>
        </w:rPr>
        <w:t xml:space="preserve"> </w:t>
      </w:r>
      <w:r>
        <w:rPr>
          <w:rFonts w:ascii="GHEA Grapalat" w:hAnsi="GHEA Grapalat" w:cs="Sylfaen"/>
          <w:szCs w:val="24"/>
          <w:lang w:val="ru-RU"/>
        </w:rPr>
        <w:t>հրահանգի</w:t>
      </w:r>
      <w:r>
        <w:rPr>
          <w:rFonts w:ascii="GHEA Grapalat" w:hAnsi="GHEA Grapalat" w:cs="Sylfaen"/>
          <w:szCs w:val="24"/>
        </w:rPr>
        <w:t xml:space="preserve"> 3-</w:t>
      </w:r>
      <w:r>
        <w:rPr>
          <w:rFonts w:ascii="GHEA Grapalat" w:hAnsi="GHEA Grapalat" w:cs="Sylfaen"/>
          <w:szCs w:val="24"/>
          <w:lang w:val="ru-RU"/>
        </w:rPr>
        <w:t>րդ</w:t>
      </w:r>
      <w:r w:rsidRPr="0098522D">
        <w:rPr>
          <w:rFonts w:ascii="GHEA Grapalat" w:hAnsi="GHEA Grapalat" w:cs="Sylfaen"/>
          <w:szCs w:val="24"/>
        </w:rPr>
        <w:t xml:space="preserve"> </w:t>
      </w:r>
      <w:r>
        <w:rPr>
          <w:rFonts w:ascii="GHEA Grapalat" w:hAnsi="GHEA Grapalat" w:cs="Sylfaen"/>
          <w:szCs w:val="24"/>
          <w:lang w:val="ru-RU"/>
        </w:rPr>
        <w:t>բաժնով</w:t>
      </w:r>
      <w:r>
        <w:rPr>
          <w:rFonts w:ascii="GHEA Grapalat" w:hAnsi="GHEA Grapalat" w:cs="Sylfaen"/>
          <w:szCs w:val="24"/>
        </w:rPr>
        <w:t>, ինչպես նաև սույն հրավերի 1-ին մասին 4.3 կետի &lt;&lt;զ&gt;&gt; ենթակետով նախատեսված փաստաթղթերը</w:t>
      </w:r>
      <w:r>
        <w:rPr>
          <w:rFonts w:ascii="GHEA Grapalat" w:hAnsi="GHEA Grapalat" w:cs="Times Armenian"/>
          <w:lang w:val="es-ES"/>
        </w:rPr>
        <w:t>:</w:t>
      </w:r>
      <w:r>
        <w:rPr>
          <w:rFonts w:ascii="GHEA Grapalat" w:hAnsi="GHEA Grapalat" w:cs="Sylfaen"/>
          <w:szCs w:val="24"/>
          <w:lang w:val="es-ES"/>
        </w:rPr>
        <w:t xml:space="preserve"> </w:t>
      </w:r>
      <w:r>
        <w:rPr>
          <w:rFonts w:ascii="GHEA Grapalat" w:hAnsi="GHEA Grapalat" w:cs="Sylfaen"/>
          <w:szCs w:val="24"/>
          <w:lang w:val="en-US"/>
        </w:rPr>
        <w:t>Ա</w:t>
      </w:r>
      <w:r>
        <w:rPr>
          <w:rFonts w:ascii="GHEA Grapalat" w:hAnsi="GHEA Grapalat" w:cs="Sylfaen"/>
          <w:szCs w:val="24"/>
          <w:lang w:val="ru-RU"/>
        </w:rPr>
        <w:t>ռաջին</w:t>
      </w:r>
      <w:r w:rsidRPr="0098522D">
        <w:rPr>
          <w:rFonts w:ascii="GHEA Grapalat" w:hAnsi="GHEA Grapalat" w:cs="Sylfaen"/>
          <w:szCs w:val="24"/>
        </w:rPr>
        <w:t xml:space="preserve"> </w:t>
      </w:r>
      <w:r>
        <w:rPr>
          <w:rFonts w:ascii="GHEA Grapalat" w:hAnsi="GHEA Grapalat" w:cs="Sylfaen"/>
          <w:szCs w:val="24"/>
          <w:lang w:val="ru-RU"/>
        </w:rPr>
        <w:t>տեղը</w:t>
      </w:r>
      <w:r w:rsidRPr="0098522D">
        <w:rPr>
          <w:rFonts w:ascii="GHEA Grapalat" w:hAnsi="GHEA Grapalat" w:cs="Sylfaen"/>
          <w:szCs w:val="24"/>
        </w:rPr>
        <w:t xml:space="preserve"> </w:t>
      </w:r>
      <w:r>
        <w:rPr>
          <w:rFonts w:ascii="GHEA Grapalat" w:hAnsi="GHEA Grapalat" w:cs="Sylfaen"/>
          <w:szCs w:val="24"/>
          <w:lang w:val="ru-RU"/>
        </w:rPr>
        <w:t>զբաղեցրած</w:t>
      </w:r>
      <w:r w:rsidRPr="0098522D">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ասնակիցը</w:t>
      </w:r>
      <w:r w:rsidRPr="0098522D">
        <w:rPr>
          <w:rFonts w:ascii="GHEA Grapalat" w:hAnsi="GHEA Grapalat" w:cs="Sylfaen"/>
          <w:szCs w:val="24"/>
        </w:rPr>
        <w:t xml:space="preserve"> </w:t>
      </w:r>
      <w:r>
        <w:rPr>
          <w:rFonts w:ascii="GHEA Grapalat" w:hAnsi="GHEA Grapalat" w:cs="Sylfaen"/>
          <w:szCs w:val="24"/>
        </w:rPr>
        <w:t xml:space="preserve">երեք </w:t>
      </w:r>
      <w:r>
        <w:rPr>
          <w:rFonts w:ascii="GHEA Grapalat" w:hAnsi="GHEA Grapalat" w:cs="Sylfaen"/>
          <w:szCs w:val="24"/>
          <w:lang w:val="ru-RU"/>
        </w:rPr>
        <w:t>աշխատանքային</w:t>
      </w:r>
      <w:r w:rsidRPr="0098522D">
        <w:rPr>
          <w:rFonts w:ascii="GHEA Grapalat" w:hAnsi="GHEA Grapalat" w:cs="Sylfaen"/>
          <w:szCs w:val="24"/>
        </w:rPr>
        <w:t xml:space="preserve"> </w:t>
      </w:r>
      <w:r>
        <w:rPr>
          <w:rFonts w:ascii="GHEA Grapalat" w:hAnsi="GHEA Grapalat" w:cs="Sylfaen"/>
          <w:szCs w:val="24"/>
          <w:lang w:val="ru-RU"/>
        </w:rPr>
        <w:t>օրվա</w:t>
      </w:r>
      <w:r w:rsidRPr="0098522D">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Times Armenian"/>
          <w:lang w:val="es-ES"/>
        </w:rPr>
        <w:t xml:space="preserve"> Պատվիրատուի պաշտոնական էլեկտրոնային փոստին` «</w:t>
      </w:r>
      <w:r w:rsidR="00495FEC" w:rsidRPr="00495FEC">
        <w:rPr>
          <w:rFonts w:ascii="GHEA Grapalat" w:hAnsi="GHEA Grapalat" w:cs="Times Armenian"/>
        </w:rPr>
        <w:t>gor.</w:t>
      </w:r>
      <w:r w:rsidR="00495FEC">
        <w:rPr>
          <w:rFonts w:ascii="GHEA Grapalat" w:hAnsi="GHEA Grapalat" w:cs="Times Armenian"/>
        </w:rPr>
        <w:t>muradyan@yerevan.am</w:t>
      </w:r>
      <w:r>
        <w:rPr>
          <w:rFonts w:ascii="GHEA Grapalat" w:hAnsi="GHEA Grapalat" w:cs="Times Armenian"/>
          <w:lang w:val="es-ES"/>
        </w:rPr>
        <w:t xml:space="preserve">», է ուղարկում </w:t>
      </w:r>
      <w:r>
        <w:rPr>
          <w:rFonts w:ascii="GHEA Grapalat" w:hAnsi="GHEA Grapalat" w:cs="Sylfaen"/>
          <w:szCs w:val="24"/>
          <w:lang w:val="ru-RU"/>
        </w:rPr>
        <w:t>սույն</w:t>
      </w:r>
      <w:r w:rsidRPr="0098522D">
        <w:rPr>
          <w:rFonts w:ascii="GHEA Grapalat" w:hAnsi="GHEA Grapalat" w:cs="Sylfaen"/>
          <w:szCs w:val="24"/>
        </w:rPr>
        <w:t xml:space="preserve"> </w:t>
      </w:r>
      <w:r>
        <w:rPr>
          <w:rFonts w:ascii="GHEA Grapalat" w:hAnsi="GHEA Grapalat" w:cs="Sylfaen"/>
          <w:szCs w:val="24"/>
          <w:lang w:val="en-US"/>
        </w:rPr>
        <w:t>ենթակետով</w:t>
      </w:r>
      <w:r>
        <w:rPr>
          <w:rFonts w:ascii="GHEA Grapalat" w:hAnsi="GHEA Grapalat" w:cs="Sylfaen"/>
          <w:szCs w:val="24"/>
        </w:rPr>
        <w:t xml:space="preserve"> </w:t>
      </w:r>
      <w:r>
        <w:rPr>
          <w:rFonts w:ascii="GHEA Grapalat" w:hAnsi="GHEA Grapalat" w:cs="Sylfaen"/>
          <w:szCs w:val="24"/>
          <w:lang w:val="en-US"/>
        </w:rPr>
        <w:t>նախատեսված</w:t>
      </w:r>
      <w:r>
        <w:rPr>
          <w:rFonts w:ascii="GHEA Grapalat" w:hAnsi="GHEA Grapalat" w:cs="Sylfaen"/>
          <w:szCs w:val="24"/>
        </w:rPr>
        <w:t xml:space="preserve"> </w:t>
      </w:r>
      <w:r>
        <w:rPr>
          <w:rFonts w:ascii="GHEA Grapalat" w:hAnsi="GHEA Grapalat" w:cs="Sylfaen"/>
          <w:szCs w:val="24"/>
          <w:lang w:val="ru-RU"/>
        </w:rPr>
        <w:t>փաստաթղթերը</w:t>
      </w:r>
      <w:r>
        <w:rPr>
          <w:rFonts w:ascii="GHEA Grapalat" w:hAnsi="GHEA Grapalat" w:cs="Sylfaen"/>
          <w:szCs w:val="24"/>
        </w:rPr>
        <w:t xml:space="preserve">: </w:t>
      </w:r>
    </w:p>
    <w:p w:rsidR="0098522D" w:rsidRDefault="0098522D" w:rsidP="0098522D">
      <w:pPr>
        <w:pStyle w:val="BodyTextIndent2"/>
        <w:spacing w:line="240" w:lineRule="auto"/>
        <w:ind w:firstLine="567"/>
        <w:rPr>
          <w:rFonts w:ascii="GHEA Grapalat" w:hAnsi="GHEA Grapalat" w:cs="Sylfaen"/>
          <w:szCs w:val="24"/>
        </w:rPr>
      </w:pPr>
      <w:r>
        <w:rPr>
          <w:rFonts w:ascii="GHEA Grapalat" w:hAnsi="GHEA Grapalat" w:cs="Sylfaen"/>
          <w:szCs w:val="24"/>
        </w:rPr>
        <w:t>Սույն ենթակետով սահմանված ժամկետում փաստաթղթերը  չներկայացվելու դեպքում հանձնա</w:t>
      </w:r>
      <w:r>
        <w:rPr>
          <w:rFonts w:ascii="GHEA Grapalat" w:hAnsi="GHEA Grapalat" w:cs="Sylfaen"/>
          <w:szCs w:val="24"/>
        </w:rPr>
        <w:softHyphen/>
        <w:t>ժողովը մերժում է առաջին տեղը զբաղեցրած Մասնակցի հայտը և փաստաթղթեր ներկայաց</w:t>
      </w:r>
      <w:r>
        <w:rPr>
          <w:rFonts w:ascii="GHEA Grapalat" w:hAnsi="GHEA Grapalat" w:cs="Sylfaen"/>
          <w:szCs w:val="24"/>
        </w:rPr>
        <w:softHyphen/>
        <w:t>նելու պահանջ է ներկայացնում հաջորդող տեղը զբաղեցրած Մասնակցին:</w:t>
      </w:r>
    </w:p>
    <w:p w:rsidR="0098522D" w:rsidRDefault="0098522D" w:rsidP="0098522D">
      <w:pPr>
        <w:pStyle w:val="norm"/>
        <w:spacing w:line="276" w:lineRule="auto"/>
        <w:rPr>
          <w:rFonts w:ascii="GHEA Grapalat" w:hAnsi="GHEA Grapalat" w:cs="Sylfaen"/>
          <w:sz w:val="12"/>
          <w:szCs w:val="12"/>
          <w:lang w:val="af-ZA" w:eastAsia="en-US"/>
        </w:rPr>
      </w:pPr>
    </w:p>
    <w:p w:rsidR="0098522D" w:rsidRDefault="0098522D" w:rsidP="0098522D">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2) էլեկտրոնային եղանակով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ֆինանսների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երկրորդ տեղ </w:t>
      </w:r>
      <w:r>
        <w:rPr>
          <w:rFonts w:ascii="GHEA Grapalat" w:hAnsi="GHEA Grapalat" w:cs="Sylfaen"/>
          <w:sz w:val="20"/>
          <w:szCs w:val="24"/>
          <w:lang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բյուջեի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ներկայացնելու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դրությամբ</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ժամկետանց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հարկային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պարտավորությունների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ինչպես</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2.3 կետի </w:t>
      </w:r>
      <w:r>
        <w:rPr>
          <w:rFonts w:ascii="GHEA Grapalat" w:hAnsi="GHEA Grapalat" w:cs="Arial Armenian"/>
          <w:sz w:val="20"/>
          <w:lang w:val="hy-AM"/>
        </w:rPr>
        <w:t>&lt;&lt;</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միջոցներ&gt;&gt;</w:t>
      </w:r>
      <w:r>
        <w:rPr>
          <w:rFonts w:ascii="GHEA Grapalat" w:hAnsi="GHEA Grapalat" w:cs="Arial Armenian"/>
          <w:sz w:val="20"/>
          <w:lang w:val="hy-AM"/>
        </w:rPr>
        <w:t xml:space="preserve"> </w:t>
      </w:r>
      <w:r>
        <w:rPr>
          <w:rFonts w:ascii="GHEA Grapalat" w:hAnsi="GHEA Grapalat" w:cs="Arial Armenian"/>
          <w:sz w:val="20"/>
        </w:rPr>
        <w:t>որակավորման</w:t>
      </w:r>
      <w:r>
        <w:rPr>
          <w:rFonts w:ascii="GHEA Grapalat" w:hAnsi="GHEA Grapalat" w:cs="Arial Armenian"/>
          <w:sz w:val="20"/>
          <w:lang w:val="af-ZA"/>
        </w:rPr>
        <w:t xml:space="preserve"> </w:t>
      </w:r>
      <w:r>
        <w:rPr>
          <w:rFonts w:ascii="GHEA Grapalat" w:hAnsi="GHEA Grapalat" w:cs="Arial Armenian"/>
          <w:sz w:val="20"/>
        </w:rPr>
        <w:t>չափանիշին</w:t>
      </w:r>
      <w:r>
        <w:rPr>
          <w:rFonts w:ascii="GHEA Grapalat" w:hAnsi="GHEA Grapalat" w:cs="Arial Armenian"/>
          <w:sz w:val="20"/>
          <w:lang w:val="af-ZA"/>
        </w:rPr>
        <w:t xml:space="preserve"> </w:t>
      </w:r>
      <w:r>
        <w:rPr>
          <w:rFonts w:ascii="GHEA Grapalat" w:hAnsi="GHEA Grapalat" w:cs="Arial Armenian"/>
          <w:sz w:val="20"/>
        </w:rPr>
        <w:t>վերաբերող</w:t>
      </w:r>
      <w:r>
        <w:rPr>
          <w:rFonts w:ascii="GHEA Grapalat" w:hAnsi="GHEA Grapalat" w:cs="Arial Armenian"/>
          <w:sz w:val="20"/>
          <w:lang w:val="af-ZA"/>
        </w:rPr>
        <w:t xml:space="preserve"> </w:t>
      </w:r>
      <w:r>
        <w:rPr>
          <w:rFonts w:ascii="GHEA Grapalat" w:hAnsi="GHEA Grapalat" w:cs="Arial Armenian"/>
          <w:sz w:val="20"/>
        </w:rPr>
        <w:t>պարբերությամբ</w:t>
      </w:r>
      <w:r>
        <w:rPr>
          <w:rFonts w:ascii="GHEA Grapalat" w:hAnsi="GHEA Grapalat" w:cs="Arial Armenian"/>
          <w:sz w:val="20"/>
          <w:lang w:val="af-ZA"/>
        </w:rPr>
        <w:t xml:space="preserve"> </w:t>
      </w:r>
      <w:r>
        <w:rPr>
          <w:rFonts w:ascii="GHEA Grapalat" w:hAnsi="GHEA Grapalat" w:cs="Arial Armenian"/>
          <w:sz w:val="20"/>
        </w:rPr>
        <w:t>նախատ</w:t>
      </w:r>
      <w:r>
        <w:rPr>
          <w:rFonts w:ascii="GHEA Grapalat" w:hAnsi="GHEA Grapalat" w:cs="Sylfaen"/>
          <w:sz w:val="20"/>
          <w:szCs w:val="24"/>
          <w:lang w:eastAsia="en-US"/>
        </w:rPr>
        <w:t>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որակավորման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առկայության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ներկայացնելով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հարկ</w:t>
      </w:r>
      <w:r>
        <w:rPr>
          <w:rFonts w:ascii="GHEA Grapalat" w:hAnsi="GHEA Grapalat" w:cs="Sylfaen"/>
          <w:sz w:val="20"/>
          <w:szCs w:val="24"/>
          <w:lang w:val="af-ZA" w:eastAsia="en-US"/>
        </w:rPr>
        <w:t xml:space="preserve"> </w:t>
      </w:r>
      <w:r>
        <w:rPr>
          <w:rFonts w:ascii="GHEA Grapalat" w:hAnsi="GHEA Grapalat" w:cs="Sylfaen"/>
          <w:sz w:val="20"/>
          <w:szCs w:val="24"/>
          <w:lang w:eastAsia="en-US"/>
        </w:rPr>
        <w:t>վճարողի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հաշվառման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համարը</w:t>
      </w:r>
      <w:r>
        <w:rPr>
          <w:rFonts w:ascii="GHEA Grapalat" w:hAnsi="GHEA Grapalat" w:cs="Sylfaen"/>
          <w:sz w:val="20"/>
          <w:szCs w:val="24"/>
          <w:lang w:val="af-ZA" w:eastAsia="en-US"/>
        </w:rPr>
        <w:t xml:space="preserve">, ընդ որում նշված հարցումն ուղարկվում </w:t>
      </w:r>
      <w:r>
        <w:rPr>
          <w:rFonts w:ascii="GHEA Grapalat" w:hAnsi="GHEA Grapalat" w:cs="Sylfaen"/>
          <w:sz w:val="20"/>
          <w:lang w:eastAsia="en-US"/>
        </w:rPr>
        <w:t>է</w:t>
      </w:r>
      <w:r>
        <w:rPr>
          <w:rFonts w:ascii="GHEA Grapalat" w:hAnsi="GHEA Grapalat" w:cs="Sylfaen"/>
          <w:sz w:val="20"/>
          <w:lang w:val="af-ZA" w:eastAsia="en-US"/>
        </w:rPr>
        <w:t xml:space="preserve"> </w:t>
      </w:r>
      <w:hyperlink r:id="rId10" w:history="1">
        <w:r>
          <w:rPr>
            <w:rStyle w:val="Hyperlink"/>
            <w:rFonts w:ascii="GHEA Grapalat" w:hAnsi="GHEA Grapalat"/>
            <w:sz w:val="20"/>
            <w:lang w:val="af-ZA"/>
          </w:rPr>
          <w:t>Ashkhen_Papoyan@taxservice.am</w:t>
        </w:r>
      </w:hyperlink>
      <w:r>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1" w:history="1">
        <w:r>
          <w:rPr>
            <w:rStyle w:val="Hyperlink"/>
            <w:rFonts w:ascii="GHEA Grapalat" w:hAnsi="GHEA Grapalat"/>
            <w:sz w:val="20"/>
            <w:lang w:val="af-ZA" w:eastAsia="en-US"/>
          </w:rPr>
          <w:t>Lusine_Ghahramanyan@taxservise.am</w:t>
        </w:r>
      </w:hyperlink>
      <w:r>
        <w:rPr>
          <w:rFonts w:ascii="GHEA Grapalat" w:hAnsi="GHEA Grapalat" w:cs="Sylfaen"/>
          <w:sz w:val="20"/>
          <w:lang w:val="af-ZA" w:eastAsia="en-US"/>
        </w:rPr>
        <w:t xml:space="preserve"> </w:t>
      </w:r>
      <w:r>
        <w:rPr>
          <w:rFonts w:ascii="GHEA Grapalat" w:hAnsi="GHEA Grapalat" w:cs="Sylfaen"/>
          <w:sz w:val="20"/>
          <w:lang w:eastAsia="en-US"/>
        </w:rPr>
        <w:t>և</w:t>
      </w:r>
      <w:r>
        <w:rPr>
          <w:rFonts w:ascii="GHEA Grapalat" w:hAnsi="GHEA Grapalat" w:cs="Sylfaen"/>
          <w:sz w:val="20"/>
          <w:lang w:val="af-ZA" w:eastAsia="en-US"/>
        </w:rPr>
        <w:t xml:space="preserve"> </w:t>
      </w:r>
      <w:hyperlink r:id="rId12" w:history="1">
        <w:r>
          <w:rPr>
            <w:rStyle w:val="Hyperlink"/>
            <w:rFonts w:ascii="GHEA Grapalat" w:hAnsi="GHEA Grapalat"/>
            <w:sz w:val="20"/>
            <w:lang w:val="af-ZA" w:eastAsia="en-US"/>
          </w:rPr>
          <w:t>procurement@minfin.am</w:t>
        </w:r>
      </w:hyperlink>
      <w:r>
        <w:rPr>
          <w:rFonts w:ascii="GHEA Grapalat" w:hAnsi="GHEA Grapalat" w:cs="Sylfaen"/>
          <w:sz w:val="20"/>
          <w:lang w:val="af-ZA" w:eastAsia="en-US"/>
        </w:rPr>
        <w:t xml:space="preserve"> էլեկտրոնային փոստի հասցեներին</w:t>
      </w:r>
      <w:r>
        <w:rPr>
          <w:rFonts w:ascii="GHEA Grapalat" w:hAnsi="GHEA Grapalat" w:cs="Sylfaen"/>
          <w:sz w:val="20"/>
          <w:szCs w:val="24"/>
          <w:lang w:val="af-ZA" w:eastAsia="en-US"/>
        </w:rPr>
        <w:t>.</w:t>
      </w:r>
    </w:p>
    <w:p w:rsidR="0098522D" w:rsidRDefault="0098522D" w:rsidP="0098522D">
      <w:pPr>
        <w:pStyle w:val="norm"/>
        <w:spacing w:line="276" w:lineRule="auto"/>
        <w:ind w:firstLine="708"/>
        <w:rPr>
          <w:rFonts w:ascii="GHEA Grapalat" w:hAnsi="GHEA Grapalat" w:cs="Sylfaen"/>
          <w:sz w:val="20"/>
          <w:szCs w:val="24"/>
          <w:lang w:val="af-ZA" w:eastAsia="en-US"/>
        </w:rPr>
      </w:pPr>
      <w:r>
        <w:rPr>
          <w:rFonts w:ascii="GHEA Grapalat" w:hAnsi="GHEA Grapalat" w:cs="Sylfaen"/>
          <w:sz w:val="20"/>
          <w:szCs w:val="24"/>
          <w:lang w:val="af-ZA" w:eastAsia="en-US"/>
        </w:rPr>
        <w:t xml:space="preserve">3) </w:t>
      </w:r>
      <w:r>
        <w:rPr>
          <w:rFonts w:ascii="GHEA Grapalat" w:hAnsi="GHEA Grapalat" w:cs="Sylfaen"/>
          <w:sz w:val="20"/>
          <w:szCs w:val="24"/>
          <w:lang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eastAsia="en-US"/>
        </w:rPr>
        <w:t>ավտոմատ</w:t>
      </w:r>
      <w:r>
        <w:rPr>
          <w:rFonts w:ascii="GHEA Grapalat" w:hAnsi="GHEA Grapalat" w:cs="Sylfaen"/>
          <w:sz w:val="20"/>
          <w:szCs w:val="24"/>
          <w:lang w:val="af-ZA" w:eastAsia="en-US"/>
        </w:rPr>
        <w:t xml:space="preserve"> </w:t>
      </w:r>
      <w:r>
        <w:rPr>
          <w:rFonts w:ascii="GHEA Grapalat" w:hAnsi="GHEA Grapalat" w:cs="Sylfaen"/>
          <w:sz w:val="20"/>
          <w:szCs w:val="24"/>
          <w:lang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տեղը</w:t>
      </w:r>
      <w:r>
        <w:rPr>
          <w:rFonts w:ascii="GHEA Grapalat" w:hAnsi="GHEA Grapalat" w:cs="Sylfaen"/>
          <w:sz w:val="20"/>
          <w:szCs w:val="24"/>
          <w:lang w:val="af-ZA" w:eastAsia="en-US"/>
        </w:rPr>
        <w:t xml:space="preserve"> </w:t>
      </w:r>
      <w:r>
        <w:rPr>
          <w:rFonts w:ascii="GHEA Grapalat" w:hAnsi="GHEA Grapalat" w:cs="Sylfaen"/>
          <w:sz w:val="20"/>
          <w:szCs w:val="24"/>
          <w:lang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կետի</w:t>
      </w:r>
      <w:r>
        <w:rPr>
          <w:rFonts w:ascii="GHEA Grapalat" w:hAnsi="GHEA Grapalat" w:cs="Sylfaen"/>
          <w:sz w:val="20"/>
          <w:szCs w:val="24"/>
          <w:lang w:val="af-ZA" w:eastAsia="en-US"/>
        </w:rPr>
        <w:t xml:space="preserve"> 1-</w:t>
      </w:r>
      <w:r>
        <w:rPr>
          <w:rFonts w:ascii="GHEA Grapalat" w:hAnsi="GHEA Grapalat" w:cs="Sylfaen"/>
          <w:sz w:val="20"/>
          <w:szCs w:val="24"/>
          <w:lang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ենթակետով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ներկայացնել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լրացուցիչ</w:t>
      </w:r>
      <w:r>
        <w:rPr>
          <w:rFonts w:ascii="GHEA Grapalat" w:hAnsi="GHEA Grapalat" w:cs="Sylfaen"/>
          <w:sz w:val="20"/>
          <w:szCs w:val="24"/>
          <w:lang w:val="af-ZA" w:eastAsia="en-US"/>
        </w:rPr>
        <w:t xml:space="preserve"> </w:t>
      </w:r>
      <w:r>
        <w:rPr>
          <w:rFonts w:ascii="GHEA Grapalat" w:hAnsi="GHEA Grapalat" w:cs="Sylfaen"/>
          <w:sz w:val="20"/>
          <w:szCs w:val="24"/>
          <w:lang w:eastAsia="en-US"/>
        </w:rPr>
        <w:t>հիմնավորումներ</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տեղը</w:t>
      </w:r>
      <w:r>
        <w:rPr>
          <w:rFonts w:ascii="GHEA Grapalat" w:hAnsi="GHEA Grapalat" w:cs="Sylfaen"/>
          <w:sz w:val="20"/>
          <w:szCs w:val="24"/>
          <w:lang w:val="af-ZA" w:eastAsia="en-US"/>
        </w:rPr>
        <w:t xml:space="preserve"> </w:t>
      </w:r>
      <w:r>
        <w:rPr>
          <w:rFonts w:ascii="GHEA Grapalat" w:hAnsi="GHEA Grapalat" w:cs="Sylfaen"/>
          <w:sz w:val="20"/>
          <w:szCs w:val="24"/>
          <w:lang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չհիմնավորված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ցածր</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հիմնավորումները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չներկայացվելու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հիմնավորումները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մերժում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տեղը</w:t>
      </w:r>
      <w:r>
        <w:rPr>
          <w:rFonts w:ascii="GHEA Grapalat" w:hAnsi="GHEA Grapalat" w:cs="Sylfaen"/>
          <w:sz w:val="20"/>
          <w:szCs w:val="24"/>
          <w:lang w:val="af-ZA" w:eastAsia="en-US"/>
        </w:rPr>
        <w:t xml:space="preserve"> </w:t>
      </w:r>
      <w:r>
        <w:rPr>
          <w:rFonts w:ascii="GHEA Grapalat" w:hAnsi="GHEA Grapalat" w:cs="Sylfaen"/>
          <w:sz w:val="20"/>
          <w:szCs w:val="24"/>
          <w:lang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ներկայացնելու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տեղը</w:t>
      </w:r>
      <w:r>
        <w:rPr>
          <w:rFonts w:ascii="GHEA Grapalat" w:hAnsi="GHEA Grapalat" w:cs="Sylfaen"/>
          <w:sz w:val="20"/>
          <w:szCs w:val="24"/>
          <w:lang w:val="af-ZA" w:eastAsia="en-US"/>
        </w:rPr>
        <w:t xml:space="preserve"> </w:t>
      </w:r>
      <w:r>
        <w:rPr>
          <w:rFonts w:ascii="GHEA Grapalat" w:hAnsi="GHEA Grapalat" w:cs="Sylfaen"/>
          <w:sz w:val="20"/>
          <w:szCs w:val="24"/>
          <w:lang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Ընդ</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չհիմնավորված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ցածր</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eastAsia="en-US"/>
        </w:rPr>
        <w:t>ցածր</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առավելագույն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գնի</w:t>
      </w:r>
      <w:r>
        <w:rPr>
          <w:rFonts w:ascii="GHEA Grapalat" w:hAnsi="GHEA Grapalat" w:cs="Sylfaen"/>
          <w:sz w:val="20"/>
          <w:szCs w:val="24"/>
          <w:lang w:val="af-ZA" w:eastAsia="en-US"/>
        </w:rPr>
        <w:t xml:space="preserve"> 75 </w:t>
      </w:r>
      <w:r>
        <w:rPr>
          <w:rFonts w:ascii="GHEA Grapalat" w:hAnsi="GHEA Grapalat" w:cs="Sylfaen"/>
          <w:sz w:val="20"/>
          <w:szCs w:val="24"/>
          <w:lang w:eastAsia="en-US"/>
        </w:rPr>
        <w:t>տոկոսից</w:t>
      </w:r>
      <w:r>
        <w:rPr>
          <w:rFonts w:ascii="GHEA Grapalat" w:hAnsi="GHEA Grapalat" w:cs="Sylfaen"/>
          <w:sz w:val="20"/>
          <w:szCs w:val="24"/>
          <w:lang w:val="af-ZA" w:eastAsia="en-US"/>
        </w:rPr>
        <w:t xml:space="preserve">: </w:t>
      </w:r>
    </w:p>
    <w:p w:rsidR="0098522D" w:rsidRDefault="0098522D" w:rsidP="0098522D">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7.5.1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պայմանագրեր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հաղթող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ճանաչված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սակայն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կնքելուց</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հրաժարված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rsidR="0098522D" w:rsidRDefault="0098522D" w:rsidP="0098522D">
      <w:pPr>
        <w:pStyle w:val="BodyTextIndent2"/>
        <w:spacing w:line="240" w:lineRule="auto"/>
        <w:rPr>
          <w:rFonts w:ascii="GHEA Grapalat" w:hAnsi="GHEA Grapalat" w:cs="Sylfaen"/>
          <w:szCs w:val="24"/>
        </w:rPr>
      </w:pPr>
      <w:r>
        <w:rPr>
          <w:rFonts w:ascii="GHEA Grapalat" w:hAnsi="GHEA Grapalat" w:cs="Sylfaen"/>
          <w:szCs w:val="24"/>
        </w:rPr>
        <w:t xml:space="preserve"> 7.5.2</w:t>
      </w:r>
      <w:r>
        <w:rPr>
          <w:rFonts w:ascii="GHEA Grapalat" w:hAnsi="GHEA Grapalat" w:cs="Sylfaen"/>
          <w:szCs w:val="24"/>
        </w:rPr>
        <w:tab/>
      </w:r>
      <w:r>
        <w:rPr>
          <w:rFonts w:ascii="GHEA Grapalat" w:hAnsi="GHEA Grapalat" w:cs="Sylfaen"/>
          <w:szCs w:val="24"/>
          <w:lang w:val="ru-RU"/>
        </w:rPr>
        <w:t>Մասնակիցները</w:t>
      </w:r>
      <w:r w:rsidRPr="0098522D">
        <w:rPr>
          <w:rFonts w:ascii="GHEA Grapalat" w:hAnsi="GHEA Grapalat" w:cs="Sylfaen"/>
          <w:szCs w:val="24"/>
        </w:rPr>
        <w:t xml:space="preserve"> </w:t>
      </w:r>
      <w:r>
        <w:rPr>
          <w:rFonts w:ascii="GHEA Grapalat" w:hAnsi="GHEA Grapalat" w:cs="Sylfaen"/>
          <w:szCs w:val="24"/>
          <w:lang w:val="ru-RU"/>
        </w:rPr>
        <w:t>կարող</w:t>
      </w:r>
      <w:r w:rsidRPr="0098522D">
        <w:rPr>
          <w:rFonts w:ascii="GHEA Grapalat" w:hAnsi="GHEA Grapalat" w:cs="Sylfaen"/>
          <w:szCs w:val="24"/>
        </w:rPr>
        <w:t xml:space="preserve"> </w:t>
      </w:r>
      <w:r>
        <w:rPr>
          <w:rFonts w:ascii="GHEA Grapalat" w:hAnsi="GHEA Grapalat" w:cs="Sylfaen"/>
          <w:szCs w:val="24"/>
          <w:lang w:val="ru-RU"/>
        </w:rPr>
        <w:t>են</w:t>
      </w:r>
      <w:r w:rsidRPr="0098522D">
        <w:rPr>
          <w:rFonts w:ascii="GHEA Grapalat" w:hAnsi="GHEA Grapalat" w:cs="Sylfaen"/>
          <w:szCs w:val="24"/>
        </w:rPr>
        <w:t xml:space="preserve"> </w:t>
      </w:r>
      <w:r>
        <w:rPr>
          <w:rFonts w:ascii="GHEA Grapalat" w:hAnsi="GHEA Grapalat" w:cs="Sylfaen"/>
          <w:szCs w:val="24"/>
          <w:lang w:val="ru-RU"/>
        </w:rPr>
        <w:t>սույն</w:t>
      </w:r>
      <w:r w:rsidRPr="0098522D">
        <w:rPr>
          <w:rFonts w:ascii="GHEA Grapalat" w:hAnsi="GHEA Grapalat" w:cs="Sylfaen"/>
          <w:szCs w:val="24"/>
        </w:rPr>
        <w:t xml:space="preserve"> </w:t>
      </w:r>
      <w:r>
        <w:rPr>
          <w:rFonts w:ascii="GHEA Grapalat" w:hAnsi="GHEA Grapalat" w:cs="Sylfaen"/>
          <w:szCs w:val="24"/>
          <w:lang w:val="ru-RU"/>
        </w:rPr>
        <w:t>ընթացակարգին</w:t>
      </w:r>
      <w:r w:rsidRPr="0098522D">
        <w:rPr>
          <w:rFonts w:ascii="GHEA Grapalat" w:hAnsi="GHEA Grapalat" w:cs="Sylfaen"/>
          <w:szCs w:val="24"/>
        </w:rPr>
        <w:t xml:space="preserve"> </w:t>
      </w:r>
      <w:r>
        <w:rPr>
          <w:rFonts w:ascii="GHEA Grapalat" w:hAnsi="GHEA Grapalat" w:cs="Sylfaen"/>
          <w:szCs w:val="24"/>
          <w:lang w:val="ru-RU"/>
        </w:rPr>
        <w:t>մասնակցել</w:t>
      </w:r>
      <w:r w:rsidRPr="0098522D">
        <w:rPr>
          <w:rFonts w:ascii="GHEA Grapalat" w:hAnsi="GHEA Grapalat" w:cs="Sylfaen"/>
          <w:szCs w:val="24"/>
        </w:rPr>
        <w:t xml:space="preserve"> </w:t>
      </w:r>
      <w:r>
        <w:rPr>
          <w:rFonts w:ascii="GHEA Grapalat" w:hAnsi="GHEA Grapalat" w:cs="Sylfaen"/>
          <w:szCs w:val="24"/>
          <w:lang w:val="ru-RU"/>
        </w:rPr>
        <w:t>համատեղ</w:t>
      </w:r>
      <w:r w:rsidRPr="0098522D">
        <w:rPr>
          <w:rFonts w:ascii="GHEA Grapalat" w:hAnsi="GHEA Grapalat" w:cs="Sylfaen"/>
          <w:szCs w:val="24"/>
        </w:rPr>
        <w:t xml:space="preserve"> </w:t>
      </w:r>
      <w:r>
        <w:rPr>
          <w:rFonts w:ascii="GHEA Grapalat" w:hAnsi="GHEA Grapalat" w:cs="Sylfaen"/>
          <w:szCs w:val="24"/>
          <w:lang w:val="ru-RU"/>
        </w:rPr>
        <w:t>գործունեության</w:t>
      </w:r>
      <w:r w:rsidRPr="0098522D">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sidRPr="0098522D">
        <w:rPr>
          <w:rFonts w:ascii="GHEA Grapalat" w:hAnsi="GHEA Grapalat" w:cs="Sylfaen"/>
          <w:szCs w:val="24"/>
        </w:rPr>
        <w:t xml:space="preserve"> </w:t>
      </w:r>
      <w:r>
        <w:rPr>
          <w:rFonts w:ascii="GHEA Grapalat" w:hAnsi="GHEA Grapalat" w:cs="Sylfaen"/>
          <w:szCs w:val="24"/>
          <w:lang w:val="ru-RU"/>
        </w:rPr>
        <w:t>Նման</w:t>
      </w:r>
      <w:r w:rsidRPr="0098522D">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rsidR="0098522D" w:rsidRDefault="0098522D" w:rsidP="0098522D">
      <w:pPr>
        <w:pStyle w:val="BodyTextIndent2"/>
        <w:spacing w:line="240" w:lineRule="auto"/>
        <w:rPr>
          <w:rFonts w:ascii="GHEA Grapalat" w:hAnsi="GHEA Grapalat" w:cs="Sylfaen"/>
          <w:szCs w:val="24"/>
        </w:rPr>
      </w:pPr>
      <w:r>
        <w:rPr>
          <w:rFonts w:ascii="GHEA Grapalat" w:hAnsi="GHEA Grapalat" w:cs="Sylfaen"/>
          <w:szCs w:val="24"/>
        </w:rPr>
        <w:lastRenderedPageBreak/>
        <w:t>1)</w:t>
      </w:r>
      <w:r>
        <w:rPr>
          <w:rFonts w:ascii="GHEA Grapalat" w:hAnsi="GHEA Grapalat" w:cs="Sylfaen"/>
          <w:szCs w:val="24"/>
        </w:rPr>
        <w:tab/>
      </w:r>
      <w:r>
        <w:rPr>
          <w:rFonts w:ascii="GHEA Grapalat" w:hAnsi="GHEA Grapalat" w:cs="Sylfaen"/>
          <w:szCs w:val="24"/>
          <w:lang w:val="ru-RU"/>
        </w:rPr>
        <w:t>հայտի</w:t>
      </w:r>
      <w:r w:rsidRPr="0098522D">
        <w:rPr>
          <w:rFonts w:ascii="GHEA Grapalat" w:hAnsi="GHEA Grapalat" w:cs="Sylfaen"/>
          <w:szCs w:val="24"/>
        </w:rPr>
        <w:t xml:space="preserve"> </w:t>
      </w:r>
      <w:r>
        <w:rPr>
          <w:rFonts w:ascii="GHEA Grapalat" w:hAnsi="GHEA Grapalat" w:cs="Sylfaen"/>
          <w:szCs w:val="24"/>
          <w:lang w:val="ru-RU"/>
        </w:rPr>
        <w:t>գնահատման</w:t>
      </w:r>
      <w:r w:rsidRPr="0098522D">
        <w:rPr>
          <w:rFonts w:ascii="GHEA Grapalat" w:hAnsi="GHEA Grapalat" w:cs="Sylfaen"/>
          <w:szCs w:val="24"/>
        </w:rPr>
        <w:t xml:space="preserve"> </w:t>
      </w:r>
      <w:r>
        <w:rPr>
          <w:rFonts w:ascii="GHEA Grapalat" w:hAnsi="GHEA Grapalat" w:cs="Sylfaen"/>
          <w:szCs w:val="24"/>
          <w:lang w:val="ru-RU"/>
        </w:rPr>
        <w:t>ժամանակ</w:t>
      </w:r>
      <w:r w:rsidRPr="0098522D">
        <w:rPr>
          <w:rFonts w:ascii="GHEA Grapalat" w:hAnsi="GHEA Grapalat" w:cs="Sylfaen"/>
          <w:szCs w:val="24"/>
        </w:rPr>
        <w:t xml:space="preserve"> </w:t>
      </w:r>
      <w:r>
        <w:rPr>
          <w:rFonts w:ascii="GHEA Grapalat" w:hAnsi="GHEA Grapalat" w:cs="Sylfaen"/>
          <w:szCs w:val="24"/>
          <w:lang w:val="ru-RU"/>
        </w:rPr>
        <w:t>հաշվի</w:t>
      </w:r>
      <w:r w:rsidRPr="0098522D">
        <w:rPr>
          <w:rFonts w:ascii="GHEA Grapalat" w:hAnsi="GHEA Grapalat" w:cs="Sylfaen"/>
          <w:szCs w:val="24"/>
        </w:rPr>
        <w:t xml:space="preserve"> </w:t>
      </w:r>
      <w:r>
        <w:rPr>
          <w:rFonts w:ascii="GHEA Grapalat" w:hAnsi="GHEA Grapalat" w:cs="Sylfaen"/>
          <w:szCs w:val="24"/>
          <w:lang w:val="ru-RU"/>
        </w:rPr>
        <w:t>է</w:t>
      </w:r>
      <w:r w:rsidRPr="0098522D">
        <w:rPr>
          <w:rFonts w:ascii="GHEA Grapalat" w:hAnsi="GHEA Grapalat" w:cs="Sylfaen"/>
          <w:szCs w:val="24"/>
        </w:rPr>
        <w:t xml:space="preserve"> </w:t>
      </w:r>
      <w:r>
        <w:rPr>
          <w:rFonts w:ascii="GHEA Grapalat" w:hAnsi="GHEA Grapalat" w:cs="Sylfaen"/>
          <w:szCs w:val="24"/>
          <w:lang w:val="ru-RU"/>
        </w:rPr>
        <w:t>առնվում</w:t>
      </w:r>
      <w:r>
        <w:rPr>
          <w:rFonts w:ascii="GHEA Grapalat" w:hAnsi="GHEA Grapalat" w:cs="Sylfaen"/>
          <w:szCs w:val="24"/>
        </w:rPr>
        <w:t xml:space="preserve">, </w:t>
      </w:r>
      <w:r>
        <w:rPr>
          <w:rFonts w:ascii="GHEA Grapalat" w:hAnsi="GHEA Grapalat" w:cs="Sylfaen"/>
          <w:szCs w:val="24"/>
          <w:lang w:val="ru-RU"/>
        </w:rPr>
        <w:t>որ</w:t>
      </w:r>
      <w:r w:rsidRPr="0098522D">
        <w:rPr>
          <w:rFonts w:ascii="GHEA Grapalat" w:hAnsi="GHEA Grapalat" w:cs="Sylfaen"/>
          <w:szCs w:val="24"/>
        </w:rPr>
        <w:t xml:space="preserve"> </w:t>
      </w:r>
      <w:r>
        <w:rPr>
          <w:rFonts w:ascii="GHEA Grapalat" w:hAnsi="GHEA Grapalat" w:cs="Sylfaen"/>
          <w:szCs w:val="24"/>
          <w:lang w:val="ru-RU"/>
        </w:rPr>
        <w:t>համատեղ</w:t>
      </w:r>
      <w:r w:rsidRPr="0098522D">
        <w:rPr>
          <w:rFonts w:ascii="GHEA Grapalat" w:hAnsi="GHEA Grapalat" w:cs="Sylfaen"/>
          <w:szCs w:val="24"/>
        </w:rPr>
        <w:t xml:space="preserve"> </w:t>
      </w:r>
      <w:r>
        <w:rPr>
          <w:rFonts w:ascii="GHEA Grapalat" w:hAnsi="GHEA Grapalat" w:cs="Sylfaen"/>
          <w:szCs w:val="24"/>
          <w:lang w:val="ru-RU"/>
        </w:rPr>
        <w:t>գործունեության</w:t>
      </w:r>
      <w:r w:rsidRPr="0098522D">
        <w:rPr>
          <w:rFonts w:ascii="GHEA Grapalat" w:hAnsi="GHEA Grapalat" w:cs="Sylfaen"/>
          <w:szCs w:val="24"/>
        </w:rPr>
        <w:t xml:space="preserve"> </w:t>
      </w:r>
      <w:r>
        <w:rPr>
          <w:rFonts w:ascii="GHEA Grapalat" w:hAnsi="GHEA Grapalat" w:cs="Sylfaen"/>
          <w:szCs w:val="24"/>
          <w:lang w:val="ru-RU"/>
        </w:rPr>
        <w:t>պայմանագրի</w:t>
      </w:r>
      <w:r w:rsidRPr="0098522D">
        <w:rPr>
          <w:rFonts w:ascii="GHEA Grapalat" w:hAnsi="GHEA Grapalat" w:cs="Sylfaen"/>
          <w:szCs w:val="24"/>
        </w:rPr>
        <w:t xml:space="preserve"> </w:t>
      </w:r>
      <w:r>
        <w:rPr>
          <w:rFonts w:ascii="GHEA Grapalat" w:hAnsi="GHEA Grapalat" w:cs="Sylfaen"/>
          <w:szCs w:val="24"/>
          <w:lang w:val="ru-RU"/>
        </w:rPr>
        <w:t>յուրաքանչյուր</w:t>
      </w:r>
      <w:r w:rsidRPr="0098522D">
        <w:rPr>
          <w:rFonts w:ascii="GHEA Grapalat" w:hAnsi="GHEA Grapalat" w:cs="Sylfaen"/>
          <w:szCs w:val="24"/>
        </w:rPr>
        <w:t xml:space="preserve"> </w:t>
      </w:r>
      <w:r>
        <w:rPr>
          <w:rFonts w:ascii="GHEA Grapalat" w:hAnsi="GHEA Grapalat" w:cs="Sylfaen"/>
          <w:szCs w:val="24"/>
          <w:lang w:val="ru-RU"/>
        </w:rPr>
        <w:t>անդամի</w:t>
      </w:r>
      <w:r w:rsidRPr="0098522D">
        <w:rPr>
          <w:rFonts w:ascii="GHEA Grapalat" w:hAnsi="GHEA Grapalat" w:cs="Sylfaen"/>
          <w:szCs w:val="24"/>
        </w:rPr>
        <w:t xml:space="preserve"> </w:t>
      </w:r>
      <w:r>
        <w:rPr>
          <w:rFonts w:ascii="GHEA Grapalat" w:hAnsi="GHEA Grapalat" w:cs="Sylfaen"/>
          <w:szCs w:val="24"/>
          <w:lang w:val="ru-RU"/>
        </w:rPr>
        <w:t>որակավորումը</w:t>
      </w:r>
      <w:r w:rsidRPr="0098522D">
        <w:rPr>
          <w:rFonts w:ascii="GHEA Grapalat" w:hAnsi="GHEA Grapalat" w:cs="Sylfaen"/>
          <w:szCs w:val="24"/>
        </w:rPr>
        <w:t xml:space="preserve"> </w:t>
      </w:r>
      <w:r>
        <w:rPr>
          <w:rFonts w:ascii="GHEA Grapalat" w:hAnsi="GHEA Grapalat" w:cs="Sylfaen"/>
          <w:szCs w:val="24"/>
          <w:lang w:val="ru-RU"/>
        </w:rPr>
        <w:t>պետք</w:t>
      </w:r>
      <w:r w:rsidRPr="0098522D">
        <w:rPr>
          <w:rFonts w:ascii="GHEA Grapalat" w:hAnsi="GHEA Grapalat" w:cs="Sylfaen"/>
          <w:szCs w:val="24"/>
        </w:rPr>
        <w:t xml:space="preserve"> </w:t>
      </w:r>
      <w:r>
        <w:rPr>
          <w:rFonts w:ascii="GHEA Grapalat" w:hAnsi="GHEA Grapalat" w:cs="Sylfaen"/>
          <w:szCs w:val="24"/>
          <w:lang w:val="ru-RU"/>
        </w:rPr>
        <w:t>է</w:t>
      </w:r>
      <w:r w:rsidRPr="0098522D">
        <w:rPr>
          <w:rFonts w:ascii="GHEA Grapalat" w:hAnsi="GHEA Grapalat" w:cs="Sylfaen"/>
          <w:szCs w:val="24"/>
        </w:rPr>
        <w:t xml:space="preserve"> </w:t>
      </w:r>
      <w:r>
        <w:rPr>
          <w:rFonts w:ascii="GHEA Grapalat" w:hAnsi="GHEA Grapalat" w:cs="Sylfaen"/>
          <w:szCs w:val="24"/>
          <w:lang w:val="ru-RU"/>
        </w:rPr>
        <w:t>համապատասխանի</w:t>
      </w:r>
      <w:r w:rsidRPr="0098522D">
        <w:rPr>
          <w:rFonts w:ascii="GHEA Grapalat" w:hAnsi="GHEA Grapalat" w:cs="Sylfaen"/>
          <w:szCs w:val="24"/>
        </w:rPr>
        <w:t xml:space="preserve"> </w:t>
      </w:r>
      <w:r>
        <w:rPr>
          <w:rFonts w:ascii="GHEA Grapalat" w:hAnsi="GHEA Grapalat" w:cs="Sylfaen"/>
          <w:szCs w:val="24"/>
          <w:lang w:val="ru-RU"/>
        </w:rPr>
        <w:t>սույն</w:t>
      </w:r>
      <w:r w:rsidRPr="0098522D">
        <w:rPr>
          <w:rFonts w:ascii="GHEA Grapalat" w:hAnsi="GHEA Grapalat" w:cs="Sylfaen"/>
          <w:szCs w:val="24"/>
        </w:rPr>
        <w:t xml:space="preserve"> </w:t>
      </w:r>
      <w:r>
        <w:rPr>
          <w:rFonts w:ascii="GHEA Grapalat" w:hAnsi="GHEA Grapalat" w:cs="Sylfaen"/>
          <w:szCs w:val="24"/>
          <w:lang w:val="ru-RU"/>
        </w:rPr>
        <w:t>կետի</w:t>
      </w:r>
      <w:r>
        <w:rPr>
          <w:rFonts w:ascii="GHEA Grapalat" w:hAnsi="GHEA Grapalat" w:cs="Sylfaen"/>
          <w:szCs w:val="24"/>
        </w:rPr>
        <w:t xml:space="preserve"> 1-</w:t>
      </w:r>
      <w:r>
        <w:rPr>
          <w:rFonts w:ascii="GHEA Grapalat" w:hAnsi="GHEA Grapalat" w:cs="Sylfaen"/>
          <w:szCs w:val="24"/>
          <w:lang w:val="ru-RU"/>
        </w:rPr>
        <w:t>ին</w:t>
      </w:r>
      <w:r w:rsidRPr="0098522D">
        <w:rPr>
          <w:rFonts w:ascii="GHEA Grapalat" w:hAnsi="GHEA Grapalat" w:cs="Sylfaen"/>
          <w:szCs w:val="24"/>
        </w:rPr>
        <w:t xml:space="preserve"> </w:t>
      </w:r>
      <w:r>
        <w:rPr>
          <w:rFonts w:ascii="GHEA Grapalat" w:hAnsi="GHEA Grapalat" w:cs="Sylfaen"/>
          <w:szCs w:val="24"/>
          <w:lang w:val="ru-RU"/>
        </w:rPr>
        <w:t>ենթակետով</w:t>
      </w:r>
      <w:r w:rsidRPr="0098522D">
        <w:rPr>
          <w:rFonts w:ascii="GHEA Grapalat" w:hAnsi="GHEA Grapalat" w:cs="Sylfaen"/>
          <w:szCs w:val="24"/>
        </w:rPr>
        <w:t xml:space="preserve"> </w:t>
      </w:r>
      <w:r>
        <w:rPr>
          <w:rFonts w:ascii="GHEA Grapalat" w:hAnsi="GHEA Grapalat" w:cs="Sylfaen"/>
          <w:szCs w:val="24"/>
          <w:lang w:val="ru-RU"/>
        </w:rPr>
        <w:t>նախատեսված</w:t>
      </w:r>
      <w:r w:rsidRPr="0098522D">
        <w:rPr>
          <w:rFonts w:ascii="GHEA Grapalat" w:hAnsi="GHEA Grapalat" w:cs="Sylfaen"/>
          <w:szCs w:val="24"/>
        </w:rPr>
        <w:t xml:space="preserve"> </w:t>
      </w:r>
      <w:r>
        <w:rPr>
          <w:rFonts w:ascii="GHEA Grapalat" w:hAnsi="GHEA Grapalat" w:cs="Sylfaen"/>
          <w:szCs w:val="24"/>
          <w:lang w:val="ru-RU"/>
        </w:rPr>
        <w:t>պայմանագրով</w:t>
      </w:r>
      <w:r w:rsidRPr="0098522D">
        <w:rPr>
          <w:rFonts w:ascii="GHEA Grapalat" w:hAnsi="GHEA Grapalat" w:cs="Sylfaen"/>
          <w:szCs w:val="24"/>
        </w:rPr>
        <w:t xml:space="preserve"> </w:t>
      </w:r>
      <w:r>
        <w:rPr>
          <w:rFonts w:ascii="GHEA Grapalat" w:hAnsi="GHEA Grapalat" w:cs="Sylfaen"/>
          <w:szCs w:val="24"/>
          <w:lang w:val="ru-RU"/>
        </w:rPr>
        <w:t>տվյալ</w:t>
      </w:r>
      <w:r w:rsidRPr="0098522D">
        <w:rPr>
          <w:rFonts w:ascii="GHEA Grapalat" w:hAnsi="GHEA Grapalat" w:cs="Sylfaen"/>
          <w:szCs w:val="24"/>
        </w:rPr>
        <w:t xml:space="preserve"> </w:t>
      </w:r>
      <w:r>
        <w:rPr>
          <w:rFonts w:ascii="GHEA Grapalat" w:hAnsi="GHEA Grapalat" w:cs="Sylfaen"/>
          <w:szCs w:val="24"/>
          <w:lang w:val="ru-RU"/>
        </w:rPr>
        <w:t>անդամի</w:t>
      </w:r>
      <w:r w:rsidRPr="0098522D">
        <w:rPr>
          <w:rFonts w:ascii="GHEA Grapalat" w:hAnsi="GHEA Grapalat" w:cs="Sylfaen"/>
          <w:szCs w:val="24"/>
        </w:rPr>
        <w:t xml:space="preserve"> </w:t>
      </w:r>
      <w:r>
        <w:rPr>
          <w:rFonts w:ascii="GHEA Grapalat" w:hAnsi="GHEA Grapalat" w:cs="Sylfaen"/>
          <w:szCs w:val="24"/>
          <w:lang w:val="ru-RU"/>
        </w:rPr>
        <w:t>ստանձնած</w:t>
      </w:r>
      <w:r w:rsidRPr="0098522D">
        <w:rPr>
          <w:rFonts w:ascii="GHEA Grapalat" w:hAnsi="GHEA Grapalat" w:cs="Sylfaen"/>
          <w:szCs w:val="24"/>
        </w:rPr>
        <w:t xml:space="preserve"> </w:t>
      </w:r>
      <w:r>
        <w:rPr>
          <w:rFonts w:ascii="GHEA Grapalat" w:hAnsi="GHEA Grapalat" w:cs="Sylfaen"/>
          <w:szCs w:val="24"/>
          <w:lang w:val="ru-RU"/>
        </w:rPr>
        <w:t>պարտավորության</w:t>
      </w:r>
      <w:r w:rsidRPr="0098522D">
        <w:rPr>
          <w:rFonts w:ascii="GHEA Grapalat" w:hAnsi="GHEA Grapalat" w:cs="Sylfaen"/>
          <w:szCs w:val="24"/>
        </w:rPr>
        <w:t xml:space="preserve"> </w:t>
      </w:r>
      <w:r>
        <w:rPr>
          <w:rFonts w:ascii="GHEA Grapalat" w:hAnsi="GHEA Grapalat" w:cs="Sylfaen"/>
          <w:szCs w:val="24"/>
          <w:lang w:val="ru-RU"/>
        </w:rPr>
        <w:t>չափով</w:t>
      </w:r>
      <w:r w:rsidRPr="0098522D">
        <w:rPr>
          <w:rFonts w:ascii="GHEA Grapalat" w:hAnsi="GHEA Grapalat" w:cs="Sylfaen"/>
          <w:szCs w:val="24"/>
        </w:rPr>
        <w:t xml:space="preserve"> </w:t>
      </w:r>
      <w:r>
        <w:rPr>
          <w:rFonts w:ascii="GHEA Grapalat" w:hAnsi="GHEA Grapalat" w:cs="Sylfaen"/>
          <w:szCs w:val="24"/>
          <w:lang w:val="ru-RU"/>
        </w:rPr>
        <w:t>սույն</w:t>
      </w:r>
      <w:r w:rsidRPr="0098522D">
        <w:rPr>
          <w:rFonts w:ascii="GHEA Grapalat" w:hAnsi="GHEA Grapalat" w:cs="Sylfaen"/>
          <w:szCs w:val="24"/>
        </w:rPr>
        <w:t xml:space="preserve"> </w:t>
      </w:r>
      <w:r>
        <w:rPr>
          <w:rFonts w:ascii="GHEA Grapalat" w:hAnsi="GHEA Grapalat" w:cs="Sylfaen"/>
          <w:szCs w:val="24"/>
          <w:lang w:val="ru-RU"/>
        </w:rPr>
        <w:t>հրավերով</w:t>
      </w:r>
      <w:r w:rsidRPr="0098522D">
        <w:rPr>
          <w:rFonts w:ascii="GHEA Grapalat" w:hAnsi="GHEA Grapalat" w:cs="Sylfaen"/>
          <w:szCs w:val="24"/>
        </w:rPr>
        <w:t xml:space="preserve"> </w:t>
      </w:r>
      <w:r>
        <w:rPr>
          <w:rFonts w:ascii="GHEA Grapalat" w:hAnsi="GHEA Grapalat" w:cs="Sylfaen"/>
          <w:szCs w:val="24"/>
          <w:lang w:val="ru-RU"/>
        </w:rPr>
        <w:t>սահմանված</w:t>
      </w:r>
      <w:r w:rsidRPr="0098522D">
        <w:rPr>
          <w:rFonts w:ascii="GHEA Grapalat" w:hAnsi="GHEA Grapalat" w:cs="Sylfaen"/>
          <w:szCs w:val="24"/>
        </w:rPr>
        <w:t xml:space="preserve"> </w:t>
      </w:r>
      <w:r>
        <w:rPr>
          <w:rFonts w:ascii="GHEA Grapalat" w:hAnsi="GHEA Grapalat" w:cs="Sylfaen"/>
          <w:szCs w:val="24"/>
          <w:lang w:val="ru-RU"/>
        </w:rPr>
        <w:t>որակավորման</w:t>
      </w:r>
      <w:r w:rsidRPr="0098522D">
        <w:rPr>
          <w:rFonts w:ascii="GHEA Grapalat" w:hAnsi="GHEA Grapalat" w:cs="Sylfaen"/>
          <w:szCs w:val="24"/>
        </w:rPr>
        <w:t xml:space="preserve"> </w:t>
      </w:r>
      <w:r>
        <w:rPr>
          <w:rFonts w:ascii="GHEA Grapalat" w:hAnsi="GHEA Grapalat" w:cs="Sylfaen"/>
          <w:szCs w:val="24"/>
          <w:lang w:val="ru-RU"/>
        </w:rPr>
        <w:t>պահանջներին</w:t>
      </w:r>
      <w:r>
        <w:rPr>
          <w:rFonts w:ascii="GHEA Grapalat" w:hAnsi="GHEA Grapalat" w:cs="Sylfaen"/>
          <w:szCs w:val="24"/>
        </w:rPr>
        <w:t>.</w:t>
      </w:r>
    </w:p>
    <w:p w:rsidR="0098522D" w:rsidRDefault="0098522D" w:rsidP="0098522D">
      <w:pPr>
        <w:pStyle w:val="BodyTextIndent2"/>
        <w:spacing w:line="240" w:lineRule="auto"/>
        <w:rPr>
          <w:rFonts w:ascii="GHEA Grapalat" w:hAnsi="GHEA Grapalat" w:cs="Sylfaen"/>
          <w:szCs w:val="24"/>
        </w:rPr>
      </w:pPr>
      <w:r>
        <w:rPr>
          <w:rFonts w:ascii="GHEA Grapalat" w:hAnsi="GHEA Grapalat" w:cs="Sylfaen"/>
          <w:szCs w:val="24"/>
        </w:rPr>
        <w:t>2)</w:t>
      </w:r>
      <w:r>
        <w:rPr>
          <w:rFonts w:ascii="GHEA Grapalat" w:hAnsi="GHEA Grapalat" w:cs="Sylfaen"/>
          <w:szCs w:val="24"/>
        </w:rPr>
        <w:tab/>
        <w:t>Մ</w:t>
      </w:r>
      <w:r>
        <w:rPr>
          <w:rFonts w:ascii="GHEA Grapalat" w:hAnsi="GHEA Grapalat" w:cs="Sylfaen"/>
          <w:szCs w:val="24"/>
          <w:lang w:val="ru-RU"/>
        </w:rPr>
        <w:t>ասնակիցները</w:t>
      </w:r>
      <w:r w:rsidRPr="0098522D">
        <w:rPr>
          <w:rFonts w:ascii="GHEA Grapalat" w:hAnsi="GHEA Grapalat" w:cs="Sylfaen"/>
          <w:szCs w:val="24"/>
        </w:rPr>
        <w:t xml:space="preserve"> </w:t>
      </w:r>
      <w:r>
        <w:rPr>
          <w:rFonts w:ascii="GHEA Grapalat" w:hAnsi="GHEA Grapalat" w:cs="Sylfaen"/>
          <w:szCs w:val="24"/>
          <w:lang w:val="ru-RU"/>
        </w:rPr>
        <w:t>կրում</w:t>
      </w:r>
      <w:r w:rsidRPr="0098522D">
        <w:rPr>
          <w:rFonts w:ascii="GHEA Grapalat" w:hAnsi="GHEA Grapalat" w:cs="Sylfaen"/>
          <w:szCs w:val="24"/>
        </w:rPr>
        <w:t xml:space="preserve"> </w:t>
      </w:r>
      <w:r>
        <w:rPr>
          <w:rFonts w:ascii="GHEA Grapalat" w:hAnsi="GHEA Grapalat" w:cs="Sylfaen"/>
          <w:szCs w:val="24"/>
          <w:lang w:val="ru-RU"/>
        </w:rPr>
        <w:t>են</w:t>
      </w:r>
      <w:r w:rsidRPr="0098522D">
        <w:rPr>
          <w:rFonts w:ascii="GHEA Grapalat" w:hAnsi="GHEA Grapalat" w:cs="Sylfaen"/>
          <w:szCs w:val="24"/>
        </w:rPr>
        <w:t xml:space="preserve"> </w:t>
      </w:r>
      <w:r>
        <w:rPr>
          <w:rFonts w:ascii="GHEA Grapalat" w:hAnsi="GHEA Grapalat" w:cs="Sylfaen"/>
          <w:szCs w:val="24"/>
          <w:lang w:val="ru-RU"/>
        </w:rPr>
        <w:t>համատեղ</w:t>
      </w:r>
      <w:r w:rsidRPr="0098522D">
        <w:rPr>
          <w:rFonts w:ascii="GHEA Grapalat" w:hAnsi="GHEA Grapalat" w:cs="Sylfaen"/>
          <w:szCs w:val="24"/>
        </w:rPr>
        <w:t xml:space="preserve"> </w:t>
      </w:r>
      <w:r>
        <w:rPr>
          <w:rFonts w:ascii="GHEA Grapalat" w:hAnsi="GHEA Grapalat" w:cs="Sylfaen"/>
          <w:szCs w:val="24"/>
          <w:lang w:val="ru-RU"/>
        </w:rPr>
        <w:t>և</w:t>
      </w:r>
      <w:r w:rsidRPr="0098522D">
        <w:rPr>
          <w:rFonts w:ascii="GHEA Grapalat" w:hAnsi="GHEA Grapalat" w:cs="Sylfaen"/>
          <w:szCs w:val="24"/>
        </w:rPr>
        <w:t xml:space="preserve"> </w:t>
      </w:r>
      <w:r>
        <w:rPr>
          <w:rFonts w:ascii="GHEA Grapalat" w:hAnsi="GHEA Grapalat" w:cs="Sylfaen"/>
          <w:szCs w:val="24"/>
          <w:lang w:val="ru-RU"/>
        </w:rPr>
        <w:t>համապարտ</w:t>
      </w:r>
      <w:r w:rsidRPr="0098522D">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p>
    <w:p w:rsidR="0098522D" w:rsidRDefault="0098522D" w:rsidP="0098522D">
      <w:pPr>
        <w:pStyle w:val="BodyTextIndent2"/>
        <w:spacing w:line="240" w:lineRule="auto"/>
        <w:rPr>
          <w:rFonts w:ascii="GHEA Grapalat" w:hAnsi="GHEA Grapalat" w:cs="Sylfaen"/>
          <w:szCs w:val="24"/>
        </w:rPr>
      </w:pPr>
      <w:r>
        <w:rPr>
          <w:rFonts w:ascii="GHEA Grapalat" w:hAnsi="GHEA Grapalat" w:cs="Sylfaen"/>
          <w:szCs w:val="24"/>
        </w:rPr>
        <w:t>3)</w:t>
      </w:r>
      <w:r>
        <w:rPr>
          <w:rFonts w:ascii="GHEA Grapalat" w:hAnsi="GHEA Grapalat" w:cs="Sylfaen"/>
          <w:szCs w:val="24"/>
        </w:rPr>
        <w:tab/>
      </w:r>
      <w:r>
        <w:rPr>
          <w:rFonts w:ascii="GHEA Grapalat" w:hAnsi="GHEA Grapalat" w:cs="Sylfaen"/>
          <w:szCs w:val="24"/>
          <w:lang w:val="ru-RU"/>
        </w:rPr>
        <w:t>կոնսորցիումի</w:t>
      </w:r>
      <w:r w:rsidRPr="0098522D">
        <w:rPr>
          <w:rFonts w:ascii="GHEA Grapalat" w:hAnsi="GHEA Grapalat" w:cs="Sylfaen"/>
          <w:szCs w:val="24"/>
        </w:rPr>
        <w:t xml:space="preserve"> </w:t>
      </w:r>
      <w:r>
        <w:rPr>
          <w:rFonts w:ascii="GHEA Grapalat" w:hAnsi="GHEA Grapalat" w:cs="Sylfaen"/>
          <w:szCs w:val="24"/>
          <w:lang w:val="ru-RU"/>
        </w:rPr>
        <w:t>անդամի</w:t>
      </w:r>
      <w:r w:rsidRPr="0098522D">
        <w:rPr>
          <w:rFonts w:ascii="GHEA Grapalat" w:hAnsi="GHEA Grapalat" w:cs="Sylfaen"/>
          <w:szCs w:val="24"/>
        </w:rPr>
        <w:t xml:space="preserve"> </w:t>
      </w:r>
      <w:r>
        <w:rPr>
          <w:rFonts w:ascii="GHEA Grapalat" w:hAnsi="GHEA Grapalat" w:cs="Sylfaen"/>
          <w:szCs w:val="24"/>
          <w:lang w:val="ru-RU"/>
        </w:rPr>
        <w:t>կոնսորցիումից</w:t>
      </w:r>
      <w:r w:rsidRPr="0098522D">
        <w:rPr>
          <w:rFonts w:ascii="GHEA Grapalat" w:hAnsi="GHEA Grapalat" w:cs="Sylfaen"/>
          <w:szCs w:val="24"/>
        </w:rPr>
        <w:t xml:space="preserve"> </w:t>
      </w:r>
      <w:r>
        <w:rPr>
          <w:rFonts w:ascii="GHEA Grapalat" w:hAnsi="GHEA Grapalat" w:cs="Sylfaen"/>
          <w:szCs w:val="24"/>
          <w:lang w:val="ru-RU"/>
        </w:rPr>
        <w:t>դուրս</w:t>
      </w:r>
      <w:r w:rsidRPr="0098522D">
        <w:rPr>
          <w:rFonts w:ascii="GHEA Grapalat" w:hAnsi="GHEA Grapalat" w:cs="Sylfaen"/>
          <w:szCs w:val="24"/>
        </w:rPr>
        <w:t xml:space="preserve"> </w:t>
      </w:r>
      <w:r>
        <w:rPr>
          <w:rFonts w:ascii="GHEA Grapalat" w:hAnsi="GHEA Grapalat" w:cs="Sylfaen"/>
          <w:szCs w:val="24"/>
          <w:lang w:val="ru-RU"/>
        </w:rPr>
        <w:t>գալու</w:t>
      </w:r>
      <w:r w:rsidRPr="0098522D">
        <w:rPr>
          <w:rFonts w:ascii="GHEA Grapalat" w:hAnsi="GHEA Grapalat" w:cs="Sylfaen"/>
          <w:szCs w:val="24"/>
        </w:rPr>
        <w:t xml:space="preserve"> </w:t>
      </w:r>
      <w:r>
        <w:rPr>
          <w:rFonts w:ascii="GHEA Grapalat" w:hAnsi="GHEA Grapalat" w:cs="Sylfaen"/>
          <w:szCs w:val="24"/>
          <w:lang w:val="ru-RU"/>
        </w:rPr>
        <w:t>դեպքում</w:t>
      </w:r>
      <w:r w:rsidRPr="0098522D">
        <w:rPr>
          <w:rFonts w:ascii="GHEA Grapalat" w:hAnsi="GHEA Grapalat" w:cs="Sylfaen"/>
          <w:szCs w:val="24"/>
        </w:rPr>
        <w:t xml:space="preserve"> </w:t>
      </w:r>
      <w:r>
        <w:rPr>
          <w:rFonts w:ascii="GHEA Grapalat" w:hAnsi="GHEA Grapalat" w:cs="Sylfaen"/>
          <w:szCs w:val="24"/>
          <w:lang w:val="ru-RU"/>
        </w:rPr>
        <w:t>կոնսորցիումի</w:t>
      </w:r>
      <w:r w:rsidRPr="0098522D">
        <w:rPr>
          <w:rFonts w:ascii="GHEA Grapalat" w:hAnsi="GHEA Grapalat" w:cs="Sylfaen"/>
          <w:szCs w:val="24"/>
        </w:rPr>
        <w:t xml:space="preserve"> </w:t>
      </w:r>
      <w:r>
        <w:rPr>
          <w:rFonts w:ascii="GHEA Grapalat" w:hAnsi="GHEA Grapalat" w:cs="Sylfaen"/>
          <w:szCs w:val="24"/>
          <w:lang w:val="ru-RU"/>
        </w:rPr>
        <w:t>հետ</w:t>
      </w:r>
      <w:r w:rsidRPr="0098522D">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sidRPr="0098522D">
        <w:rPr>
          <w:rFonts w:ascii="GHEA Grapalat" w:hAnsi="GHEA Grapalat" w:cs="Sylfaen"/>
          <w:szCs w:val="24"/>
        </w:rPr>
        <w:t xml:space="preserve"> </w:t>
      </w:r>
      <w:r>
        <w:rPr>
          <w:rFonts w:ascii="GHEA Grapalat" w:hAnsi="GHEA Grapalat" w:cs="Sylfaen"/>
          <w:szCs w:val="24"/>
          <w:lang w:val="ru-RU"/>
        </w:rPr>
        <w:t>կնքած</w:t>
      </w:r>
      <w:r w:rsidRPr="0098522D">
        <w:rPr>
          <w:rFonts w:ascii="GHEA Grapalat" w:hAnsi="GHEA Grapalat" w:cs="Sylfaen"/>
          <w:szCs w:val="24"/>
        </w:rPr>
        <w:t xml:space="preserve"> </w:t>
      </w:r>
      <w:r>
        <w:rPr>
          <w:rFonts w:ascii="GHEA Grapalat" w:hAnsi="GHEA Grapalat" w:cs="Sylfaen"/>
          <w:szCs w:val="24"/>
          <w:lang w:val="ru-RU"/>
        </w:rPr>
        <w:t>պայմանագիրը</w:t>
      </w:r>
      <w:r w:rsidRPr="0098522D">
        <w:rPr>
          <w:rFonts w:ascii="GHEA Grapalat" w:hAnsi="GHEA Grapalat" w:cs="Sylfaen"/>
          <w:szCs w:val="24"/>
        </w:rPr>
        <w:t xml:space="preserve"> </w:t>
      </w:r>
      <w:r>
        <w:rPr>
          <w:rFonts w:ascii="GHEA Grapalat" w:hAnsi="GHEA Grapalat" w:cs="Sylfaen"/>
          <w:szCs w:val="24"/>
          <w:lang w:val="ru-RU"/>
        </w:rPr>
        <w:t>միակողմանիորեն</w:t>
      </w:r>
      <w:r w:rsidRPr="0098522D">
        <w:rPr>
          <w:rFonts w:ascii="GHEA Grapalat" w:hAnsi="GHEA Grapalat" w:cs="Sylfaen"/>
          <w:szCs w:val="24"/>
        </w:rPr>
        <w:t xml:space="preserve"> </w:t>
      </w:r>
      <w:r>
        <w:rPr>
          <w:rFonts w:ascii="GHEA Grapalat" w:hAnsi="GHEA Grapalat" w:cs="Sylfaen"/>
          <w:szCs w:val="24"/>
          <w:lang w:val="ru-RU"/>
        </w:rPr>
        <w:t>լուծվում</w:t>
      </w:r>
      <w:r w:rsidRPr="0098522D">
        <w:rPr>
          <w:rFonts w:ascii="GHEA Grapalat" w:hAnsi="GHEA Grapalat" w:cs="Sylfaen"/>
          <w:szCs w:val="24"/>
        </w:rPr>
        <w:t xml:space="preserve"> </w:t>
      </w:r>
      <w:r>
        <w:rPr>
          <w:rFonts w:ascii="GHEA Grapalat" w:hAnsi="GHEA Grapalat" w:cs="Sylfaen"/>
          <w:szCs w:val="24"/>
          <w:lang w:val="ru-RU"/>
        </w:rPr>
        <w:t>է</w:t>
      </w:r>
      <w:r w:rsidRPr="0098522D">
        <w:rPr>
          <w:rFonts w:ascii="GHEA Grapalat" w:hAnsi="GHEA Grapalat" w:cs="Sylfaen"/>
          <w:szCs w:val="24"/>
        </w:rPr>
        <w:t xml:space="preserve"> </w:t>
      </w:r>
      <w:r>
        <w:rPr>
          <w:rFonts w:ascii="GHEA Grapalat" w:hAnsi="GHEA Grapalat" w:cs="Sylfaen"/>
          <w:szCs w:val="24"/>
          <w:lang w:val="ru-RU"/>
        </w:rPr>
        <w:t>և</w:t>
      </w:r>
      <w:r w:rsidRPr="0098522D">
        <w:rPr>
          <w:rFonts w:ascii="GHEA Grapalat" w:hAnsi="GHEA Grapalat" w:cs="Sylfaen"/>
          <w:szCs w:val="24"/>
        </w:rPr>
        <w:t xml:space="preserve"> </w:t>
      </w:r>
      <w:r>
        <w:rPr>
          <w:rFonts w:ascii="GHEA Grapalat" w:hAnsi="GHEA Grapalat" w:cs="Sylfaen"/>
          <w:szCs w:val="24"/>
          <w:lang w:val="ru-RU"/>
        </w:rPr>
        <w:t>կոնսորցիումի</w:t>
      </w:r>
      <w:r w:rsidRPr="0098522D">
        <w:rPr>
          <w:rFonts w:ascii="GHEA Grapalat" w:hAnsi="GHEA Grapalat" w:cs="Sylfaen"/>
          <w:szCs w:val="24"/>
        </w:rPr>
        <w:t xml:space="preserve"> </w:t>
      </w:r>
      <w:r>
        <w:rPr>
          <w:rFonts w:ascii="GHEA Grapalat" w:hAnsi="GHEA Grapalat" w:cs="Sylfaen"/>
          <w:szCs w:val="24"/>
          <w:lang w:val="ru-RU"/>
        </w:rPr>
        <w:t>անդամների</w:t>
      </w:r>
      <w:r w:rsidRPr="0098522D">
        <w:rPr>
          <w:rFonts w:ascii="GHEA Grapalat" w:hAnsi="GHEA Grapalat" w:cs="Sylfaen"/>
          <w:szCs w:val="24"/>
        </w:rPr>
        <w:t xml:space="preserve"> </w:t>
      </w:r>
      <w:r>
        <w:rPr>
          <w:rFonts w:ascii="GHEA Grapalat" w:hAnsi="GHEA Grapalat" w:cs="Sylfaen"/>
          <w:szCs w:val="24"/>
          <w:lang w:val="ru-RU"/>
        </w:rPr>
        <w:t>նկատմամբ</w:t>
      </w:r>
      <w:r w:rsidRPr="0098522D">
        <w:rPr>
          <w:rFonts w:ascii="GHEA Grapalat" w:hAnsi="GHEA Grapalat" w:cs="Sylfaen"/>
          <w:szCs w:val="24"/>
        </w:rPr>
        <w:t xml:space="preserve"> </w:t>
      </w:r>
      <w:r>
        <w:rPr>
          <w:rFonts w:ascii="GHEA Grapalat" w:hAnsi="GHEA Grapalat" w:cs="Sylfaen"/>
          <w:szCs w:val="24"/>
          <w:lang w:val="ru-RU"/>
        </w:rPr>
        <w:t>կիրառվում</w:t>
      </w:r>
      <w:r w:rsidRPr="0098522D">
        <w:rPr>
          <w:rFonts w:ascii="GHEA Grapalat" w:hAnsi="GHEA Grapalat" w:cs="Sylfaen"/>
          <w:szCs w:val="24"/>
        </w:rPr>
        <w:t xml:space="preserve"> </w:t>
      </w:r>
      <w:r>
        <w:rPr>
          <w:rFonts w:ascii="GHEA Grapalat" w:hAnsi="GHEA Grapalat" w:cs="Sylfaen"/>
          <w:szCs w:val="24"/>
          <w:lang w:val="ru-RU"/>
        </w:rPr>
        <w:t>են</w:t>
      </w:r>
      <w:r w:rsidRPr="0098522D">
        <w:rPr>
          <w:rFonts w:ascii="GHEA Grapalat" w:hAnsi="GHEA Grapalat" w:cs="Sylfaen"/>
          <w:szCs w:val="24"/>
        </w:rPr>
        <w:t xml:space="preserve"> </w:t>
      </w:r>
      <w:r>
        <w:rPr>
          <w:rFonts w:ascii="GHEA Grapalat" w:hAnsi="GHEA Grapalat" w:cs="Sylfaen"/>
          <w:szCs w:val="24"/>
          <w:lang w:val="ru-RU"/>
        </w:rPr>
        <w:t>պայմանագրով</w:t>
      </w:r>
      <w:r w:rsidRPr="0098522D">
        <w:rPr>
          <w:rFonts w:ascii="GHEA Grapalat" w:hAnsi="GHEA Grapalat" w:cs="Sylfaen"/>
          <w:szCs w:val="24"/>
        </w:rPr>
        <w:t xml:space="preserve"> </w:t>
      </w:r>
      <w:r>
        <w:rPr>
          <w:rFonts w:ascii="GHEA Grapalat" w:hAnsi="GHEA Grapalat" w:cs="Sylfaen"/>
          <w:szCs w:val="24"/>
          <w:lang w:val="ru-RU"/>
        </w:rPr>
        <w:t>նախատեսված</w:t>
      </w:r>
      <w:r w:rsidRPr="0098522D">
        <w:rPr>
          <w:rFonts w:ascii="GHEA Grapalat" w:hAnsi="GHEA Grapalat" w:cs="Sylfaen"/>
          <w:szCs w:val="24"/>
        </w:rPr>
        <w:t xml:space="preserve"> </w:t>
      </w:r>
      <w:r>
        <w:rPr>
          <w:rFonts w:ascii="GHEA Grapalat" w:hAnsi="GHEA Grapalat" w:cs="Sylfaen"/>
          <w:szCs w:val="24"/>
          <w:lang w:val="ru-RU"/>
        </w:rPr>
        <w:t>պատասխանատվության</w:t>
      </w:r>
      <w:r w:rsidRPr="0098522D">
        <w:rPr>
          <w:rFonts w:ascii="GHEA Grapalat" w:hAnsi="GHEA Grapalat" w:cs="Sylfaen"/>
          <w:szCs w:val="24"/>
        </w:rPr>
        <w:t xml:space="preserve"> </w:t>
      </w:r>
      <w:r>
        <w:rPr>
          <w:rFonts w:ascii="GHEA Grapalat" w:hAnsi="GHEA Grapalat" w:cs="Sylfaen"/>
          <w:szCs w:val="24"/>
          <w:lang w:val="ru-RU"/>
        </w:rPr>
        <w:t>միջոցները։</w:t>
      </w:r>
    </w:p>
    <w:p w:rsidR="0098522D" w:rsidRDefault="0098522D" w:rsidP="0098522D">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7.6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ֆինանսների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նախարարությունը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7.5 </w:t>
      </w:r>
      <w:r>
        <w:rPr>
          <w:rFonts w:ascii="GHEA Grapalat" w:hAnsi="GHEA Grapalat" w:cs="Sylfaen"/>
          <w:sz w:val="20"/>
          <w:szCs w:val="24"/>
          <w:lang w:eastAsia="en-US"/>
        </w:rPr>
        <w:t>կետի</w:t>
      </w:r>
      <w:r>
        <w:rPr>
          <w:rFonts w:ascii="GHEA Grapalat" w:hAnsi="GHEA Grapalat" w:cs="Sylfaen"/>
          <w:sz w:val="20"/>
          <w:szCs w:val="24"/>
          <w:lang w:val="af-ZA" w:eastAsia="en-US"/>
        </w:rPr>
        <w:t xml:space="preserve"> 2-րդ </w:t>
      </w:r>
      <w:r>
        <w:rPr>
          <w:rFonts w:ascii="GHEA Grapalat" w:hAnsi="GHEA Grapalat" w:cs="Sylfaen"/>
          <w:sz w:val="20"/>
          <w:szCs w:val="24"/>
          <w:lang w:eastAsia="en-US"/>
        </w:rPr>
        <w:t>ենթակետով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հարցումն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երկու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Պատվիրատուին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տրամա</w:t>
      </w:r>
      <w:r>
        <w:rPr>
          <w:rFonts w:ascii="GHEA Grapalat" w:hAnsi="GHEA Grapalat" w:cs="Sylfaen"/>
          <w:sz w:val="20"/>
          <w:szCs w:val="24"/>
          <w:lang w:val="af-ZA" w:eastAsia="en-US"/>
        </w:rPr>
        <w:softHyphen/>
      </w:r>
      <w:r>
        <w:rPr>
          <w:rFonts w:ascii="GHEA Grapalat" w:hAnsi="GHEA Grapalat" w:cs="Sylfaen"/>
          <w:sz w:val="20"/>
          <w:szCs w:val="24"/>
          <w:lang w:eastAsia="en-US"/>
        </w:rPr>
        <w:t>դրում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հարցման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սույն հրավերի 8-րդ հավելվածով նախատեսված ձևին համապատասխան </w:t>
      </w:r>
      <w:r>
        <w:rPr>
          <w:rFonts w:ascii="GHEA Grapalat" w:hAnsi="GHEA Grapalat" w:cs="Sylfaen"/>
          <w:sz w:val="20"/>
          <w:szCs w:val="24"/>
          <w:lang w:eastAsia="en-US"/>
        </w:rPr>
        <w:t>եզրակացություն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Հայաս</w:t>
      </w:r>
      <w:r>
        <w:rPr>
          <w:rFonts w:ascii="GHEA Grapalat" w:hAnsi="GHEA Grapalat" w:cs="Sylfaen"/>
          <w:sz w:val="20"/>
          <w:szCs w:val="24"/>
          <w:lang w:val="af-ZA" w:eastAsia="en-US"/>
        </w:rPr>
        <w:softHyphen/>
      </w:r>
      <w:r>
        <w:rPr>
          <w:rFonts w:ascii="GHEA Grapalat" w:hAnsi="GHEA Grapalat" w:cs="Sylfaen"/>
          <w:sz w:val="20"/>
          <w:szCs w:val="24"/>
          <w:lang w:eastAsia="en-US"/>
        </w:rPr>
        <w:t>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ֆինանսների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նախարարությունից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եզրակացության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չստաց</w:t>
      </w:r>
      <w:r>
        <w:rPr>
          <w:rFonts w:ascii="GHEA Grapalat" w:hAnsi="GHEA Grapalat" w:cs="Sylfaen"/>
          <w:sz w:val="20"/>
          <w:szCs w:val="24"/>
          <w:lang w:val="af-ZA" w:eastAsia="en-US"/>
        </w:rPr>
        <w:softHyphen/>
      </w:r>
      <w:r>
        <w:rPr>
          <w:rFonts w:ascii="GHEA Grapalat" w:hAnsi="GHEA Grapalat" w:cs="Sylfaen"/>
          <w:sz w:val="20"/>
          <w:szCs w:val="24"/>
          <w:lang w:eastAsia="en-US"/>
        </w:rPr>
        <w:t>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իրականությանը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տրամադրված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եզրակացության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արդյունքում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բյուջեի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ժամկետանց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հարկային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պարտավորություններ</w:t>
      </w:r>
      <w:r>
        <w:rPr>
          <w:rFonts w:ascii="GHEA Grapalat" w:hAnsi="GHEA Grapalat" w:cs="Sylfaen"/>
          <w:sz w:val="20"/>
          <w:szCs w:val="24"/>
          <w:lang w:val="af-ZA" w:eastAsia="en-US"/>
        </w:rPr>
        <w:t xml:space="preserve"> </w:t>
      </w:r>
      <w:r>
        <w:rPr>
          <w:rFonts w:ascii="GHEA Grapalat" w:hAnsi="GHEA Grapalat" w:cs="Sylfaen"/>
          <w:sz w:val="20"/>
          <w:szCs w:val="24"/>
          <w:lang w:eastAsia="en-US"/>
        </w:rPr>
        <w:t>չունենալու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որակվում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իրականությանը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չհամապատաս</w:t>
      </w:r>
      <w:r>
        <w:rPr>
          <w:rFonts w:ascii="GHEA Grapalat" w:hAnsi="GHEA Grapalat" w:cs="Sylfaen"/>
          <w:sz w:val="20"/>
          <w:szCs w:val="24"/>
          <w:lang w:val="af-ZA" w:eastAsia="en-US"/>
        </w:rPr>
        <w:softHyphen/>
      </w:r>
      <w:r>
        <w:rPr>
          <w:rFonts w:ascii="GHEA Grapalat" w:hAnsi="GHEA Grapalat" w:cs="Sylfaen"/>
          <w:sz w:val="20"/>
          <w:szCs w:val="24"/>
          <w:lang w:eastAsia="en-US"/>
        </w:rPr>
        <w:t>խանող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w:t>
      </w:r>
      <w:r>
        <w:rPr>
          <w:rFonts w:ascii="GHEA Grapalat" w:hAnsi="GHEA Grapalat" w:cs="Sylfaen"/>
          <w:sz w:val="20"/>
          <w:szCs w:val="24"/>
          <w:lang w:val="af-ZA" w:eastAsia="en-US"/>
        </w:rPr>
        <w:t>`</w:t>
      </w:r>
    </w:p>
    <w:p w:rsidR="0098522D" w:rsidRDefault="0098522D" w:rsidP="0098522D">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1) </w:t>
      </w:r>
      <w:r>
        <w:rPr>
          <w:rFonts w:ascii="GHEA Grapalat" w:hAnsi="GHEA Grapalat" w:cs="Sylfaen"/>
          <w:sz w:val="20"/>
          <w:szCs w:val="24"/>
          <w:lang w:eastAsia="en-US"/>
        </w:rPr>
        <w:t>հայտերի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արդյունքների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հրապարակման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որոշմամբ</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p>
    <w:p w:rsidR="0098522D" w:rsidRDefault="0098522D" w:rsidP="0098522D">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2) </w:t>
      </w:r>
      <w:r>
        <w:rPr>
          <w:rFonts w:ascii="GHEA Grapalat" w:hAnsi="GHEA Grapalat" w:cs="Sylfaen"/>
          <w:sz w:val="20"/>
          <w:szCs w:val="24"/>
          <w:lang w:eastAsia="en-US"/>
        </w:rPr>
        <w:t>այդ</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գործընթացին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իրավունք</w:t>
      </w:r>
      <w:r>
        <w:rPr>
          <w:rFonts w:ascii="GHEA Grapalat" w:hAnsi="GHEA Grapalat" w:cs="Sylfaen"/>
          <w:sz w:val="20"/>
          <w:szCs w:val="24"/>
          <w:lang w:val="af-ZA" w:eastAsia="en-US"/>
        </w:rPr>
        <w:t xml:space="preserve"> </w:t>
      </w:r>
      <w:r>
        <w:rPr>
          <w:rFonts w:ascii="GHEA Grapalat" w:hAnsi="GHEA Grapalat" w:cs="Sylfaen"/>
          <w:sz w:val="20"/>
          <w:szCs w:val="24"/>
          <w:lang w:eastAsia="en-US"/>
        </w:rPr>
        <w:t>չունեցող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ցուցակում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ներառելու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գործընթաց</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նախաձեռնելու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եկած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հանգամանքների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տեղեկությունները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Հայա</w:t>
      </w:r>
      <w:r>
        <w:rPr>
          <w:rFonts w:ascii="GHEA Grapalat" w:hAnsi="GHEA Grapalat" w:cs="Sylfaen"/>
          <w:sz w:val="20"/>
          <w:szCs w:val="24"/>
          <w:lang w:val="af-ZA" w:eastAsia="en-US"/>
        </w:rPr>
        <w:softHyphen/>
      </w:r>
      <w:r>
        <w:rPr>
          <w:rFonts w:ascii="GHEA Grapalat" w:hAnsi="GHEA Grapalat" w:cs="Sylfaen"/>
          <w:sz w:val="20"/>
          <w:szCs w:val="24"/>
          <w:lang w:eastAsia="en-US"/>
        </w:rPr>
        <w:t>ս</w:t>
      </w:r>
      <w:r>
        <w:rPr>
          <w:rFonts w:ascii="GHEA Grapalat" w:hAnsi="GHEA Grapalat" w:cs="Sylfaen"/>
          <w:sz w:val="20"/>
          <w:szCs w:val="24"/>
          <w:lang w:val="af-ZA" w:eastAsia="en-US"/>
        </w:rPr>
        <w:softHyphen/>
      </w:r>
      <w:r>
        <w:rPr>
          <w:rFonts w:ascii="GHEA Grapalat" w:hAnsi="GHEA Grapalat" w:cs="Sylfaen"/>
          <w:sz w:val="20"/>
          <w:szCs w:val="24"/>
          <w:lang w:eastAsia="en-US"/>
        </w:rPr>
        <w:t>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ֆինանսների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eastAsia="en-US"/>
        </w:rPr>
        <w:t>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գալու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երեք</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af-ZA" w:eastAsia="en-US"/>
        </w:rPr>
        <w:t>:</w:t>
      </w:r>
    </w:p>
    <w:p w:rsidR="0098522D" w:rsidRDefault="0098522D" w:rsidP="0098522D">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Սույն կետում նշված`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ֆինանսների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նախարարությ</w:t>
      </w:r>
      <w:r>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98522D" w:rsidRDefault="0098522D" w:rsidP="0098522D">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7.7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7.5-</w:t>
      </w:r>
      <w:r>
        <w:rPr>
          <w:rFonts w:ascii="GHEA Grapalat" w:hAnsi="GHEA Grapalat" w:cs="Sylfaen"/>
          <w:sz w:val="20"/>
          <w:szCs w:val="24"/>
          <w:lang w:val="hy-AM"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կետի 1-ին ենթակետով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անդամներին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տրամադրում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տեղը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պատճենները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թերթիկների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երկուական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օրինակ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ֆինանսների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նախարարությունից</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ստացված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եզրակա</w:t>
      </w:r>
      <w:r>
        <w:rPr>
          <w:rFonts w:ascii="GHEA Grapalat" w:hAnsi="GHEA Grapalat" w:cs="Sylfaen"/>
          <w:sz w:val="20"/>
          <w:szCs w:val="24"/>
          <w:lang w:val="af-ZA" w:eastAsia="en-US"/>
        </w:rPr>
        <w:softHyphen/>
      </w:r>
      <w:r>
        <w:rPr>
          <w:rFonts w:ascii="GHEA Grapalat" w:hAnsi="GHEA Grapalat" w:cs="Sylfaen"/>
          <w:sz w:val="20"/>
          <w:szCs w:val="24"/>
          <w:lang w:val="hy-AM" w:eastAsia="en-US"/>
        </w:rPr>
        <w:t>ցությունը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արդյունքների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հաստատման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հրավիրվում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ուշ</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փաստաթղթերը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անդամներին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տրա</w:t>
      </w:r>
      <w:r>
        <w:rPr>
          <w:rFonts w:ascii="GHEA Grapalat" w:hAnsi="GHEA Grapalat" w:cs="Sylfaen"/>
          <w:sz w:val="20"/>
          <w:szCs w:val="24"/>
          <w:lang w:val="af-ZA" w:eastAsia="en-US"/>
        </w:rPr>
        <w:softHyphen/>
      </w:r>
      <w:r>
        <w:rPr>
          <w:rFonts w:ascii="GHEA Grapalat" w:hAnsi="GHEA Grapalat" w:cs="Sylfaen"/>
          <w:sz w:val="20"/>
          <w:szCs w:val="24"/>
          <w:lang w:val="hy-AM" w:eastAsia="en-US"/>
        </w:rPr>
        <w:t>մադրվելուն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երրորդ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որում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տեխնիկական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բնութագրերի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համապա</w:t>
      </w:r>
      <w:r>
        <w:rPr>
          <w:rFonts w:ascii="GHEA Grapalat" w:hAnsi="GHEA Grapalat" w:cs="Sylfaen"/>
          <w:sz w:val="20"/>
          <w:szCs w:val="24"/>
          <w:lang w:val="af-ZA" w:eastAsia="en-US"/>
        </w:rPr>
        <w:softHyphen/>
      </w:r>
      <w:r>
        <w:rPr>
          <w:rFonts w:ascii="GHEA Grapalat" w:hAnsi="GHEA Grapalat" w:cs="Sylfaen"/>
          <w:sz w:val="20"/>
          <w:szCs w:val="24"/>
          <w:lang w:val="hy-AM" w:eastAsia="en-US"/>
        </w:rPr>
        <w:t>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մեջ</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մանրամասն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նկարագրվում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հայտնաբերված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անհամապատասխանությունները</w:t>
      </w:r>
      <w:r>
        <w:rPr>
          <w:rFonts w:ascii="GHEA Grapalat" w:hAnsi="GHEA Grapalat" w:cs="Sylfaen"/>
          <w:sz w:val="20"/>
          <w:szCs w:val="24"/>
          <w:lang w:val="af-ZA" w:eastAsia="en-US"/>
        </w:rPr>
        <w:t>:</w:t>
      </w:r>
    </w:p>
    <w:p w:rsidR="0098522D" w:rsidRDefault="0098522D" w:rsidP="0098522D">
      <w:pPr>
        <w:pStyle w:val="BodyTextIndent2"/>
        <w:spacing w:line="240" w:lineRule="auto"/>
        <w:ind w:firstLine="567"/>
        <w:rPr>
          <w:rFonts w:ascii="GHEA Grapalat" w:hAnsi="GHEA Grapalat" w:cs="Sylfaen"/>
          <w:szCs w:val="24"/>
        </w:rPr>
      </w:pPr>
      <w:r>
        <w:rPr>
          <w:rFonts w:ascii="GHEA Grapalat" w:hAnsi="GHEA Grapalat" w:cs="Sylfaen"/>
          <w:szCs w:val="24"/>
        </w:rPr>
        <w:t xml:space="preserve">7.8 </w:t>
      </w:r>
      <w:r>
        <w:rPr>
          <w:rFonts w:ascii="GHEA Grapalat" w:hAnsi="GHEA Grapalat" w:cs="Sylfaen"/>
          <w:szCs w:val="24"/>
          <w:lang w:val="ru-RU"/>
        </w:rPr>
        <w:t>Մասնակիցները</w:t>
      </w:r>
      <w:r w:rsidRPr="0098522D">
        <w:rPr>
          <w:rFonts w:ascii="GHEA Grapalat" w:hAnsi="GHEA Grapalat" w:cs="Sylfaen"/>
          <w:szCs w:val="24"/>
        </w:rPr>
        <w:t xml:space="preserve"> </w:t>
      </w:r>
      <w:r>
        <w:rPr>
          <w:rFonts w:ascii="GHEA Grapalat" w:hAnsi="GHEA Grapalat" w:cs="Sylfaen"/>
          <w:szCs w:val="24"/>
          <w:lang w:val="ru-RU"/>
        </w:rPr>
        <w:t>և</w:t>
      </w:r>
      <w:r w:rsidRPr="0098522D">
        <w:rPr>
          <w:rFonts w:ascii="GHEA Grapalat" w:hAnsi="GHEA Grapalat" w:cs="Sylfaen"/>
          <w:szCs w:val="24"/>
        </w:rPr>
        <w:t xml:space="preserve"> </w:t>
      </w:r>
      <w:r>
        <w:rPr>
          <w:rFonts w:ascii="GHEA Grapalat" w:hAnsi="GHEA Grapalat" w:cs="Sylfaen"/>
          <w:szCs w:val="24"/>
          <w:lang w:val="ru-RU"/>
        </w:rPr>
        <w:t>նրանց</w:t>
      </w:r>
      <w:r w:rsidRPr="0098522D">
        <w:rPr>
          <w:rFonts w:ascii="GHEA Grapalat" w:hAnsi="GHEA Grapalat" w:cs="Sylfaen"/>
          <w:szCs w:val="24"/>
        </w:rPr>
        <w:t xml:space="preserve"> </w:t>
      </w:r>
      <w:r>
        <w:rPr>
          <w:rFonts w:ascii="GHEA Grapalat" w:hAnsi="GHEA Grapalat" w:cs="Sylfaen"/>
          <w:szCs w:val="24"/>
          <w:lang w:val="ru-RU"/>
        </w:rPr>
        <w:t>ներկայացուցիչները</w:t>
      </w:r>
      <w:r w:rsidRPr="0098522D">
        <w:rPr>
          <w:rFonts w:ascii="GHEA Grapalat" w:hAnsi="GHEA Grapalat" w:cs="Sylfaen"/>
          <w:szCs w:val="24"/>
        </w:rPr>
        <w:t xml:space="preserve"> </w:t>
      </w:r>
      <w:r>
        <w:rPr>
          <w:rFonts w:ascii="GHEA Grapalat" w:hAnsi="GHEA Grapalat" w:cs="Sylfaen"/>
          <w:szCs w:val="24"/>
          <w:lang w:val="ru-RU"/>
        </w:rPr>
        <w:t>կարող</w:t>
      </w:r>
      <w:r w:rsidRPr="0098522D">
        <w:rPr>
          <w:rFonts w:ascii="GHEA Grapalat" w:hAnsi="GHEA Grapalat" w:cs="Sylfaen"/>
          <w:szCs w:val="24"/>
        </w:rPr>
        <w:t xml:space="preserve"> </w:t>
      </w:r>
      <w:r>
        <w:rPr>
          <w:rFonts w:ascii="GHEA Grapalat" w:hAnsi="GHEA Grapalat" w:cs="Sylfaen"/>
          <w:szCs w:val="24"/>
          <w:lang w:val="ru-RU"/>
        </w:rPr>
        <w:t>են</w:t>
      </w:r>
      <w:r w:rsidRPr="0098522D">
        <w:rPr>
          <w:rFonts w:ascii="GHEA Grapalat" w:hAnsi="GHEA Grapalat" w:cs="Sylfaen"/>
          <w:szCs w:val="24"/>
        </w:rPr>
        <w:t xml:space="preserve"> </w:t>
      </w:r>
      <w:r>
        <w:rPr>
          <w:rFonts w:ascii="GHEA Grapalat" w:hAnsi="GHEA Grapalat" w:cs="Sylfaen"/>
          <w:szCs w:val="24"/>
          <w:lang w:val="ru-RU"/>
        </w:rPr>
        <w:t>ներկա</w:t>
      </w:r>
      <w:r w:rsidRPr="0098522D">
        <w:rPr>
          <w:rFonts w:ascii="GHEA Grapalat" w:hAnsi="GHEA Grapalat" w:cs="Sylfaen"/>
          <w:szCs w:val="24"/>
        </w:rPr>
        <w:t xml:space="preserve"> </w:t>
      </w:r>
      <w:r>
        <w:rPr>
          <w:rFonts w:ascii="GHEA Grapalat" w:hAnsi="GHEA Grapalat" w:cs="Sylfaen"/>
          <w:szCs w:val="24"/>
          <w:lang w:val="ru-RU"/>
        </w:rPr>
        <w:t>գտնվել</w:t>
      </w:r>
      <w:r w:rsidRPr="0098522D">
        <w:rPr>
          <w:rFonts w:ascii="GHEA Grapalat" w:hAnsi="GHEA Grapalat" w:cs="Sylfaen"/>
          <w:szCs w:val="24"/>
        </w:rPr>
        <w:t xml:space="preserve"> </w:t>
      </w:r>
      <w:r>
        <w:rPr>
          <w:rFonts w:ascii="GHEA Grapalat" w:hAnsi="GHEA Grapalat" w:cs="Sylfaen"/>
          <w:szCs w:val="24"/>
          <w:lang w:val="ru-RU"/>
        </w:rPr>
        <w:t>հանձնաժողովի</w:t>
      </w:r>
      <w:r w:rsidRPr="0098522D">
        <w:rPr>
          <w:rFonts w:ascii="GHEA Grapalat" w:hAnsi="GHEA Grapalat" w:cs="Sylfaen"/>
          <w:szCs w:val="24"/>
        </w:rPr>
        <w:t xml:space="preserve"> </w:t>
      </w:r>
      <w:r>
        <w:rPr>
          <w:rFonts w:ascii="GHEA Grapalat" w:hAnsi="GHEA Grapalat" w:cs="Sylfaen"/>
          <w:szCs w:val="24"/>
          <w:lang w:val="ru-RU"/>
        </w:rPr>
        <w:t>նիստերին։</w:t>
      </w:r>
      <w:r w:rsidRPr="0098522D">
        <w:rPr>
          <w:rFonts w:ascii="GHEA Grapalat" w:hAnsi="GHEA Grapalat" w:cs="Sylfaen"/>
          <w:szCs w:val="24"/>
        </w:rPr>
        <w:t xml:space="preserve"> </w:t>
      </w:r>
      <w:r>
        <w:rPr>
          <w:rFonts w:ascii="GHEA Grapalat" w:hAnsi="GHEA Grapalat" w:cs="Sylfaen"/>
          <w:szCs w:val="24"/>
          <w:lang w:val="ru-RU"/>
        </w:rPr>
        <w:t>Նրանք</w:t>
      </w:r>
      <w:r w:rsidRPr="0098522D">
        <w:rPr>
          <w:rFonts w:ascii="GHEA Grapalat" w:hAnsi="GHEA Grapalat" w:cs="Sylfaen"/>
          <w:szCs w:val="24"/>
        </w:rPr>
        <w:t xml:space="preserve"> </w:t>
      </w:r>
      <w:r>
        <w:rPr>
          <w:rFonts w:ascii="GHEA Grapalat" w:hAnsi="GHEA Grapalat" w:cs="Sylfaen"/>
          <w:szCs w:val="24"/>
          <w:lang w:val="ru-RU"/>
        </w:rPr>
        <w:t>կարող</w:t>
      </w:r>
      <w:r w:rsidRPr="0098522D">
        <w:rPr>
          <w:rFonts w:ascii="GHEA Grapalat" w:hAnsi="GHEA Grapalat" w:cs="Sylfaen"/>
          <w:szCs w:val="24"/>
        </w:rPr>
        <w:t xml:space="preserve"> </w:t>
      </w:r>
      <w:r>
        <w:rPr>
          <w:rFonts w:ascii="GHEA Grapalat" w:hAnsi="GHEA Grapalat" w:cs="Sylfaen"/>
          <w:szCs w:val="24"/>
          <w:lang w:val="ru-RU"/>
        </w:rPr>
        <w:t>են</w:t>
      </w:r>
      <w:r w:rsidRPr="0098522D">
        <w:rPr>
          <w:rFonts w:ascii="GHEA Grapalat" w:hAnsi="GHEA Grapalat" w:cs="Sylfaen"/>
          <w:szCs w:val="24"/>
        </w:rPr>
        <w:t xml:space="preserve"> </w:t>
      </w:r>
      <w:r>
        <w:rPr>
          <w:rFonts w:ascii="GHEA Grapalat" w:hAnsi="GHEA Grapalat" w:cs="Sylfaen"/>
          <w:szCs w:val="24"/>
          <w:lang w:val="ru-RU"/>
        </w:rPr>
        <w:t>պահանջել</w:t>
      </w:r>
      <w:r w:rsidRPr="0098522D">
        <w:rPr>
          <w:rFonts w:ascii="GHEA Grapalat" w:hAnsi="GHEA Grapalat" w:cs="Sylfaen"/>
          <w:szCs w:val="24"/>
        </w:rPr>
        <w:t xml:space="preserve"> </w:t>
      </w:r>
      <w:r>
        <w:rPr>
          <w:rFonts w:ascii="GHEA Grapalat" w:hAnsi="GHEA Grapalat" w:cs="Sylfaen"/>
          <w:szCs w:val="24"/>
          <w:lang w:val="ru-RU"/>
        </w:rPr>
        <w:t>հանձնաժողովի</w:t>
      </w:r>
      <w:r w:rsidRPr="0098522D">
        <w:rPr>
          <w:rFonts w:ascii="GHEA Grapalat" w:hAnsi="GHEA Grapalat" w:cs="Sylfaen"/>
          <w:szCs w:val="24"/>
        </w:rPr>
        <w:t xml:space="preserve"> </w:t>
      </w:r>
      <w:r>
        <w:rPr>
          <w:rFonts w:ascii="GHEA Grapalat" w:hAnsi="GHEA Grapalat" w:cs="Sylfaen"/>
          <w:szCs w:val="24"/>
          <w:lang w:val="ru-RU"/>
        </w:rPr>
        <w:t>նիստերի</w:t>
      </w:r>
      <w:r w:rsidRPr="0098522D">
        <w:rPr>
          <w:rFonts w:ascii="GHEA Grapalat" w:hAnsi="GHEA Grapalat" w:cs="Sylfaen"/>
          <w:szCs w:val="24"/>
        </w:rPr>
        <w:t xml:space="preserve"> </w:t>
      </w:r>
      <w:r>
        <w:rPr>
          <w:rFonts w:ascii="GHEA Grapalat" w:hAnsi="GHEA Grapalat" w:cs="Sylfaen"/>
          <w:szCs w:val="24"/>
          <w:lang w:val="ru-RU"/>
        </w:rPr>
        <w:t>արձանագրությունների</w:t>
      </w:r>
      <w:r w:rsidRPr="0098522D">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sidRPr="0098522D">
        <w:rPr>
          <w:rFonts w:ascii="GHEA Grapalat" w:hAnsi="GHEA Grapalat" w:cs="Sylfaen"/>
          <w:szCs w:val="24"/>
        </w:rPr>
        <w:t xml:space="preserve"> </w:t>
      </w:r>
      <w:r>
        <w:rPr>
          <w:rFonts w:ascii="GHEA Grapalat" w:hAnsi="GHEA Grapalat" w:cs="Sylfaen"/>
          <w:szCs w:val="24"/>
          <w:lang w:val="ru-RU"/>
        </w:rPr>
        <w:t>տրամադրվում</w:t>
      </w:r>
      <w:r w:rsidRPr="0098522D">
        <w:rPr>
          <w:rFonts w:ascii="GHEA Grapalat" w:hAnsi="GHEA Grapalat" w:cs="Sylfaen"/>
          <w:szCs w:val="24"/>
        </w:rPr>
        <w:t xml:space="preserve"> </w:t>
      </w:r>
      <w:r>
        <w:rPr>
          <w:rFonts w:ascii="GHEA Grapalat" w:hAnsi="GHEA Grapalat" w:cs="Sylfaen"/>
          <w:szCs w:val="24"/>
          <w:lang w:val="ru-RU"/>
        </w:rPr>
        <w:t>են</w:t>
      </w:r>
      <w:r w:rsidRPr="0098522D">
        <w:rPr>
          <w:rFonts w:ascii="GHEA Grapalat" w:hAnsi="GHEA Grapalat" w:cs="Sylfaen"/>
          <w:szCs w:val="24"/>
        </w:rPr>
        <w:t xml:space="preserve"> </w:t>
      </w:r>
      <w:r>
        <w:rPr>
          <w:rFonts w:ascii="GHEA Grapalat" w:hAnsi="GHEA Grapalat" w:cs="Sylfaen"/>
          <w:szCs w:val="24"/>
          <w:lang w:val="ru-RU"/>
        </w:rPr>
        <w:t>մեկ</w:t>
      </w:r>
      <w:r w:rsidRPr="0098522D">
        <w:rPr>
          <w:rFonts w:ascii="GHEA Grapalat" w:hAnsi="GHEA Grapalat" w:cs="Sylfaen"/>
          <w:szCs w:val="24"/>
        </w:rPr>
        <w:t xml:space="preserve"> </w:t>
      </w:r>
      <w:r>
        <w:rPr>
          <w:rFonts w:ascii="GHEA Grapalat" w:hAnsi="GHEA Grapalat" w:cs="Sylfaen"/>
          <w:szCs w:val="24"/>
          <w:lang w:val="ru-RU"/>
        </w:rPr>
        <w:t>օրացուցային</w:t>
      </w:r>
      <w:r w:rsidRPr="0098522D">
        <w:rPr>
          <w:rFonts w:ascii="GHEA Grapalat" w:hAnsi="GHEA Grapalat" w:cs="Sylfaen"/>
          <w:szCs w:val="24"/>
        </w:rPr>
        <w:t xml:space="preserve"> </w:t>
      </w:r>
      <w:r>
        <w:rPr>
          <w:rFonts w:ascii="GHEA Grapalat" w:hAnsi="GHEA Grapalat" w:cs="Sylfaen"/>
          <w:szCs w:val="24"/>
          <w:lang w:val="ru-RU"/>
        </w:rPr>
        <w:t>օրվա</w:t>
      </w:r>
      <w:r w:rsidRPr="0098522D">
        <w:rPr>
          <w:rFonts w:ascii="GHEA Grapalat" w:hAnsi="GHEA Grapalat" w:cs="Sylfaen"/>
          <w:szCs w:val="24"/>
        </w:rPr>
        <w:t xml:space="preserve"> </w:t>
      </w:r>
      <w:r>
        <w:rPr>
          <w:rFonts w:ascii="GHEA Grapalat" w:hAnsi="GHEA Grapalat" w:cs="Sylfaen"/>
          <w:szCs w:val="24"/>
          <w:lang w:val="ru-RU"/>
        </w:rPr>
        <w:t>ընթացքում։</w:t>
      </w:r>
    </w:p>
    <w:p w:rsidR="0098522D" w:rsidRDefault="0098522D" w:rsidP="0098522D">
      <w:pPr>
        <w:ind w:firstLine="567"/>
        <w:jc w:val="both"/>
        <w:rPr>
          <w:rFonts w:ascii="GHEA Grapalat" w:hAnsi="GHEA Grapalat"/>
          <w:sz w:val="20"/>
          <w:szCs w:val="20"/>
          <w:lang w:val="af-ZA"/>
        </w:rPr>
      </w:pPr>
      <w:r>
        <w:rPr>
          <w:rFonts w:ascii="GHEA Grapalat" w:hAnsi="GHEA Grapalat"/>
          <w:sz w:val="20"/>
          <w:szCs w:val="20"/>
          <w:lang w:val="af-ZA"/>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98522D" w:rsidRDefault="0098522D" w:rsidP="0098522D">
      <w:pPr>
        <w:pStyle w:val="BodyTextIndent2"/>
        <w:ind w:firstLine="567"/>
        <w:rPr>
          <w:rFonts w:ascii="GHEA Grapalat" w:hAnsi="GHEA Grapalat"/>
        </w:rPr>
      </w:pPr>
    </w:p>
    <w:p w:rsidR="0098522D" w:rsidRDefault="0098522D" w:rsidP="0098522D">
      <w:pPr>
        <w:ind w:firstLine="567"/>
        <w:jc w:val="center"/>
        <w:rPr>
          <w:rFonts w:ascii="GHEA Grapalat" w:hAnsi="GHEA Grapalat"/>
          <w:b/>
          <w:sz w:val="20"/>
          <w:lang w:val="af-ZA"/>
        </w:rPr>
      </w:pPr>
      <w:r>
        <w:rPr>
          <w:rFonts w:ascii="GHEA Grapalat" w:hAnsi="GHEA Grapalat"/>
          <w:b/>
          <w:sz w:val="20"/>
          <w:lang w:val="af-ZA"/>
        </w:rPr>
        <w:t>8. ՀԱՅՏԵՐԻ  ԳՆԱՀԱՏՈՒՄԸ,  ՀԱՄԵՄԱՏՈՒՄԸ  ԵՎ  ԱՐԴՅՈՒՆՔՆԵՐԻ  ԱՄՓՈՓՈՒՄԸ</w:t>
      </w:r>
    </w:p>
    <w:p w:rsidR="0098522D" w:rsidRDefault="0098522D" w:rsidP="0098522D">
      <w:pPr>
        <w:ind w:firstLine="567"/>
        <w:jc w:val="center"/>
        <w:rPr>
          <w:rFonts w:ascii="GHEA Grapalat" w:hAnsi="GHEA Grapalat"/>
          <w:b/>
          <w:sz w:val="20"/>
          <w:lang w:val="af-ZA"/>
        </w:rPr>
      </w:pPr>
    </w:p>
    <w:p w:rsidR="0098522D" w:rsidRDefault="0098522D" w:rsidP="0098522D">
      <w:pPr>
        <w:pStyle w:val="BodyTextIndent2"/>
        <w:spacing w:line="240" w:lineRule="auto"/>
        <w:ind w:firstLine="567"/>
        <w:rPr>
          <w:rFonts w:ascii="GHEA Grapalat" w:hAnsi="GHEA Grapalat"/>
        </w:rPr>
      </w:pPr>
      <w:r>
        <w:rPr>
          <w:rFonts w:ascii="GHEA Grapalat" w:hAnsi="GHEA Grapalat"/>
          <w:b/>
        </w:rPr>
        <w:tab/>
      </w:r>
      <w:r>
        <w:rPr>
          <w:rFonts w:ascii="GHEA Grapalat" w:hAnsi="GHEA Grapalat"/>
        </w:rPr>
        <w:t xml:space="preserve">8.1 </w:t>
      </w:r>
      <w:r>
        <w:rPr>
          <w:rFonts w:ascii="GHEA Grapalat" w:hAnsi="GHEA Grapalat" w:cs="Sylfaen"/>
          <w:szCs w:val="24"/>
          <w:lang w:val="ru-RU"/>
        </w:rPr>
        <w:t>Սույն</w:t>
      </w:r>
      <w:r w:rsidRPr="0098522D">
        <w:rPr>
          <w:rFonts w:ascii="GHEA Grapalat" w:hAnsi="GHEA Grapalat" w:cs="Sylfaen"/>
          <w:szCs w:val="24"/>
        </w:rPr>
        <w:t xml:space="preserve"> </w:t>
      </w:r>
      <w:r>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98522D" w:rsidRDefault="0098522D" w:rsidP="0098522D">
      <w:pPr>
        <w:pStyle w:val="BodyTextIndent2"/>
        <w:spacing w:line="240" w:lineRule="auto"/>
        <w:ind w:firstLine="567"/>
        <w:rPr>
          <w:rFonts w:ascii="GHEA Grapalat" w:hAnsi="GHEA Grapalat" w:cs="Sylfaen"/>
          <w:szCs w:val="24"/>
        </w:rPr>
      </w:pPr>
      <w:r>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Pr>
          <w:rFonts w:ascii="GHEA Grapalat" w:hAnsi="GHEA Grapalat" w:cs="Sylfaen"/>
          <w:szCs w:val="24"/>
        </w:rPr>
        <w:t xml:space="preserve"> </w:t>
      </w:r>
      <w:r>
        <w:rPr>
          <w:rFonts w:ascii="GHEA Grapalat" w:hAnsi="GHEA Grapalat" w:cs="Sylfaen"/>
          <w:szCs w:val="24"/>
          <w:lang w:val="ru-RU"/>
        </w:rPr>
        <w:t>պահանջներին։</w:t>
      </w:r>
    </w:p>
    <w:p w:rsidR="0098522D" w:rsidRDefault="0098522D" w:rsidP="0098522D">
      <w:pPr>
        <w:ind w:firstLine="567"/>
        <w:jc w:val="both"/>
        <w:rPr>
          <w:rFonts w:ascii="GHEA Grapalat" w:hAnsi="GHEA Grapalat"/>
          <w:sz w:val="20"/>
          <w:szCs w:val="20"/>
          <w:lang w:val="af-ZA"/>
        </w:rPr>
      </w:pPr>
      <w:r>
        <w:rPr>
          <w:rFonts w:ascii="GHEA Grapalat" w:hAnsi="GHEA Grapalat" w:cs="Sylfaen"/>
          <w:sz w:val="20"/>
          <w:lang w:val="af-ZA"/>
        </w:rPr>
        <w:lastRenderedPageBreak/>
        <w:t>8.1.2</w:t>
      </w:r>
      <w:r>
        <w:rPr>
          <w:rFonts w:ascii="GHEA Grapalat" w:hAnsi="GHEA Grapalat" w:cs="Sylfaen"/>
          <w:lang w:val="af-ZA"/>
        </w:rPr>
        <w:t xml:space="preserve"> </w:t>
      </w:r>
      <w:r>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փաստաթղթերի, գնահատման արդյունքում հրավերի պահանջների նկատմամբ անհամապատաս</w:t>
      </w:r>
      <w:r>
        <w:rPr>
          <w:rFonts w:ascii="GHEA Grapalat" w:hAnsi="GHEA Grapalat"/>
          <w:sz w:val="20"/>
          <w:szCs w:val="20"/>
          <w:lang w:val="af-ZA"/>
        </w:rPr>
        <w:softHyphen/>
        <w:t>խանու</w:t>
      </w:r>
      <w:r>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Pr>
          <w:rFonts w:ascii="GHEA Grapalat" w:hAnsi="GHEA Grapalat"/>
          <w:sz w:val="20"/>
          <w:szCs w:val="20"/>
          <w:lang w:val="af-ZA"/>
        </w:rPr>
        <w:softHyphen/>
        <w:t>տանքային օրվա ընթացքում շտկել անհամապատասխանությունը:</w:t>
      </w:r>
    </w:p>
    <w:p w:rsidR="0098522D" w:rsidRDefault="0098522D" w:rsidP="0098522D">
      <w:pPr>
        <w:ind w:firstLine="567"/>
        <w:jc w:val="both"/>
        <w:rPr>
          <w:rFonts w:ascii="GHEA Grapalat" w:hAnsi="GHEA Grapalat"/>
          <w:sz w:val="20"/>
          <w:szCs w:val="20"/>
          <w:lang w:val="af-ZA"/>
        </w:rPr>
      </w:pPr>
      <w:r>
        <w:rPr>
          <w:rFonts w:ascii="GHEA Grapalat" w:hAnsi="GHEA Grapalat"/>
          <w:sz w:val="20"/>
          <w:szCs w:val="20"/>
          <w:lang w:val="af-ZA"/>
        </w:rPr>
        <w:t>8.1.3 Առաջին տեղը զբաղեցրած Մասնակցի կողմից արձանագրված անհամա</w:t>
      </w:r>
      <w:r>
        <w:rPr>
          <w:rFonts w:ascii="GHEA Grapalat" w:hAnsi="GHEA Grapalat"/>
          <w:sz w:val="20"/>
          <w:szCs w:val="20"/>
          <w:lang w:val="af-ZA"/>
        </w:rPr>
        <w:softHyphen/>
        <w:t>պա</w:t>
      </w:r>
      <w:r>
        <w:rPr>
          <w:rFonts w:ascii="GHEA Grapalat" w:hAnsi="GHEA Grapalat"/>
          <w:sz w:val="20"/>
          <w:szCs w:val="20"/>
          <w:lang w:val="af-ZA"/>
        </w:rPr>
        <w:softHyphen/>
        <w:t>տասխանությունը սահմանված ժամկետում՝</w:t>
      </w:r>
    </w:p>
    <w:p w:rsidR="0098522D" w:rsidRDefault="0098522D" w:rsidP="0098522D">
      <w:pPr>
        <w:ind w:firstLine="567"/>
        <w:jc w:val="both"/>
        <w:rPr>
          <w:rFonts w:ascii="GHEA Grapalat" w:hAnsi="GHEA Grapalat"/>
          <w:sz w:val="20"/>
          <w:szCs w:val="20"/>
          <w:lang w:val="af-ZA"/>
        </w:rPr>
      </w:pPr>
      <w:r>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98522D" w:rsidRDefault="0098522D" w:rsidP="0098522D">
      <w:pPr>
        <w:ind w:firstLine="567"/>
        <w:jc w:val="both"/>
        <w:rPr>
          <w:rFonts w:ascii="GHEA Grapalat" w:hAnsi="GHEA Grapalat"/>
          <w:sz w:val="20"/>
          <w:szCs w:val="20"/>
          <w:lang w:val="af-ZA"/>
        </w:rPr>
      </w:pPr>
      <w:r>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Pr>
          <w:rStyle w:val="FootnoteReference"/>
          <w:rFonts w:ascii="GHEA Grapalat" w:hAnsi="GHEA Grapalat"/>
          <w:sz w:val="20"/>
          <w:szCs w:val="20"/>
          <w:lang w:val="af-ZA"/>
        </w:rPr>
        <w:footnoteReference w:id="12"/>
      </w:r>
      <w:r>
        <w:rPr>
          <w:rFonts w:ascii="GHEA Grapalat" w:hAnsi="GHEA Grapalat"/>
          <w:sz w:val="20"/>
          <w:szCs w:val="20"/>
          <w:lang w:val="af-ZA"/>
        </w:rPr>
        <w:t>:</w:t>
      </w:r>
    </w:p>
    <w:p w:rsidR="0098522D" w:rsidRDefault="0098522D" w:rsidP="0098522D">
      <w:pPr>
        <w:ind w:firstLine="567"/>
        <w:jc w:val="both"/>
        <w:rPr>
          <w:rFonts w:ascii="GHEA Grapalat" w:hAnsi="GHEA Grapalat"/>
          <w:sz w:val="20"/>
          <w:szCs w:val="20"/>
          <w:lang w:val="af-ZA"/>
        </w:rPr>
      </w:pPr>
      <w:r>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Pr>
          <w:rFonts w:ascii="GHEA Grapalat" w:hAnsi="GHEA Grapalat"/>
          <w:sz w:val="20"/>
          <w:szCs w:val="20"/>
        </w:rPr>
        <w:t>հրավերով</w:t>
      </w:r>
      <w:r>
        <w:rPr>
          <w:rFonts w:ascii="GHEA Grapalat" w:hAnsi="GHEA Grapalat"/>
          <w:sz w:val="20"/>
          <w:szCs w:val="20"/>
          <w:lang w:val="af-ZA"/>
        </w:rPr>
        <w:t xml:space="preserve"> նախատեսված պայմանները:</w:t>
      </w:r>
    </w:p>
    <w:p w:rsidR="0098522D" w:rsidRDefault="0098522D" w:rsidP="0098522D">
      <w:pPr>
        <w:pStyle w:val="BodyTextIndent2"/>
        <w:spacing w:line="240" w:lineRule="auto"/>
        <w:ind w:firstLine="567"/>
        <w:rPr>
          <w:rFonts w:ascii="GHEA Grapalat" w:hAnsi="GHEA Grapalat" w:cs="Sylfaen"/>
        </w:rPr>
      </w:pPr>
    </w:p>
    <w:p w:rsidR="0098522D" w:rsidRDefault="0098522D" w:rsidP="0098522D">
      <w:pPr>
        <w:pStyle w:val="BodyTextIndent2"/>
        <w:spacing w:line="240" w:lineRule="auto"/>
        <w:ind w:firstLine="567"/>
        <w:rPr>
          <w:rFonts w:ascii="GHEA Grapalat" w:hAnsi="GHEA Grapalat"/>
          <w:b/>
        </w:rPr>
      </w:pPr>
      <w:r>
        <w:rPr>
          <w:rFonts w:ascii="GHEA Grapalat" w:hAnsi="GHEA Grapalat" w:cs="Sylfaen"/>
          <w:b/>
        </w:rPr>
        <w:t>Հայտերի</w:t>
      </w:r>
      <w:r>
        <w:rPr>
          <w:rFonts w:ascii="GHEA Grapalat" w:hAnsi="GHEA Grapalat" w:cs="Arial"/>
          <w:b/>
        </w:rPr>
        <w:t xml:space="preserve"> </w:t>
      </w:r>
      <w:r>
        <w:rPr>
          <w:rFonts w:ascii="GHEA Grapalat" w:hAnsi="GHEA Grapalat" w:cs="Sylfaen"/>
          <w:b/>
        </w:rPr>
        <w:t>գնահատումը</w:t>
      </w:r>
      <w:r>
        <w:rPr>
          <w:rFonts w:ascii="GHEA Grapalat" w:hAnsi="GHEA Grapalat" w:cs="Arial"/>
          <w:b/>
        </w:rPr>
        <w:t xml:space="preserve">, </w:t>
      </w:r>
      <w:r>
        <w:rPr>
          <w:rFonts w:ascii="GHEA Grapalat" w:hAnsi="GHEA Grapalat" w:cs="Sylfaen"/>
          <w:b/>
        </w:rPr>
        <w:t>համեմատումը</w:t>
      </w:r>
      <w:r>
        <w:rPr>
          <w:rFonts w:ascii="GHEA Grapalat" w:hAnsi="GHEA Grapalat" w:cs="Arial"/>
          <w:b/>
        </w:rPr>
        <w:t xml:space="preserve"> </w:t>
      </w:r>
      <w:r>
        <w:rPr>
          <w:rFonts w:ascii="GHEA Grapalat" w:hAnsi="GHEA Grapalat" w:cs="Sylfaen"/>
          <w:b/>
        </w:rPr>
        <w:t>և</w:t>
      </w:r>
      <w:r>
        <w:rPr>
          <w:rFonts w:ascii="GHEA Grapalat" w:hAnsi="GHEA Grapalat" w:cs="Arial"/>
          <w:b/>
        </w:rPr>
        <w:t xml:space="preserve"> </w:t>
      </w:r>
      <w:r>
        <w:rPr>
          <w:rFonts w:ascii="GHEA Grapalat" w:hAnsi="GHEA Grapalat" w:cs="Sylfaen"/>
          <w:b/>
        </w:rPr>
        <w:t>հաղթողների</w:t>
      </w:r>
      <w:r>
        <w:rPr>
          <w:rFonts w:ascii="GHEA Grapalat" w:hAnsi="GHEA Grapalat" w:cs="Arial"/>
          <w:b/>
        </w:rPr>
        <w:t xml:space="preserve"> </w:t>
      </w:r>
      <w:r>
        <w:rPr>
          <w:rFonts w:ascii="GHEA Grapalat" w:hAnsi="GHEA Grapalat" w:cs="Sylfaen"/>
          <w:b/>
        </w:rPr>
        <w:t>որոշումը</w:t>
      </w:r>
      <w:r>
        <w:rPr>
          <w:rFonts w:ascii="GHEA Grapalat" w:hAnsi="GHEA Grapalat" w:cs="Arial"/>
          <w:b/>
        </w:rPr>
        <w:t xml:space="preserve"> </w:t>
      </w:r>
      <w:r>
        <w:rPr>
          <w:rFonts w:ascii="GHEA Grapalat" w:hAnsi="GHEA Grapalat" w:cs="Sylfaen"/>
          <w:b/>
        </w:rPr>
        <w:t>իրականացվելու</w:t>
      </w:r>
      <w:r>
        <w:rPr>
          <w:rFonts w:ascii="GHEA Grapalat" w:hAnsi="GHEA Grapalat" w:cs="Arial"/>
          <w:b/>
        </w:rPr>
        <w:t xml:space="preserve"> </w:t>
      </w:r>
      <w:r>
        <w:rPr>
          <w:rFonts w:ascii="GHEA Grapalat" w:hAnsi="GHEA Grapalat" w:cs="Sylfaen"/>
          <w:b/>
        </w:rPr>
        <w:t>է</w:t>
      </w:r>
      <w:r>
        <w:rPr>
          <w:rFonts w:ascii="GHEA Grapalat" w:hAnsi="GHEA Grapalat" w:cs="Arial"/>
          <w:b/>
        </w:rPr>
        <w:t xml:space="preserve"> </w:t>
      </w:r>
      <w:r>
        <w:rPr>
          <w:rFonts w:ascii="GHEA Grapalat" w:hAnsi="GHEA Grapalat" w:cs="Sylfaen"/>
          <w:b/>
        </w:rPr>
        <w:t>ըստ</w:t>
      </w:r>
      <w:r>
        <w:rPr>
          <w:rFonts w:ascii="GHEA Grapalat" w:hAnsi="GHEA Grapalat" w:cs="Arial"/>
          <w:b/>
        </w:rPr>
        <w:t xml:space="preserve"> </w:t>
      </w:r>
      <w:r>
        <w:rPr>
          <w:rFonts w:ascii="GHEA Grapalat" w:hAnsi="GHEA Grapalat" w:cs="Sylfaen"/>
          <w:b/>
        </w:rPr>
        <w:t>առանձին</w:t>
      </w:r>
      <w:r>
        <w:rPr>
          <w:rFonts w:ascii="GHEA Grapalat" w:hAnsi="GHEA Grapalat" w:cs="Arial"/>
          <w:b/>
        </w:rPr>
        <w:t xml:space="preserve"> </w:t>
      </w:r>
      <w:r>
        <w:rPr>
          <w:rFonts w:ascii="GHEA Grapalat" w:hAnsi="GHEA Grapalat" w:cs="Sylfaen"/>
          <w:b/>
        </w:rPr>
        <w:t>չափաբաժինների</w:t>
      </w:r>
      <w:r>
        <w:rPr>
          <w:rFonts w:ascii="GHEA Grapalat" w:hAnsi="GHEA Grapalat" w:cs="Tahoma"/>
          <w:b/>
        </w:rPr>
        <w:t>։</w:t>
      </w:r>
    </w:p>
    <w:p w:rsidR="0098522D" w:rsidRDefault="0098522D" w:rsidP="0098522D">
      <w:pPr>
        <w:pStyle w:val="BodyTextIndent2"/>
        <w:spacing w:line="240" w:lineRule="auto"/>
        <w:ind w:firstLine="567"/>
        <w:rPr>
          <w:rFonts w:ascii="GHEA Grapalat" w:hAnsi="GHEA Grapalat" w:cs="Sylfaen"/>
          <w:szCs w:val="24"/>
          <w:lang w:val="ru-RU"/>
        </w:rPr>
      </w:pPr>
      <w:r>
        <w:rPr>
          <w:rFonts w:ascii="GHEA Grapalat" w:hAnsi="GHEA Grapalat"/>
        </w:rPr>
        <w:t>8.2</w:t>
      </w:r>
      <w:r>
        <w:rPr>
          <w:rFonts w:ascii="GHEA Grapalat" w:hAnsi="GHEA Grapalat" w:cs="Sylfaen"/>
          <w:szCs w:val="24"/>
        </w:rPr>
        <w:t xml:space="preserve">. </w:t>
      </w:r>
      <w:r>
        <w:rPr>
          <w:rFonts w:ascii="GHEA Grapalat" w:hAnsi="GHEA Grapalat" w:cs="Sylfaen"/>
          <w:szCs w:val="24"/>
          <w:lang w:val="ru-RU"/>
        </w:rPr>
        <w:t>Հայտը</w:t>
      </w:r>
      <w:r w:rsidRPr="0098522D">
        <w:rPr>
          <w:rFonts w:ascii="GHEA Grapalat" w:hAnsi="GHEA Grapalat" w:cs="Sylfaen"/>
          <w:szCs w:val="24"/>
        </w:rPr>
        <w:t xml:space="preserve"> </w:t>
      </w:r>
      <w:r>
        <w:rPr>
          <w:rFonts w:ascii="GHEA Grapalat" w:hAnsi="GHEA Grapalat" w:cs="Sylfaen"/>
          <w:szCs w:val="24"/>
          <w:lang w:val="ru-RU"/>
        </w:rPr>
        <w:t>գնահատվում</w:t>
      </w:r>
      <w:r w:rsidRPr="0098522D">
        <w:rPr>
          <w:rFonts w:ascii="GHEA Grapalat" w:hAnsi="GHEA Grapalat" w:cs="Sylfaen"/>
          <w:szCs w:val="24"/>
        </w:rPr>
        <w:t xml:space="preserve"> </w:t>
      </w:r>
      <w:r>
        <w:rPr>
          <w:rFonts w:ascii="GHEA Grapalat" w:hAnsi="GHEA Grapalat" w:cs="Sylfaen"/>
          <w:szCs w:val="24"/>
          <w:lang w:val="ru-RU"/>
        </w:rPr>
        <w:t>է</w:t>
      </w:r>
      <w:r w:rsidRPr="0098522D">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եթե</w:t>
      </w:r>
      <w:r w:rsidRPr="0098522D">
        <w:rPr>
          <w:rFonts w:ascii="GHEA Grapalat" w:hAnsi="GHEA Grapalat" w:cs="Sylfaen"/>
          <w:szCs w:val="24"/>
        </w:rPr>
        <w:t xml:space="preserve"> </w:t>
      </w:r>
      <w:r>
        <w:rPr>
          <w:rFonts w:ascii="GHEA Grapalat" w:hAnsi="GHEA Grapalat" w:cs="Sylfaen"/>
          <w:szCs w:val="24"/>
          <w:lang w:val="ru-RU"/>
        </w:rPr>
        <w:t>սույն</w:t>
      </w:r>
      <w:r w:rsidRPr="0098522D">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7.7 </w:t>
      </w:r>
      <w:r>
        <w:rPr>
          <w:rFonts w:ascii="GHEA Grapalat" w:hAnsi="GHEA Grapalat" w:cs="Sylfaen"/>
          <w:szCs w:val="24"/>
          <w:lang w:val="ru-RU"/>
        </w:rPr>
        <w:t>կետի</w:t>
      </w:r>
      <w:r w:rsidRPr="0098522D">
        <w:rPr>
          <w:rFonts w:ascii="GHEA Grapalat" w:hAnsi="GHEA Grapalat" w:cs="Sylfaen"/>
          <w:szCs w:val="24"/>
        </w:rPr>
        <w:t xml:space="preserve"> </w:t>
      </w:r>
      <w:r>
        <w:rPr>
          <w:rFonts w:ascii="GHEA Grapalat" w:hAnsi="GHEA Grapalat" w:cs="Sylfaen"/>
          <w:szCs w:val="24"/>
          <w:lang w:val="ru-RU"/>
        </w:rPr>
        <w:t>համաձայն</w:t>
      </w:r>
      <w:r w:rsidRPr="0098522D">
        <w:rPr>
          <w:rFonts w:ascii="GHEA Grapalat" w:hAnsi="GHEA Grapalat" w:cs="Sylfaen"/>
          <w:szCs w:val="24"/>
        </w:rPr>
        <w:t xml:space="preserve"> </w:t>
      </w:r>
      <w:r>
        <w:rPr>
          <w:rFonts w:ascii="GHEA Grapalat" w:hAnsi="GHEA Grapalat" w:cs="Sylfaen"/>
          <w:szCs w:val="24"/>
          <w:lang w:val="ru-RU"/>
        </w:rPr>
        <w:t>ներկայացված</w:t>
      </w:r>
      <w:r w:rsidRPr="0098522D">
        <w:rPr>
          <w:rFonts w:ascii="GHEA Grapalat" w:hAnsi="GHEA Grapalat" w:cs="Sylfaen"/>
          <w:szCs w:val="24"/>
        </w:rPr>
        <w:t xml:space="preserve"> </w:t>
      </w:r>
      <w:r>
        <w:rPr>
          <w:rFonts w:ascii="GHEA Grapalat" w:hAnsi="GHEA Grapalat" w:cs="Sylfaen"/>
          <w:szCs w:val="24"/>
          <w:lang w:val="ru-RU"/>
        </w:rPr>
        <w:t>տվյալները</w:t>
      </w:r>
      <w:r w:rsidRPr="0098522D">
        <w:rPr>
          <w:rFonts w:ascii="GHEA Grapalat" w:hAnsi="GHEA Grapalat" w:cs="Sylfaen"/>
          <w:szCs w:val="24"/>
        </w:rPr>
        <w:t xml:space="preserve"> </w:t>
      </w:r>
      <w:r>
        <w:rPr>
          <w:rFonts w:ascii="GHEA Grapalat" w:hAnsi="GHEA Grapalat" w:cs="Sylfaen"/>
          <w:szCs w:val="24"/>
          <w:lang w:val="ru-RU"/>
        </w:rPr>
        <w:t>բավարարում</w:t>
      </w:r>
      <w:r w:rsidRPr="0098522D">
        <w:rPr>
          <w:rFonts w:ascii="GHEA Grapalat" w:hAnsi="GHEA Grapalat" w:cs="Sylfaen"/>
          <w:szCs w:val="24"/>
        </w:rPr>
        <w:t xml:space="preserve"> </w:t>
      </w:r>
      <w:r>
        <w:rPr>
          <w:rFonts w:ascii="GHEA Grapalat" w:hAnsi="GHEA Grapalat" w:cs="Sylfaen"/>
          <w:szCs w:val="24"/>
          <w:lang w:val="ru-RU"/>
        </w:rPr>
        <w:t>են</w:t>
      </w:r>
      <w:r w:rsidRPr="0098522D">
        <w:rPr>
          <w:rFonts w:ascii="GHEA Grapalat" w:hAnsi="GHEA Grapalat" w:cs="Sylfaen"/>
          <w:szCs w:val="24"/>
        </w:rPr>
        <w:t xml:space="preserve"> </w:t>
      </w:r>
      <w:r>
        <w:rPr>
          <w:rFonts w:ascii="GHEA Grapalat" w:hAnsi="GHEA Grapalat" w:cs="Sylfaen"/>
          <w:szCs w:val="24"/>
          <w:lang w:val="ru-RU"/>
        </w:rPr>
        <w:t>հրավերով</w:t>
      </w:r>
      <w:r w:rsidRPr="0098522D">
        <w:rPr>
          <w:rFonts w:ascii="GHEA Grapalat" w:hAnsi="GHEA Grapalat" w:cs="Sylfaen"/>
          <w:szCs w:val="24"/>
        </w:rPr>
        <w:t xml:space="preserve"> </w:t>
      </w:r>
      <w:r>
        <w:rPr>
          <w:rFonts w:ascii="GHEA Grapalat" w:hAnsi="GHEA Grapalat" w:cs="Sylfaen"/>
          <w:szCs w:val="24"/>
          <w:lang w:val="ru-RU"/>
        </w:rPr>
        <w:t>սահմանված</w:t>
      </w:r>
      <w:r w:rsidRPr="0098522D">
        <w:rPr>
          <w:rFonts w:ascii="GHEA Grapalat" w:hAnsi="GHEA Grapalat" w:cs="Sylfaen"/>
          <w:szCs w:val="24"/>
        </w:rPr>
        <w:t xml:space="preserve"> </w:t>
      </w:r>
      <w:r>
        <w:rPr>
          <w:rFonts w:ascii="GHEA Grapalat" w:hAnsi="GHEA Grapalat" w:cs="Sylfaen"/>
          <w:szCs w:val="24"/>
          <w:lang w:val="ru-RU"/>
        </w:rPr>
        <w:t>պահանջները։</w:t>
      </w:r>
      <w:r w:rsidRPr="0098522D">
        <w:rPr>
          <w:rFonts w:ascii="GHEA Grapalat" w:hAnsi="GHEA Grapalat" w:cs="Sylfaen"/>
          <w:szCs w:val="24"/>
        </w:rPr>
        <w:t xml:space="preserve"> </w:t>
      </w:r>
      <w:r>
        <w:rPr>
          <w:rFonts w:ascii="GHEA Grapalat" w:hAnsi="GHEA Grapalat" w:cs="Sylfaen"/>
          <w:szCs w:val="24"/>
          <w:lang w:val="ru-RU"/>
        </w:rPr>
        <w:t>Մասնակցի</w:t>
      </w:r>
      <w:r w:rsidRPr="0098522D">
        <w:rPr>
          <w:rFonts w:ascii="GHEA Grapalat" w:hAnsi="GHEA Grapalat" w:cs="Sylfaen"/>
          <w:szCs w:val="24"/>
        </w:rPr>
        <w:t xml:space="preserve"> </w:t>
      </w:r>
      <w:r>
        <w:rPr>
          <w:rFonts w:ascii="GHEA Grapalat" w:hAnsi="GHEA Grapalat" w:cs="Sylfaen"/>
          <w:szCs w:val="24"/>
          <w:lang w:val="ru-RU"/>
        </w:rPr>
        <w:t>որակավորումը</w:t>
      </w:r>
      <w:r w:rsidRPr="0098522D">
        <w:rPr>
          <w:rFonts w:ascii="GHEA Grapalat" w:hAnsi="GHEA Grapalat" w:cs="Sylfaen"/>
          <w:szCs w:val="24"/>
        </w:rPr>
        <w:t xml:space="preserve"> </w:t>
      </w:r>
      <w:r>
        <w:rPr>
          <w:rFonts w:ascii="GHEA Grapalat" w:hAnsi="GHEA Grapalat" w:cs="Sylfaen"/>
          <w:szCs w:val="24"/>
          <w:lang w:val="ru-RU"/>
        </w:rPr>
        <w:t>գնահատվում</w:t>
      </w:r>
      <w:r w:rsidRPr="0098522D">
        <w:rPr>
          <w:rFonts w:ascii="GHEA Grapalat" w:hAnsi="GHEA Grapalat" w:cs="Sylfaen"/>
          <w:szCs w:val="24"/>
        </w:rPr>
        <w:t xml:space="preserve"> </w:t>
      </w:r>
      <w:r>
        <w:rPr>
          <w:rFonts w:ascii="GHEA Grapalat" w:hAnsi="GHEA Grapalat" w:cs="Sylfaen"/>
          <w:szCs w:val="24"/>
          <w:lang w:val="ru-RU"/>
        </w:rPr>
        <w:t>է</w:t>
      </w:r>
      <w:r w:rsidRPr="0098522D">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եթե</w:t>
      </w:r>
      <w:r w:rsidRPr="0098522D">
        <w:rPr>
          <w:rFonts w:ascii="GHEA Grapalat" w:hAnsi="GHEA Grapalat" w:cs="Sylfaen"/>
          <w:szCs w:val="24"/>
        </w:rPr>
        <w:t xml:space="preserve"> </w:t>
      </w:r>
      <w:r>
        <w:rPr>
          <w:rFonts w:ascii="GHEA Grapalat" w:hAnsi="GHEA Grapalat" w:cs="Sylfaen"/>
          <w:szCs w:val="24"/>
          <w:lang w:val="ru-RU"/>
        </w:rPr>
        <w:t>վերջինս</w:t>
      </w:r>
      <w:r w:rsidRPr="0098522D">
        <w:rPr>
          <w:rFonts w:ascii="GHEA Grapalat" w:hAnsi="GHEA Grapalat" w:cs="Sylfaen"/>
          <w:szCs w:val="24"/>
        </w:rPr>
        <w:t xml:space="preserve"> </w:t>
      </w:r>
      <w:r>
        <w:rPr>
          <w:rFonts w:ascii="GHEA Grapalat" w:hAnsi="GHEA Grapalat" w:cs="Sylfaen"/>
          <w:szCs w:val="24"/>
          <w:lang w:val="ru-RU"/>
        </w:rPr>
        <w:t>ապահովում</w:t>
      </w:r>
      <w:r w:rsidRPr="0098522D">
        <w:rPr>
          <w:rFonts w:ascii="GHEA Grapalat" w:hAnsi="GHEA Grapalat" w:cs="Sylfaen"/>
          <w:szCs w:val="24"/>
        </w:rPr>
        <w:t xml:space="preserve"> </w:t>
      </w:r>
      <w:r>
        <w:rPr>
          <w:rFonts w:ascii="GHEA Grapalat" w:hAnsi="GHEA Grapalat" w:cs="Sylfaen"/>
          <w:szCs w:val="24"/>
          <w:lang w:val="ru-RU"/>
        </w:rPr>
        <w:t>է</w:t>
      </w:r>
      <w:r w:rsidRPr="0098522D">
        <w:rPr>
          <w:rFonts w:ascii="GHEA Grapalat" w:hAnsi="GHEA Grapalat" w:cs="Sylfaen"/>
          <w:szCs w:val="24"/>
        </w:rPr>
        <w:t xml:space="preserve"> </w:t>
      </w:r>
      <w:r>
        <w:rPr>
          <w:rFonts w:ascii="GHEA Grapalat" w:hAnsi="GHEA Grapalat" w:cs="Sylfaen"/>
          <w:szCs w:val="24"/>
          <w:lang w:val="ru-RU"/>
        </w:rPr>
        <w:t>սույն</w:t>
      </w:r>
      <w:r w:rsidRPr="0098522D">
        <w:rPr>
          <w:rFonts w:ascii="GHEA Grapalat" w:hAnsi="GHEA Grapalat" w:cs="Sylfaen"/>
          <w:szCs w:val="24"/>
        </w:rPr>
        <w:t xml:space="preserve"> </w:t>
      </w:r>
      <w:r>
        <w:rPr>
          <w:rFonts w:ascii="GHEA Grapalat" w:hAnsi="GHEA Grapalat" w:cs="Sylfaen"/>
          <w:szCs w:val="24"/>
          <w:lang w:val="ru-RU"/>
        </w:rPr>
        <w:t>հարվերի</w:t>
      </w:r>
      <w:r w:rsidRPr="0098522D">
        <w:rPr>
          <w:rFonts w:ascii="GHEA Grapalat" w:hAnsi="GHEA Grapalat" w:cs="Sylfaen"/>
          <w:szCs w:val="24"/>
        </w:rPr>
        <w:t xml:space="preserve"> </w:t>
      </w:r>
      <w:r>
        <w:rPr>
          <w:rFonts w:ascii="GHEA Grapalat" w:hAnsi="GHEA Grapalat" w:cs="Sylfaen"/>
          <w:szCs w:val="24"/>
          <w:lang w:val="ru-RU"/>
        </w:rPr>
        <w:t>ընթացակարգի</w:t>
      </w:r>
      <w:r w:rsidRPr="0098522D">
        <w:rPr>
          <w:rFonts w:ascii="GHEA Grapalat" w:hAnsi="GHEA Grapalat" w:cs="Sylfaen"/>
          <w:szCs w:val="24"/>
        </w:rPr>
        <w:t xml:space="preserve"> </w:t>
      </w:r>
      <w:r>
        <w:rPr>
          <w:rFonts w:ascii="GHEA Grapalat" w:hAnsi="GHEA Grapalat" w:cs="Sylfaen"/>
          <w:szCs w:val="24"/>
          <w:lang w:val="ru-RU"/>
        </w:rPr>
        <w:t>հայտը</w:t>
      </w:r>
      <w:r w:rsidRPr="0098522D">
        <w:rPr>
          <w:rFonts w:ascii="GHEA Grapalat" w:hAnsi="GHEA Grapalat" w:cs="Sylfaen"/>
          <w:szCs w:val="24"/>
        </w:rPr>
        <w:t xml:space="preserve"> </w:t>
      </w:r>
      <w:r>
        <w:rPr>
          <w:rFonts w:ascii="GHEA Grapalat" w:hAnsi="GHEA Grapalat" w:cs="Sylfaen"/>
          <w:szCs w:val="24"/>
          <w:lang w:val="ru-RU"/>
        </w:rPr>
        <w:t>պատրաստելու</w:t>
      </w:r>
      <w:r w:rsidRPr="0098522D">
        <w:rPr>
          <w:rFonts w:ascii="GHEA Grapalat" w:hAnsi="GHEA Grapalat" w:cs="Sylfaen"/>
          <w:szCs w:val="24"/>
        </w:rPr>
        <w:t xml:space="preserve"> </w:t>
      </w:r>
      <w:r>
        <w:rPr>
          <w:rFonts w:ascii="GHEA Grapalat" w:hAnsi="GHEA Grapalat" w:cs="Sylfaen"/>
          <w:szCs w:val="24"/>
          <w:lang w:val="ru-RU"/>
        </w:rPr>
        <w:t>հրահանգի</w:t>
      </w:r>
      <w:r>
        <w:rPr>
          <w:rFonts w:ascii="GHEA Grapalat" w:hAnsi="GHEA Grapalat" w:cs="Sylfaen"/>
          <w:szCs w:val="24"/>
        </w:rPr>
        <w:t xml:space="preserve"> 3-</w:t>
      </w:r>
      <w:r>
        <w:rPr>
          <w:rFonts w:ascii="GHEA Grapalat" w:hAnsi="GHEA Grapalat" w:cs="Sylfaen"/>
          <w:szCs w:val="24"/>
          <w:lang w:val="ru-RU"/>
        </w:rPr>
        <w:t>րդ</w:t>
      </w:r>
      <w:r w:rsidRPr="0098522D">
        <w:rPr>
          <w:rFonts w:ascii="GHEA Grapalat" w:hAnsi="GHEA Grapalat" w:cs="Sylfaen"/>
          <w:szCs w:val="24"/>
        </w:rPr>
        <w:t xml:space="preserve"> </w:t>
      </w:r>
      <w:r>
        <w:rPr>
          <w:rFonts w:ascii="GHEA Grapalat" w:hAnsi="GHEA Grapalat" w:cs="Sylfaen"/>
          <w:szCs w:val="24"/>
          <w:lang w:val="ru-RU"/>
        </w:rPr>
        <w:t>բաժնով</w:t>
      </w:r>
      <w:r w:rsidRPr="0098522D">
        <w:rPr>
          <w:rFonts w:ascii="GHEA Grapalat" w:hAnsi="GHEA Grapalat" w:cs="Sylfaen"/>
          <w:szCs w:val="24"/>
        </w:rPr>
        <w:t xml:space="preserve"> </w:t>
      </w:r>
      <w:r>
        <w:rPr>
          <w:rFonts w:ascii="GHEA Grapalat" w:hAnsi="GHEA Grapalat" w:cs="Sylfaen"/>
          <w:szCs w:val="24"/>
          <w:lang w:val="ru-RU"/>
        </w:rPr>
        <w:t>նախատեսված</w:t>
      </w:r>
      <w:r w:rsidRPr="0098522D">
        <w:rPr>
          <w:rFonts w:ascii="GHEA Grapalat" w:hAnsi="GHEA Grapalat" w:cs="Sylfaen"/>
          <w:szCs w:val="24"/>
        </w:rPr>
        <w:t xml:space="preserve"> </w:t>
      </w:r>
      <w:r>
        <w:rPr>
          <w:rFonts w:ascii="GHEA Grapalat" w:hAnsi="GHEA Grapalat" w:cs="Sylfaen"/>
          <w:szCs w:val="24"/>
          <w:lang w:val="ru-RU"/>
        </w:rPr>
        <w:t xml:space="preserve">պահանջները։Նման դեպքում </w:t>
      </w:r>
      <w:r>
        <w:rPr>
          <w:rFonts w:ascii="GHEA Grapalat" w:hAnsi="GHEA Grapalat" w:cs="Sylfaen"/>
          <w:szCs w:val="24"/>
          <w:lang w:val="en-US"/>
        </w:rPr>
        <w:t>Մ</w:t>
      </w:r>
      <w:r>
        <w:rPr>
          <w:rFonts w:ascii="GHEA Grapalat" w:hAnsi="GHEA Grapalat" w:cs="Sylfaen"/>
          <w:szCs w:val="24"/>
          <w:lang w:val="ru-RU"/>
        </w:rPr>
        <w:t>ասնակիցը հայտարարվում է ընտրված։</w:t>
      </w:r>
    </w:p>
    <w:p w:rsidR="0098522D" w:rsidRDefault="0098522D" w:rsidP="0098522D">
      <w:pPr>
        <w:pStyle w:val="BodyTextIndent2"/>
        <w:spacing w:line="240" w:lineRule="auto"/>
        <w:ind w:firstLine="567"/>
        <w:rPr>
          <w:rFonts w:ascii="GHEA Grapalat" w:hAnsi="GHEA Grapalat" w:cs="Sylfaen"/>
          <w:szCs w:val="24"/>
          <w:lang w:val="ru-RU"/>
        </w:rPr>
      </w:pPr>
      <w:r>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98522D" w:rsidRDefault="0098522D" w:rsidP="0098522D">
      <w:pPr>
        <w:pStyle w:val="BodyTextIndent2"/>
        <w:spacing w:line="240" w:lineRule="auto"/>
        <w:ind w:firstLine="567"/>
        <w:rPr>
          <w:rFonts w:ascii="GHEA Grapalat" w:hAnsi="GHEA Grapalat" w:cs="Sylfaen"/>
          <w:szCs w:val="24"/>
          <w:lang w:val="ru-RU"/>
        </w:rPr>
      </w:pPr>
      <w:r>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98522D" w:rsidRDefault="0098522D" w:rsidP="0098522D">
      <w:pPr>
        <w:pStyle w:val="BodyTextIndent2"/>
        <w:spacing w:line="240" w:lineRule="auto"/>
        <w:ind w:firstLine="567"/>
        <w:rPr>
          <w:rFonts w:ascii="GHEA Grapalat" w:hAnsi="GHEA Grapalat" w:cs="Sylfaen"/>
          <w:szCs w:val="24"/>
          <w:lang w:val="ru-RU"/>
        </w:rPr>
      </w:pPr>
      <w:r>
        <w:rPr>
          <w:rFonts w:ascii="GHEA Grapalat" w:hAnsi="GHEA Grapalat" w:cs="Sylfaen"/>
          <w:szCs w:val="24"/>
          <w:lang w:val="ru-RU"/>
        </w:rPr>
        <w:t xml:space="preserve">Գնահատող հանձնաժողովը կարող է ստուգել </w:t>
      </w:r>
      <w:r>
        <w:rPr>
          <w:rFonts w:ascii="GHEA Grapalat" w:hAnsi="GHEA Grapalat" w:cs="Sylfaen"/>
          <w:szCs w:val="24"/>
          <w:lang w:val="en-US"/>
        </w:rPr>
        <w:t>Մ</w:t>
      </w:r>
      <w:r>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Pr>
          <w:rFonts w:ascii="GHEA Grapalat" w:hAnsi="GHEA Grapalat" w:cs="Sylfaen"/>
          <w:szCs w:val="24"/>
          <w:lang w:val="en-US"/>
        </w:rPr>
        <w:t>Մ</w:t>
      </w:r>
      <w:r>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Pr>
          <w:rFonts w:ascii="GHEA Grapalat" w:hAnsi="GHEA Grapalat" w:cs="Sylfaen"/>
          <w:szCs w:val="24"/>
          <w:lang w:val="ru-RU"/>
        </w:rPr>
        <w:softHyphen/>
        <w:t>տասխանող, ապա`</w:t>
      </w:r>
    </w:p>
    <w:p w:rsidR="0098522D" w:rsidRDefault="0098522D" w:rsidP="0098522D">
      <w:pPr>
        <w:pStyle w:val="norm"/>
        <w:spacing w:line="276" w:lineRule="auto"/>
        <w:rPr>
          <w:rFonts w:ascii="GHEA Grapalat" w:hAnsi="GHEA Grapalat" w:cs="Sylfaen"/>
          <w:sz w:val="20"/>
          <w:szCs w:val="24"/>
          <w:lang w:val="ru-RU" w:eastAsia="en-US"/>
        </w:rPr>
      </w:pPr>
      <w:r>
        <w:rPr>
          <w:rFonts w:ascii="GHEA Grapalat" w:hAnsi="GHEA Grapalat" w:cs="Sylfaen"/>
          <w:sz w:val="20"/>
          <w:szCs w:val="24"/>
          <w:lang w:val="ru-RU" w:eastAsia="en-US"/>
        </w:rPr>
        <w:t xml:space="preserve">1) </w:t>
      </w:r>
      <w:r>
        <w:rPr>
          <w:rFonts w:ascii="GHEA Grapalat" w:hAnsi="GHEA Grapalat" w:cs="Sylfaen"/>
          <w:sz w:val="20"/>
          <w:szCs w:val="24"/>
          <w:lang w:eastAsia="en-US"/>
        </w:rPr>
        <w:t>տվյալ</w:t>
      </w:r>
      <w:r>
        <w:rPr>
          <w:rFonts w:ascii="GHEA Grapalat" w:hAnsi="GHEA Grapalat" w:cs="Sylfaen"/>
          <w:sz w:val="20"/>
          <w:szCs w:val="24"/>
          <w:lang w:val="ru-RU"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ru-RU"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ru-RU" w:eastAsia="en-US"/>
        </w:rPr>
        <w:t xml:space="preserve"> </w:t>
      </w:r>
      <w:r>
        <w:rPr>
          <w:rFonts w:ascii="GHEA Grapalat" w:hAnsi="GHEA Grapalat" w:cs="Sylfaen"/>
          <w:sz w:val="20"/>
          <w:szCs w:val="24"/>
          <w:lang w:eastAsia="en-US"/>
        </w:rPr>
        <w:t>մերժվում</w:t>
      </w:r>
      <w:r>
        <w:rPr>
          <w:rFonts w:ascii="GHEA Grapalat" w:hAnsi="GHEA Grapalat" w:cs="Sylfaen"/>
          <w:sz w:val="20"/>
          <w:szCs w:val="24"/>
          <w:lang w:val="ru-RU" w:eastAsia="en-US"/>
        </w:rPr>
        <w:t xml:space="preserve"> </w:t>
      </w:r>
      <w:r>
        <w:rPr>
          <w:rFonts w:ascii="GHEA Grapalat" w:hAnsi="GHEA Grapalat" w:cs="Sylfaen"/>
          <w:sz w:val="20"/>
          <w:szCs w:val="24"/>
          <w:lang w:eastAsia="en-US"/>
        </w:rPr>
        <w:t>է</w:t>
      </w:r>
      <w:r>
        <w:rPr>
          <w:rFonts w:ascii="GHEA Grapalat" w:hAnsi="GHEA Grapalat" w:cs="Sylfaen"/>
          <w:sz w:val="20"/>
          <w:szCs w:val="24"/>
          <w:lang w:val="ru-RU" w:eastAsia="en-US"/>
        </w:rPr>
        <w:t>.</w:t>
      </w:r>
    </w:p>
    <w:p w:rsidR="0098522D" w:rsidRDefault="0098522D" w:rsidP="0098522D">
      <w:pPr>
        <w:pStyle w:val="norm"/>
        <w:spacing w:line="276" w:lineRule="auto"/>
        <w:rPr>
          <w:rFonts w:ascii="GHEA Grapalat" w:hAnsi="GHEA Grapalat" w:cs="Sylfaen"/>
          <w:sz w:val="20"/>
          <w:szCs w:val="24"/>
          <w:lang w:val="ru-RU" w:eastAsia="en-US"/>
        </w:rPr>
      </w:pPr>
      <w:r>
        <w:rPr>
          <w:rFonts w:ascii="GHEA Grapalat" w:hAnsi="GHEA Grapalat" w:cs="Sylfaen"/>
          <w:sz w:val="20"/>
          <w:szCs w:val="24"/>
          <w:lang w:val="ru-RU" w:eastAsia="en-US"/>
        </w:rPr>
        <w:t xml:space="preserve">2) </w:t>
      </w:r>
      <w:r>
        <w:rPr>
          <w:rFonts w:ascii="GHEA Grapalat" w:hAnsi="GHEA Grapalat" w:cs="Sylfaen"/>
          <w:sz w:val="20"/>
          <w:szCs w:val="24"/>
          <w:lang w:eastAsia="en-US"/>
        </w:rPr>
        <w:t>Մ</w:t>
      </w:r>
      <w:r>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Pr>
          <w:rFonts w:ascii="GHEA Grapalat" w:hAnsi="GHEA Grapalat" w:cs="Sylfaen"/>
          <w:sz w:val="20"/>
          <w:szCs w:val="24"/>
          <w:lang w:eastAsia="en-US"/>
        </w:rPr>
        <w:t>Պ</w:t>
      </w:r>
      <w:r>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98522D" w:rsidRDefault="0098522D" w:rsidP="0098522D">
      <w:pPr>
        <w:pStyle w:val="BodyTextIndent2"/>
        <w:spacing w:line="240" w:lineRule="auto"/>
        <w:ind w:firstLine="567"/>
        <w:rPr>
          <w:rFonts w:ascii="GHEA Grapalat" w:hAnsi="GHEA Grapalat" w:cs="Sylfaen"/>
          <w:szCs w:val="24"/>
          <w:lang w:val="ru-RU"/>
        </w:rPr>
      </w:pPr>
      <w:r>
        <w:rPr>
          <w:rFonts w:ascii="GHEA Grapalat" w:hAnsi="GHEA Grapalat" w:cs="Sylfaen"/>
          <w:szCs w:val="24"/>
          <w:lang w:val="ru-RU"/>
        </w:rPr>
        <w:t>8.6. Սույն հրավերի 8.5 կետի կիրառման նպատակով հրավիրվում է հանձնաժողովի արտահերթ նիստ։</w:t>
      </w:r>
    </w:p>
    <w:p w:rsidR="0098522D" w:rsidRDefault="0098522D" w:rsidP="0098522D">
      <w:pPr>
        <w:pStyle w:val="BodyTextIndent2"/>
        <w:spacing w:line="240" w:lineRule="auto"/>
        <w:ind w:firstLine="567"/>
        <w:rPr>
          <w:rFonts w:ascii="GHEA Grapalat" w:hAnsi="GHEA Grapalat" w:cs="Sylfaen"/>
          <w:szCs w:val="24"/>
        </w:rPr>
      </w:pPr>
      <w:r>
        <w:rPr>
          <w:rFonts w:ascii="GHEA Grapalat" w:hAnsi="GHEA Grapalat" w:cs="Sylfaen"/>
          <w:szCs w:val="24"/>
        </w:rPr>
        <w:t xml:space="preserve">8.7. </w:t>
      </w:r>
      <w:r>
        <w:rPr>
          <w:rFonts w:ascii="GHEA Grapalat" w:hAnsi="GHEA Grapalat" w:cs="Sylfaen"/>
          <w:szCs w:val="24"/>
          <w:lang w:val="ru-RU"/>
        </w:rPr>
        <w:t>Պայմանագիր կնքվելու</w:t>
      </w:r>
      <w:r>
        <w:rPr>
          <w:rFonts w:ascii="GHEA Grapalat" w:hAnsi="GHEA Grapalat" w:cs="Sylfaen"/>
          <w:szCs w:val="24"/>
        </w:rPr>
        <w:t xml:space="preserve">, </w:t>
      </w:r>
      <w:r>
        <w:rPr>
          <w:rFonts w:ascii="GHEA Grapalat" w:hAnsi="GHEA Grapalat" w:cs="Sylfaen"/>
          <w:szCs w:val="24"/>
          <w:lang w:val="ru-RU"/>
        </w:rPr>
        <w:t>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w:t>
      </w:r>
      <w:r>
        <w:rPr>
          <w:rFonts w:ascii="GHEA Grapalat" w:hAnsi="GHEA Grapalat" w:cs="Sylfaen"/>
          <w:szCs w:val="24"/>
        </w:rPr>
        <w:t xml:space="preserve">, </w:t>
      </w:r>
      <w:r>
        <w:rPr>
          <w:rFonts w:ascii="GHEA Grapalat" w:hAnsi="GHEA Grapalat" w:cs="Sylfaen"/>
          <w:szCs w:val="24"/>
          <w:lang w:val="ru-RU"/>
        </w:rPr>
        <w:t>որի ընթացքում հայտարարվում են ընթացակարգի արդյունքները։</w:t>
      </w:r>
    </w:p>
    <w:p w:rsidR="0098522D" w:rsidRDefault="0098522D" w:rsidP="0098522D">
      <w:pPr>
        <w:pStyle w:val="BodyTextIndent2"/>
        <w:spacing w:line="240" w:lineRule="auto"/>
        <w:ind w:firstLine="567"/>
        <w:rPr>
          <w:rFonts w:ascii="GHEA Grapalat" w:hAnsi="GHEA Grapalat" w:cs="Sylfaen"/>
        </w:rPr>
      </w:pPr>
      <w:r>
        <w:rPr>
          <w:rFonts w:ascii="GHEA Grapalat" w:hAnsi="GHEA Grapalat" w:cs="Sylfaen"/>
          <w:szCs w:val="24"/>
        </w:rPr>
        <w:t xml:space="preserve">8.8  </w:t>
      </w:r>
      <w:r>
        <w:rPr>
          <w:rFonts w:ascii="GHEA Grapalat" w:hAnsi="GHEA Grapalat" w:cs="Sylfaen"/>
          <w:lang w:val="ru-RU"/>
        </w:rPr>
        <w:t>Ընտրված</w:t>
      </w:r>
      <w:r w:rsidRPr="0098522D">
        <w:rPr>
          <w:rFonts w:ascii="GHEA Grapalat" w:hAnsi="GHEA Grapalat" w:cs="Sylfaen"/>
        </w:rPr>
        <w:t xml:space="preserve"> </w:t>
      </w:r>
      <w:r>
        <w:rPr>
          <w:rFonts w:ascii="GHEA Grapalat" w:hAnsi="GHEA Grapalat" w:cs="Sylfaen"/>
          <w:lang w:val="ru-RU"/>
        </w:rPr>
        <w:t>մասնակցին</w:t>
      </w:r>
      <w:r w:rsidRPr="0098522D">
        <w:rPr>
          <w:rFonts w:ascii="GHEA Grapalat" w:hAnsi="GHEA Grapalat" w:cs="Sylfaen"/>
        </w:rPr>
        <w:t xml:space="preserve"> </w:t>
      </w:r>
      <w:r>
        <w:rPr>
          <w:rFonts w:ascii="GHEA Grapalat" w:hAnsi="GHEA Grapalat" w:cs="Sylfaen"/>
          <w:lang w:val="ru-RU"/>
        </w:rPr>
        <w:t>որոշելուց</w:t>
      </w:r>
      <w:r w:rsidRPr="0098522D">
        <w:rPr>
          <w:rFonts w:ascii="GHEA Grapalat" w:hAnsi="GHEA Grapalat" w:cs="Sylfaen"/>
        </w:rPr>
        <w:t xml:space="preserve"> </w:t>
      </w:r>
      <w:r>
        <w:rPr>
          <w:rFonts w:ascii="GHEA Grapalat" w:hAnsi="GHEA Grapalat" w:cs="Sylfaen"/>
          <w:lang w:val="ru-RU"/>
        </w:rPr>
        <w:t>հետո</w:t>
      </w:r>
      <w:r w:rsidRPr="0098522D">
        <w:rPr>
          <w:rFonts w:ascii="GHEA Grapalat" w:hAnsi="GHEA Grapalat" w:cs="Sylfaen"/>
        </w:rPr>
        <w:t xml:space="preserve"> </w:t>
      </w:r>
      <w:r>
        <w:rPr>
          <w:rFonts w:ascii="GHEA Grapalat" w:hAnsi="GHEA Grapalat" w:cs="Sylfaen"/>
          <w:lang w:val="ru-RU"/>
        </w:rPr>
        <w:t>գնահատող</w:t>
      </w:r>
      <w:r w:rsidRPr="0098522D">
        <w:rPr>
          <w:rFonts w:ascii="GHEA Grapalat" w:hAnsi="GHEA Grapalat" w:cs="Sylfaen"/>
        </w:rPr>
        <w:t xml:space="preserve"> </w:t>
      </w:r>
      <w:r>
        <w:rPr>
          <w:rFonts w:ascii="GHEA Grapalat" w:hAnsi="GHEA Grapalat" w:cs="Sylfaen"/>
          <w:lang w:val="ru-RU"/>
        </w:rPr>
        <w:t>հանձնաժողովի</w:t>
      </w:r>
      <w:r w:rsidRPr="0098522D">
        <w:rPr>
          <w:rFonts w:ascii="GHEA Grapalat" w:hAnsi="GHEA Grapalat" w:cs="Sylfaen"/>
        </w:rPr>
        <w:t xml:space="preserve"> </w:t>
      </w:r>
      <w:r>
        <w:rPr>
          <w:rFonts w:ascii="GHEA Grapalat" w:hAnsi="GHEA Grapalat" w:cs="Sylfaen"/>
          <w:lang w:val="ru-RU"/>
        </w:rPr>
        <w:t>քարտու</w:t>
      </w:r>
      <w:r>
        <w:rPr>
          <w:rFonts w:ascii="GHEA Grapalat" w:hAnsi="GHEA Grapalat" w:cs="Sylfaen"/>
        </w:rPr>
        <w:softHyphen/>
      </w:r>
      <w:r>
        <w:rPr>
          <w:rFonts w:ascii="GHEA Grapalat" w:hAnsi="GHEA Grapalat" w:cs="Sylfaen"/>
          <w:lang w:val="ru-RU"/>
        </w:rPr>
        <w:t>ղարը՝</w:t>
      </w:r>
    </w:p>
    <w:p w:rsidR="0098522D" w:rsidRDefault="0098522D" w:rsidP="0098522D">
      <w:pPr>
        <w:pStyle w:val="BodyTextIndent2"/>
        <w:spacing w:line="240" w:lineRule="auto"/>
        <w:ind w:firstLine="567"/>
        <w:rPr>
          <w:rFonts w:ascii="GHEA Grapalat" w:hAnsi="GHEA Grapalat" w:cs="Sylfaen"/>
        </w:rPr>
      </w:pPr>
      <w:r>
        <w:rPr>
          <w:rFonts w:ascii="GHEA Grapalat" w:hAnsi="GHEA Grapalat" w:cs="Sylfaen"/>
        </w:rPr>
        <w:t xml:space="preserve">1) </w:t>
      </w:r>
      <w:r>
        <w:rPr>
          <w:rFonts w:ascii="GHEA Grapalat" w:hAnsi="GHEA Grapalat" w:cs="Sylfaen"/>
          <w:lang w:val="ru-RU"/>
        </w:rPr>
        <w:t>ոչ</w:t>
      </w:r>
      <w:r w:rsidRPr="0098522D">
        <w:rPr>
          <w:rFonts w:ascii="GHEA Grapalat" w:hAnsi="GHEA Grapalat" w:cs="Sylfaen"/>
        </w:rPr>
        <w:t xml:space="preserve"> </w:t>
      </w:r>
      <w:r>
        <w:rPr>
          <w:rFonts w:ascii="GHEA Grapalat" w:hAnsi="GHEA Grapalat" w:cs="Sylfaen"/>
          <w:lang w:val="ru-RU"/>
        </w:rPr>
        <w:t>ավտոմատ</w:t>
      </w:r>
      <w:r w:rsidRPr="0098522D">
        <w:rPr>
          <w:rFonts w:ascii="GHEA Grapalat" w:hAnsi="GHEA Grapalat" w:cs="Sylfaen"/>
        </w:rPr>
        <w:t xml:space="preserve"> </w:t>
      </w:r>
      <w:r>
        <w:rPr>
          <w:rFonts w:ascii="GHEA Grapalat" w:hAnsi="GHEA Grapalat" w:cs="Sylfaen"/>
          <w:lang w:val="ru-RU"/>
        </w:rPr>
        <w:t>եղանակով</w:t>
      </w:r>
      <w:r w:rsidRPr="0098522D">
        <w:rPr>
          <w:rFonts w:ascii="GHEA Grapalat" w:hAnsi="GHEA Grapalat" w:cs="Sylfaen"/>
        </w:rPr>
        <w:t xml:space="preserve"> </w:t>
      </w:r>
      <w:r>
        <w:rPr>
          <w:rFonts w:ascii="GHEA Grapalat" w:hAnsi="GHEA Grapalat" w:cs="Sylfaen"/>
          <w:lang w:val="ru-RU"/>
        </w:rPr>
        <w:t>համակարգում</w:t>
      </w:r>
      <w:r w:rsidRPr="0098522D">
        <w:rPr>
          <w:rFonts w:ascii="GHEA Grapalat" w:hAnsi="GHEA Grapalat" w:cs="Sylfaen"/>
        </w:rPr>
        <w:t xml:space="preserve"> </w:t>
      </w:r>
      <w:r>
        <w:rPr>
          <w:rFonts w:ascii="GHEA Grapalat" w:hAnsi="GHEA Grapalat" w:cs="Sylfaen"/>
          <w:lang w:val="ru-RU"/>
        </w:rPr>
        <w:t>նշում</w:t>
      </w:r>
      <w:r w:rsidRPr="0098522D">
        <w:rPr>
          <w:rFonts w:ascii="GHEA Grapalat" w:hAnsi="GHEA Grapalat" w:cs="Sylfaen"/>
        </w:rPr>
        <w:t xml:space="preserve"> </w:t>
      </w:r>
      <w:r>
        <w:rPr>
          <w:rFonts w:ascii="GHEA Grapalat" w:hAnsi="GHEA Grapalat" w:cs="Sylfaen"/>
          <w:lang w:val="ru-RU"/>
        </w:rPr>
        <w:t>է</w:t>
      </w:r>
      <w:r w:rsidRPr="0098522D">
        <w:rPr>
          <w:rFonts w:ascii="GHEA Grapalat" w:hAnsi="GHEA Grapalat" w:cs="Sylfaen"/>
        </w:rPr>
        <w:t xml:space="preserve"> </w:t>
      </w:r>
      <w:r>
        <w:rPr>
          <w:rFonts w:ascii="GHEA Grapalat" w:hAnsi="GHEA Grapalat" w:cs="Sylfaen"/>
          <w:lang w:val="ru-RU"/>
        </w:rPr>
        <w:t>ընթացակարգի</w:t>
      </w:r>
      <w:r w:rsidRPr="0098522D">
        <w:rPr>
          <w:rFonts w:ascii="GHEA Grapalat" w:hAnsi="GHEA Grapalat" w:cs="Sylfaen"/>
        </w:rPr>
        <w:t xml:space="preserve"> </w:t>
      </w:r>
      <w:r>
        <w:rPr>
          <w:rFonts w:ascii="GHEA Grapalat" w:hAnsi="GHEA Grapalat" w:cs="Sylfaen"/>
          <w:lang w:val="ru-RU"/>
        </w:rPr>
        <w:t>բավարար</w:t>
      </w:r>
      <w:r w:rsidRPr="0098522D">
        <w:rPr>
          <w:rFonts w:ascii="GHEA Grapalat" w:hAnsi="GHEA Grapalat" w:cs="Sylfaen"/>
        </w:rPr>
        <w:t xml:space="preserve"> </w:t>
      </w:r>
      <w:r>
        <w:rPr>
          <w:rFonts w:ascii="GHEA Grapalat" w:hAnsi="GHEA Grapalat" w:cs="Sylfaen"/>
          <w:lang w:val="ru-RU"/>
        </w:rPr>
        <w:t>գնա</w:t>
      </w:r>
      <w:r>
        <w:rPr>
          <w:rFonts w:ascii="GHEA Grapalat" w:hAnsi="GHEA Grapalat" w:cs="Sylfaen"/>
        </w:rPr>
        <w:softHyphen/>
      </w:r>
      <w:r>
        <w:rPr>
          <w:rFonts w:ascii="GHEA Grapalat" w:hAnsi="GHEA Grapalat" w:cs="Sylfaen"/>
          <w:lang w:val="ru-RU"/>
        </w:rPr>
        <w:t>հատված</w:t>
      </w:r>
      <w:r w:rsidRPr="0098522D">
        <w:rPr>
          <w:rFonts w:ascii="GHEA Grapalat" w:hAnsi="GHEA Grapalat" w:cs="Sylfaen"/>
        </w:rPr>
        <w:t xml:space="preserve"> </w:t>
      </w:r>
      <w:r>
        <w:rPr>
          <w:rFonts w:ascii="GHEA Grapalat" w:hAnsi="GHEA Grapalat" w:cs="Sylfaen"/>
          <w:lang w:val="en-US"/>
        </w:rPr>
        <w:t>Մ</w:t>
      </w:r>
      <w:r>
        <w:rPr>
          <w:rFonts w:ascii="GHEA Grapalat" w:hAnsi="GHEA Grapalat" w:cs="Sylfaen"/>
          <w:lang w:val="ru-RU"/>
        </w:rPr>
        <w:t>ասնակիցներին՝</w:t>
      </w:r>
      <w:r w:rsidRPr="0098522D">
        <w:rPr>
          <w:rFonts w:ascii="GHEA Grapalat" w:hAnsi="GHEA Grapalat" w:cs="Sylfaen"/>
        </w:rPr>
        <w:t xml:space="preserve"> </w:t>
      </w:r>
      <w:r>
        <w:rPr>
          <w:rFonts w:ascii="GHEA Grapalat" w:hAnsi="GHEA Grapalat" w:cs="Sylfaen"/>
          <w:lang w:val="ru-RU"/>
        </w:rPr>
        <w:t>նրանց</w:t>
      </w:r>
      <w:r w:rsidRPr="0098522D">
        <w:rPr>
          <w:rFonts w:ascii="GHEA Grapalat" w:hAnsi="GHEA Grapalat" w:cs="Sylfaen"/>
        </w:rPr>
        <w:t xml:space="preserve"> </w:t>
      </w:r>
      <w:r>
        <w:rPr>
          <w:rFonts w:ascii="GHEA Grapalat" w:hAnsi="GHEA Grapalat" w:cs="Sylfaen"/>
          <w:lang w:val="ru-RU"/>
        </w:rPr>
        <w:t>դասակարգելով</w:t>
      </w:r>
      <w:r w:rsidRPr="0098522D">
        <w:rPr>
          <w:rFonts w:ascii="GHEA Grapalat" w:hAnsi="GHEA Grapalat" w:cs="Sylfaen"/>
        </w:rPr>
        <w:t xml:space="preserve"> </w:t>
      </w:r>
      <w:r>
        <w:rPr>
          <w:rFonts w:ascii="GHEA Grapalat" w:hAnsi="GHEA Grapalat" w:cs="Sylfaen"/>
          <w:lang w:val="ru-RU"/>
        </w:rPr>
        <w:t>ըստ</w:t>
      </w:r>
      <w:r w:rsidRPr="0098522D">
        <w:rPr>
          <w:rFonts w:ascii="GHEA Grapalat" w:hAnsi="GHEA Grapalat" w:cs="Sylfaen"/>
        </w:rPr>
        <w:t xml:space="preserve"> </w:t>
      </w:r>
      <w:r>
        <w:rPr>
          <w:rFonts w:ascii="GHEA Grapalat" w:hAnsi="GHEA Grapalat" w:cs="Sylfaen"/>
          <w:lang w:val="ru-RU"/>
        </w:rPr>
        <w:t>գնահատման</w:t>
      </w:r>
      <w:r w:rsidRPr="0098522D">
        <w:rPr>
          <w:rFonts w:ascii="GHEA Grapalat" w:hAnsi="GHEA Grapalat" w:cs="Sylfaen"/>
        </w:rPr>
        <w:t xml:space="preserve"> </w:t>
      </w:r>
      <w:r>
        <w:rPr>
          <w:rFonts w:ascii="GHEA Grapalat" w:hAnsi="GHEA Grapalat" w:cs="Sylfaen"/>
          <w:lang w:val="ru-RU"/>
        </w:rPr>
        <w:t>արդյունք</w:t>
      </w:r>
      <w:r>
        <w:rPr>
          <w:rFonts w:ascii="GHEA Grapalat" w:hAnsi="GHEA Grapalat" w:cs="Sylfaen"/>
        </w:rPr>
        <w:softHyphen/>
      </w:r>
      <w:r>
        <w:rPr>
          <w:rFonts w:ascii="GHEA Grapalat" w:hAnsi="GHEA Grapalat" w:cs="Sylfaen"/>
          <w:lang w:val="ru-RU"/>
        </w:rPr>
        <w:t>ների</w:t>
      </w:r>
      <w:r w:rsidRPr="0098522D">
        <w:rPr>
          <w:rFonts w:ascii="GHEA Grapalat" w:hAnsi="GHEA Grapalat" w:cs="Sylfaen"/>
        </w:rPr>
        <w:t xml:space="preserve"> </w:t>
      </w:r>
      <w:r>
        <w:rPr>
          <w:rFonts w:ascii="GHEA Grapalat" w:hAnsi="GHEA Grapalat" w:cs="Sylfaen"/>
          <w:lang w:val="ru-RU"/>
        </w:rPr>
        <w:t>և</w:t>
      </w:r>
      <w:r w:rsidRPr="0098522D">
        <w:rPr>
          <w:rFonts w:ascii="GHEA Grapalat" w:hAnsi="GHEA Grapalat" w:cs="Sylfaen"/>
        </w:rPr>
        <w:t xml:space="preserve"> </w:t>
      </w:r>
      <w:r>
        <w:rPr>
          <w:rFonts w:ascii="GHEA Grapalat" w:hAnsi="GHEA Grapalat" w:cs="Sylfaen"/>
          <w:lang w:val="ru-RU"/>
        </w:rPr>
        <w:t>գնային</w:t>
      </w:r>
      <w:r w:rsidRPr="0098522D">
        <w:rPr>
          <w:rFonts w:ascii="GHEA Grapalat" w:hAnsi="GHEA Grapalat" w:cs="Sylfaen"/>
        </w:rPr>
        <w:t xml:space="preserve"> </w:t>
      </w:r>
      <w:r>
        <w:rPr>
          <w:rFonts w:ascii="GHEA Grapalat" w:hAnsi="GHEA Grapalat" w:cs="Sylfaen"/>
          <w:lang w:val="ru-RU"/>
        </w:rPr>
        <w:t>առաջարկների</w:t>
      </w:r>
      <w:r>
        <w:rPr>
          <w:rFonts w:ascii="GHEA Grapalat" w:hAnsi="GHEA Grapalat" w:cs="Sylfaen"/>
        </w:rPr>
        <w:t>.</w:t>
      </w:r>
    </w:p>
    <w:p w:rsidR="0098522D" w:rsidRDefault="0098522D" w:rsidP="0098522D">
      <w:pPr>
        <w:pStyle w:val="BodyTextIndent2"/>
        <w:spacing w:line="240" w:lineRule="auto"/>
        <w:ind w:firstLine="567"/>
        <w:rPr>
          <w:rFonts w:ascii="GHEA Grapalat" w:hAnsi="GHEA Grapalat" w:cs="Sylfaen"/>
        </w:rPr>
      </w:pPr>
      <w:r>
        <w:rPr>
          <w:rFonts w:ascii="GHEA Grapalat" w:hAnsi="GHEA Grapalat" w:cs="Sylfaen"/>
        </w:rPr>
        <w:t xml:space="preserve">2) </w:t>
      </w:r>
      <w:r>
        <w:rPr>
          <w:rFonts w:ascii="GHEA Grapalat" w:hAnsi="GHEA Grapalat" w:cs="Sylfaen"/>
          <w:lang w:val="ru-RU"/>
        </w:rPr>
        <w:t>ընթացակարգի</w:t>
      </w:r>
      <w:r w:rsidRPr="0098522D">
        <w:rPr>
          <w:rFonts w:ascii="GHEA Grapalat" w:hAnsi="GHEA Grapalat" w:cs="Sylfaen"/>
        </w:rPr>
        <w:t xml:space="preserve"> </w:t>
      </w:r>
      <w:r>
        <w:rPr>
          <w:rFonts w:ascii="GHEA Grapalat" w:hAnsi="GHEA Grapalat" w:cs="Sylfaen"/>
          <w:lang w:val="en-US"/>
        </w:rPr>
        <w:t>Մ</w:t>
      </w:r>
      <w:r>
        <w:rPr>
          <w:rFonts w:ascii="GHEA Grapalat" w:hAnsi="GHEA Grapalat" w:cs="Sylfaen"/>
          <w:lang w:val="ru-RU"/>
        </w:rPr>
        <w:t>ասնակիցներին</w:t>
      </w:r>
      <w:r w:rsidRPr="0098522D">
        <w:rPr>
          <w:rFonts w:ascii="GHEA Grapalat" w:hAnsi="GHEA Grapalat" w:cs="Sylfaen"/>
        </w:rPr>
        <w:t xml:space="preserve"> </w:t>
      </w:r>
      <w:r>
        <w:rPr>
          <w:rFonts w:ascii="GHEA Grapalat" w:hAnsi="GHEA Grapalat" w:cs="Sylfaen"/>
          <w:lang w:val="ru-RU"/>
        </w:rPr>
        <w:t>համակարգի</w:t>
      </w:r>
      <w:r w:rsidRPr="0098522D">
        <w:rPr>
          <w:rFonts w:ascii="GHEA Grapalat" w:hAnsi="GHEA Grapalat" w:cs="Sylfaen"/>
        </w:rPr>
        <w:t xml:space="preserve"> </w:t>
      </w:r>
      <w:r>
        <w:rPr>
          <w:rFonts w:ascii="GHEA Grapalat" w:hAnsi="GHEA Grapalat" w:cs="Sylfaen"/>
          <w:lang w:val="ru-RU"/>
        </w:rPr>
        <w:t>միջոցով</w:t>
      </w:r>
      <w:r w:rsidRPr="0098522D">
        <w:rPr>
          <w:rFonts w:ascii="GHEA Grapalat" w:hAnsi="GHEA Grapalat" w:cs="Sylfaen"/>
        </w:rPr>
        <w:t xml:space="preserve"> </w:t>
      </w:r>
      <w:r>
        <w:rPr>
          <w:rFonts w:ascii="GHEA Grapalat" w:hAnsi="GHEA Grapalat" w:cs="Sylfaen"/>
          <w:lang w:val="ru-RU"/>
        </w:rPr>
        <w:t>ուղարկում</w:t>
      </w:r>
      <w:r w:rsidRPr="0098522D">
        <w:rPr>
          <w:rFonts w:ascii="GHEA Grapalat" w:hAnsi="GHEA Grapalat" w:cs="Sylfaen"/>
        </w:rPr>
        <w:t xml:space="preserve"> </w:t>
      </w:r>
      <w:r>
        <w:rPr>
          <w:rFonts w:ascii="GHEA Grapalat" w:hAnsi="GHEA Grapalat" w:cs="Sylfaen"/>
          <w:lang w:val="ru-RU"/>
        </w:rPr>
        <w:t>է՝</w:t>
      </w:r>
    </w:p>
    <w:p w:rsidR="0098522D" w:rsidRDefault="0098522D" w:rsidP="0098522D">
      <w:pPr>
        <w:pStyle w:val="BodyTextIndent2"/>
        <w:spacing w:line="240" w:lineRule="auto"/>
        <w:ind w:firstLine="567"/>
        <w:rPr>
          <w:rFonts w:ascii="GHEA Grapalat" w:hAnsi="GHEA Grapalat" w:cs="Sylfaen"/>
        </w:rPr>
      </w:pPr>
      <w:r>
        <w:rPr>
          <w:rFonts w:ascii="GHEA Grapalat" w:hAnsi="GHEA Grapalat" w:cs="Sylfaen"/>
          <w:lang w:val="ru-RU"/>
        </w:rPr>
        <w:t>ա</w:t>
      </w:r>
      <w:r>
        <w:rPr>
          <w:rFonts w:ascii="GHEA Grapalat" w:hAnsi="GHEA Grapalat" w:cs="Sylfaen"/>
        </w:rPr>
        <w:t xml:space="preserve">. </w:t>
      </w:r>
      <w:r>
        <w:rPr>
          <w:rFonts w:ascii="GHEA Grapalat" w:hAnsi="GHEA Grapalat" w:cs="Sylfaen"/>
          <w:lang w:val="ru-RU"/>
        </w:rPr>
        <w:t>հայտարարություն</w:t>
      </w:r>
      <w:r w:rsidRPr="0098522D">
        <w:rPr>
          <w:rFonts w:ascii="GHEA Grapalat" w:hAnsi="GHEA Grapalat" w:cs="Sylfaen"/>
        </w:rPr>
        <w:t xml:space="preserve"> </w:t>
      </w:r>
      <w:r>
        <w:rPr>
          <w:rFonts w:ascii="GHEA Grapalat" w:hAnsi="GHEA Grapalat" w:cs="Sylfaen"/>
          <w:lang w:val="ru-RU"/>
        </w:rPr>
        <w:t>գնահատման</w:t>
      </w:r>
      <w:r w:rsidRPr="0098522D">
        <w:rPr>
          <w:rFonts w:ascii="GHEA Grapalat" w:hAnsi="GHEA Grapalat" w:cs="Sylfaen"/>
        </w:rPr>
        <w:t xml:space="preserve"> </w:t>
      </w:r>
      <w:r>
        <w:rPr>
          <w:rFonts w:ascii="GHEA Grapalat" w:hAnsi="GHEA Grapalat" w:cs="Sylfaen"/>
          <w:lang w:val="ru-RU"/>
        </w:rPr>
        <w:t>արդյունքների</w:t>
      </w:r>
      <w:r w:rsidRPr="0098522D">
        <w:rPr>
          <w:rFonts w:ascii="GHEA Grapalat" w:hAnsi="GHEA Grapalat" w:cs="Sylfaen"/>
        </w:rPr>
        <w:t xml:space="preserve"> </w:t>
      </w:r>
      <w:r>
        <w:rPr>
          <w:rFonts w:ascii="GHEA Grapalat" w:hAnsi="GHEA Grapalat" w:cs="Sylfaen"/>
          <w:lang w:val="ru-RU"/>
        </w:rPr>
        <w:t>մասին՝</w:t>
      </w:r>
      <w:r w:rsidRPr="0098522D">
        <w:rPr>
          <w:rFonts w:ascii="GHEA Grapalat" w:hAnsi="GHEA Grapalat" w:cs="Sylfaen"/>
        </w:rPr>
        <w:t xml:space="preserve"> </w:t>
      </w:r>
      <w:r>
        <w:rPr>
          <w:rFonts w:ascii="GHEA Grapalat" w:hAnsi="GHEA Grapalat" w:cs="Sylfaen"/>
          <w:lang w:val="ru-RU"/>
        </w:rPr>
        <w:t>կցելով</w:t>
      </w:r>
      <w:r w:rsidRPr="0098522D">
        <w:rPr>
          <w:rFonts w:ascii="GHEA Grapalat" w:hAnsi="GHEA Grapalat" w:cs="Sylfaen"/>
        </w:rPr>
        <w:t xml:space="preserve"> </w:t>
      </w:r>
      <w:r>
        <w:rPr>
          <w:rFonts w:ascii="GHEA Grapalat" w:hAnsi="GHEA Grapalat" w:cs="Sylfaen"/>
          <w:lang w:val="ru-RU"/>
        </w:rPr>
        <w:t>հայտերի</w:t>
      </w:r>
      <w:r w:rsidRPr="0098522D">
        <w:rPr>
          <w:rFonts w:ascii="GHEA Grapalat" w:hAnsi="GHEA Grapalat" w:cs="Sylfaen"/>
        </w:rPr>
        <w:t xml:space="preserve"> </w:t>
      </w:r>
      <w:r>
        <w:rPr>
          <w:rFonts w:ascii="GHEA Grapalat" w:hAnsi="GHEA Grapalat" w:cs="Sylfaen"/>
          <w:lang w:val="ru-RU"/>
        </w:rPr>
        <w:t>գնահատ</w:t>
      </w:r>
      <w:r>
        <w:rPr>
          <w:rFonts w:ascii="GHEA Grapalat" w:hAnsi="GHEA Grapalat" w:cs="Sylfaen"/>
        </w:rPr>
        <w:softHyphen/>
      </w:r>
      <w:r>
        <w:rPr>
          <w:rFonts w:ascii="GHEA Grapalat" w:hAnsi="GHEA Grapalat" w:cs="Sylfaen"/>
          <w:lang w:val="ru-RU"/>
        </w:rPr>
        <w:t>ման</w:t>
      </w:r>
      <w:r w:rsidRPr="0098522D">
        <w:rPr>
          <w:rFonts w:ascii="GHEA Grapalat" w:hAnsi="GHEA Grapalat" w:cs="Sylfaen"/>
        </w:rPr>
        <w:t xml:space="preserve"> </w:t>
      </w:r>
      <w:r>
        <w:rPr>
          <w:rFonts w:ascii="GHEA Grapalat" w:hAnsi="GHEA Grapalat" w:cs="Sylfaen"/>
          <w:lang w:val="ru-RU"/>
        </w:rPr>
        <w:t>մասին</w:t>
      </w:r>
      <w:r w:rsidRPr="0098522D">
        <w:rPr>
          <w:rFonts w:ascii="GHEA Grapalat" w:hAnsi="GHEA Grapalat" w:cs="Sylfaen"/>
        </w:rPr>
        <w:t xml:space="preserve"> </w:t>
      </w:r>
      <w:r>
        <w:rPr>
          <w:rFonts w:ascii="GHEA Grapalat" w:hAnsi="GHEA Grapalat" w:cs="Sylfaen"/>
          <w:lang w:val="ru-RU"/>
        </w:rPr>
        <w:t>արձանագրությունը</w:t>
      </w:r>
      <w:r>
        <w:rPr>
          <w:rFonts w:ascii="GHEA Grapalat" w:hAnsi="GHEA Grapalat" w:cs="Sylfaen"/>
        </w:rPr>
        <w:t>.</w:t>
      </w:r>
    </w:p>
    <w:p w:rsidR="0098522D" w:rsidRDefault="0098522D" w:rsidP="0098522D">
      <w:pPr>
        <w:pStyle w:val="BodyTextIndent2"/>
        <w:spacing w:line="240" w:lineRule="auto"/>
        <w:rPr>
          <w:rFonts w:ascii="GHEA Grapalat" w:hAnsi="GHEA Grapalat" w:cs="Sylfaen"/>
        </w:rPr>
      </w:pPr>
      <w:r>
        <w:rPr>
          <w:rFonts w:ascii="GHEA Grapalat" w:hAnsi="GHEA Grapalat" w:cs="Sylfaen"/>
          <w:lang w:val="ru-RU"/>
        </w:rPr>
        <w:t>բ</w:t>
      </w:r>
      <w:r>
        <w:rPr>
          <w:rFonts w:ascii="GHEA Grapalat" w:hAnsi="GHEA Grapalat" w:cs="Sylfaen"/>
        </w:rPr>
        <w:t xml:space="preserve">. </w:t>
      </w:r>
      <w:r>
        <w:rPr>
          <w:rFonts w:ascii="GHEA Grapalat" w:hAnsi="GHEA Grapalat" w:cs="Sylfaen"/>
          <w:lang w:val="ru-RU"/>
        </w:rPr>
        <w:t>հայտարարություն՝</w:t>
      </w:r>
      <w:r w:rsidRPr="0098522D">
        <w:rPr>
          <w:rFonts w:ascii="GHEA Grapalat" w:hAnsi="GHEA Grapalat" w:cs="Sylfaen"/>
        </w:rPr>
        <w:t xml:space="preserve"> </w:t>
      </w:r>
      <w:r>
        <w:rPr>
          <w:rFonts w:ascii="GHEA Grapalat" w:hAnsi="GHEA Grapalat" w:cs="Sylfaen"/>
          <w:lang w:val="ru-RU"/>
        </w:rPr>
        <w:t>պայմանագիր</w:t>
      </w:r>
      <w:r w:rsidRPr="0098522D">
        <w:rPr>
          <w:rFonts w:ascii="GHEA Grapalat" w:hAnsi="GHEA Grapalat" w:cs="Sylfaen"/>
        </w:rPr>
        <w:t xml:space="preserve"> </w:t>
      </w:r>
      <w:r>
        <w:rPr>
          <w:rFonts w:ascii="GHEA Grapalat" w:hAnsi="GHEA Grapalat" w:cs="Sylfaen"/>
          <w:lang w:val="ru-RU"/>
        </w:rPr>
        <w:t>կնքելու</w:t>
      </w:r>
      <w:r w:rsidRPr="0098522D">
        <w:rPr>
          <w:rFonts w:ascii="GHEA Grapalat" w:hAnsi="GHEA Grapalat" w:cs="Sylfaen"/>
        </w:rPr>
        <w:t xml:space="preserve"> </w:t>
      </w:r>
      <w:r>
        <w:rPr>
          <w:rFonts w:ascii="GHEA Grapalat" w:hAnsi="GHEA Grapalat" w:cs="Sylfaen"/>
          <w:lang w:val="ru-RU"/>
        </w:rPr>
        <w:t>որոշման</w:t>
      </w:r>
      <w:r w:rsidRPr="0098522D">
        <w:rPr>
          <w:rFonts w:ascii="GHEA Grapalat" w:hAnsi="GHEA Grapalat" w:cs="Sylfaen"/>
        </w:rPr>
        <w:t xml:space="preserve"> </w:t>
      </w:r>
      <w:r>
        <w:rPr>
          <w:rFonts w:ascii="GHEA Grapalat" w:hAnsi="GHEA Grapalat" w:cs="Sylfaen"/>
          <w:lang w:val="ru-RU"/>
        </w:rPr>
        <w:t>մասին</w:t>
      </w:r>
      <w:r>
        <w:rPr>
          <w:rFonts w:ascii="GHEA Grapalat" w:hAnsi="GHEA Grapalat" w:cs="Sylfaen"/>
        </w:rPr>
        <w:t xml:space="preserve">, </w:t>
      </w:r>
      <w:r>
        <w:rPr>
          <w:rFonts w:ascii="GHEA Grapalat" w:hAnsi="GHEA Grapalat" w:cs="Sylfaen"/>
          <w:lang w:val="ru-RU"/>
        </w:rPr>
        <w:t>որը</w:t>
      </w:r>
      <w:r w:rsidRPr="0098522D">
        <w:rPr>
          <w:rFonts w:ascii="GHEA Grapalat" w:hAnsi="GHEA Grapalat" w:cs="Sylfaen"/>
        </w:rPr>
        <w:t xml:space="preserve"> </w:t>
      </w:r>
      <w:r>
        <w:rPr>
          <w:rFonts w:ascii="GHEA Grapalat" w:hAnsi="GHEA Grapalat" w:cs="Sylfaen"/>
          <w:lang w:val="ru-RU"/>
        </w:rPr>
        <w:t>հրապարակում</w:t>
      </w:r>
      <w:r w:rsidRPr="0098522D">
        <w:rPr>
          <w:rFonts w:ascii="GHEA Grapalat" w:hAnsi="GHEA Grapalat" w:cs="Sylfaen"/>
        </w:rPr>
        <w:t xml:space="preserve"> </w:t>
      </w:r>
      <w:r>
        <w:rPr>
          <w:rFonts w:ascii="GHEA Grapalat" w:hAnsi="GHEA Grapalat" w:cs="Sylfaen"/>
          <w:lang w:val="ru-RU"/>
        </w:rPr>
        <w:t>է</w:t>
      </w:r>
      <w:r w:rsidRPr="0098522D">
        <w:rPr>
          <w:rFonts w:ascii="GHEA Grapalat" w:hAnsi="GHEA Grapalat" w:cs="Sylfaen"/>
        </w:rPr>
        <w:t xml:space="preserve"> </w:t>
      </w:r>
      <w:r>
        <w:rPr>
          <w:rFonts w:ascii="GHEA Grapalat" w:hAnsi="GHEA Grapalat" w:cs="Sylfaen"/>
          <w:lang w:val="ru-RU"/>
        </w:rPr>
        <w:t>նաև</w:t>
      </w:r>
      <w:r>
        <w:rPr>
          <w:rFonts w:ascii="GHEA Grapalat" w:hAnsi="GHEA Grapalat" w:cs="Sylfaen"/>
        </w:rPr>
        <w:t xml:space="preserve"> gnumner.am </w:t>
      </w:r>
      <w:r>
        <w:rPr>
          <w:rFonts w:ascii="GHEA Grapalat" w:hAnsi="GHEA Grapalat" w:cs="Sylfaen"/>
          <w:lang w:val="ru-RU"/>
        </w:rPr>
        <w:t>և</w:t>
      </w:r>
      <w:r>
        <w:rPr>
          <w:rFonts w:ascii="GHEA Grapalat" w:hAnsi="GHEA Grapalat" w:cs="Sylfaen"/>
        </w:rPr>
        <w:t xml:space="preserve"> armeps.am </w:t>
      </w:r>
      <w:r>
        <w:rPr>
          <w:rFonts w:ascii="GHEA Grapalat" w:hAnsi="GHEA Grapalat" w:cs="Sylfaen"/>
          <w:lang w:val="ru-RU"/>
        </w:rPr>
        <w:t>կայքերում</w:t>
      </w:r>
      <w:r>
        <w:rPr>
          <w:rFonts w:ascii="GHEA Grapalat" w:hAnsi="GHEA Grapalat" w:cs="Sylfaen"/>
        </w:rPr>
        <w:t>:</w:t>
      </w:r>
    </w:p>
    <w:p w:rsidR="0098522D" w:rsidRDefault="0098522D" w:rsidP="0098522D">
      <w:pPr>
        <w:pStyle w:val="BodyTextIndent2"/>
        <w:spacing w:line="240" w:lineRule="auto"/>
        <w:ind w:firstLine="567"/>
        <w:rPr>
          <w:rFonts w:ascii="GHEA Grapalat" w:hAnsi="GHEA Grapalat" w:cs="Sylfaen"/>
          <w:szCs w:val="24"/>
        </w:rPr>
      </w:pPr>
      <w:r>
        <w:rPr>
          <w:rFonts w:ascii="GHEA Grapalat" w:hAnsi="GHEA Grapalat" w:cs="Sylfaen"/>
          <w:szCs w:val="24"/>
        </w:rPr>
        <w:lastRenderedPageBreak/>
        <w:t xml:space="preserve"> 8.9 </w:t>
      </w:r>
      <w:r>
        <w:rPr>
          <w:rFonts w:ascii="GHEA Grapalat" w:hAnsi="GHEA Grapalat" w:cs="Sylfaen"/>
          <w:szCs w:val="24"/>
          <w:lang w:val="ru-RU"/>
        </w:rPr>
        <w:t>Անգործության</w:t>
      </w:r>
      <w:r w:rsidRPr="0098522D">
        <w:rPr>
          <w:rFonts w:ascii="GHEA Grapalat" w:hAnsi="GHEA Grapalat" w:cs="Sylfaen"/>
          <w:szCs w:val="24"/>
        </w:rPr>
        <w:t xml:space="preserve"> </w:t>
      </w:r>
      <w:r>
        <w:rPr>
          <w:rFonts w:ascii="GHEA Grapalat" w:hAnsi="GHEA Grapalat" w:cs="Sylfaen"/>
          <w:szCs w:val="24"/>
          <w:lang w:val="ru-RU"/>
        </w:rPr>
        <w:t>ժամկետը</w:t>
      </w:r>
      <w:r w:rsidRPr="0098522D">
        <w:rPr>
          <w:rFonts w:ascii="GHEA Grapalat" w:hAnsi="GHEA Grapalat" w:cs="Sylfaen"/>
          <w:szCs w:val="24"/>
        </w:rPr>
        <w:t xml:space="preserve"> </w:t>
      </w:r>
      <w:r>
        <w:rPr>
          <w:rFonts w:ascii="GHEA Grapalat" w:hAnsi="GHEA Grapalat" w:cs="Sylfaen"/>
          <w:szCs w:val="24"/>
          <w:lang w:val="ru-RU"/>
        </w:rPr>
        <w:t>պայմանագիր</w:t>
      </w:r>
      <w:r w:rsidRPr="0098522D">
        <w:rPr>
          <w:rFonts w:ascii="GHEA Grapalat" w:hAnsi="GHEA Grapalat" w:cs="Sylfaen"/>
          <w:szCs w:val="24"/>
        </w:rPr>
        <w:t xml:space="preserve"> </w:t>
      </w:r>
      <w:r>
        <w:rPr>
          <w:rFonts w:ascii="GHEA Grapalat" w:hAnsi="GHEA Grapalat" w:cs="Sylfaen"/>
          <w:szCs w:val="24"/>
          <w:lang w:val="ru-RU"/>
        </w:rPr>
        <w:t>կնքելու</w:t>
      </w:r>
      <w:r w:rsidRPr="0098522D">
        <w:rPr>
          <w:rFonts w:ascii="GHEA Grapalat" w:hAnsi="GHEA Grapalat" w:cs="Sylfaen"/>
          <w:szCs w:val="24"/>
        </w:rPr>
        <w:t xml:space="preserve"> </w:t>
      </w:r>
      <w:r>
        <w:rPr>
          <w:rFonts w:ascii="GHEA Grapalat" w:hAnsi="GHEA Grapalat" w:cs="Sylfaen"/>
          <w:szCs w:val="24"/>
          <w:lang w:val="ru-RU"/>
        </w:rPr>
        <w:t>մասին</w:t>
      </w:r>
      <w:r w:rsidRPr="0098522D">
        <w:rPr>
          <w:rFonts w:ascii="GHEA Grapalat" w:hAnsi="GHEA Grapalat" w:cs="Sylfaen"/>
          <w:szCs w:val="24"/>
        </w:rPr>
        <w:t xml:space="preserve"> </w:t>
      </w:r>
      <w:r>
        <w:rPr>
          <w:rFonts w:ascii="GHEA Grapalat" w:hAnsi="GHEA Grapalat" w:cs="Sylfaen"/>
          <w:szCs w:val="24"/>
          <w:lang w:val="ru-RU"/>
        </w:rPr>
        <w:t>որոշման</w:t>
      </w:r>
      <w:r w:rsidRPr="0098522D">
        <w:rPr>
          <w:rFonts w:ascii="GHEA Grapalat" w:hAnsi="GHEA Grapalat" w:cs="Sylfaen"/>
          <w:szCs w:val="24"/>
        </w:rPr>
        <w:t xml:space="preserve"> </w:t>
      </w:r>
      <w:r>
        <w:rPr>
          <w:rFonts w:ascii="GHEA Grapalat" w:hAnsi="GHEA Grapalat" w:cs="Sylfaen"/>
          <w:szCs w:val="24"/>
          <w:lang w:val="ru-RU"/>
        </w:rPr>
        <w:t>հայտարարության</w:t>
      </w:r>
      <w:r w:rsidRPr="0098522D">
        <w:rPr>
          <w:rFonts w:ascii="GHEA Grapalat" w:hAnsi="GHEA Grapalat" w:cs="Sylfaen"/>
          <w:szCs w:val="24"/>
        </w:rPr>
        <w:t xml:space="preserve"> </w:t>
      </w:r>
      <w:r>
        <w:rPr>
          <w:rFonts w:ascii="GHEA Grapalat" w:hAnsi="GHEA Grapalat" w:cs="Sylfaen"/>
          <w:szCs w:val="24"/>
          <w:lang w:val="ru-RU"/>
        </w:rPr>
        <w:t>հրապարակման</w:t>
      </w:r>
      <w:r w:rsidRPr="0098522D">
        <w:rPr>
          <w:rFonts w:ascii="GHEA Grapalat" w:hAnsi="GHEA Grapalat" w:cs="Sylfaen"/>
          <w:szCs w:val="24"/>
        </w:rPr>
        <w:t xml:space="preserve"> </w:t>
      </w:r>
      <w:r>
        <w:rPr>
          <w:rFonts w:ascii="GHEA Grapalat" w:hAnsi="GHEA Grapalat" w:cs="Sylfaen"/>
          <w:szCs w:val="24"/>
          <w:lang w:val="ru-RU"/>
        </w:rPr>
        <w:t>օրվան</w:t>
      </w:r>
      <w:r w:rsidRPr="0098522D">
        <w:rPr>
          <w:rFonts w:ascii="GHEA Grapalat" w:hAnsi="GHEA Grapalat" w:cs="Sylfaen"/>
          <w:szCs w:val="24"/>
        </w:rPr>
        <w:t xml:space="preserve"> </w:t>
      </w:r>
      <w:r>
        <w:rPr>
          <w:rFonts w:ascii="GHEA Grapalat" w:hAnsi="GHEA Grapalat" w:cs="Sylfaen"/>
          <w:szCs w:val="24"/>
          <w:lang w:val="ru-RU"/>
        </w:rPr>
        <w:t>հաջորդող</w:t>
      </w:r>
      <w:r w:rsidRPr="0098522D">
        <w:rPr>
          <w:rFonts w:ascii="GHEA Grapalat" w:hAnsi="GHEA Grapalat" w:cs="Sylfaen"/>
          <w:szCs w:val="24"/>
        </w:rPr>
        <w:t xml:space="preserve"> </w:t>
      </w:r>
      <w:r>
        <w:rPr>
          <w:rFonts w:ascii="GHEA Grapalat" w:hAnsi="GHEA Grapalat" w:cs="Sylfaen"/>
          <w:szCs w:val="24"/>
          <w:lang w:val="ru-RU"/>
        </w:rPr>
        <w:t>օրվա</w:t>
      </w:r>
      <w:r w:rsidRPr="0098522D">
        <w:rPr>
          <w:rFonts w:ascii="GHEA Grapalat" w:hAnsi="GHEA Grapalat" w:cs="Sylfaen"/>
          <w:szCs w:val="24"/>
        </w:rPr>
        <w:t xml:space="preserve"> </w:t>
      </w:r>
      <w:r>
        <w:rPr>
          <w:rFonts w:ascii="GHEA Grapalat" w:hAnsi="GHEA Grapalat" w:cs="Sylfaen"/>
          <w:szCs w:val="24"/>
          <w:lang w:val="ru-RU"/>
        </w:rPr>
        <w:t>և</w:t>
      </w:r>
      <w:r w:rsidRPr="0098522D">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sidRPr="0098522D">
        <w:rPr>
          <w:rFonts w:ascii="GHEA Grapalat" w:hAnsi="GHEA Grapalat" w:cs="Sylfaen"/>
          <w:szCs w:val="24"/>
        </w:rPr>
        <w:t xml:space="preserve"> </w:t>
      </w:r>
      <w:r>
        <w:rPr>
          <w:rFonts w:ascii="GHEA Grapalat" w:hAnsi="GHEA Grapalat" w:cs="Sylfaen"/>
          <w:szCs w:val="24"/>
          <w:lang w:val="ru-RU"/>
        </w:rPr>
        <w:t>կողմից</w:t>
      </w:r>
      <w:r w:rsidRPr="0098522D">
        <w:rPr>
          <w:rFonts w:ascii="GHEA Grapalat" w:hAnsi="GHEA Grapalat" w:cs="Sylfaen"/>
          <w:szCs w:val="24"/>
        </w:rPr>
        <w:t xml:space="preserve"> </w:t>
      </w:r>
      <w:r>
        <w:rPr>
          <w:rFonts w:ascii="GHEA Grapalat" w:hAnsi="GHEA Grapalat" w:cs="Sylfaen"/>
          <w:szCs w:val="24"/>
          <w:lang w:val="ru-RU"/>
        </w:rPr>
        <w:t>պայմանագիրը</w:t>
      </w:r>
      <w:r w:rsidRPr="0098522D">
        <w:rPr>
          <w:rFonts w:ascii="GHEA Grapalat" w:hAnsi="GHEA Grapalat" w:cs="Sylfaen"/>
          <w:szCs w:val="24"/>
        </w:rPr>
        <w:t xml:space="preserve"> </w:t>
      </w:r>
      <w:r>
        <w:rPr>
          <w:rFonts w:ascii="GHEA Grapalat" w:hAnsi="GHEA Grapalat" w:cs="Sylfaen"/>
          <w:szCs w:val="24"/>
          <w:lang w:val="ru-RU"/>
        </w:rPr>
        <w:t>կնքելու</w:t>
      </w:r>
      <w:r w:rsidRPr="0098522D">
        <w:rPr>
          <w:rFonts w:ascii="GHEA Grapalat" w:hAnsi="GHEA Grapalat" w:cs="Sylfaen"/>
          <w:szCs w:val="24"/>
        </w:rPr>
        <w:t xml:space="preserve"> </w:t>
      </w:r>
      <w:r>
        <w:rPr>
          <w:rFonts w:ascii="GHEA Grapalat" w:hAnsi="GHEA Grapalat" w:cs="Sylfaen"/>
          <w:szCs w:val="24"/>
          <w:lang w:val="ru-RU"/>
        </w:rPr>
        <w:t>իրավասության</w:t>
      </w:r>
      <w:r w:rsidRPr="0098522D">
        <w:rPr>
          <w:rFonts w:ascii="GHEA Grapalat" w:hAnsi="GHEA Grapalat" w:cs="Sylfaen"/>
          <w:szCs w:val="24"/>
        </w:rPr>
        <w:t xml:space="preserve"> </w:t>
      </w:r>
      <w:r>
        <w:rPr>
          <w:rFonts w:ascii="GHEA Grapalat" w:hAnsi="GHEA Grapalat" w:cs="Sylfaen"/>
          <w:szCs w:val="24"/>
          <w:lang w:val="ru-RU"/>
        </w:rPr>
        <w:t>առաջացման</w:t>
      </w:r>
      <w:r w:rsidRPr="0098522D">
        <w:rPr>
          <w:rFonts w:ascii="GHEA Grapalat" w:hAnsi="GHEA Grapalat" w:cs="Sylfaen"/>
          <w:szCs w:val="24"/>
        </w:rPr>
        <w:t xml:space="preserve"> </w:t>
      </w:r>
      <w:r>
        <w:rPr>
          <w:rFonts w:ascii="GHEA Grapalat" w:hAnsi="GHEA Grapalat" w:cs="Sylfaen"/>
          <w:szCs w:val="24"/>
          <w:lang w:val="ru-RU"/>
        </w:rPr>
        <w:t>օրվա</w:t>
      </w:r>
      <w:r w:rsidRPr="0098522D">
        <w:rPr>
          <w:rFonts w:ascii="GHEA Grapalat" w:hAnsi="GHEA Grapalat" w:cs="Sylfaen"/>
          <w:szCs w:val="24"/>
        </w:rPr>
        <w:t xml:space="preserve"> </w:t>
      </w:r>
      <w:r>
        <w:rPr>
          <w:rFonts w:ascii="GHEA Grapalat" w:hAnsi="GHEA Grapalat" w:cs="Sylfaen"/>
          <w:szCs w:val="24"/>
          <w:lang w:val="ru-RU"/>
        </w:rPr>
        <w:t>միջև</w:t>
      </w:r>
      <w:r w:rsidRPr="0098522D">
        <w:rPr>
          <w:rFonts w:ascii="GHEA Grapalat" w:hAnsi="GHEA Grapalat" w:cs="Sylfaen"/>
          <w:szCs w:val="24"/>
        </w:rPr>
        <w:t xml:space="preserve"> </w:t>
      </w:r>
      <w:r>
        <w:rPr>
          <w:rFonts w:ascii="GHEA Grapalat" w:hAnsi="GHEA Grapalat" w:cs="Sylfaen"/>
          <w:szCs w:val="24"/>
          <w:lang w:val="ru-RU"/>
        </w:rPr>
        <w:t>ընկած</w:t>
      </w:r>
      <w:r w:rsidRPr="0098522D">
        <w:rPr>
          <w:rFonts w:ascii="GHEA Grapalat" w:hAnsi="GHEA Grapalat" w:cs="Sylfaen"/>
          <w:szCs w:val="24"/>
        </w:rPr>
        <w:t xml:space="preserve"> </w:t>
      </w:r>
      <w:r>
        <w:rPr>
          <w:rFonts w:ascii="GHEA Grapalat" w:hAnsi="GHEA Grapalat" w:cs="Sylfaen"/>
          <w:szCs w:val="24"/>
          <w:lang w:val="ru-RU"/>
        </w:rPr>
        <w:t>ժամանակահատվածն</w:t>
      </w:r>
      <w:r w:rsidRPr="0098522D">
        <w:rPr>
          <w:rFonts w:ascii="GHEA Grapalat" w:hAnsi="GHEA Grapalat" w:cs="Sylfaen"/>
          <w:szCs w:val="24"/>
        </w:rPr>
        <w:t xml:space="preserve"> </w:t>
      </w:r>
      <w:r>
        <w:rPr>
          <w:rFonts w:ascii="GHEA Grapalat" w:hAnsi="GHEA Grapalat" w:cs="Sylfaen"/>
          <w:szCs w:val="24"/>
          <w:lang w:val="ru-RU"/>
        </w:rPr>
        <w:t>է։</w:t>
      </w:r>
    </w:p>
    <w:p w:rsidR="0098522D" w:rsidRDefault="0098522D" w:rsidP="0098522D">
      <w:pPr>
        <w:pStyle w:val="BodyTextIndent2"/>
        <w:ind w:firstLine="567"/>
        <w:rPr>
          <w:rFonts w:ascii="GHEA Grapalat" w:hAnsi="GHEA Grapalat"/>
          <w:b/>
          <w:i/>
          <w:lang w:val="es-ES"/>
        </w:rPr>
      </w:pPr>
      <w:r>
        <w:rPr>
          <w:rFonts w:ascii="GHEA Grapalat" w:hAnsi="GHEA Grapalat" w:cs="Sylfaen"/>
          <w:b/>
          <w:lang w:val="es-ES"/>
        </w:rPr>
        <w:t>Անգործության</w:t>
      </w:r>
      <w:r>
        <w:rPr>
          <w:rFonts w:ascii="GHEA Grapalat" w:hAnsi="GHEA Grapalat" w:cs="Arial"/>
          <w:b/>
          <w:lang w:val="es-ES"/>
        </w:rPr>
        <w:t xml:space="preserve"> </w:t>
      </w:r>
      <w:r>
        <w:rPr>
          <w:rFonts w:ascii="GHEA Grapalat" w:hAnsi="GHEA Grapalat" w:cs="Sylfaen"/>
          <w:b/>
          <w:lang w:val="es-ES"/>
        </w:rPr>
        <w:t>ժամկետը</w:t>
      </w:r>
      <w:r>
        <w:rPr>
          <w:rFonts w:ascii="GHEA Grapalat" w:hAnsi="GHEA Grapalat" w:cs="Arial"/>
          <w:b/>
          <w:lang w:val="es-ES"/>
        </w:rPr>
        <w:t xml:space="preserve"> </w:t>
      </w:r>
      <w:r>
        <w:rPr>
          <w:rFonts w:ascii="GHEA Grapalat" w:hAnsi="GHEA Grapalat" w:cs="Sylfaen"/>
          <w:b/>
          <w:lang w:val="es-ES"/>
        </w:rPr>
        <w:t>սույն</w:t>
      </w:r>
      <w:r>
        <w:rPr>
          <w:rFonts w:ascii="GHEA Grapalat" w:hAnsi="GHEA Grapalat" w:cs="Arial"/>
          <w:b/>
          <w:lang w:val="es-ES"/>
        </w:rPr>
        <w:t xml:space="preserve"> </w:t>
      </w:r>
      <w:r>
        <w:rPr>
          <w:rFonts w:ascii="GHEA Grapalat" w:hAnsi="GHEA Grapalat" w:cs="Sylfaen"/>
          <w:b/>
          <w:lang w:val="es-ES"/>
        </w:rPr>
        <w:t>ընթացակարգի</w:t>
      </w:r>
      <w:r>
        <w:rPr>
          <w:rFonts w:ascii="GHEA Grapalat" w:hAnsi="GHEA Grapalat" w:cs="Arial"/>
          <w:b/>
          <w:lang w:val="es-ES"/>
        </w:rPr>
        <w:t xml:space="preserve"> </w:t>
      </w:r>
      <w:r>
        <w:rPr>
          <w:rFonts w:ascii="GHEA Grapalat" w:hAnsi="GHEA Grapalat" w:cs="Sylfaen"/>
          <w:b/>
          <w:lang w:val="es-ES"/>
        </w:rPr>
        <w:t>դեպքում</w:t>
      </w:r>
      <w:r>
        <w:rPr>
          <w:rFonts w:ascii="GHEA Grapalat" w:hAnsi="GHEA Grapalat" w:cs="Arial"/>
          <w:b/>
          <w:lang w:val="es-ES"/>
        </w:rPr>
        <w:t xml:space="preserve"> </w:t>
      </w:r>
      <w:r>
        <w:rPr>
          <w:rFonts w:ascii="GHEA Grapalat" w:hAnsi="GHEA Grapalat"/>
          <w:b/>
          <w:lang w:val="es-ES"/>
        </w:rPr>
        <w:t>&lt;&lt;</w:t>
      </w:r>
      <w:r w:rsidR="00BB31DE">
        <w:rPr>
          <w:rFonts w:ascii="GHEA Grapalat" w:hAnsi="GHEA Grapalat"/>
          <w:b/>
          <w:lang w:val="es-ES"/>
        </w:rPr>
        <w:t>5</w:t>
      </w:r>
      <w:r>
        <w:rPr>
          <w:rFonts w:ascii="GHEA Grapalat" w:hAnsi="GHEA Grapalat" w:cs="Sylfaen"/>
          <w:b/>
          <w:lang w:val="es-ES"/>
        </w:rPr>
        <w:t>&gt;&gt;</w:t>
      </w:r>
      <w:r>
        <w:rPr>
          <w:rFonts w:ascii="GHEA Grapalat" w:hAnsi="GHEA Grapalat"/>
          <w:b/>
          <w:lang w:val="es-ES"/>
        </w:rPr>
        <w:t xml:space="preserve"> </w:t>
      </w:r>
      <w:r>
        <w:rPr>
          <w:rFonts w:ascii="GHEA Grapalat" w:hAnsi="GHEA Grapalat" w:cs="Sylfaen"/>
          <w:b/>
          <w:lang w:val="es-ES"/>
        </w:rPr>
        <w:t>օրացուցային</w:t>
      </w:r>
      <w:r>
        <w:rPr>
          <w:rFonts w:ascii="GHEA Grapalat" w:hAnsi="GHEA Grapalat" w:cs="Arial"/>
          <w:b/>
          <w:lang w:val="es-ES"/>
        </w:rPr>
        <w:t xml:space="preserve"> </w:t>
      </w:r>
      <w:r>
        <w:rPr>
          <w:rFonts w:ascii="GHEA Grapalat" w:hAnsi="GHEA Grapalat" w:cs="Sylfaen"/>
          <w:b/>
          <w:lang w:val="es-ES"/>
        </w:rPr>
        <w:t>օր</w:t>
      </w:r>
      <w:r>
        <w:rPr>
          <w:rFonts w:ascii="GHEA Grapalat" w:hAnsi="GHEA Grapalat" w:cs="Arial"/>
          <w:b/>
          <w:lang w:val="es-ES"/>
        </w:rPr>
        <w:t xml:space="preserve"> </w:t>
      </w:r>
      <w:r>
        <w:rPr>
          <w:rFonts w:ascii="GHEA Grapalat" w:hAnsi="GHEA Grapalat" w:cs="Sylfaen"/>
          <w:b/>
          <w:lang w:val="es-ES"/>
        </w:rPr>
        <w:t>է</w:t>
      </w:r>
      <w:r>
        <w:rPr>
          <w:rFonts w:ascii="GHEA Grapalat" w:hAnsi="GHEA Grapalat" w:cs="Tahoma"/>
          <w:b/>
          <w:lang w:val="es-ES"/>
        </w:rPr>
        <w:t>։</w:t>
      </w:r>
      <w:r>
        <w:rPr>
          <w:rFonts w:ascii="GHEA Grapalat" w:hAnsi="GHEA Grapalat"/>
          <w:lang w:val="es-ES"/>
        </w:rPr>
        <w:t xml:space="preserve"> </w:t>
      </w:r>
      <w:r>
        <w:rPr>
          <w:rFonts w:ascii="GHEA Grapalat" w:hAnsi="GHEA Grapalat" w:cs="Sylfaen"/>
          <w:b/>
          <w:lang w:val="es-ES"/>
        </w:rPr>
        <w:t>Անգործության</w:t>
      </w:r>
      <w:r>
        <w:rPr>
          <w:rFonts w:ascii="GHEA Grapalat" w:hAnsi="GHEA Grapalat" w:cs="Arial"/>
          <w:b/>
          <w:lang w:val="es-ES"/>
        </w:rPr>
        <w:t xml:space="preserve"> </w:t>
      </w:r>
      <w:r>
        <w:rPr>
          <w:rFonts w:ascii="GHEA Grapalat" w:hAnsi="GHEA Grapalat" w:cs="Sylfaen"/>
          <w:b/>
          <w:lang w:val="es-ES"/>
        </w:rPr>
        <w:t>ժամկետը</w:t>
      </w:r>
      <w:r>
        <w:rPr>
          <w:rFonts w:ascii="GHEA Grapalat" w:hAnsi="GHEA Grapalat" w:cs="Arial"/>
          <w:b/>
          <w:lang w:val="es-ES"/>
        </w:rPr>
        <w:t xml:space="preserve"> </w:t>
      </w:r>
      <w:r>
        <w:rPr>
          <w:rFonts w:ascii="GHEA Grapalat" w:hAnsi="GHEA Grapalat" w:cs="Sylfaen"/>
          <w:b/>
          <w:lang w:val="es-ES"/>
        </w:rPr>
        <w:t>կիրառելի</w:t>
      </w:r>
      <w:r>
        <w:rPr>
          <w:rFonts w:ascii="GHEA Grapalat" w:hAnsi="GHEA Grapalat" w:cs="Arial"/>
          <w:b/>
          <w:lang w:val="es-ES"/>
        </w:rPr>
        <w:t xml:space="preserve"> </w:t>
      </w:r>
      <w:r>
        <w:rPr>
          <w:rFonts w:ascii="GHEA Grapalat" w:hAnsi="GHEA Grapalat" w:cs="Sylfaen"/>
          <w:b/>
          <w:lang w:val="es-ES"/>
        </w:rPr>
        <w:t>չէ</w:t>
      </w:r>
      <w:r>
        <w:rPr>
          <w:rFonts w:ascii="GHEA Grapalat" w:hAnsi="GHEA Grapalat" w:cs="Arial"/>
          <w:b/>
          <w:lang w:val="es-ES"/>
        </w:rPr>
        <w:t xml:space="preserve">, </w:t>
      </w:r>
      <w:r>
        <w:rPr>
          <w:rFonts w:ascii="GHEA Grapalat" w:hAnsi="GHEA Grapalat" w:cs="Sylfaen"/>
          <w:b/>
          <w:lang w:val="es-ES"/>
        </w:rPr>
        <w:t>եթե</w:t>
      </w:r>
      <w:r>
        <w:rPr>
          <w:rFonts w:ascii="GHEA Grapalat" w:hAnsi="GHEA Grapalat" w:cs="Arial"/>
          <w:b/>
          <w:lang w:val="es-ES"/>
        </w:rPr>
        <w:t xml:space="preserve"> </w:t>
      </w:r>
      <w:r>
        <w:rPr>
          <w:rFonts w:ascii="GHEA Grapalat" w:hAnsi="GHEA Grapalat" w:cs="Sylfaen"/>
          <w:b/>
          <w:lang w:val="es-ES"/>
        </w:rPr>
        <w:t>հայտ</w:t>
      </w:r>
      <w:r>
        <w:rPr>
          <w:rFonts w:ascii="GHEA Grapalat" w:hAnsi="GHEA Grapalat" w:cs="Arial"/>
          <w:b/>
          <w:lang w:val="es-ES"/>
        </w:rPr>
        <w:t xml:space="preserve"> </w:t>
      </w:r>
      <w:r>
        <w:rPr>
          <w:rFonts w:ascii="GHEA Grapalat" w:hAnsi="GHEA Grapalat" w:cs="Sylfaen"/>
          <w:b/>
          <w:lang w:val="es-ES"/>
        </w:rPr>
        <w:t>է</w:t>
      </w:r>
      <w:r>
        <w:rPr>
          <w:rFonts w:ascii="GHEA Grapalat" w:hAnsi="GHEA Grapalat" w:cs="Arial"/>
          <w:b/>
          <w:lang w:val="es-ES"/>
        </w:rPr>
        <w:t xml:space="preserve"> </w:t>
      </w:r>
      <w:r>
        <w:rPr>
          <w:rFonts w:ascii="GHEA Grapalat" w:hAnsi="GHEA Grapalat" w:cs="Sylfaen"/>
          <w:b/>
          <w:lang w:val="es-ES"/>
        </w:rPr>
        <w:t>ներկայացրել</w:t>
      </w:r>
      <w:r>
        <w:rPr>
          <w:rFonts w:ascii="GHEA Grapalat" w:hAnsi="GHEA Grapalat" w:cs="Arial"/>
          <w:b/>
          <w:lang w:val="es-ES"/>
        </w:rPr>
        <w:t xml:space="preserve"> </w:t>
      </w:r>
      <w:r>
        <w:rPr>
          <w:rFonts w:ascii="GHEA Grapalat" w:hAnsi="GHEA Grapalat" w:cs="Sylfaen"/>
          <w:b/>
          <w:lang w:val="es-ES"/>
        </w:rPr>
        <w:t>միայն</w:t>
      </w:r>
      <w:r>
        <w:rPr>
          <w:rFonts w:ascii="GHEA Grapalat" w:hAnsi="GHEA Grapalat" w:cs="Arial"/>
          <w:b/>
          <w:lang w:val="es-ES"/>
        </w:rPr>
        <w:t xml:space="preserve"> </w:t>
      </w:r>
      <w:r>
        <w:rPr>
          <w:rFonts w:ascii="GHEA Grapalat" w:hAnsi="GHEA Grapalat" w:cs="Sylfaen"/>
          <w:b/>
          <w:lang w:val="es-ES"/>
        </w:rPr>
        <w:t>մեկ</w:t>
      </w:r>
      <w:r>
        <w:rPr>
          <w:rFonts w:ascii="GHEA Grapalat" w:hAnsi="GHEA Grapalat" w:cs="Arial"/>
          <w:b/>
          <w:lang w:val="es-ES"/>
        </w:rPr>
        <w:t xml:space="preserve"> </w:t>
      </w:r>
      <w:r>
        <w:rPr>
          <w:rFonts w:ascii="GHEA Grapalat" w:hAnsi="GHEA Grapalat" w:cs="Sylfaen"/>
          <w:b/>
          <w:lang w:val="es-ES"/>
        </w:rPr>
        <w:t>Մասնակից</w:t>
      </w:r>
      <w:r>
        <w:rPr>
          <w:rFonts w:ascii="GHEA Grapalat" w:hAnsi="GHEA Grapalat"/>
          <w:b/>
          <w:i/>
          <w:lang w:val="es-ES"/>
        </w:rPr>
        <w:t>,</w:t>
      </w:r>
      <w:r>
        <w:rPr>
          <w:rFonts w:ascii="GHEA Grapalat" w:hAnsi="GHEA Grapalat"/>
          <w:b/>
          <w:lang w:val="es-ES"/>
        </w:rPr>
        <w:t xml:space="preserve"> </w:t>
      </w:r>
      <w:r>
        <w:rPr>
          <w:rFonts w:ascii="GHEA Grapalat" w:hAnsi="GHEA Grapalat" w:cs="Sylfaen"/>
          <w:b/>
          <w:lang w:val="es-ES"/>
        </w:rPr>
        <w:t>որի</w:t>
      </w:r>
      <w:r>
        <w:rPr>
          <w:rFonts w:ascii="GHEA Grapalat" w:hAnsi="GHEA Grapalat" w:cs="Arial"/>
          <w:b/>
          <w:lang w:val="es-ES"/>
        </w:rPr>
        <w:t xml:space="preserve"> </w:t>
      </w:r>
      <w:r>
        <w:rPr>
          <w:rFonts w:ascii="GHEA Grapalat" w:hAnsi="GHEA Grapalat" w:cs="Sylfaen"/>
          <w:b/>
          <w:lang w:val="es-ES"/>
        </w:rPr>
        <w:t>հետ</w:t>
      </w:r>
      <w:r>
        <w:rPr>
          <w:rFonts w:ascii="GHEA Grapalat" w:hAnsi="GHEA Grapalat" w:cs="Arial"/>
          <w:b/>
          <w:lang w:val="es-ES"/>
        </w:rPr>
        <w:t xml:space="preserve"> </w:t>
      </w:r>
      <w:r>
        <w:rPr>
          <w:rFonts w:ascii="GHEA Grapalat" w:hAnsi="GHEA Grapalat" w:cs="Sylfaen"/>
          <w:b/>
          <w:lang w:val="es-ES"/>
        </w:rPr>
        <w:t>կնքվում</w:t>
      </w:r>
      <w:r>
        <w:rPr>
          <w:rFonts w:ascii="GHEA Grapalat" w:hAnsi="GHEA Grapalat" w:cs="Arial"/>
          <w:b/>
          <w:lang w:val="es-ES"/>
        </w:rPr>
        <w:t xml:space="preserve"> </w:t>
      </w:r>
      <w:r>
        <w:rPr>
          <w:rFonts w:ascii="GHEA Grapalat" w:hAnsi="GHEA Grapalat" w:cs="Sylfaen"/>
          <w:b/>
          <w:lang w:val="es-ES"/>
        </w:rPr>
        <w:t>է</w:t>
      </w:r>
      <w:r>
        <w:rPr>
          <w:rFonts w:ascii="GHEA Grapalat" w:hAnsi="GHEA Grapalat" w:cs="Arial"/>
          <w:b/>
          <w:lang w:val="es-ES"/>
        </w:rPr>
        <w:t xml:space="preserve"> </w:t>
      </w:r>
      <w:r>
        <w:rPr>
          <w:rFonts w:ascii="GHEA Grapalat" w:hAnsi="GHEA Grapalat" w:cs="Sylfaen"/>
          <w:b/>
          <w:lang w:val="es-ES"/>
        </w:rPr>
        <w:t>պայմանագիր</w:t>
      </w:r>
      <w:r>
        <w:rPr>
          <w:rFonts w:ascii="GHEA Grapalat" w:hAnsi="GHEA Grapalat" w:cs="Arial"/>
          <w:b/>
          <w:lang w:val="es-ES"/>
        </w:rPr>
        <w:t>:</w:t>
      </w:r>
    </w:p>
    <w:p w:rsidR="0098522D" w:rsidRDefault="0098522D" w:rsidP="0098522D">
      <w:pPr>
        <w:pStyle w:val="BodyTextIndent2"/>
        <w:spacing w:line="240" w:lineRule="auto"/>
        <w:ind w:firstLine="567"/>
        <w:rPr>
          <w:rFonts w:ascii="GHEA Grapalat" w:hAnsi="GHEA Grapalat" w:cs="Sylfaen"/>
          <w:szCs w:val="24"/>
          <w:lang w:val="es-ES"/>
        </w:rPr>
      </w:pPr>
      <w:r>
        <w:rPr>
          <w:rFonts w:ascii="GHEA Grapalat" w:hAnsi="GHEA Grapalat" w:cs="Sylfaen"/>
          <w:szCs w:val="24"/>
          <w:lang w:val="ru-RU"/>
        </w:rPr>
        <w:t>Պատվիրատուն</w:t>
      </w:r>
      <w:r>
        <w:rPr>
          <w:rFonts w:ascii="GHEA Grapalat" w:hAnsi="GHEA Grapalat" w:cs="Sylfaen"/>
          <w:szCs w:val="24"/>
          <w:lang w:val="es-ES"/>
        </w:rPr>
        <w:t xml:space="preserve"> </w:t>
      </w:r>
      <w:r>
        <w:rPr>
          <w:rFonts w:ascii="GHEA Grapalat" w:hAnsi="GHEA Grapalat" w:cs="Sylfaen"/>
          <w:szCs w:val="24"/>
          <w:lang w:val="ru-RU"/>
        </w:rPr>
        <w:t>պայմանագիրը</w:t>
      </w:r>
      <w:r>
        <w:rPr>
          <w:rFonts w:ascii="GHEA Grapalat" w:hAnsi="GHEA Grapalat" w:cs="Sylfaen"/>
          <w:szCs w:val="24"/>
          <w:lang w:val="es-ES"/>
        </w:rPr>
        <w:t xml:space="preserve"> </w:t>
      </w:r>
      <w:r>
        <w:rPr>
          <w:rFonts w:ascii="GHEA Grapalat" w:hAnsi="GHEA Grapalat" w:cs="Sylfaen"/>
          <w:szCs w:val="24"/>
          <w:lang w:val="ru-RU"/>
        </w:rPr>
        <w:t>կնքում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եթե</w:t>
      </w:r>
      <w:r>
        <w:rPr>
          <w:rFonts w:ascii="GHEA Grapalat" w:hAnsi="GHEA Grapalat" w:cs="Sylfaen"/>
          <w:szCs w:val="24"/>
          <w:lang w:val="es-ES"/>
        </w:rPr>
        <w:t xml:space="preserve"> </w:t>
      </w:r>
      <w:r>
        <w:rPr>
          <w:rFonts w:ascii="GHEA Grapalat" w:hAnsi="GHEA Grapalat" w:cs="Sylfaen"/>
          <w:szCs w:val="24"/>
          <w:lang w:val="ru-RU"/>
        </w:rPr>
        <w:t>սույն</w:t>
      </w:r>
      <w:r>
        <w:rPr>
          <w:rFonts w:ascii="GHEA Grapalat" w:hAnsi="GHEA Grapalat" w:cs="Sylfaen"/>
          <w:szCs w:val="24"/>
          <w:lang w:val="es-ES"/>
        </w:rPr>
        <w:t xml:space="preserve"> </w:t>
      </w:r>
      <w:r>
        <w:rPr>
          <w:rFonts w:ascii="GHEA Grapalat" w:hAnsi="GHEA Grapalat" w:cs="Sylfaen"/>
          <w:szCs w:val="24"/>
          <w:lang w:val="ru-RU"/>
        </w:rPr>
        <w:t>կետով</w:t>
      </w:r>
      <w:r>
        <w:rPr>
          <w:rFonts w:ascii="GHEA Grapalat" w:hAnsi="GHEA Grapalat" w:cs="Sylfaen"/>
          <w:szCs w:val="24"/>
          <w:lang w:val="es-ES"/>
        </w:rPr>
        <w:t xml:space="preserve"> </w:t>
      </w:r>
      <w:r>
        <w:rPr>
          <w:rFonts w:ascii="GHEA Grapalat" w:hAnsi="GHEA Grapalat" w:cs="Sylfaen"/>
          <w:szCs w:val="24"/>
          <w:lang w:val="ru-RU"/>
        </w:rPr>
        <w:t>նախատեսված</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ժամկետում</w:t>
      </w:r>
      <w:r>
        <w:rPr>
          <w:rFonts w:ascii="GHEA Grapalat" w:hAnsi="GHEA Grapalat" w:cs="Sylfaen"/>
          <w:szCs w:val="24"/>
          <w:lang w:val="es-ES"/>
        </w:rPr>
        <w:t xml:space="preserve"> </w:t>
      </w:r>
      <w:r>
        <w:rPr>
          <w:rFonts w:ascii="GHEA Grapalat" w:hAnsi="GHEA Grapalat" w:cs="Sylfaen"/>
          <w:szCs w:val="24"/>
          <w:lang w:val="ru-RU"/>
        </w:rPr>
        <w:t>որևէ</w:t>
      </w:r>
      <w:r>
        <w:rPr>
          <w:rFonts w:ascii="GHEA Grapalat" w:hAnsi="GHEA Grapalat" w:cs="Sylfaen"/>
          <w:szCs w:val="24"/>
          <w:lang w:val="es-ES"/>
        </w:rPr>
        <w:t xml:space="preserve"> </w:t>
      </w:r>
      <w:r>
        <w:rPr>
          <w:rFonts w:ascii="GHEA Grapalat" w:hAnsi="GHEA Grapalat" w:cs="Sylfaen"/>
          <w:szCs w:val="24"/>
          <w:lang w:val="en-US"/>
        </w:rPr>
        <w:t>Մ</w:t>
      </w:r>
      <w:r>
        <w:rPr>
          <w:rFonts w:ascii="GHEA Grapalat" w:hAnsi="GHEA Grapalat" w:cs="Sylfaen"/>
          <w:szCs w:val="24"/>
          <w:lang w:val="ru-RU"/>
        </w:rPr>
        <w:t>ասնակից</w:t>
      </w:r>
      <w:r>
        <w:rPr>
          <w:rFonts w:ascii="GHEA Grapalat" w:hAnsi="GHEA Grapalat" w:cs="Sylfaen"/>
          <w:szCs w:val="24"/>
          <w:lang w:val="es-ES"/>
        </w:rPr>
        <w:t xml:space="preserve"> </w:t>
      </w:r>
      <w:r>
        <w:rPr>
          <w:rFonts w:ascii="GHEA Grapalat" w:hAnsi="GHEA Grapalat" w:cs="Sylfaen"/>
          <w:szCs w:val="24"/>
          <w:lang w:val="ru-RU"/>
        </w:rPr>
        <w:t>գնումների</w:t>
      </w:r>
      <w:r>
        <w:rPr>
          <w:rFonts w:ascii="GHEA Grapalat" w:hAnsi="GHEA Grapalat" w:cs="Sylfaen"/>
          <w:szCs w:val="24"/>
          <w:lang w:val="es-ES"/>
        </w:rPr>
        <w:t xml:space="preserve"> </w:t>
      </w:r>
      <w:r>
        <w:rPr>
          <w:rFonts w:ascii="GHEA Grapalat" w:hAnsi="GHEA Grapalat" w:cs="Sylfaen"/>
          <w:szCs w:val="24"/>
          <w:lang w:val="ru-RU"/>
        </w:rPr>
        <w:t>բողոքարկման</w:t>
      </w:r>
      <w:r>
        <w:rPr>
          <w:rFonts w:ascii="GHEA Grapalat" w:hAnsi="GHEA Grapalat" w:cs="Sylfaen"/>
          <w:szCs w:val="24"/>
          <w:lang w:val="es-ES"/>
        </w:rPr>
        <w:t xml:space="preserve"> </w:t>
      </w:r>
      <w:r>
        <w:rPr>
          <w:rFonts w:ascii="GHEA Grapalat" w:hAnsi="GHEA Grapalat" w:cs="Sylfaen"/>
          <w:szCs w:val="24"/>
          <w:lang w:val="ru-RU"/>
        </w:rPr>
        <w:t>խորհրդում</w:t>
      </w:r>
      <w:r>
        <w:rPr>
          <w:rFonts w:ascii="GHEA Grapalat" w:hAnsi="GHEA Grapalat" w:cs="Sylfaen"/>
          <w:szCs w:val="24"/>
          <w:lang w:val="es-ES"/>
        </w:rPr>
        <w:t xml:space="preserve"> </w:t>
      </w:r>
      <w:r>
        <w:rPr>
          <w:rFonts w:ascii="GHEA Grapalat" w:hAnsi="GHEA Grapalat" w:cs="Sylfaen"/>
          <w:szCs w:val="24"/>
          <w:lang w:val="ru-RU"/>
        </w:rPr>
        <w:t>չի</w:t>
      </w:r>
      <w:r>
        <w:rPr>
          <w:rFonts w:ascii="GHEA Grapalat" w:hAnsi="GHEA Grapalat" w:cs="Sylfaen"/>
          <w:szCs w:val="24"/>
          <w:lang w:val="es-ES"/>
        </w:rPr>
        <w:t xml:space="preserve"> </w:t>
      </w:r>
      <w:r>
        <w:rPr>
          <w:rFonts w:ascii="GHEA Grapalat" w:hAnsi="GHEA Grapalat" w:cs="Sylfaen"/>
          <w:szCs w:val="24"/>
          <w:lang w:val="ru-RU"/>
        </w:rPr>
        <w:t>բողոքարկում</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կնքած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առոչինչ</w:t>
      </w:r>
      <w:r>
        <w:rPr>
          <w:rFonts w:ascii="GHEA Grapalat" w:hAnsi="GHEA Grapalat" w:cs="Sylfaen"/>
          <w:szCs w:val="24"/>
          <w:lang w:val="es-ES"/>
        </w:rPr>
        <w:t xml:space="preserve"> </w:t>
      </w:r>
      <w:r>
        <w:rPr>
          <w:rFonts w:ascii="GHEA Grapalat" w:hAnsi="GHEA Grapalat" w:cs="Sylfaen"/>
          <w:szCs w:val="24"/>
          <w:lang w:val="ru-RU"/>
        </w:rPr>
        <w:t>է։</w:t>
      </w:r>
    </w:p>
    <w:p w:rsidR="0098522D" w:rsidRDefault="0098522D" w:rsidP="0098522D">
      <w:pPr>
        <w:pStyle w:val="BodyTextIndent2"/>
        <w:spacing w:line="240" w:lineRule="auto"/>
        <w:ind w:firstLine="567"/>
        <w:rPr>
          <w:rFonts w:ascii="GHEA Grapalat" w:hAnsi="GHEA Grapalat" w:cs="Sylfaen"/>
          <w:szCs w:val="24"/>
          <w:lang w:val="es-ES"/>
        </w:rPr>
      </w:pPr>
      <w:r>
        <w:rPr>
          <w:rFonts w:ascii="GHEA Grapalat" w:hAnsi="GHEA Grapalat" w:cs="Sylfaen"/>
          <w:szCs w:val="24"/>
          <w:lang w:val="es-ES"/>
        </w:rPr>
        <w:t xml:space="preserve">8.10 </w:t>
      </w:r>
      <w:r>
        <w:rPr>
          <w:rFonts w:ascii="GHEA Grapalat" w:hAnsi="GHEA Grapalat" w:cs="Sylfaen"/>
          <w:szCs w:val="24"/>
          <w:lang w:val="ru-RU"/>
        </w:rPr>
        <w:t>Ամփոփման</w:t>
      </w:r>
      <w:r>
        <w:rPr>
          <w:rFonts w:ascii="GHEA Grapalat" w:hAnsi="GHEA Grapalat" w:cs="Sylfaen"/>
          <w:szCs w:val="24"/>
          <w:lang w:val="es-ES"/>
        </w:rPr>
        <w:t xml:space="preserve"> </w:t>
      </w:r>
      <w:r>
        <w:rPr>
          <w:rFonts w:ascii="GHEA Grapalat" w:hAnsi="GHEA Grapalat" w:cs="Sylfaen"/>
          <w:szCs w:val="24"/>
          <w:lang w:val="ru-RU"/>
        </w:rPr>
        <w:t>նիստի</w:t>
      </w:r>
      <w:r>
        <w:rPr>
          <w:rFonts w:ascii="GHEA Grapalat" w:hAnsi="GHEA Grapalat" w:cs="Sylfaen"/>
          <w:szCs w:val="24"/>
          <w:lang w:val="es-ES"/>
        </w:rPr>
        <w:t xml:space="preserve"> </w:t>
      </w:r>
      <w:r>
        <w:rPr>
          <w:rFonts w:ascii="GHEA Grapalat" w:hAnsi="GHEA Grapalat" w:cs="Sylfaen"/>
          <w:szCs w:val="24"/>
          <w:lang w:val="ru-RU"/>
        </w:rPr>
        <w:t>վերաբերյալ</w:t>
      </w:r>
      <w:r>
        <w:rPr>
          <w:rFonts w:ascii="GHEA Grapalat" w:hAnsi="GHEA Grapalat" w:cs="Sylfaen"/>
          <w:szCs w:val="24"/>
          <w:lang w:val="es-ES"/>
        </w:rPr>
        <w:t xml:space="preserve"> </w:t>
      </w:r>
      <w:r>
        <w:rPr>
          <w:rFonts w:ascii="GHEA Grapalat" w:hAnsi="GHEA Grapalat" w:cs="Sylfaen"/>
          <w:szCs w:val="24"/>
          <w:lang w:val="ru-RU"/>
        </w:rPr>
        <w:t>կազմվում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արձանագրություն</w:t>
      </w:r>
      <w:r>
        <w:rPr>
          <w:rFonts w:ascii="GHEA Grapalat" w:hAnsi="GHEA Grapalat" w:cs="Sylfaen"/>
          <w:szCs w:val="24"/>
          <w:lang w:val="es-ES"/>
        </w:rPr>
        <w:t xml:space="preserve">, </w:t>
      </w:r>
      <w:r>
        <w:rPr>
          <w:rFonts w:ascii="GHEA Grapalat" w:hAnsi="GHEA Grapalat" w:cs="Sylfaen"/>
          <w:szCs w:val="24"/>
          <w:lang w:val="ru-RU"/>
        </w:rPr>
        <w:t>որը</w:t>
      </w:r>
      <w:r>
        <w:rPr>
          <w:rFonts w:ascii="GHEA Grapalat" w:hAnsi="GHEA Grapalat" w:cs="Sylfaen"/>
          <w:szCs w:val="24"/>
          <w:lang w:val="es-ES"/>
        </w:rPr>
        <w:t xml:space="preserve"> </w:t>
      </w:r>
      <w:r>
        <w:rPr>
          <w:rFonts w:ascii="GHEA Grapalat" w:hAnsi="GHEA Grapalat" w:cs="Sylfaen"/>
          <w:szCs w:val="24"/>
          <w:lang w:val="ru-RU"/>
        </w:rPr>
        <w:t>կցվում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գնման</w:t>
      </w:r>
      <w:r>
        <w:rPr>
          <w:rFonts w:ascii="GHEA Grapalat" w:hAnsi="GHEA Grapalat" w:cs="Sylfaen"/>
          <w:szCs w:val="24"/>
          <w:lang w:val="es-ES"/>
        </w:rPr>
        <w:t xml:space="preserve"> </w:t>
      </w:r>
      <w:r>
        <w:rPr>
          <w:rFonts w:ascii="GHEA Grapalat" w:hAnsi="GHEA Grapalat" w:cs="Sylfaen"/>
          <w:szCs w:val="24"/>
          <w:lang w:val="ru-RU"/>
        </w:rPr>
        <w:t>ընթացակարգի</w:t>
      </w:r>
      <w:r>
        <w:rPr>
          <w:rFonts w:ascii="GHEA Grapalat" w:hAnsi="GHEA Grapalat" w:cs="Sylfaen"/>
          <w:szCs w:val="24"/>
          <w:lang w:val="es-ES"/>
        </w:rPr>
        <w:t xml:space="preserve"> </w:t>
      </w:r>
      <w:r>
        <w:rPr>
          <w:rFonts w:ascii="GHEA Grapalat" w:hAnsi="GHEA Grapalat" w:cs="Sylfaen"/>
          <w:szCs w:val="24"/>
          <w:lang w:val="ru-RU"/>
        </w:rPr>
        <w:t>արձանագրությանը։</w:t>
      </w:r>
      <w:r>
        <w:rPr>
          <w:rFonts w:ascii="GHEA Grapalat" w:hAnsi="GHEA Grapalat" w:cs="Sylfaen"/>
          <w:szCs w:val="24"/>
          <w:lang w:val="es-ES"/>
        </w:rPr>
        <w:t xml:space="preserve"> </w:t>
      </w:r>
      <w:r>
        <w:rPr>
          <w:rFonts w:ascii="GHEA Grapalat" w:hAnsi="GHEA Grapalat" w:cs="Sylfaen"/>
          <w:szCs w:val="24"/>
          <w:lang w:val="ru-RU"/>
        </w:rPr>
        <w:t>Արձանագրությունն</w:t>
      </w:r>
      <w:r>
        <w:rPr>
          <w:rFonts w:ascii="GHEA Grapalat" w:hAnsi="GHEA Grapalat" w:cs="Sylfaen"/>
          <w:szCs w:val="24"/>
          <w:lang w:val="es-ES"/>
        </w:rPr>
        <w:t xml:space="preserve"> </w:t>
      </w:r>
      <w:r>
        <w:rPr>
          <w:rFonts w:ascii="GHEA Grapalat" w:hAnsi="GHEA Grapalat" w:cs="Sylfaen"/>
          <w:szCs w:val="24"/>
          <w:lang w:val="ru-RU"/>
        </w:rPr>
        <w:t>ստորագրում</w:t>
      </w:r>
      <w:r>
        <w:rPr>
          <w:rFonts w:ascii="GHEA Grapalat" w:hAnsi="GHEA Grapalat" w:cs="Sylfaen"/>
          <w:szCs w:val="24"/>
          <w:lang w:val="es-ES"/>
        </w:rPr>
        <w:t xml:space="preserve"> </w:t>
      </w:r>
      <w:r>
        <w:rPr>
          <w:rFonts w:ascii="GHEA Grapalat" w:hAnsi="GHEA Grapalat" w:cs="Sylfaen"/>
          <w:szCs w:val="24"/>
          <w:lang w:val="ru-RU"/>
        </w:rPr>
        <w:t>են</w:t>
      </w:r>
      <w:r>
        <w:rPr>
          <w:rFonts w:ascii="GHEA Grapalat" w:hAnsi="GHEA Grapalat" w:cs="Sylfaen"/>
          <w:szCs w:val="24"/>
          <w:lang w:val="es-ES"/>
        </w:rPr>
        <w:t xml:space="preserve"> </w:t>
      </w:r>
      <w:r>
        <w:rPr>
          <w:rFonts w:ascii="GHEA Grapalat" w:hAnsi="GHEA Grapalat" w:cs="Sylfaen"/>
          <w:szCs w:val="24"/>
          <w:lang w:val="ru-RU"/>
        </w:rPr>
        <w:t>հանձնաժողովի</w:t>
      </w:r>
      <w:r>
        <w:rPr>
          <w:rFonts w:ascii="GHEA Grapalat" w:hAnsi="GHEA Grapalat" w:cs="Sylfaen"/>
          <w:szCs w:val="24"/>
          <w:lang w:val="es-ES"/>
        </w:rPr>
        <w:t xml:space="preserve"> </w:t>
      </w:r>
      <w:r>
        <w:rPr>
          <w:rFonts w:ascii="GHEA Grapalat" w:hAnsi="GHEA Grapalat" w:cs="Sylfaen"/>
          <w:szCs w:val="24"/>
          <w:lang w:val="ru-RU"/>
        </w:rPr>
        <w:t>նիստին</w:t>
      </w:r>
      <w:r>
        <w:rPr>
          <w:rFonts w:ascii="GHEA Grapalat" w:hAnsi="GHEA Grapalat" w:cs="Sylfaen"/>
          <w:szCs w:val="24"/>
          <w:lang w:val="es-ES"/>
        </w:rPr>
        <w:t xml:space="preserve"> </w:t>
      </w:r>
      <w:r>
        <w:rPr>
          <w:rFonts w:ascii="GHEA Grapalat" w:hAnsi="GHEA Grapalat" w:cs="Sylfaen"/>
          <w:szCs w:val="24"/>
          <w:lang w:val="ru-RU"/>
        </w:rPr>
        <w:t>ներկա</w:t>
      </w:r>
      <w:r>
        <w:rPr>
          <w:rFonts w:ascii="GHEA Grapalat" w:hAnsi="GHEA Grapalat" w:cs="Sylfaen"/>
          <w:szCs w:val="24"/>
          <w:lang w:val="es-ES"/>
        </w:rPr>
        <w:t xml:space="preserve"> </w:t>
      </w:r>
      <w:r>
        <w:rPr>
          <w:rFonts w:ascii="GHEA Grapalat" w:hAnsi="GHEA Grapalat" w:cs="Sylfaen"/>
          <w:szCs w:val="24"/>
          <w:lang w:val="ru-RU"/>
        </w:rPr>
        <w:t>անդամները։</w:t>
      </w:r>
    </w:p>
    <w:p w:rsidR="0098522D" w:rsidRDefault="0098522D" w:rsidP="0098522D">
      <w:pPr>
        <w:pStyle w:val="BodyTextIndent2"/>
        <w:spacing w:line="240" w:lineRule="auto"/>
        <w:ind w:firstLine="567"/>
        <w:rPr>
          <w:rFonts w:ascii="GHEA Grapalat" w:hAnsi="GHEA Grapalat" w:cs="Sylfaen"/>
          <w:szCs w:val="24"/>
          <w:lang w:val="es-ES"/>
        </w:rPr>
      </w:pPr>
      <w:r>
        <w:rPr>
          <w:rFonts w:ascii="GHEA Grapalat" w:hAnsi="GHEA Grapalat" w:cs="Sylfaen"/>
          <w:szCs w:val="24"/>
          <w:lang w:val="es-ES"/>
        </w:rPr>
        <w:t xml:space="preserve">8.11 </w:t>
      </w:r>
      <w:r>
        <w:rPr>
          <w:rFonts w:ascii="GHEA Grapalat" w:hAnsi="GHEA Grapalat" w:cs="Sylfaen"/>
          <w:szCs w:val="24"/>
          <w:lang w:val="ru-RU"/>
        </w:rPr>
        <w:t>Եթե</w:t>
      </w:r>
      <w:r>
        <w:rPr>
          <w:rFonts w:ascii="GHEA Grapalat" w:hAnsi="GHEA Grapalat" w:cs="Sylfaen"/>
          <w:szCs w:val="24"/>
          <w:lang w:val="es-ES"/>
        </w:rPr>
        <w:t xml:space="preserve"> </w:t>
      </w:r>
      <w:r>
        <w:rPr>
          <w:rFonts w:ascii="GHEA Grapalat" w:hAnsi="GHEA Grapalat" w:cs="Sylfaen"/>
          <w:szCs w:val="24"/>
          <w:lang w:val="ru-RU"/>
        </w:rPr>
        <w:t>հանձնաժողովի</w:t>
      </w:r>
      <w:r>
        <w:rPr>
          <w:rFonts w:ascii="GHEA Grapalat" w:hAnsi="GHEA Grapalat" w:cs="Sylfaen"/>
          <w:szCs w:val="24"/>
          <w:lang w:val="es-ES"/>
        </w:rPr>
        <w:t xml:space="preserve"> </w:t>
      </w:r>
      <w:r>
        <w:rPr>
          <w:rFonts w:ascii="GHEA Grapalat" w:hAnsi="GHEA Grapalat" w:cs="Sylfaen"/>
          <w:szCs w:val="24"/>
          <w:lang w:val="ru-RU"/>
        </w:rPr>
        <w:t>անդամը</w:t>
      </w:r>
      <w:r>
        <w:rPr>
          <w:rFonts w:ascii="GHEA Grapalat" w:hAnsi="GHEA Grapalat" w:cs="Sylfaen"/>
          <w:szCs w:val="24"/>
          <w:lang w:val="es-ES"/>
        </w:rPr>
        <w:t xml:space="preserve"> </w:t>
      </w:r>
      <w:r>
        <w:rPr>
          <w:rFonts w:ascii="GHEA Grapalat" w:hAnsi="GHEA Grapalat" w:cs="Sylfaen"/>
          <w:szCs w:val="24"/>
          <w:lang w:val="ru-RU"/>
        </w:rPr>
        <w:t>և</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Մասնակիցը</w:t>
      </w:r>
      <w:r>
        <w:rPr>
          <w:rFonts w:ascii="GHEA Grapalat" w:hAnsi="GHEA Grapalat" w:cs="Sylfaen"/>
          <w:szCs w:val="24"/>
          <w:lang w:val="es-ES"/>
        </w:rPr>
        <w:t xml:space="preserve"> </w:t>
      </w:r>
      <w:r>
        <w:rPr>
          <w:rFonts w:ascii="GHEA Grapalat" w:hAnsi="GHEA Grapalat" w:cs="Sylfaen"/>
          <w:szCs w:val="24"/>
          <w:lang w:val="ru-RU"/>
        </w:rPr>
        <w:t>ամփոփման</w:t>
      </w:r>
      <w:r>
        <w:rPr>
          <w:rFonts w:ascii="GHEA Grapalat" w:hAnsi="GHEA Grapalat" w:cs="Sylfaen"/>
          <w:szCs w:val="24"/>
          <w:lang w:val="es-ES"/>
        </w:rPr>
        <w:t xml:space="preserve"> </w:t>
      </w:r>
      <w:r>
        <w:rPr>
          <w:rFonts w:ascii="GHEA Grapalat" w:hAnsi="GHEA Grapalat" w:cs="Sylfaen"/>
          <w:szCs w:val="24"/>
          <w:lang w:val="ru-RU"/>
        </w:rPr>
        <w:t>նիստի</w:t>
      </w:r>
      <w:r>
        <w:rPr>
          <w:rFonts w:ascii="GHEA Grapalat" w:hAnsi="GHEA Grapalat" w:cs="Sylfaen"/>
          <w:szCs w:val="24"/>
          <w:lang w:val="es-ES"/>
        </w:rPr>
        <w:t xml:space="preserve"> </w:t>
      </w:r>
      <w:r>
        <w:rPr>
          <w:rFonts w:ascii="GHEA Grapalat" w:hAnsi="GHEA Grapalat" w:cs="Sylfaen"/>
          <w:szCs w:val="24"/>
          <w:lang w:val="ru-RU"/>
        </w:rPr>
        <w:t>վերաբերյալ</w:t>
      </w:r>
      <w:r>
        <w:rPr>
          <w:rFonts w:ascii="GHEA Grapalat" w:hAnsi="GHEA Grapalat" w:cs="Sylfaen"/>
          <w:szCs w:val="24"/>
          <w:lang w:val="es-ES"/>
        </w:rPr>
        <w:t xml:space="preserve"> </w:t>
      </w:r>
      <w:r>
        <w:rPr>
          <w:rFonts w:ascii="GHEA Grapalat" w:hAnsi="GHEA Grapalat" w:cs="Sylfaen"/>
          <w:szCs w:val="24"/>
          <w:lang w:val="ru-RU"/>
        </w:rPr>
        <w:t>ցանկանում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արտահայտել</w:t>
      </w:r>
      <w:r>
        <w:rPr>
          <w:rFonts w:ascii="GHEA Grapalat" w:hAnsi="GHEA Grapalat" w:cs="Sylfaen"/>
          <w:szCs w:val="24"/>
          <w:lang w:val="es-ES"/>
        </w:rPr>
        <w:t xml:space="preserve"> </w:t>
      </w:r>
      <w:r>
        <w:rPr>
          <w:rFonts w:ascii="GHEA Grapalat" w:hAnsi="GHEA Grapalat" w:cs="Sylfaen"/>
          <w:szCs w:val="24"/>
          <w:lang w:val="ru-RU"/>
        </w:rPr>
        <w:t>ամփոփման</w:t>
      </w:r>
      <w:r>
        <w:rPr>
          <w:rFonts w:ascii="GHEA Grapalat" w:hAnsi="GHEA Grapalat" w:cs="Sylfaen"/>
          <w:szCs w:val="24"/>
          <w:lang w:val="es-ES"/>
        </w:rPr>
        <w:t xml:space="preserve"> </w:t>
      </w:r>
      <w:r>
        <w:rPr>
          <w:rFonts w:ascii="GHEA Grapalat" w:hAnsi="GHEA Grapalat" w:cs="Sylfaen"/>
          <w:szCs w:val="24"/>
          <w:lang w:val="ru-RU"/>
        </w:rPr>
        <w:t>նիստի</w:t>
      </w:r>
      <w:r>
        <w:rPr>
          <w:rFonts w:ascii="GHEA Grapalat" w:hAnsi="GHEA Grapalat" w:cs="Sylfaen"/>
          <w:szCs w:val="24"/>
          <w:lang w:val="es-ES"/>
        </w:rPr>
        <w:t xml:space="preserve"> </w:t>
      </w:r>
      <w:r>
        <w:rPr>
          <w:rFonts w:ascii="GHEA Grapalat" w:hAnsi="GHEA Grapalat" w:cs="Sylfaen"/>
          <w:szCs w:val="24"/>
          <w:lang w:val="ru-RU"/>
        </w:rPr>
        <w:t>արձանագրության</w:t>
      </w:r>
      <w:r>
        <w:rPr>
          <w:rFonts w:ascii="GHEA Grapalat" w:hAnsi="GHEA Grapalat" w:cs="Sylfaen"/>
          <w:szCs w:val="24"/>
          <w:lang w:val="es-ES"/>
        </w:rPr>
        <w:t xml:space="preserve"> </w:t>
      </w:r>
      <w:r>
        <w:rPr>
          <w:rFonts w:ascii="GHEA Grapalat" w:hAnsi="GHEA Grapalat" w:cs="Sylfaen"/>
          <w:szCs w:val="24"/>
          <w:lang w:val="ru-RU"/>
        </w:rPr>
        <w:t>մեջ</w:t>
      </w:r>
      <w:r>
        <w:rPr>
          <w:rFonts w:ascii="GHEA Grapalat" w:hAnsi="GHEA Grapalat" w:cs="Sylfaen"/>
          <w:szCs w:val="24"/>
          <w:lang w:val="es-ES"/>
        </w:rPr>
        <w:t xml:space="preserve"> </w:t>
      </w:r>
      <w:r>
        <w:rPr>
          <w:rFonts w:ascii="GHEA Grapalat" w:hAnsi="GHEA Grapalat" w:cs="Sylfaen"/>
          <w:szCs w:val="24"/>
          <w:lang w:val="ru-RU"/>
        </w:rPr>
        <w:t>չներառված</w:t>
      </w:r>
      <w:r>
        <w:rPr>
          <w:rFonts w:ascii="GHEA Grapalat" w:hAnsi="GHEA Grapalat" w:cs="Sylfaen"/>
          <w:szCs w:val="24"/>
          <w:lang w:val="es-ES"/>
        </w:rPr>
        <w:t xml:space="preserve"> </w:t>
      </w:r>
      <w:r>
        <w:rPr>
          <w:rFonts w:ascii="GHEA Grapalat" w:hAnsi="GHEA Grapalat" w:cs="Sylfaen"/>
          <w:szCs w:val="24"/>
          <w:lang w:val="ru-RU"/>
        </w:rPr>
        <w:t>կարծիք</w:t>
      </w:r>
      <w:r>
        <w:rPr>
          <w:rFonts w:ascii="GHEA Grapalat" w:hAnsi="GHEA Grapalat" w:cs="Sylfaen"/>
          <w:szCs w:val="24"/>
          <w:lang w:val="es-ES"/>
        </w:rPr>
        <w:t xml:space="preserve"> (</w:t>
      </w:r>
      <w:r>
        <w:rPr>
          <w:rFonts w:ascii="GHEA Grapalat" w:hAnsi="GHEA Grapalat" w:cs="Sylfaen"/>
          <w:szCs w:val="24"/>
          <w:lang w:val="ru-RU"/>
        </w:rPr>
        <w:t>հատուկ</w:t>
      </w:r>
      <w:r>
        <w:rPr>
          <w:rFonts w:ascii="GHEA Grapalat" w:hAnsi="GHEA Grapalat" w:cs="Sylfaen"/>
          <w:szCs w:val="24"/>
          <w:lang w:val="es-ES"/>
        </w:rPr>
        <w:t xml:space="preserve"> </w:t>
      </w:r>
      <w:r>
        <w:rPr>
          <w:rFonts w:ascii="GHEA Grapalat" w:hAnsi="GHEA Grapalat" w:cs="Sylfaen"/>
          <w:szCs w:val="24"/>
          <w:lang w:val="ru-RU"/>
        </w:rPr>
        <w:t>կարծիք</w:t>
      </w:r>
      <w:r>
        <w:rPr>
          <w:rFonts w:ascii="GHEA Grapalat" w:hAnsi="GHEA Grapalat" w:cs="Sylfaen"/>
          <w:szCs w:val="24"/>
          <w:lang w:val="es-ES"/>
        </w:rPr>
        <w:t xml:space="preserve">), </w:t>
      </w:r>
      <w:r>
        <w:rPr>
          <w:rFonts w:ascii="GHEA Grapalat" w:hAnsi="GHEA Grapalat" w:cs="Sylfaen"/>
          <w:szCs w:val="24"/>
          <w:lang w:val="ru-RU"/>
        </w:rPr>
        <w:t>ապա</w:t>
      </w:r>
      <w:r>
        <w:rPr>
          <w:rFonts w:ascii="GHEA Grapalat" w:hAnsi="GHEA Grapalat" w:cs="Sylfaen"/>
          <w:szCs w:val="24"/>
          <w:lang w:val="es-ES"/>
        </w:rPr>
        <w:t xml:space="preserve"> </w:t>
      </w:r>
      <w:r>
        <w:rPr>
          <w:rFonts w:ascii="GHEA Grapalat" w:hAnsi="GHEA Grapalat" w:cs="Sylfaen"/>
          <w:szCs w:val="24"/>
          <w:lang w:val="ru-RU"/>
        </w:rPr>
        <w:t>դա</w:t>
      </w:r>
      <w:r>
        <w:rPr>
          <w:rFonts w:ascii="GHEA Grapalat" w:hAnsi="GHEA Grapalat" w:cs="Sylfaen"/>
          <w:szCs w:val="24"/>
          <w:lang w:val="es-ES"/>
        </w:rPr>
        <w:t xml:space="preserve"> </w:t>
      </w:r>
      <w:r>
        <w:rPr>
          <w:rFonts w:ascii="GHEA Grapalat" w:hAnsi="GHEA Grapalat" w:cs="Sylfaen"/>
          <w:szCs w:val="24"/>
          <w:lang w:val="ru-RU"/>
        </w:rPr>
        <w:t>ներկայացնում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գրավոր</w:t>
      </w:r>
      <w:r>
        <w:rPr>
          <w:rFonts w:ascii="GHEA Grapalat" w:hAnsi="GHEA Grapalat" w:cs="Sylfaen"/>
          <w:szCs w:val="24"/>
          <w:lang w:val="es-ES"/>
        </w:rPr>
        <w:t xml:space="preserve">` </w:t>
      </w:r>
      <w:r>
        <w:rPr>
          <w:rFonts w:ascii="GHEA Grapalat" w:hAnsi="GHEA Grapalat" w:cs="Sylfaen"/>
          <w:szCs w:val="24"/>
          <w:lang w:val="ru-RU"/>
        </w:rPr>
        <w:t>նիստի</w:t>
      </w:r>
      <w:r>
        <w:rPr>
          <w:rFonts w:ascii="GHEA Grapalat" w:hAnsi="GHEA Grapalat" w:cs="Sylfaen"/>
          <w:szCs w:val="24"/>
          <w:lang w:val="es-ES"/>
        </w:rPr>
        <w:t xml:space="preserve"> </w:t>
      </w:r>
      <w:r>
        <w:rPr>
          <w:rFonts w:ascii="GHEA Grapalat" w:hAnsi="GHEA Grapalat" w:cs="Sylfaen"/>
          <w:szCs w:val="24"/>
          <w:lang w:val="ru-RU"/>
        </w:rPr>
        <w:t>ընթացքում</w:t>
      </w:r>
      <w:r>
        <w:rPr>
          <w:rFonts w:ascii="GHEA Grapalat" w:hAnsi="GHEA Grapalat" w:cs="Sylfaen"/>
          <w:szCs w:val="24"/>
          <w:lang w:val="es-ES"/>
        </w:rPr>
        <w:t xml:space="preserve">, </w:t>
      </w:r>
      <w:r>
        <w:rPr>
          <w:rFonts w:ascii="GHEA Grapalat" w:hAnsi="GHEA Grapalat" w:cs="Sylfaen"/>
          <w:szCs w:val="24"/>
          <w:lang w:val="ru-RU"/>
        </w:rPr>
        <w:t>որը</w:t>
      </w:r>
      <w:r>
        <w:rPr>
          <w:rFonts w:ascii="GHEA Grapalat" w:hAnsi="GHEA Grapalat" w:cs="Sylfaen"/>
          <w:szCs w:val="24"/>
          <w:lang w:val="es-ES"/>
        </w:rPr>
        <w:t xml:space="preserve"> </w:t>
      </w:r>
      <w:r>
        <w:rPr>
          <w:rFonts w:ascii="GHEA Grapalat" w:hAnsi="GHEA Grapalat" w:cs="Sylfaen"/>
          <w:szCs w:val="24"/>
          <w:lang w:val="ru-RU"/>
        </w:rPr>
        <w:t>կցվում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սույն</w:t>
      </w:r>
      <w:r>
        <w:rPr>
          <w:rFonts w:ascii="GHEA Grapalat" w:hAnsi="GHEA Grapalat" w:cs="Sylfaen"/>
          <w:szCs w:val="24"/>
          <w:lang w:val="es-ES"/>
        </w:rPr>
        <w:t xml:space="preserve"> </w:t>
      </w:r>
      <w:r>
        <w:rPr>
          <w:rFonts w:ascii="GHEA Grapalat" w:hAnsi="GHEA Grapalat" w:cs="Sylfaen"/>
          <w:szCs w:val="24"/>
          <w:lang w:val="ru-RU"/>
        </w:rPr>
        <w:t>մասի</w:t>
      </w:r>
      <w:r>
        <w:rPr>
          <w:rFonts w:ascii="GHEA Grapalat" w:hAnsi="GHEA Grapalat" w:cs="Sylfaen"/>
          <w:szCs w:val="24"/>
          <w:lang w:val="es-ES"/>
        </w:rPr>
        <w:t xml:space="preserve"> 8.10 </w:t>
      </w:r>
      <w:r>
        <w:rPr>
          <w:rFonts w:ascii="GHEA Grapalat" w:hAnsi="GHEA Grapalat" w:cs="Sylfaen"/>
          <w:szCs w:val="24"/>
          <w:lang w:val="ru-RU"/>
        </w:rPr>
        <w:t>կետում</w:t>
      </w:r>
      <w:r>
        <w:rPr>
          <w:rFonts w:ascii="GHEA Grapalat" w:hAnsi="GHEA Grapalat" w:cs="Sylfaen"/>
          <w:szCs w:val="24"/>
          <w:lang w:val="es-ES"/>
        </w:rPr>
        <w:t xml:space="preserve"> </w:t>
      </w:r>
      <w:r>
        <w:rPr>
          <w:rFonts w:ascii="GHEA Grapalat" w:hAnsi="GHEA Grapalat" w:cs="Sylfaen"/>
          <w:szCs w:val="24"/>
          <w:lang w:val="ru-RU"/>
        </w:rPr>
        <w:t>նշված</w:t>
      </w:r>
      <w:r>
        <w:rPr>
          <w:rFonts w:ascii="GHEA Grapalat" w:hAnsi="GHEA Grapalat" w:cs="Sylfaen"/>
          <w:szCs w:val="24"/>
          <w:lang w:val="es-ES"/>
        </w:rPr>
        <w:t xml:space="preserve"> </w:t>
      </w:r>
      <w:r>
        <w:rPr>
          <w:rFonts w:ascii="GHEA Grapalat" w:hAnsi="GHEA Grapalat" w:cs="Sylfaen"/>
          <w:szCs w:val="24"/>
          <w:lang w:val="ru-RU"/>
        </w:rPr>
        <w:t>արձանագրությանը։</w:t>
      </w:r>
    </w:p>
    <w:p w:rsidR="0098522D" w:rsidRDefault="0098522D" w:rsidP="0098522D">
      <w:pPr>
        <w:ind w:firstLine="567"/>
        <w:jc w:val="center"/>
        <w:rPr>
          <w:rFonts w:ascii="GHEA Grapalat" w:hAnsi="GHEA Grapalat"/>
          <w:b/>
          <w:sz w:val="20"/>
          <w:lang w:val="es-ES"/>
        </w:rPr>
      </w:pPr>
    </w:p>
    <w:p w:rsidR="0098522D" w:rsidRDefault="0098522D" w:rsidP="0098522D">
      <w:pPr>
        <w:jc w:val="center"/>
        <w:rPr>
          <w:rFonts w:ascii="GHEA Grapalat" w:hAnsi="GHEA Grapalat" w:cs="Arial"/>
          <w:b/>
          <w:iCs/>
          <w:sz w:val="20"/>
          <w:lang w:val="af-ZA"/>
        </w:rPr>
      </w:pPr>
      <w:r>
        <w:rPr>
          <w:rFonts w:ascii="GHEA Grapalat" w:hAnsi="GHEA Grapalat"/>
          <w:b/>
          <w:iCs/>
          <w:sz w:val="20"/>
          <w:lang w:val="af-ZA"/>
        </w:rPr>
        <w:t xml:space="preserve">9.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rsidR="0098522D" w:rsidRDefault="0098522D" w:rsidP="0098522D">
      <w:pPr>
        <w:jc w:val="center"/>
        <w:rPr>
          <w:rFonts w:ascii="GHEA Grapalat" w:hAnsi="GHEA Grapalat"/>
          <w:b/>
          <w:iCs/>
          <w:sz w:val="20"/>
          <w:lang w:val="af-ZA"/>
        </w:rPr>
      </w:pPr>
    </w:p>
    <w:p w:rsidR="0098522D" w:rsidRDefault="0098522D" w:rsidP="0098522D">
      <w:pPr>
        <w:ind w:firstLine="567"/>
        <w:jc w:val="both"/>
        <w:rPr>
          <w:rFonts w:ascii="GHEA Grapalat" w:hAnsi="GHEA Grapalat" w:cs="Sylfaen"/>
          <w:sz w:val="20"/>
          <w:lang w:val="af-ZA"/>
        </w:rPr>
      </w:pPr>
      <w:r>
        <w:rPr>
          <w:rFonts w:ascii="GHEA Grapalat" w:hAnsi="GHEA Grapalat"/>
          <w:iCs/>
          <w:sz w:val="20"/>
          <w:lang w:val="af-ZA"/>
        </w:rPr>
        <w:t xml:space="preserve">9.1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rsidR="0098522D" w:rsidRDefault="0098522D" w:rsidP="0098522D">
      <w:pPr>
        <w:ind w:firstLine="567"/>
        <w:jc w:val="both"/>
        <w:rPr>
          <w:rFonts w:ascii="GHEA Grapalat" w:hAnsi="GHEA Grapalat" w:cs="Sylfaen"/>
          <w:sz w:val="20"/>
          <w:lang w:val="hy-AM"/>
        </w:rPr>
      </w:pPr>
      <w:r>
        <w:rPr>
          <w:rFonts w:ascii="GHEA Grapalat" w:hAnsi="GHEA Grapalat" w:cs="Sylfaen"/>
          <w:sz w:val="20"/>
          <w:lang w:val="af-ZA"/>
        </w:rPr>
        <w:t xml:space="preserve">9.2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հայտարարվելուն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iCs/>
          <w:sz w:val="20"/>
          <w:lang w:val="af-ZA"/>
        </w:rPr>
        <w:t xml:space="preserve">Համակարգի միջոցով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9.2.1 </w:t>
      </w:r>
      <w:r>
        <w:rPr>
          <w:rFonts w:ascii="GHEA Grapalat" w:hAnsi="GHEA Grapalat" w:cs="Sylfaen"/>
          <w:sz w:val="20"/>
          <w:lang w:val="hy-AM"/>
        </w:rPr>
        <w:t>Անգործության</w:t>
      </w:r>
      <w:r>
        <w:rPr>
          <w:rFonts w:ascii="GHEA Grapalat" w:hAnsi="GHEA Grapalat" w:cs="Sylfaen"/>
          <w:sz w:val="20"/>
          <w:lang w:val="af-ZA"/>
        </w:rPr>
        <w:t xml:space="preserve"> </w:t>
      </w:r>
      <w:r>
        <w:rPr>
          <w:rFonts w:ascii="GHEA Grapalat" w:hAnsi="GHEA Grapalat" w:cs="Sylfaen"/>
          <w:sz w:val="20"/>
          <w:lang w:val="hy-AM"/>
        </w:rPr>
        <w:t>ժամանակահատվածի</w:t>
      </w:r>
      <w:r>
        <w:rPr>
          <w:rFonts w:ascii="GHEA Grapalat" w:hAnsi="GHEA Grapalat" w:cs="Sylfaen"/>
          <w:sz w:val="20"/>
          <w:lang w:val="af-ZA"/>
        </w:rPr>
        <w:t xml:space="preserve"> </w:t>
      </w:r>
      <w:r>
        <w:rPr>
          <w:rFonts w:ascii="GHEA Grapalat" w:hAnsi="GHEA Grapalat" w:cs="Sylfaen"/>
          <w:sz w:val="20"/>
          <w:lang w:val="hy-AM"/>
        </w:rPr>
        <w:t>ավարտից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գնահատող</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w:t>
      </w:r>
    </w:p>
    <w:p w:rsidR="0098522D" w:rsidRDefault="0098522D" w:rsidP="0098522D">
      <w:pPr>
        <w:ind w:firstLine="567"/>
        <w:jc w:val="both"/>
        <w:rPr>
          <w:rFonts w:ascii="GHEA Grapalat" w:hAnsi="GHEA Grapalat" w:cs="Sylfaen"/>
          <w:sz w:val="20"/>
          <w:lang w:val="hy-AM"/>
        </w:rPr>
      </w:pPr>
      <w:r>
        <w:rPr>
          <w:rFonts w:ascii="GHEA Grapalat" w:hAnsi="GHEA Grapalat" w:cs="Sylfaen"/>
          <w:sz w:val="20"/>
          <w:lang w:val="af-ZA"/>
        </w:rPr>
        <w:t xml:space="preserve">9.3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նախագիծը</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8.9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անգործության</w:t>
      </w:r>
      <w:r>
        <w:rPr>
          <w:rFonts w:ascii="GHEA Grapalat" w:hAnsi="GHEA Grapalat" w:cs="Sylfaen"/>
          <w:sz w:val="20"/>
          <w:lang w:val="af-ZA"/>
        </w:rPr>
        <w:t xml:space="preserve"> </w:t>
      </w:r>
      <w:r>
        <w:rPr>
          <w:rFonts w:ascii="GHEA Grapalat" w:hAnsi="GHEA Grapalat" w:cs="Sylfaen"/>
          <w:sz w:val="20"/>
          <w:lang w:val="hy-AM"/>
        </w:rPr>
        <w:t>ժամկետի</w:t>
      </w:r>
      <w:r>
        <w:rPr>
          <w:rFonts w:ascii="GHEA Grapalat" w:hAnsi="GHEA Grapalat" w:cs="Sylfaen"/>
          <w:sz w:val="20"/>
          <w:lang w:val="af-ZA"/>
        </w:rPr>
        <w:t xml:space="preserve"> </w:t>
      </w:r>
      <w:r>
        <w:rPr>
          <w:rFonts w:ascii="GHEA Grapalat" w:hAnsi="GHEA Grapalat" w:cs="Sylfaen"/>
          <w:sz w:val="20"/>
          <w:lang w:val="hy-AM"/>
        </w:rPr>
        <w:t>ավարտից</w:t>
      </w:r>
      <w:r>
        <w:rPr>
          <w:rFonts w:ascii="GHEA Grapalat" w:hAnsi="GHEA Grapalat" w:cs="Sylfaen"/>
          <w:sz w:val="20"/>
          <w:lang w:val="af-ZA"/>
        </w:rPr>
        <w:t xml:space="preserve">  5 </w:t>
      </w:r>
      <w:r>
        <w:rPr>
          <w:rFonts w:ascii="GHEA Grapalat" w:hAnsi="GHEA Grapalat" w:cs="Sylfaen"/>
          <w:sz w:val="20"/>
          <w:lang w:val="hy-AM"/>
        </w:rPr>
        <w:t>օրացուցային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10.1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պայմանագրով</w:t>
      </w:r>
      <w:r>
        <w:rPr>
          <w:rFonts w:ascii="GHEA Grapalat" w:hAnsi="GHEA Grapalat" w:cs="Sylfaen"/>
          <w:sz w:val="20"/>
          <w:lang w:val="af-ZA"/>
        </w:rPr>
        <w:t xml:space="preserve"> </w:t>
      </w:r>
      <w:r>
        <w:rPr>
          <w:rFonts w:ascii="GHEA Grapalat" w:hAnsi="GHEA Grapalat" w:cs="Sylfaen"/>
          <w:sz w:val="20"/>
          <w:lang w:val="ru-RU"/>
        </w:rPr>
        <w:t>կանխավճար</w:t>
      </w:r>
      <w:r>
        <w:rPr>
          <w:rFonts w:ascii="GHEA Grapalat" w:hAnsi="GHEA Grapalat" w:cs="Sylfaen"/>
          <w:sz w:val="20"/>
          <w:lang w:val="af-ZA"/>
        </w:rPr>
        <w:t xml:space="preserve"> </w:t>
      </w:r>
      <w:r>
        <w:rPr>
          <w:rFonts w:ascii="GHEA Grapalat" w:hAnsi="GHEA Grapalat" w:cs="Sylfaen"/>
          <w:sz w:val="20"/>
          <w:lang w:val="ru-RU"/>
        </w:rPr>
        <w:t>նախատեսվելու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կանխավճարի</w:t>
      </w:r>
      <w:r>
        <w:rPr>
          <w:rFonts w:ascii="GHEA Grapalat" w:hAnsi="GHEA Grapalat" w:cs="Sylfaen"/>
          <w:sz w:val="20"/>
          <w:lang w:val="af-ZA"/>
        </w:rPr>
        <w:t xml:space="preserve"> </w:t>
      </w:r>
      <w:r>
        <w:rPr>
          <w:rFonts w:ascii="GHEA Grapalat" w:hAnsi="GHEA Grapalat" w:cs="Sylfaen"/>
          <w:sz w:val="20"/>
          <w:lang w:val="ru-RU"/>
        </w:rPr>
        <w:t>ապահովումը</w:t>
      </w:r>
      <w:r>
        <w:rPr>
          <w:rStyle w:val="FootnoteReference"/>
          <w:rFonts w:ascii="GHEA Grapalat" w:hAnsi="GHEA Grapalat" w:cs="Sylfaen"/>
          <w:i/>
          <w:sz w:val="20"/>
          <w:lang w:val="hy-AM"/>
        </w:rPr>
        <w:footnoteReference w:id="13"/>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9.3.1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առաջարկ</w:t>
      </w:r>
      <w:r>
        <w:rPr>
          <w:rFonts w:ascii="GHEA Grapalat" w:hAnsi="GHEA Grapalat" w:cs="Sylfaen"/>
          <w:sz w:val="20"/>
          <w:lang w:val="af-ZA"/>
        </w:rPr>
        <w:t xml:space="preserve"> </w:t>
      </w:r>
      <w:r>
        <w:rPr>
          <w:rFonts w:ascii="GHEA Grapalat" w:hAnsi="GHEA Grapalat" w:cs="Sylfaen"/>
          <w:sz w:val="20"/>
        </w:rPr>
        <w:t>ստացած</w:t>
      </w:r>
      <w:r>
        <w:rPr>
          <w:rFonts w:ascii="GHEA Grapalat" w:hAnsi="GHEA Grapalat" w:cs="Sylfaen"/>
          <w:sz w:val="20"/>
          <w:lang w:val="af-ZA"/>
        </w:rPr>
        <w:t xml:space="preserve"> Մ</w:t>
      </w:r>
      <w:r>
        <w:rPr>
          <w:rFonts w:ascii="GHEA Grapalat" w:hAnsi="GHEA Grapalat" w:cs="Sylfaen"/>
          <w:sz w:val="20"/>
        </w:rPr>
        <w:t>ասնակիցը</w:t>
      </w:r>
      <w:r>
        <w:rPr>
          <w:rFonts w:ascii="GHEA Grapalat" w:hAnsi="GHEA Grapalat" w:cs="Sylfaen"/>
          <w:sz w:val="20"/>
          <w:lang w:val="af-ZA"/>
        </w:rPr>
        <w:t xml:space="preserve"> </w:t>
      </w:r>
      <w:r>
        <w:rPr>
          <w:rFonts w:ascii="GHEA Grapalat" w:hAnsi="GHEA Grapalat" w:cs="Sylfaen"/>
          <w:sz w:val="20"/>
        </w:rPr>
        <w:t>պարտավոր</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Համակարգի</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w:t>
      </w:r>
      <w:r>
        <w:rPr>
          <w:rFonts w:ascii="GHEA Grapalat" w:hAnsi="GHEA Grapalat" w:cs="Sylfaen"/>
          <w:sz w:val="20"/>
        </w:rPr>
        <w:t>ընդունել</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մերժել</w:t>
      </w:r>
      <w:r>
        <w:rPr>
          <w:rFonts w:ascii="GHEA Grapalat" w:hAnsi="GHEA Grapalat" w:cs="Sylfaen"/>
          <w:sz w:val="20"/>
          <w:lang w:val="af-ZA"/>
        </w:rPr>
        <w:t xml:space="preserve"> </w:t>
      </w:r>
      <w:r>
        <w:rPr>
          <w:rFonts w:ascii="GHEA Grapalat" w:hAnsi="GHEA Grapalat" w:cs="Sylfaen"/>
          <w:sz w:val="20"/>
        </w:rPr>
        <w:t>իրեն</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առաջարկը</w:t>
      </w:r>
      <w:r>
        <w:rPr>
          <w:rFonts w:ascii="GHEA Grapalat" w:hAnsi="GHEA Grapalat" w:cs="Sylfaen"/>
          <w:sz w:val="20"/>
          <w:lang w:val="af-ZA"/>
        </w:rPr>
        <w:t>:</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տուժանքը</w:t>
      </w:r>
      <w:r>
        <w:rPr>
          <w:rFonts w:ascii="GHEA Grapalat" w:hAnsi="GHEA Grapalat" w:cs="Sylfaen"/>
          <w:sz w:val="20"/>
          <w:lang w:val="af-ZA"/>
        </w:rPr>
        <w:t xml:space="preserve">, </w:t>
      </w:r>
      <w:r>
        <w:rPr>
          <w:rFonts w:ascii="GHEA Grapalat" w:hAnsi="GHEA Grapalat" w:cs="Sylfaen"/>
          <w:sz w:val="20"/>
          <w:lang w:val="ru-RU"/>
        </w:rPr>
        <w:t>վճարում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rPr>
        <w:t>Մա</w:t>
      </w:r>
      <w:r>
        <w:rPr>
          <w:rFonts w:ascii="GHEA Grapalat" w:hAnsi="GHEA Grapalat" w:cs="Sylfaen"/>
          <w:sz w:val="20"/>
          <w:lang w:val="ru-RU"/>
        </w:rPr>
        <w:t>սնակիցը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նա</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հրաժարվում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իրավունքից։</w:t>
      </w:r>
    </w:p>
    <w:p w:rsidR="0098522D" w:rsidRDefault="0098522D" w:rsidP="0098522D">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9.4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9.3 </w:t>
      </w:r>
      <w:r>
        <w:rPr>
          <w:rFonts w:ascii="GHEA Grapalat" w:hAnsi="GHEA Grapalat" w:cs="Sylfaen"/>
          <w:sz w:val="20"/>
          <w:szCs w:val="24"/>
          <w:lang w:val="ru-RU"/>
        </w:rPr>
        <w:t>կետով</w:t>
      </w:r>
      <w:r>
        <w:rPr>
          <w:rFonts w:ascii="GHEA Grapalat" w:hAnsi="GHEA Grapalat" w:cs="Sylfaen"/>
          <w:sz w:val="20"/>
          <w:szCs w:val="24"/>
          <w:lang w:val="af-ZA"/>
        </w:rPr>
        <w:t xml:space="preserve"> </w:t>
      </w:r>
      <w:r>
        <w:rPr>
          <w:rFonts w:ascii="GHEA Grapalat" w:hAnsi="GHEA Grapalat" w:cs="Sylfaen"/>
          <w:sz w:val="20"/>
          <w:szCs w:val="24"/>
          <w:lang w:val="ru-RU"/>
        </w:rPr>
        <w:t>նախատեսված</w:t>
      </w:r>
      <w:r>
        <w:rPr>
          <w:rFonts w:ascii="GHEA Grapalat" w:hAnsi="GHEA Grapalat" w:cs="Sylfaen"/>
          <w:sz w:val="20"/>
          <w:szCs w:val="24"/>
          <w:lang w:val="af-ZA"/>
        </w:rPr>
        <w:t xml:space="preserve"> </w:t>
      </w:r>
      <w:r>
        <w:rPr>
          <w:rFonts w:ascii="GHEA Grapalat" w:hAnsi="GHEA Grapalat" w:cs="Sylfaen"/>
          <w:sz w:val="20"/>
          <w:szCs w:val="24"/>
          <w:lang w:val="ru-RU"/>
        </w:rPr>
        <w:t>ժամկետի</w:t>
      </w:r>
      <w:r>
        <w:rPr>
          <w:rFonts w:ascii="GHEA Grapalat" w:hAnsi="GHEA Grapalat" w:cs="Sylfaen"/>
          <w:sz w:val="20"/>
          <w:szCs w:val="24"/>
          <w:lang w:val="af-ZA"/>
        </w:rPr>
        <w:t xml:space="preserve"> </w:t>
      </w:r>
      <w:r>
        <w:rPr>
          <w:rFonts w:ascii="GHEA Grapalat" w:hAnsi="GHEA Grapalat" w:cs="Sylfaen"/>
          <w:sz w:val="20"/>
          <w:szCs w:val="24"/>
          <w:lang w:val="ru-RU"/>
        </w:rPr>
        <w:t>ավարտը</w:t>
      </w:r>
      <w:r>
        <w:rPr>
          <w:rFonts w:ascii="GHEA Grapalat" w:hAnsi="GHEA Grapalat" w:cs="Sylfaen"/>
          <w:sz w:val="20"/>
          <w:szCs w:val="24"/>
          <w:lang w:val="af-ZA"/>
        </w:rPr>
        <w:t xml:space="preserve">, </w:t>
      </w:r>
      <w:r>
        <w:rPr>
          <w:rFonts w:ascii="GHEA Grapalat" w:hAnsi="GHEA Grapalat" w:cs="Sylfaen"/>
          <w:sz w:val="20"/>
          <w:szCs w:val="24"/>
          <w:lang w:val="ru-RU"/>
        </w:rPr>
        <w:t>կողմերի</w:t>
      </w:r>
      <w:r>
        <w:rPr>
          <w:rFonts w:ascii="GHEA Grapalat" w:hAnsi="GHEA Grapalat" w:cs="Sylfaen"/>
          <w:sz w:val="20"/>
          <w:szCs w:val="24"/>
          <w:lang w:val="af-ZA"/>
        </w:rPr>
        <w:t xml:space="preserve"> </w:t>
      </w:r>
      <w:r>
        <w:rPr>
          <w:rFonts w:ascii="GHEA Grapalat" w:hAnsi="GHEA Grapalat" w:cs="Sylfaen"/>
          <w:sz w:val="20"/>
          <w:szCs w:val="24"/>
          <w:lang w:val="ru-RU"/>
        </w:rPr>
        <w:t>համաձայնությամբ</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նախագծում</w:t>
      </w:r>
      <w:r>
        <w:rPr>
          <w:rFonts w:ascii="GHEA Grapalat" w:hAnsi="GHEA Grapalat" w:cs="Sylfaen"/>
          <w:sz w:val="20"/>
          <w:szCs w:val="24"/>
          <w:lang w:val="af-ZA"/>
        </w:rPr>
        <w:t xml:space="preserve"> </w:t>
      </w:r>
      <w:r>
        <w:rPr>
          <w:rFonts w:ascii="GHEA Grapalat" w:hAnsi="GHEA Grapalat" w:cs="Sylfaen"/>
          <w:sz w:val="20"/>
          <w:szCs w:val="24"/>
          <w:lang w:val="ru-RU"/>
        </w:rPr>
        <w:t>կատարվել</w:t>
      </w:r>
      <w:r>
        <w:rPr>
          <w:rFonts w:ascii="GHEA Grapalat" w:hAnsi="GHEA Grapalat" w:cs="Sylfaen"/>
          <w:sz w:val="20"/>
          <w:szCs w:val="24"/>
          <w:lang w:val="af-ZA"/>
        </w:rPr>
        <w:t xml:space="preserve"> </w:t>
      </w:r>
      <w:r>
        <w:rPr>
          <w:rFonts w:ascii="GHEA Grapalat" w:hAnsi="GHEA Grapalat" w:cs="Sylfaen"/>
          <w:sz w:val="20"/>
          <w:szCs w:val="24"/>
          <w:lang w:val="ru-RU"/>
        </w:rPr>
        <w:t>փոփոխություններ</w:t>
      </w:r>
      <w:r>
        <w:rPr>
          <w:rFonts w:ascii="GHEA Grapalat" w:hAnsi="GHEA Grapalat" w:cs="Sylfaen"/>
          <w:sz w:val="20"/>
          <w:szCs w:val="24"/>
          <w:lang w:val="af-ZA"/>
        </w:rPr>
        <w:t xml:space="preserve">, </w:t>
      </w:r>
      <w:r>
        <w:rPr>
          <w:rFonts w:ascii="GHEA Grapalat" w:hAnsi="GHEA Grapalat" w:cs="Sylfaen"/>
          <w:sz w:val="20"/>
          <w:szCs w:val="24"/>
          <w:lang w:val="ru-RU"/>
        </w:rPr>
        <w:t>սակայն</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չեն</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հանգեցնել</w:t>
      </w:r>
      <w:r>
        <w:rPr>
          <w:rFonts w:ascii="GHEA Grapalat" w:hAnsi="GHEA Grapalat" w:cs="Sylfaen"/>
          <w:sz w:val="20"/>
          <w:szCs w:val="24"/>
          <w:lang w:val="af-ZA"/>
        </w:rPr>
        <w:t xml:space="preserve"> </w:t>
      </w:r>
      <w:r>
        <w:rPr>
          <w:rFonts w:ascii="GHEA Grapalat" w:hAnsi="GHEA Grapalat" w:cs="Sylfaen"/>
          <w:sz w:val="20"/>
          <w:szCs w:val="24"/>
          <w:lang w:val="ru-RU"/>
        </w:rPr>
        <w:t>գնման</w:t>
      </w:r>
      <w:r>
        <w:rPr>
          <w:rFonts w:ascii="GHEA Grapalat" w:hAnsi="GHEA Grapalat" w:cs="Sylfaen"/>
          <w:sz w:val="20"/>
          <w:szCs w:val="24"/>
          <w:lang w:val="af-ZA"/>
        </w:rPr>
        <w:t xml:space="preserve"> </w:t>
      </w:r>
      <w:r>
        <w:rPr>
          <w:rFonts w:ascii="GHEA Grapalat" w:hAnsi="GHEA Grapalat" w:cs="Sylfaen"/>
          <w:sz w:val="20"/>
          <w:szCs w:val="24"/>
          <w:lang w:val="ru-RU"/>
        </w:rPr>
        <w:t>առարկայի</w:t>
      </w:r>
      <w:r>
        <w:rPr>
          <w:rFonts w:ascii="GHEA Grapalat" w:hAnsi="GHEA Grapalat" w:cs="Sylfaen"/>
          <w:sz w:val="20"/>
          <w:szCs w:val="24"/>
          <w:lang w:val="af-ZA"/>
        </w:rPr>
        <w:t xml:space="preserve"> </w:t>
      </w:r>
      <w:r>
        <w:rPr>
          <w:rFonts w:ascii="GHEA Grapalat" w:hAnsi="GHEA Grapalat" w:cs="Sylfaen"/>
          <w:sz w:val="20"/>
          <w:szCs w:val="24"/>
          <w:lang w:val="ru-RU"/>
        </w:rPr>
        <w:t>բնութագրերի</w:t>
      </w:r>
      <w:r>
        <w:rPr>
          <w:rFonts w:ascii="GHEA Grapalat" w:hAnsi="GHEA Grapalat" w:cs="Sylfaen"/>
          <w:sz w:val="20"/>
          <w:szCs w:val="24"/>
          <w:lang w:val="af-ZA"/>
        </w:rPr>
        <w:t xml:space="preserve"> </w:t>
      </w:r>
      <w:r>
        <w:rPr>
          <w:rFonts w:ascii="GHEA Grapalat" w:hAnsi="GHEA Grapalat" w:cs="Sylfaen"/>
          <w:sz w:val="20"/>
          <w:szCs w:val="24"/>
          <w:lang w:val="ru-RU"/>
        </w:rPr>
        <w:t>փոփոխմանը</w:t>
      </w:r>
      <w:r>
        <w:rPr>
          <w:rFonts w:ascii="GHEA Grapalat" w:hAnsi="GHEA Grapalat" w:cs="Sylfaen"/>
          <w:sz w:val="20"/>
          <w:szCs w:val="24"/>
          <w:lang w:val="af-ZA"/>
        </w:rPr>
        <w:t xml:space="preserve">, </w:t>
      </w:r>
      <w:r>
        <w:rPr>
          <w:rFonts w:ascii="GHEA Grapalat" w:hAnsi="GHEA Grapalat" w:cs="Sylfaen"/>
          <w:sz w:val="20"/>
          <w:szCs w:val="24"/>
          <w:lang w:val="ru-RU"/>
        </w:rPr>
        <w:t>ներառյալ</w:t>
      </w:r>
      <w:r>
        <w:rPr>
          <w:rFonts w:ascii="GHEA Grapalat" w:hAnsi="GHEA Grapalat" w:cs="Sylfaen"/>
          <w:sz w:val="20"/>
          <w:szCs w:val="24"/>
          <w:lang w:val="af-ZA"/>
        </w:rPr>
        <w:t xml:space="preserve"> </w:t>
      </w:r>
      <w:r>
        <w:rPr>
          <w:rFonts w:ascii="GHEA Grapalat" w:hAnsi="GHEA Grapalat" w:cs="Sylfaen"/>
          <w:sz w:val="20"/>
          <w:szCs w:val="24"/>
          <w:lang w:val="ru-RU"/>
        </w:rPr>
        <w:t>ընտրված</w:t>
      </w:r>
      <w:r>
        <w:rPr>
          <w:rFonts w:ascii="GHEA Grapalat" w:hAnsi="GHEA Grapalat" w:cs="Sylfaen"/>
          <w:sz w:val="20"/>
          <w:szCs w:val="24"/>
          <w:lang w:val="af-ZA"/>
        </w:rPr>
        <w:t xml:space="preserve"> </w:t>
      </w:r>
      <w:r>
        <w:rPr>
          <w:rFonts w:ascii="GHEA Grapalat" w:hAnsi="GHEA Grapalat" w:cs="Sylfaen"/>
          <w:sz w:val="20"/>
          <w:szCs w:val="24"/>
          <w:lang w:val="ru-RU"/>
        </w:rPr>
        <w:t>մասնակցի</w:t>
      </w:r>
      <w:r>
        <w:rPr>
          <w:rFonts w:ascii="GHEA Grapalat" w:hAnsi="GHEA Grapalat" w:cs="Sylfaen"/>
          <w:sz w:val="20"/>
          <w:szCs w:val="24"/>
          <w:lang w:val="af-ZA"/>
        </w:rPr>
        <w:t xml:space="preserve"> </w:t>
      </w:r>
      <w:r>
        <w:rPr>
          <w:rFonts w:ascii="GHEA Grapalat" w:hAnsi="GHEA Grapalat" w:cs="Sylfaen"/>
          <w:sz w:val="20"/>
          <w:szCs w:val="24"/>
          <w:lang w:val="ru-RU"/>
        </w:rPr>
        <w:t>առաջարկած</w:t>
      </w:r>
      <w:r>
        <w:rPr>
          <w:rFonts w:ascii="GHEA Grapalat" w:hAnsi="GHEA Grapalat" w:cs="Sylfaen"/>
          <w:sz w:val="20"/>
          <w:szCs w:val="24"/>
          <w:lang w:val="af-ZA"/>
        </w:rPr>
        <w:t xml:space="preserve"> </w:t>
      </w:r>
      <w:r>
        <w:rPr>
          <w:rFonts w:ascii="GHEA Grapalat" w:hAnsi="GHEA Grapalat" w:cs="Sylfaen"/>
          <w:sz w:val="20"/>
          <w:szCs w:val="24"/>
          <w:lang w:val="ru-RU"/>
        </w:rPr>
        <w:t>գնի</w:t>
      </w:r>
      <w:r>
        <w:rPr>
          <w:rFonts w:ascii="GHEA Grapalat" w:hAnsi="GHEA Grapalat" w:cs="Sylfaen"/>
          <w:sz w:val="20"/>
          <w:szCs w:val="24"/>
          <w:lang w:val="af-ZA"/>
        </w:rPr>
        <w:t xml:space="preserve"> </w:t>
      </w:r>
      <w:r>
        <w:rPr>
          <w:rFonts w:ascii="GHEA Grapalat" w:hAnsi="GHEA Grapalat" w:cs="Sylfaen"/>
          <w:sz w:val="20"/>
          <w:szCs w:val="24"/>
          <w:lang w:val="ru-RU"/>
        </w:rPr>
        <w:t>ավելացմանը։</w:t>
      </w:r>
      <w:r>
        <w:rPr>
          <w:rFonts w:ascii="GHEA Mariam" w:hAnsi="GHEA Mariam" w:cs="Times New Roman"/>
          <w:i w:val="0"/>
          <w:spacing w:val="-8"/>
          <w:sz w:val="20"/>
          <w:lang w:val="af-ZA"/>
        </w:rPr>
        <w:t xml:space="preserve"> </w:t>
      </w:r>
    </w:p>
    <w:p w:rsidR="0098522D" w:rsidRDefault="0098522D" w:rsidP="0098522D">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9.5 </w:t>
      </w:r>
      <w:r>
        <w:rPr>
          <w:rFonts w:ascii="GHEA Grapalat" w:hAnsi="GHEA Grapalat" w:cs="Sylfaen"/>
          <w:sz w:val="20"/>
          <w:szCs w:val="24"/>
        </w:rPr>
        <w:t>Մասնակցի</w:t>
      </w:r>
      <w:r>
        <w:rPr>
          <w:rFonts w:ascii="GHEA Grapalat" w:hAnsi="GHEA Grapalat" w:cs="Sylfaen"/>
          <w:sz w:val="20"/>
          <w:szCs w:val="24"/>
          <w:lang w:val="af-ZA"/>
        </w:rPr>
        <w:t xml:space="preserve"> </w:t>
      </w:r>
      <w:r>
        <w:rPr>
          <w:rFonts w:ascii="GHEA Grapalat" w:hAnsi="GHEA Grapalat" w:cs="Sylfaen"/>
          <w:sz w:val="20"/>
          <w:szCs w:val="24"/>
        </w:rPr>
        <w:t>կողմից</w:t>
      </w:r>
      <w:r>
        <w:rPr>
          <w:rFonts w:ascii="GHEA Grapalat" w:hAnsi="GHEA Grapalat" w:cs="Sylfaen"/>
          <w:sz w:val="20"/>
          <w:szCs w:val="24"/>
          <w:lang w:val="af-ZA"/>
        </w:rPr>
        <w:t xml:space="preserve"> </w:t>
      </w:r>
      <w:r>
        <w:rPr>
          <w:rFonts w:ascii="GHEA Grapalat" w:hAnsi="GHEA Grapalat" w:cs="Sylfaen"/>
          <w:sz w:val="20"/>
          <w:szCs w:val="24"/>
        </w:rPr>
        <w:t>պայմանագիրը</w:t>
      </w:r>
      <w:r>
        <w:rPr>
          <w:rFonts w:ascii="GHEA Grapalat" w:hAnsi="GHEA Grapalat" w:cs="Sylfaen"/>
          <w:sz w:val="20"/>
          <w:szCs w:val="24"/>
          <w:lang w:val="af-ZA"/>
        </w:rPr>
        <w:t xml:space="preserve"> </w:t>
      </w:r>
      <w:r>
        <w:rPr>
          <w:rFonts w:ascii="GHEA Grapalat" w:hAnsi="GHEA Grapalat" w:cs="Sylfaen"/>
          <w:sz w:val="20"/>
          <w:szCs w:val="24"/>
        </w:rPr>
        <w:t>կնքելու</w:t>
      </w:r>
      <w:r>
        <w:rPr>
          <w:rFonts w:ascii="GHEA Grapalat" w:hAnsi="GHEA Grapalat" w:cs="Sylfaen"/>
          <w:sz w:val="20"/>
          <w:szCs w:val="24"/>
          <w:lang w:val="af-ZA"/>
        </w:rPr>
        <w:t xml:space="preserve"> </w:t>
      </w:r>
      <w:r>
        <w:rPr>
          <w:rFonts w:ascii="GHEA Grapalat" w:hAnsi="GHEA Grapalat" w:cs="Sylfaen"/>
          <w:sz w:val="20"/>
          <w:szCs w:val="24"/>
        </w:rPr>
        <w:t>վերաբերյալ</w:t>
      </w:r>
      <w:r>
        <w:rPr>
          <w:rFonts w:ascii="GHEA Grapalat" w:hAnsi="GHEA Grapalat" w:cs="Sylfaen"/>
          <w:sz w:val="20"/>
          <w:szCs w:val="24"/>
          <w:lang w:val="af-ZA"/>
        </w:rPr>
        <w:t xml:space="preserve"> </w:t>
      </w:r>
      <w:r>
        <w:rPr>
          <w:rFonts w:ascii="GHEA Grapalat" w:hAnsi="GHEA Grapalat" w:cs="Sylfaen"/>
          <w:sz w:val="20"/>
          <w:szCs w:val="24"/>
        </w:rPr>
        <w:t>առաջարկն</w:t>
      </w:r>
      <w:r>
        <w:rPr>
          <w:rFonts w:ascii="GHEA Grapalat" w:hAnsi="GHEA Grapalat" w:cs="Sylfaen"/>
          <w:sz w:val="20"/>
          <w:szCs w:val="24"/>
          <w:lang w:val="af-ZA"/>
        </w:rPr>
        <w:t xml:space="preserve"> </w:t>
      </w:r>
      <w:r>
        <w:rPr>
          <w:rFonts w:ascii="GHEA Grapalat" w:hAnsi="GHEA Grapalat" w:cs="Sylfaen"/>
          <w:sz w:val="20"/>
          <w:szCs w:val="24"/>
        </w:rPr>
        <w:t>ընդուն</w:t>
      </w:r>
      <w:r>
        <w:rPr>
          <w:rFonts w:ascii="GHEA Grapalat" w:hAnsi="GHEA Grapalat" w:cs="Sylfaen"/>
          <w:sz w:val="20"/>
          <w:szCs w:val="24"/>
          <w:lang w:val="af-ZA"/>
        </w:rPr>
        <w:softHyphen/>
      </w:r>
      <w:r>
        <w:rPr>
          <w:rFonts w:ascii="GHEA Grapalat" w:hAnsi="GHEA Grapalat" w:cs="Sylfaen"/>
          <w:sz w:val="20"/>
          <w:szCs w:val="24"/>
        </w:rPr>
        <w:t>վելուց</w:t>
      </w:r>
      <w:r>
        <w:rPr>
          <w:rFonts w:ascii="GHEA Grapalat" w:hAnsi="GHEA Grapalat" w:cs="Sylfaen"/>
          <w:sz w:val="20"/>
          <w:szCs w:val="24"/>
          <w:lang w:val="af-ZA"/>
        </w:rPr>
        <w:t xml:space="preserve"> </w:t>
      </w:r>
      <w:r>
        <w:rPr>
          <w:rFonts w:ascii="GHEA Grapalat" w:hAnsi="GHEA Grapalat" w:cs="Sylfaen"/>
          <w:sz w:val="20"/>
          <w:szCs w:val="24"/>
        </w:rPr>
        <w:t>հետո</w:t>
      </w:r>
      <w:r>
        <w:rPr>
          <w:rFonts w:ascii="GHEA Grapalat" w:hAnsi="GHEA Grapalat" w:cs="Sylfaen"/>
          <w:sz w:val="20"/>
          <w:szCs w:val="24"/>
          <w:lang w:val="af-ZA"/>
        </w:rPr>
        <w:t xml:space="preserve"> Պ</w:t>
      </w:r>
      <w:r>
        <w:rPr>
          <w:rFonts w:ascii="GHEA Grapalat" w:hAnsi="GHEA Grapalat" w:cs="Sylfaen"/>
          <w:sz w:val="20"/>
          <w:szCs w:val="24"/>
        </w:rPr>
        <w:t>ատվիրատուի</w:t>
      </w:r>
      <w:r>
        <w:rPr>
          <w:rFonts w:ascii="GHEA Grapalat" w:hAnsi="GHEA Grapalat" w:cs="Sylfaen"/>
          <w:sz w:val="20"/>
          <w:szCs w:val="24"/>
          <w:lang w:val="af-ZA"/>
        </w:rPr>
        <w:t xml:space="preserve"> </w:t>
      </w:r>
      <w:r>
        <w:rPr>
          <w:rFonts w:ascii="GHEA Grapalat" w:hAnsi="GHEA Grapalat" w:cs="Sylfaen"/>
          <w:sz w:val="20"/>
          <w:szCs w:val="24"/>
        </w:rPr>
        <w:t>ղեկավարը</w:t>
      </w:r>
      <w:r>
        <w:rPr>
          <w:rFonts w:ascii="GHEA Grapalat" w:hAnsi="GHEA Grapalat" w:cs="Sylfaen"/>
          <w:sz w:val="20"/>
          <w:szCs w:val="24"/>
          <w:lang w:val="af-ZA"/>
        </w:rPr>
        <w:t xml:space="preserve"> </w:t>
      </w:r>
      <w:r>
        <w:rPr>
          <w:rFonts w:ascii="GHEA Grapalat" w:hAnsi="GHEA Grapalat" w:cs="Sylfaen"/>
          <w:sz w:val="20"/>
          <w:szCs w:val="24"/>
        </w:rPr>
        <w:t>կնքում</w:t>
      </w:r>
      <w:r>
        <w:rPr>
          <w:rFonts w:ascii="GHEA Grapalat" w:hAnsi="GHEA Grapalat" w:cs="Sylfaen"/>
          <w:sz w:val="20"/>
          <w:szCs w:val="24"/>
          <w:lang w:val="af-ZA"/>
        </w:rPr>
        <w:t xml:space="preserve"> </w:t>
      </w:r>
      <w:r>
        <w:rPr>
          <w:rFonts w:ascii="GHEA Grapalat" w:hAnsi="GHEA Grapalat" w:cs="Sylfaen"/>
          <w:sz w:val="20"/>
          <w:szCs w:val="24"/>
        </w:rPr>
        <w:t>է</w:t>
      </w:r>
      <w:r>
        <w:rPr>
          <w:rFonts w:ascii="GHEA Grapalat" w:hAnsi="GHEA Grapalat" w:cs="Sylfaen"/>
          <w:sz w:val="20"/>
          <w:szCs w:val="24"/>
          <w:lang w:val="af-ZA"/>
        </w:rPr>
        <w:t xml:space="preserve"> </w:t>
      </w:r>
      <w:r>
        <w:rPr>
          <w:rFonts w:ascii="GHEA Grapalat" w:hAnsi="GHEA Grapalat" w:cs="Sylfaen"/>
          <w:sz w:val="20"/>
          <w:szCs w:val="24"/>
        </w:rPr>
        <w:t>պայմանագիրը</w:t>
      </w:r>
      <w:r>
        <w:rPr>
          <w:rFonts w:ascii="GHEA Grapalat" w:hAnsi="GHEA Grapalat" w:cs="Sylfaen"/>
          <w:sz w:val="20"/>
          <w:szCs w:val="24"/>
          <w:lang w:val="af-ZA"/>
        </w:rPr>
        <w:t xml:space="preserve">, </w:t>
      </w:r>
      <w:r>
        <w:rPr>
          <w:rFonts w:ascii="GHEA Grapalat" w:hAnsi="GHEA Grapalat" w:cs="Sylfaen"/>
          <w:sz w:val="20"/>
          <w:szCs w:val="24"/>
        </w:rPr>
        <w:t>իսկ</w:t>
      </w:r>
      <w:r>
        <w:rPr>
          <w:rFonts w:ascii="GHEA Grapalat" w:hAnsi="GHEA Grapalat" w:cs="Sylfaen"/>
          <w:sz w:val="20"/>
          <w:szCs w:val="24"/>
          <w:lang w:val="af-ZA"/>
        </w:rPr>
        <w:t xml:space="preserve"> </w:t>
      </w:r>
      <w:r>
        <w:rPr>
          <w:rFonts w:ascii="GHEA Grapalat" w:hAnsi="GHEA Grapalat" w:cs="Sylfaen"/>
          <w:sz w:val="20"/>
          <w:szCs w:val="24"/>
        </w:rPr>
        <w:t>գնահատող</w:t>
      </w:r>
      <w:r>
        <w:rPr>
          <w:rFonts w:ascii="GHEA Grapalat" w:hAnsi="GHEA Grapalat" w:cs="Sylfaen"/>
          <w:sz w:val="20"/>
          <w:szCs w:val="24"/>
          <w:lang w:val="af-ZA"/>
        </w:rPr>
        <w:t xml:space="preserve"> </w:t>
      </w:r>
      <w:r>
        <w:rPr>
          <w:rFonts w:ascii="GHEA Grapalat" w:hAnsi="GHEA Grapalat" w:cs="Sylfaen"/>
          <w:sz w:val="20"/>
          <w:szCs w:val="24"/>
        </w:rPr>
        <w:t>հանձնա</w:t>
      </w:r>
      <w:r>
        <w:rPr>
          <w:rFonts w:ascii="GHEA Grapalat" w:hAnsi="GHEA Grapalat" w:cs="Sylfaen"/>
          <w:sz w:val="20"/>
          <w:szCs w:val="24"/>
          <w:lang w:val="af-ZA"/>
        </w:rPr>
        <w:softHyphen/>
      </w:r>
      <w:r>
        <w:rPr>
          <w:rFonts w:ascii="GHEA Grapalat" w:hAnsi="GHEA Grapalat" w:cs="Sylfaen"/>
          <w:sz w:val="20"/>
          <w:szCs w:val="24"/>
        </w:rPr>
        <w:t>ժողովի</w:t>
      </w:r>
      <w:r>
        <w:rPr>
          <w:rFonts w:ascii="GHEA Grapalat" w:hAnsi="GHEA Grapalat" w:cs="Sylfaen"/>
          <w:sz w:val="20"/>
          <w:szCs w:val="24"/>
          <w:lang w:val="af-ZA"/>
        </w:rPr>
        <w:t xml:space="preserve"> </w:t>
      </w:r>
      <w:r>
        <w:rPr>
          <w:rFonts w:ascii="GHEA Grapalat" w:hAnsi="GHEA Grapalat" w:cs="Sylfaen"/>
          <w:sz w:val="20"/>
          <w:szCs w:val="24"/>
        </w:rPr>
        <w:t>քարտուղարը</w:t>
      </w:r>
      <w:r>
        <w:rPr>
          <w:rFonts w:ascii="GHEA Grapalat" w:hAnsi="GHEA Grapalat" w:cs="Sylfaen"/>
          <w:sz w:val="20"/>
          <w:szCs w:val="24"/>
          <w:lang w:val="af-ZA"/>
        </w:rPr>
        <w:t xml:space="preserve"> </w:t>
      </w:r>
      <w:r>
        <w:rPr>
          <w:rFonts w:ascii="GHEA Grapalat" w:hAnsi="GHEA Grapalat" w:cs="Sylfaen"/>
          <w:sz w:val="20"/>
          <w:szCs w:val="24"/>
        </w:rPr>
        <w:t>համակարգում</w:t>
      </w:r>
      <w:r>
        <w:rPr>
          <w:rFonts w:ascii="GHEA Grapalat" w:hAnsi="GHEA Grapalat" w:cs="Sylfaen"/>
          <w:sz w:val="20"/>
          <w:szCs w:val="24"/>
          <w:lang w:val="af-ZA"/>
        </w:rPr>
        <w:t xml:space="preserve"> </w:t>
      </w:r>
      <w:r>
        <w:rPr>
          <w:rFonts w:ascii="GHEA Grapalat" w:hAnsi="GHEA Grapalat" w:cs="Sylfaen"/>
          <w:sz w:val="20"/>
          <w:szCs w:val="24"/>
        </w:rPr>
        <w:t>ստեղծում</w:t>
      </w:r>
      <w:r>
        <w:rPr>
          <w:rFonts w:ascii="GHEA Grapalat" w:hAnsi="GHEA Grapalat" w:cs="Sylfaen"/>
          <w:sz w:val="20"/>
          <w:szCs w:val="24"/>
          <w:lang w:val="af-ZA"/>
        </w:rPr>
        <w:t xml:space="preserve"> </w:t>
      </w:r>
      <w:r>
        <w:rPr>
          <w:rFonts w:ascii="GHEA Grapalat" w:hAnsi="GHEA Grapalat" w:cs="Sylfaen"/>
          <w:sz w:val="20"/>
          <w:szCs w:val="24"/>
        </w:rPr>
        <w:t>ու</w:t>
      </w:r>
      <w:r>
        <w:rPr>
          <w:rFonts w:ascii="GHEA Grapalat" w:hAnsi="GHEA Grapalat" w:cs="Sylfaen"/>
          <w:sz w:val="20"/>
          <w:szCs w:val="24"/>
          <w:lang w:val="af-ZA"/>
        </w:rPr>
        <w:t xml:space="preserve"> </w:t>
      </w:r>
      <w:r>
        <w:rPr>
          <w:rFonts w:ascii="GHEA Grapalat" w:hAnsi="GHEA Grapalat" w:cs="Sylfaen"/>
          <w:sz w:val="20"/>
          <w:szCs w:val="24"/>
        </w:rPr>
        <w:t>հրապարակում</w:t>
      </w:r>
      <w:r>
        <w:rPr>
          <w:rFonts w:ascii="GHEA Grapalat" w:hAnsi="GHEA Grapalat" w:cs="Sylfaen"/>
          <w:sz w:val="20"/>
          <w:szCs w:val="24"/>
          <w:lang w:val="af-ZA"/>
        </w:rPr>
        <w:t xml:space="preserve"> </w:t>
      </w:r>
      <w:r>
        <w:rPr>
          <w:rFonts w:ascii="GHEA Grapalat" w:hAnsi="GHEA Grapalat" w:cs="Sylfaen"/>
          <w:sz w:val="20"/>
          <w:szCs w:val="24"/>
        </w:rPr>
        <w:t>է</w:t>
      </w:r>
      <w:r>
        <w:rPr>
          <w:rFonts w:ascii="GHEA Grapalat" w:hAnsi="GHEA Grapalat" w:cs="Sylfaen"/>
          <w:sz w:val="20"/>
          <w:szCs w:val="24"/>
          <w:lang w:val="af-ZA"/>
        </w:rPr>
        <w:t xml:space="preserve"> </w:t>
      </w:r>
      <w:r>
        <w:rPr>
          <w:rFonts w:ascii="GHEA Grapalat" w:hAnsi="GHEA Grapalat" w:cs="Sylfaen"/>
          <w:sz w:val="20"/>
          <w:szCs w:val="24"/>
        </w:rPr>
        <w:t>պայմանագրի</w:t>
      </w:r>
      <w:r>
        <w:rPr>
          <w:rFonts w:ascii="GHEA Grapalat" w:hAnsi="GHEA Grapalat" w:cs="Sylfaen"/>
          <w:sz w:val="20"/>
          <w:szCs w:val="24"/>
          <w:lang w:val="af-ZA"/>
        </w:rPr>
        <w:t xml:space="preserve"> </w:t>
      </w:r>
      <w:r>
        <w:rPr>
          <w:rFonts w:ascii="GHEA Grapalat" w:hAnsi="GHEA Grapalat" w:cs="Sylfaen"/>
          <w:sz w:val="20"/>
          <w:szCs w:val="24"/>
        </w:rPr>
        <w:t>կնքման</w:t>
      </w:r>
      <w:r>
        <w:rPr>
          <w:rFonts w:ascii="GHEA Grapalat" w:hAnsi="GHEA Grapalat" w:cs="Sylfaen"/>
          <w:sz w:val="20"/>
          <w:szCs w:val="24"/>
          <w:lang w:val="af-ZA"/>
        </w:rPr>
        <w:t xml:space="preserve"> </w:t>
      </w:r>
      <w:r>
        <w:rPr>
          <w:rFonts w:ascii="GHEA Grapalat" w:hAnsi="GHEA Grapalat" w:cs="Sylfaen"/>
          <w:sz w:val="20"/>
          <w:szCs w:val="24"/>
        </w:rPr>
        <w:t>մասին</w:t>
      </w:r>
      <w:r>
        <w:rPr>
          <w:rFonts w:ascii="GHEA Grapalat" w:hAnsi="GHEA Grapalat" w:cs="Sylfaen"/>
          <w:sz w:val="20"/>
          <w:szCs w:val="24"/>
          <w:lang w:val="af-ZA"/>
        </w:rPr>
        <w:t xml:space="preserve"> </w:t>
      </w:r>
      <w:r>
        <w:rPr>
          <w:rFonts w:ascii="GHEA Grapalat" w:hAnsi="GHEA Grapalat" w:cs="Sylfaen"/>
          <w:sz w:val="20"/>
          <w:szCs w:val="24"/>
        </w:rPr>
        <w:t>հայտարարություն</w:t>
      </w:r>
      <w:r>
        <w:rPr>
          <w:rFonts w:ascii="GHEA Grapalat" w:hAnsi="GHEA Grapalat" w:cs="Sylfaen"/>
          <w:sz w:val="20"/>
          <w:szCs w:val="24"/>
          <w:lang w:val="af-ZA"/>
        </w:rPr>
        <w:t>:</w:t>
      </w:r>
    </w:p>
    <w:p w:rsidR="0098522D" w:rsidRDefault="0098522D" w:rsidP="0098522D">
      <w:pPr>
        <w:jc w:val="center"/>
        <w:rPr>
          <w:rFonts w:ascii="GHEA Grapalat" w:hAnsi="GHEA Grapalat"/>
          <w:b/>
          <w:iCs/>
          <w:sz w:val="20"/>
          <w:lang w:val="af-ZA"/>
        </w:rPr>
      </w:pPr>
    </w:p>
    <w:p w:rsidR="0098522D" w:rsidRDefault="0098522D" w:rsidP="0098522D">
      <w:pPr>
        <w:jc w:val="center"/>
        <w:rPr>
          <w:rFonts w:ascii="GHEA Grapalat" w:hAnsi="GHEA Grapalat"/>
          <w:b/>
          <w:iCs/>
          <w:sz w:val="20"/>
          <w:lang w:val="af-ZA"/>
        </w:rPr>
      </w:pPr>
    </w:p>
    <w:p w:rsidR="0098522D" w:rsidRDefault="0098522D" w:rsidP="0098522D">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rsidR="0098522D" w:rsidRDefault="0098522D" w:rsidP="0098522D">
      <w:pPr>
        <w:jc w:val="center"/>
        <w:rPr>
          <w:rFonts w:ascii="GHEA Grapalat" w:hAnsi="GHEA Grapalat"/>
          <w:b/>
          <w:iCs/>
          <w:sz w:val="20"/>
          <w:lang w:val="af-ZA"/>
        </w:rPr>
      </w:pPr>
    </w:p>
    <w:p w:rsidR="0098522D" w:rsidRDefault="0098522D" w:rsidP="0098522D">
      <w:pPr>
        <w:ind w:firstLine="567"/>
        <w:jc w:val="both"/>
        <w:rPr>
          <w:rFonts w:ascii="GHEA Grapalat" w:hAnsi="GHEA Grapalat" w:cs="Sylfaen"/>
          <w:sz w:val="20"/>
          <w:lang w:val="af-ZA"/>
        </w:rPr>
      </w:pPr>
      <w:r>
        <w:rPr>
          <w:rFonts w:ascii="GHEA Grapalat" w:hAnsi="GHEA Grapalat"/>
          <w:iCs/>
          <w:sz w:val="20"/>
          <w:lang w:val="af-ZA"/>
        </w:rPr>
        <w:lastRenderedPageBreak/>
        <w:t>10.</w:t>
      </w:r>
      <w:r>
        <w:rPr>
          <w:rFonts w:ascii="GHEA Grapalat" w:hAnsi="GHEA Grapalat" w:cs="Sylfaen"/>
          <w:sz w:val="20"/>
          <w:lang w:val="af-ZA"/>
        </w:rPr>
        <w:t xml:space="preserve">1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վերջինս</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10.2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ապահովման</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w:t>
      </w:r>
      <w:r>
        <w:rPr>
          <w:rFonts w:ascii="GHEA Grapalat" w:hAnsi="GHEA Grapalat" w:cs="Sylfaen"/>
          <w:sz w:val="20"/>
          <w:lang w:val="ru-RU"/>
        </w:rPr>
        <w:t>տասը</w:t>
      </w:r>
      <w:r>
        <w:rPr>
          <w:rFonts w:ascii="GHEA Grapalat" w:hAnsi="GHEA Grapalat" w:cs="Sylfaen"/>
          <w:sz w:val="20"/>
          <w:lang w:val="af-ZA"/>
        </w:rPr>
        <w:t xml:space="preserve"> </w:t>
      </w:r>
      <w:r>
        <w:rPr>
          <w:rFonts w:ascii="GHEA Grapalat" w:hAnsi="GHEA Grapalat" w:cs="Sylfaen"/>
          <w:sz w:val="20"/>
          <w:lang w:val="ru-RU"/>
        </w:rPr>
        <w:t>տոկոսը։</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միակողմանի</w:t>
      </w:r>
      <w:r>
        <w:rPr>
          <w:rFonts w:ascii="GHEA Grapalat" w:hAnsi="GHEA Grapalat" w:cs="Sylfaen"/>
          <w:sz w:val="20"/>
          <w:lang w:val="af-ZA"/>
        </w:rPr>
        <w:t xml:space="preserve"> </w:t>
      </w:r>
      <w:r>
        <w:rPr>
          <w:rFonts w:ascii="GHEA Grapalat" w:hAnsi="GHEA Grapalat" w:cs="Sylfaen"/>
          <w:sz w:val="20"/>
          <w:lang w:val="ru-RU"/>
        </w:rPr>
        <w:t>հաստատված</w:t>
      </w:r>
      <w:r>
        <w:rPr>
          <w:rFonts w:ascii="GHEA Grapalat" w:hAnsi="GHEA Grapalat" w:cs="Sylfaen"/>
          <w:sz w:val="20"/>
          <w:lang w:val="af-ZA"/>
        </w:rPr>
        <w:t xml:space="preserve"> </w:t>
      </w:r>
      <w:r>
        <w:rPr>
          <w:rFonts w:ascii="GHEA Grapalat" w:hAnsi="GHEA Grapalat" w:cs="Sylfaen"/>
          <w:sz w:val="20"/>
          <w:lang w:val="ru-RU"/>
        </w:rPr>
        <w:t>հայտարարության</w:t>
      </w:r>
      <w:r>
        <w:rPr>
          <w:rFonts w:ascii="GHEA Grapalat" w:hAnsi="GHEA Grapalat" w:cs="Sylfaen"/>
          <w:sz w:val="20"/>
          <w:lang w:val="af-ZA"/>
        </w:rPr>
        <w:t xml:space="preserve">` </w:t>
      </w:r>
      <w:r>
        <w:rPr>
          <w:rFonts w:ascii="GHEA Grapalat" w:hAnsi="GHEA Grapalat" w:cs="Sylfaen"/>
          <w:sz w:val="20"/>
          <w:lang w:val="ru-RU"/>
        </w:rPr>
        <w:t>տուժանքի</w:t>
      </w:r>
      <w:r>
        <w:rPr>
          <w:rFonts w:ascii="GHEA Grapalat" w:hAnsi="GHEA Grapalat" w:cs="Sylfaen"/>
          <w:sz w:val="20"/>
          <w:lang w:val="af-ZA"/>
        </w:rPr>
        <w:t xml:space="preserve"> </w:t>
      </w:r>
      <w:r>
        <w:rPr>
          <w:rFonts w:ascii="GHEA Grapalat" w:hAnsi="GHEA Grapalat" w:cs="Sylfaen"/>
          <w:sz w:val="20"/>
          <w:lang w:val="ru-RU"/>
        </w:rPr>
        <w:t>ձևով</w:t>
      </w:r>
      <w:r>
        <w:rPr>
          <w:rFonts w:ascii="GHEA Grapalat" w:hAnsi="GHEA Grapalat" w:cs="Sylfaen"/>
          <w:sz w:val="20"/>
          <w:lang w:val="af-ZA"/>
        </w:rPr>
        <w:t xml:space="preserve"> (</w:t>
      </w:r>
      <w:r>
        <w:rPr>
          <w:rFonts w:ascii="GHEA Grapalat" w:hAnsi="GHEA Grapalat" w:cs="Sylfaen"/>
          <w:sz w:val="20"/>
          <w:lang w:val="ru-RU"/>
        </w:rPr>
        <w:t>Հավելված</w:t>
      </w:r>
      <w:r>
        <w:rPr>
          <w:rFonts w:ascii="GHEA Grapalat" w:hAnsi="GHEA Grapalat" w:cs="Sylfaen"/>
          <w:sz w:val="20"/>
          <w:lang w:val="af-ZA"/>
        </w:rPr>
        <w:t xml:space="preserve"> N 10)</w:t>
      </w:r>
      <w:r>
        <w:rPr>
          <w:rFonts w:ascii="GHEA Grapalat" w:hAnsi="GHEA Grapalat" w:cs="Sylfaen"/>
          <w:sz w:val="20"/>
          <w:lang w:val="ru-RU"/>
        </w:rPr>
        <w:t>։</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10.3 </w:t>
      </w:r>
      <w:r>
        <w:rPr>
          <w:rFonts w:ascii="GHEA Grapalat" w:hAnsi="GHEA Grapalat" w:cs="Sylfaen"/>
          <w:sz w:val="20"/>
          <w:lang w:val="ru-RU"/>
        </w:rPr>
        <w:t>Պայմանագրով</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կանխավճար</w:t>
      </w:r>
      <w:r>
        <w:rPr>
          <w:rFonts w:ascii="GHEA Grapalat" w:hAnsi="GHEA Grapalat" w:cs="Sylfaen"/>
          <w:sz w:val="20"/>
          <w:lang w:val="af-ZA"/>
        </w:rPr>
        <w:t xml:space="preserve"> </w:t>
      </w:r>
      <w:r>
        <w:rPr>
          <w:rFonts w:ascii="GHEA Grapalat" w:hAnsi="GHEA Grapalat" w:cs="Sylfaen"/>
          <w:sz w:val="20"/>
          <w:lang w:val="ru-RU"/>
        </w:rPr>
        <w:t>հատկացվելու</w:t>
      </w:r>
      <w:r>
        <w:rPr>
          <w:rFonts w:ascii="GHEA Grapalat" w:hAnsi="GHEA Grapalat" w:cs="Sylfaen"/>
          <w:sz w:val="20"/>
          <w:lang w:val="af-ZA"/>
        </w:rPr>
        <w:t xml:space="preserve"> </w:t>
      </w:r>
      <w:r>
        <w:rPr>
          <w:rFonts w:ascii="GHEA Grapalat" w:hAnsi="GHEA Grapalat" w:cs="Sylfaen"/>
          <w:sz w:val="20"/>
          <w:lang w:val="ru-RU"/>
        </w:rPr>
        <w:t>պայման</w:t>
      </w:r>
      <w:r>
        <w:rPr>
          <w:rFonts w:ascii="GHEA Grapalat" w:hAnsi="GHEA Grapalat" w:cs="Sylfaen"/>
          <w:sz w:val="20"/>
          <w:lang w:val="af-ZA"/>
        </w:rPr>
        <w:t xml:space="preserve"> </w:t>
      </w:r>
      <w:r>
        <w:rPr>
          <w:rFonts w:ascii="GHEA Grapalat" w:hAnsi="GHEA Grapalat" w:cs="Sylfaen"/>
          <w:sz w:val="20"/>
          <w:lang w:val="ru-RU"/>
        </w:rPr>
        <w:t>նախատեսվելու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նախապես</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կանխավճարի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կանխավճարի</w:t>
      </w:r>
      <w:r>
        <w:rPr>
          <w:rFonts w:ascii="GHEA Grapalat" w:hAnsi="GHEA Grapalat" w:cs="Sylfaen"/>
          <w:sz w:val="20"/>
          <w:lang w:val="af-ZA"/>
        </w:rPr>
        <w:t xml:space="preserve"> </w:t>
      </w:r>
      <w:r>
        <w:rPr>
          <w:rFonts w:ascii="GHEA Grapalat" w:hAnsi="GHEA Grapalat" w:cs="Sylfaen"/>
          <w:sz w:val="20"/>
          <w:lang w:val="ru-RU"/>
        </w:rPr>
        <w:t>չափով</w:t>
      </w:r>
      <w:r>
        <w:rPr>
          <w:rFonts w:ascii="GHEA Grapalat" w:hAnsi="GHEA Grapalat" w:cs="Sylfaen"/>
          <w:sz w:val="20"/>
          <w:lang w:val="af-ZA"/>
        </w:rPr>
        <w:t xml:space="preserve">, </w:t>
      </w:r>
      <w:r>
        <w:rPr>
          <w:rFonts w:ascii="GHEA Grapalat" w:hAnsi="GHEA Grapalat" w:cs="Sylfaen"/>
          <w:sz w:val="20"/>
          <w:lang w:val="ru-RU"/>
        </w:rPr>
        <w:t>երաշխիքի</w:t>
      </w:r>
      <w:r>
        <w:rPr>
          <w:rFonts w:ascii="GHEA Grapalat" w:hAnsi="GHEA Grapalat" w:cs="Sylfaen"/>
          <w:sz w:val="20"/>
          <w:lang w:val="af-ZA"/>
        </w:rPr>
        <w:t xml:space="preserve"> </w:t>
      </w:r>
      <w:r>
        <w:rPr>
          <w:rFonts w:ascii="GHEA Grapalat" w:hAnsi="GHEA Grapalat" w:cs="Sylfaen"/>
          <w:sz w:val="20"/>
          <w:lang w:val="ru-RU"/>
        </w:rPr>
        <w:t>ձևով</w:t>
      </w:r>
      <w:r>
        <w:rPr>
          <w:rFonts w:ascii="GHEA Grapalat" w:hAnsi="GHEA Grapalat" w:cs="Sylfaen"/>
          <w:sz w:val="20"/>
          <w:lang w:val="af-ZA"/>
        </w:rPr>
        <w:t xml:space="preserve"> (</w:t>
      </w:r>
      <w:r>
        <w:rPr>
          <w:rFonts w:ascii="GHEA Grapalat" w:hAnsi="GHEA Grapalat" w:cs="Sylfaen"/>
          <w:sz w:val="20"/>
          <w:lang w:val="ru-RU"/>
        </w:rPr>
        <w:t>օրինակելի</w:t>
      </w:r>
      <w:r>
        <w:rPr>
          <w:rFonts w:ascii="GHEA Grapalat" w:hAnsi="GHEA Grapalat" w:cs="Sylfaen"/>
          <w:sz w:val="20"/>
          <w:lang w:val="af-ZA"/>
        </w:rPr>
        <w:t xml:space="preserve"> </w:t>
      </w:r>
      <w:r>
        <w:rPr>
          <w:rFonts w:ascii="GHEA Grapalat" w:hAnsi="GHEA Grapalat" w:cs="Sylfaen"/>
          <w:sz w:val="20"/>
          <w:lang w:val="ru-RU"/>
        </w:rPr>
        <w:t>ձևը</w:t>
      </w:r>
      <w:r>
        <w:rPr>
          <w:rFonts w:ascii="GHEA Grapalat" w:hAnsi="GHEA Grapalat" w:cs="Sylfaen"/>
          <w:sz w:val="20"/>
          <w:lang w:val="af-ZA"/>
        </w:rPr>
        <w:t xml:space="preserve"> </w:t>
      </w:r>
      <w:r>
        <w:rPr>
          <w:rFonts w:ascii="GHEA Grapalat" w:hAnsi="GHEA Grapalat" w:cs="Sylfaen"/>
          <w:sz w:val="20"/>
          <w:lang w:val="ru-RU"/>
        </w:rPr>
        <w:t>ըստ</w:t>
      </w:r>
      <w:r>
        <w:rPr>
          <w:rFonts w:ascii="GHEA Grapalat" w:hAnsi="GHEA Grapalat" w:cs="Sylfaen"/>
          <w:sz w:val="20"/>
          <w:lang w:val="af-ZA"/>
        </w:rPr>
        <w:t xml:space="preserve"> </w:t>
      </w:r>
      <w:r>
        <w:rPr>
          <w:rFonts w:ascii="GHEA Grapalat" w:hAnsi="GHEA Grapalat" w:cs="Sylfaen"/>
          <w:sz w:val="20"/>
          <w:lang w:val="ru-RU"/>
        </w:rPr>
        <w:t>Հավելված</w:t>
      </w:r>
      <w:r>
        <w:rPr>
          <w:rFonts w:ascii="GHEA Grapalat" w:hAnsi="GHEA Grapalat" w:cs="Sylfaen"/>
          <w:sz w:val="20"/>
          <w:lang w:val="af-ZA"/>
        </w:rPr>
        <w:t xml:space="preserve"> 11-</w:t>
      </w:r>
      <w:r>
        <w:rPr>
          <w:rFonts w:ascii="GHEA Grapalat" w:hAnsi="GHEA Grapalat" w:cs="Sylfaen"/>
          <w:sz w:val="20"/>
          <w:lang w:val="ru-RU"/>
        </w:rPr>
        <w:t>ի</w:t>
      </w:r>
      <w:r>
        <w:rPr>
          <w:rFonts w:ascii="GHEA Grapalat" w:hAnsi="GHEA Grapalat" w:cs="Sylfaen"/>
          <w:sz w:val="20"/>
          <w:lang w:val="af-ZA"/>
        </w:rPr>
        <w:t>)</w:t>
      </w:r>
      <w:r>
        <w:rPr>
          <w:rFonts w:ascii="GHEA Grapalat" w:hAnsi="GHEA Grapalat" w:cs="Sylfaen"/>
          <w:i/>
          <w:sz w:val="20"/>
          <w:lang w:val="af-ZA"/>
        </w:rPr>
        <w:t xml:space="preserve">, </w:t>
      </w:r>
      <w:r>
        <w:rPr>
          <w:rFonts w:ascii="GHEA Grapalat" w:hAnsi="GHEA Grapalat" w:cs="Sylfaen"/>
          <w:sz w:val="20"/>
          <w:lang w:val="af-ZA"/>
        </w:rPr>
        <w:t xml:space="preserve">ընդ որում` </w:t>
      </w:r>
      <w:r>
        <w:rPr>
          <w:rFonts w:ascii="GHEA Grapalat" w:hAnsi="GHEA Grapalat" w:cs="Sylfaen"/>
          <w:sz w:val="20"/>
          <w:lang w:val="ru-RU"/>
        </w:rPr>
        <w:t>պետության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պարտավորություններ</w:t>
      </w:r>
      <w:r>
        <w:rPr>
          <w:rFonts w:ascii="GHEA Grapalat" w:hAnsi="GHEA Grapalat" w:cs="Sylfaen"/>
          <w:sz w:val="20"/>
          <w:lang w:val="af-ZA"/>
        </w:rPr>
        <w:t xml:space="preserve"> </w:t>
      </w:r>
      <w:r>
        <w:rPr>
          <w:rFonts w:ascii="GHEA Grapalat" w:hAnsi="GHEA Grapalat" w:cs="Sylfaen"/>
          <w:sz w:val="20"/>
          <w:lang w:val="ru-RU"/>
        </w:rPr>
        <w:t>առաջացնող</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գործարքների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կանխավճարի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հիմնավորող</w:t>
      </w:r>
      <w:r>
        <w:rPr>
          <w:rFonts w:ascii="GHEA Grapalat" w:hAnsi="GHEA Grapalat" w:cs="Sylfaen"/>
          <w:sz w:val="20"/>
          <w:lang w:val="af-ZA"/>
        </w:rPr>
        <w:t xml:space="preserve"> </w:t>
      </w:r>
      <w:r>
        <w:rPr>
          <w:rFonts w:ascii="GHEA Grapalat" w:hAnsi="GHEA Grapalat" w:cs="Sylfaen"/>
          <w:sz w:val="20"/>
          <w:lang w:val="ru-RU"/>
        </w:rPr>
        <w:t>փաստաթղթում</w:t>
      </w:r>
      <w:r>
        <w:rPr>
          <w:rFonts w:ascii="GHEA Grapalat" w:hAnsi="GHEA Grapalat" w:cs="Sylfaen"/>
          <w:sz w:val="20"/>
          <w:lang w:val="af-ZA"/>
        </w:rPr>
        <w:t xml:space="preserve"> </w:t>
      </w:r>
      <w:r>
        <w:rPr>
          <w:rFonts w:ascii="GHEA Grapalat" w:hAnsi="GHEA Grapalat" w:cs="Sylfaen"/>
          <w:sz w:val="20"/>
          <w:lang w:val="ru-RU"/>
        </w:rPr>
        <w:t>որպես</w:t>
      </w:r>
      <w:r>
        <w:rPr>
          <w:rFonts w:ascii="GHEA Grapalat" w:hAnsi="GHEA Grapalat" w:cs="Sylfaen"/>
          <w:sz w:val="20"/>
          <w:lang w:val="af-ZA"/>
        </w:rPr>
        <w:t xml:space="preserve"> </w:t>
      </w:r>
      <w:r>
        <w:rPr>
          <w:rFonts w:ascii="GHEA Grapalat" w:hAnsi="GHEA Grapalat" w:cs="Sylfaen"/>
          <w:sz w:val="20"/>
          <w:lang w:val="ru-RU"/>
        </w:rPr>
        <w:t>բենեֆիցիար</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նշվի</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ֆինանսների</w:t>
      </w:r>
      <w:r>
        <w:rPr>
          <w:rFonts w:ascii="GHEA Grapalat" w:hAnsi="GHEA Grapalat" w:cs="Sylfaen"/>
          <w:sz w:val="20"/>
          <w:lang w:val="af-ZA"/>
        </w:rPr>
        <w:t xml:space="preserve"> </w:t>
      </w:r>
      <w:r>
        <w:rPr>
          <w:rFonts w:ascii="GHEA Grapalat" w:hAnsi="GHEA Grapalat" w:cs="Sylfaen"/>
          <w:sz w:val="20"/>
          <w:lang w:val="ru-RU"/>
        </w:rPr>
        <w:t>նախարարությունը</w:t>
      </w:r>
      <w:r>
        <w:rPr>
          <w:rFonts w:ascii="GHEA Grapalat" w:hAnsi="GHEA Grapalat" w:cs="Sylfaen"/>
          <w:sz w:val="20"/>
          <w:lang w:val="af-ZA"/>
        </w:rPr>
        <w:t xml:space="preserve">: </w:t>
      </w:r>
      <w:r>
        <w:rPr>
          <w:rFonts w:ascii="GHEA Grapalat" w:hAnsi="GHEA Grapalat" w:cs="Sylfaen"/>
          <w:sz w:val="20"/>
          <w:lang w:val="ru-RU"/>
        </w:rPr>
        <w:t>Կանխավճարի</w:t>
      </w:r>
      <w:r>
        <w:rPr>
          <w:rFonts w:ascii="GHEA Grapalat" w:hAnsi="GHEA Grapalat" w:cs="Sylfaen"/>
          <w:sz w:val="20"/>
          <w:lang w:val="af-ZA"/>
        </w:rPr>
        <w:t xml:space="preserve"> </w:t>
      </w:r>
      <w:r>
        <w:rPr>
          <w:rFonts w:ascii="GHEA Grapalat" w:hAnsi="GHEA Grapalat" w:cs="Sylfaen"/>
          <w:sz w:val="20"/>
          <w:lang w:val="ru-RU"/>
        </w:rPr>
        <w:t>մարման</w:t>
      </w:r>
      <w:r>
        <w:rPr>
          <w:rFonts w:ascii="GHEA Grapalat" w:hAnsi="GHEA Grapalat" w:cs="Sylfaen"/>
          <w:sz w:val="20"/>
          <w:lang w:val="af-ZA"/>
        </w:rPr>
        <w:t xml:space="preserve"> </w:t>
      </w:r>
      <w:r>
        <w:rPr>
          <w:rFonts w:ascii="GHEA Grapalat" w:hAnsi="GHEA Grapalat" w:cs="Sylfaen"/>
          <w:sz w:val="20"/>
          <w:lang w:val="ru-RU"/>
        </w:rPr>
        <w:t>կարգը</w:t>
      </w:r>
      <w:r>
        <w:rPr>
          <w:rFonts w:ascii="GHEA Grapalat" w:hAnsi="GHEA Grapalat" w:cs="Sylfaen"/>
          <w:sz w:val="20"/>
          <w:lang w:val="af-ZA"/>
        </w:rPr>
        <w:t xml:space="preserve"> </w:t>
      </w:r>
      <w:r>
        <w:rPr>
          <w:rFonts w:ascii="GHEA Grapalat" w:hAnsi="GHEA Grapalat" w:cs="Sylfaen"/>
          <w:sz w:val="20"/>
          <w:lang w:val="ru-RU"/>
        </w:rPr>
        <w:t>սահմանած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նախագծով։</w:t>
      </w:r>
      <w:r>
        <w:rPr>
          <w:rFonts w:ascii="GHEA Grapalat" w:hAnsi="GHEA Grapalat" w:cs="Sylfaen"/>
          <w:sz w:val="20"/>
          <w:lang w:val="af-ZA"/>
        </w:rPr>
        <w:t xml:space="preserve"> </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10.4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բան</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չէ</w:t>
      </w:r>
      <w:r>
        <w:rPr>
          <w:rFonts w:ascii="GHEA Grapalat" w:hAnsi="GHEA Grapalat" w:cs="Sylfaen"/>
          <w:sz w:val="20"/>
          <w:lang w:val="af-ZA"/>
        </w:rPr>
        <w:t xml:space="preserve"> </w:t>
      </w:r>
      <w:r>
        <w:rPr>
          <w:rFonts w:ascii="GHEA Grapalat" w:hAnsi="GHEA Grapalat" w:cs="Sylfaen"/>
          <w:sz w:val="20"/>
          <w:lang w:val="ru-RU"/>
        </w:rPr>
        <w:t>պայմանագրով</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կանխավճարի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վերադարձվում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ներկայացնողին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ավարտից</w:t>
      </w:r>
      <w:r>
        <w:rPr>
          <w:rFonts w:ascii="GHEA Grapalat" w:hAnsi="GHEA Grapalat" w:cs="Sylfaen"/>
          <w:sz w:val="20"/>
          <w:lang w:val="af-ZA"/>
        </w:rPr>
        <w:t xml:space="preserve"> </w:t>
      </w:r>
      <w:r>
        <w:rPr>
          <w:rFonts w:ascii="GHEA Grapalat" w:hAnsi="GHEA Grapalat" w:cs="Sylfaen"/>
          <w:sz w:val="20"/>
          <w:lang w:val="ru-RU"/>
        </w:rPr>
        <w:t>հետո</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ուշ</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p>
    <w:p w:rsidR="0098522D" w:rsidRDefault="0098522D" w:rsidP="0098522D">
      <w:pPr>
        <w:jc w:val="center"/>
        <w:rPr>
          <w:rFonts w:ascii="GHEA Grapalat" w:hAnsi="GHEA Grapalat"/>
          <w:b/>
          <w:szCs w:val="22"/>
          <w:lang w:val="af-ZA"/>
        </w:rPr>
      </w:pPr>
    </w:p>
    <w:p w:rsidR="0098522D" w:rsidRDefault="0098522D" w:rsidP="0098522D">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rsidR="0098522D" w:rsidRDefault="0098522D" w:rsidP="0098522D">
      <w:pPr>
        <w:jc w:val="center"/>
        <w:rPr>
          <w:rFonts w:ascii="GHEA Grapalat" w:hAnsi="GHEA Grapalat"/>
          <w:b/>
          <w:sz w:val="20"/>
          <w:lang w:val="af-ZA"/>
        </w:rPr>
      </w:pPr>
    </w:p>
    <w:p w:rsidR="0098522D" w:rsidRDefault="0098522D" w:rsidP="0098522D">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35-</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Style w:val="FootnoteReference"/>
          <w:rFonts w:ascii="GHEA Grapalat" w:hAnsi="GHEA Grapalat" w:cs="Sylfaen"/>
          <w:sz w:val="20"/>
          <w:lang w:val="ru-RU"/>
        </w:rPr>
        <w:footnoteReference w:id="14"/>
      </w:r>
      <w:r>
        <w:rPr>
          <w:rFonts w:ascii="GHEA Grapalat" w:hAnsi="GHEA Grapalat" w:cs="Sylfaen"/>
          <w:sz w:val="20"/>
          <w:lang w:val="af-ZA"/>
        </w:rPr>
        <w:t>.</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մի</w:t>
      </w:r>
      <w:r>
        <w:rPr>
          <w:rFonts w:ascii="GHEA Grapalat" w:hAnsi="GHEA Grapalat" w:cs="Sylfaen"/>
          <w:sz w:val="20"/>
          <w:lang w:val="af-ZA"/>
        </w:rPr>
        <w:t xml:space="preserve"> </w:t>
      </w:r>
      <w:r>
        <w:rPr>
          <w:rFonts w:ascii="GHEA Grapalat" w:hAnsi="GHEA Grapalat" w:cs="Sylfaen"/>
          <w:sz w:val="20"/>
          <w:lang w:val="ru-RU"/>
        </w:rPr>
        <w:t>հայտ</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հայտարարվելուց</w:t>
      </w:r>
      <w:r>
        <w:rPr>
          <w:rFonts w:ascii="GHEA Grapalat" w:hAnsi="GHEA Grapalat" w:cs="Sylfaen"/>
          <w:sz w:val="20"/>
          <w:lang w:val="af-ZA"/>
        </w:rPr>
        <w:t xml:space="preserve"> </w:t>
      </w:r>
      <w:r>
        <w:rPr>
          <w:rFonts w:ascii="GHEA Grapalat" w:hAnsi="GHEA Grapalat" w:cs="Sylfaen"/>
          <w:sz w:val="20"/>
          <w:lang w:val="ru-RU"/>
        </w:rPr>
        <w:t>հետո</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w:t>
      </w:r>
      <w:hyperlink r:id="rId13" w:history="1">
        <w:r>
          <w:rPr>
            <w:rStyle w:val="Hyperlink"/>
            <w:rFonts w:ascii="GHEA Grapalat" w:hAnsi="GHEA Grapalat" w:cs="Sylfaen"/>
            <w:sz w:val="20"/>
            <w:lang w:val="af-ZA"/>
          </w:rPr>
          <w:t>www.gnumner.am</w:t>
        </w:r>
      </w:hyperlink>
      <w:r>
        <w:rPr>
          <w:rFonts w:ascii="GHEA Grapalat" w:hAnsi="GHEA Grapalat" w:cs="Sylfaen"/>
          <w:sz w:val="20"/>
          <w:lang w:val="af-ZA"/>
        </w:rPr>
        <w:t xml:space="preserve"> կայքում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rsidR="0098522D" w:rsidRDefault="0098522D" w:rsidP="0098522D">
      <w:pPr>
        <w:ind w:firstLine="567"/>
        <w:jc w:val="both"/>
        <w:rPr>
          <w:rFonts w:ascii="GHEA Grapalat" w:hAnsi="GHEA Grapalat" w:cs="Sylfaen"/>
          <w:sz w:val="20"/>
          <w:lang w:val="af-ZA"/>
        </w:rPr>
      </w:pPr>
    </w:p>
    <w:p w:rsidR="0098522D" w:rsidRDefault="0098522D" w:rsidP="0098522D">
      <w:pPr>
        <w:pStyle w:val="BodyTextIndent"/>
        <w:spacing w:after="0"/>
        <w:ind w:firstLine="720"/>
        <w:rPr>
          <w:rFonts w:ascii="GHEA Grapalat" w:hAnsi="GHEA Grapalat" w:cs="Times New Roman"/>
          <w:sz w:val="18"/>
          <w:szCs w:val="18"/>
          <w:u w:val="single"/>
          <w:lang w:val="af-ZA"/>
        </w:rPr>
      </w:pPr>
    </w:p>
    <w:p w:rsidR="0098522D" w:rsidRDefault="0098522D" w:rsidP="0098522D">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rsidR="0098522D" w:rsidRDefault="0098522D" w:rsidP="0098522D">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rsidR="0098522D" w:rsidRDefault="0098522D" w:rsidP="0098522D">
      <w:pPr>
        <w:jc w:val="center"/>
        <w:rPr>
          <w:rFonts w:ascii="GHEA Grapalat" w:hAnsi="GHEA Grapalat"/>
          <w:b/>
          <w:sz w:val="20"/>
          <w:lang w:val="af-ZA"/>
        </w:rPr>
      </w:pPr>
      <w:r>
        <w:rPr>
          <w:rFonts w:ascii="GHEA Grapalat" w:hAnsi="GHEA Grapalat"/>
          <w:b/>
          <w:sz w:val="20"/>
          <w:lang w:val="af-ZA"/>
        </w:rPr>
        <w:t>ԻՐԱՎՈՒՆՔԸ ԵՎ ԿԱՐԳԸ</w:t>
      </w:r>
    </w:p>
    <w:p w:rsidR="0098522D" w:rsidRDefault="0098522D" w:rsidP="0098522D">
      <w:pPr>
        <w:jc w:val="center"/>
        <w:rPr>
          <w:rFonts w:ascii="GHEA Grapalat" w:hAnsi="GHEA Grapalat"/>
          <w:b/>
          <w:sz w:val="20"/>
          <w:lang w:val="af-ZA"/>
        </w:rPr>
      </w:pP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12.1</w:t>
      </w:r>
      <w:r>
        <w:rPr>
          <w:rFonts w:ascii="GHEA Grapalat" w:hAnsi="GHEA Grapalat"/>
          <w:lang w:val="af-ZA"/>
        </w:rPr>
        <w:t xml:space="preserve">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գնահատող</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որոշումները։</w:t>
      </w:r>
    </w:p>
    <w:p w:rsidR="0098522D" w:rsidRDefault="006778FC" w:rsidP="006778FC">
      <w:pPr>
        <w:pStyle w:val="norm"/>
        <w:spacing w:line="276" w:lineRule="auto"/>
        <w:ind w:firstLine="0"/>
        <w:rPr>
          <w:rFonts w:ascii="GHEA Grapalat" w:hAnsi="GHEA Grapalat" w:cs="Sylfaen"/>
          <w:sz w:val="20"/>
          <w:szCs w:val="24"/>
          <w:lang w:val="af-ZA" w:eastAsia="en-US"/>
        </w:rPr>
      </w:pPr>
      <w:r>
        <w:rPr>
          <w:rFonts w:ascii="GHEA Grapalat" w:hAnsi="GHEA Grapalat" w:cs="Sylfaen"/>
          <w:sz w:val="20"/>
          <w:lang w:val="af-ZA"/>
        </w:rPr>
        <w:t xml:space="preserve">          </w:t>
      </w:r>
      <w:r w:rsidR="0098522D">
        <w:rPr>
          <w:rFonts w:ascii="GHEA Grapalat" w:hAnsi="GHEA Grapalat" w:cs="Sylfaen"/>
          <w:sz w:val="20"/>
          <w:lang w:val="af-ZA"/>
        </w:rPr>
        <w:t xml:space="preserve">12.1.1 </w:t>
      </w:r>
      <w:r w:rsidR="0098522D">
        <w:rPr>
          <w:rFonts w:ascii="GHEA Grapalat" w:hAnsi="GHEA Grapalat" w:cs="Sylfaen"/>
          <w:sz w:val="20"/>
          <w:szCs w:val="24"/>
          <w:lang w:val="af-ZA" w:eastAsia="en-US"/>
        </w:rPr>
        <w:t>Յուրաքանչյուր անձ, ով գտնում է, որ Պատվիրատուի կամ գնահատող հանձնա</w:t>
      </w:r>
      <w:r w:rsidR="0098522D">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98522D">
        <w:rPr>
          <w:rFonts w:ascii="GHEA Grapalat" w:hAnsi="GHEA Grapalat" w:cs="Sylfaen"/>
          <w:sz w:val="20"/>
          <w:szCs w:val="24"/>
          <w:lang w:val="af-ZA" w:eastAsia="en-US"/>
        </w:rPr>
        <w:softHyphen/>
        <w:t>ները, իրավունք ունի ահա</w:t>
      </w:r>
      <w:r w:rsidR="0098522D">
        <w:rPr>
          <w:rFonts w:ascii="GHEA Grapalat" w:hAnsi="GHEA Grapalat" w:cs="Sylfaen"/>
          <w:sz w:val="20"/>
          <w:szCs w:val="24"/>
          <w:lang w:val="af-ZA" w:eastAsia="en-US"/>
        </w:rPr>
        <w:softHyphen/>
        <w:t>զանգելու կենտրոնի թեժ գծին:</w:t>
      </w:r>
    </w:p>
    <w:p w:rsidR="0098522D" w:rsidRDefault="0098522D" w:rsidP="0098522D">
      <w:pPr>
        <w:pStyle w:val="norm"/>
        <w:spacing w:line="276" w:lineRule="auto"/>
        <w:rPr>
          <w:rFonts w:ascii="GHEA Grapalat" w:hAnsi="GHEA Grapalat" w:cs="Sylfaen"/>
          <w:sz w:val="20"/>
          <w:szCs w:val="24"/>
          <w:lang w:val="af-ZA" w:eastAsia="en-US"/>
        </w:rPr>
      </w:pPr>
      <w:r>
        <w:rPr>
          <w:rFonts w:ascii="GHEA Grapalat" w:hAnsi="GHEA Grapalat" w:cs="Sylfaen"/>
          <w:sz w:val="20"/>
          <w:lang w:val="af-ZA"/>
        </w:rPr>
        <w:t xml:space="preserve">12.1.2 </w:t>
      </w:r>
      <w:r>
        <w:rPr>
          <w:rFonts w:ascii="GHEA Grapalat" w:hAnsi="GHEA Grapalat" w:cs="Sylfaen"/>
          <w:sz w:val="20"/>
          <w:szCs w:val="24"/>
          <w:lang w:eastAsia="en-US"/>
        </w:rPr>
        <w:t>Գնումների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օրենսդրությամբ</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թեժ</w:t>
      </w:r>
      <w:r>
        <w:rPr>
          <w:rFonts w:ascii="GHEA Grapalat" w:hAnsi="GHEA Grapalat" w:cs="Sylfaen"/>
          <w:sz w:val="20"/>
          <w:szCs w:val="24"/>
          <w:lang w:val="af-ZA" w:eastAsia="en-US"/>
        </w:rPr>
        <w:t xml:space="preserve"> </w:t>
      </w:r>
      <w:r>
        <w:rPr>
          <w:rFonts w:ascii="GHEA Grapalat" w:hAnsi="GHEA Grapalat" w:cs="Sylfaen"/>
          <w:sz w:val="20"/>
          <w:szCs w:val="24"/>
          <w:lang w:eastAsia="en-US"/>
        </w:rPr>
        <w:t>գծին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ահազանգ</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w:t>
      </w:r>
    </w:p>
    <w:p w:rsidR="0098522D" w:rsidRDefault="0098522D" w:rsidP="0098522D">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1) </w:t>
      </w:r>
      <w:r>
        <w:rPr>
          <w:rFonts w:ascii="GHEA Grapalat" w:hAnsi="GHEA Grapalat" w:cs="Sylfaen"/>
          <w:sz w:val="20"/>
          <w:szCs w:val="24"/>
          <w:lang w:eastAsia="en-US"/>
        </w:rPr>
        <w:t>կենտրոնն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ահազանգի</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կազմում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առկա</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հետևյալ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տեղեկությունները</w:t>
      </w:r>
      <w:r>
        <w:rPr>
          <w:rFonts w:ascii="GHEA Grapalat" w:hAnsi="GHEA Grapalat" w:cs="Sylfaen"/>
          <w:sz w:val="20"/>
          <w:szCs w:val="24"/>
          <w:lang w:val="af-ZA" w:eastAsia="en-US"/>
        </w:rPr>
        <w:t>`</w:t>
      </w:r>
    </w:p>
    <w:p w:rsidR="0098522D" w:rsidRDefault="0098522D" w:rsidP="0098522D">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ա</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անվանումը</w:t>
      </w:r>
      <w:r>
        <w:rPr>
          <w:rFonts w:ascii="GHEA Grapalat" w:hAnsi="GHEA Grapalat" w:cs="Sylfaen"/>
          <w:sz w:val="20"/>
          <w:szCs w:val="24"/>
          <w:lang w:val="af-ZA" w:eastAsia="en-US"/>
        </w:rPr>
        <w:t>,</w:t>
      </w:r>
    </w:p>
    <w:p w:rsidR="0098522D" w:rsidRDefault="0098522D" w:rsidP="0098522D">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բ</w:t>
      </w:r>
      <w:r>
        <w:rPr>
          <w:rFonts w:ascii="GHEA Grapalat" w:hAnsi="GHEA Grapalat" w:cs="Sylfaen"/>
          <w:sz w:val="20"/>
          <w:szCs w:val="24"/>
          <w:lang w:val="af-ZA" w:eastAsia="en-US"/>
        </w:rPr>
        <w:t xml:space="preserve">. </w:t>
      </w:r>
      <w:proofErr w:type="gramStart"/>
      <w:r>
        <w:rPr>
          <w:rFonts w:ascii="GHEA Grapalat" w:hAnsi="GHEA Grapalat" w:cs="Sylfaen"/>
          <w:sz w:val="20"/>
          <w:szCs w:val="24"/>
          <w:lang w:eastAsia="en-US"/>
        </w:rPr>
        <w:t>գնման</w:t>
      </w:r>
      <w:proofErr w:type="gramEnd"/>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eastAsia="en-US"/>
        </w:rPr>
        <w:t>ծածկագիրը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առարկան</w:t>
      </w:r>
      <w:r>
        <w:rPr>
          <w:rFonts w:ascii="GHEA Grapalat" w:hAnsi="GHEA Grapalat" w:cs="Sylfaen"/>
          <w:sz w:val="20"/>
          <w:szCs w:val="24"/>
          <w:lang w:val="af-ZA" w:eastAsia="en-US"/>
        </w:rPr>
        <w:t>,</w:t>
      </w:r>
    </w:p>
    <w:p w:rsidR="0098522D" w:rsidRDefault="0098522D" w:rsidP="0098522D">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գ</w:t>
      </w:r>
      <w:r>
        <w:rPr>
          <w:rFonts w:ascii="GHEA Grapalat" w:hAnsi="GHEA Grapalat" w:cs="Sylfaen"/>
          <w:sz w:val="20"/>
          <w:szCs w:val="24"/>
          <w:lang w:val="af-ZA" w:eastAsia="en-US"/>
        </w:rPr>
        <w:t xml:space="preserve">. </w:t>
      </w:r>
      <w:proofErr w:type="gramStart"/>
      <w:r>
        <w:rPr>
          <w:rFonts w:ascii="GHEA Grapalat" w:hAnsi="GHEA Grapalat" w:cs="Sylfaen"/>
          <w:sz w:val="20"/>
          <w:szCs w:val="24"/>
          <w:lang w:eastAsia="en-US"/>
        </w:rPr>
        <w:t>գնումների</w:t>
      </w:r>
      <w:proofErr w:type="gramEnd"/>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օրենսդրությամբ</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առարկան</w:t>
      </w:r>
      <w:r>
        <w:rPr>
          <w:rFonts w:ascii="GHEA Grapalat" w:hAnsi="GHEA Grapalat" w:cs="Sylfaen"/>
          <w:sz w:val="20"/>
          <w:szCs w:val="24"/>
          <w:lang w:val="af-ZA" w:eastAsia="en-US"/>
        </w:rPr>
        <w:t>,</w:t>
      </w:r>
    </w:p>
    <w:p w:rsidR="0098522D" w:rsidRDefault="0098522D" w:rsidP="0098522D">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դ</w:t>
      </w:r>
      <w:r>
        <w:rPr>
          <w:rFonts w:ascii="GHEA Grapalat" w:hAnsi="GHEA Grapalat" w:cs="Sylfaen"/>
          <w:sz w:val="20"/>
          <w:szCs w:val="24"/>
          <w:lang w:val="af-ZA" w:eastAsia="en-US"/>
        </w:rPr>
        <w:t xml:space="preserve">. </w:t>
      </w:r>
      <w:proofErr w:type="gramStart"/>
      <w:r>
        <w:rPr>
          <w:rFonts w:ascii="GHEA Grapalat" w:hAnsi="GHEA Grapalat" w:cs="Sylfaen"/>
          <w:sz w:val="20"/>
          <w:szCs w:val="24"/>
          <w:lang w:eastAsia="en-US"/>
        </w:rPr>
        <w:t>ահազանգողի</w:t>
      </w:r>
      <w:proofErr w:type="gramEnd"/>
      <w:r>
        <w:rPr>
          <w:rFonts w:ascii="GHEA Grapalat" w:hAnsi="GHEA Grapalat" w:cs="Sylfaen"/>
          <w:sz w:val="20"/>
          <w:szCs w:val="24"/>
          <w:lang w:val="af-ZA" w:eastAsia="en-US"/>
        </w:rPr>
        <w:t xml:space="preserve"> </w:t>
      </w:r>
      <w:r>
        <w:rPr>
          <w:rFonts w:ascii="GHEA Grapalat" w:hAnsi="GHEA Grapalat" w:cs="Sylfaen"/>
          <w:sz w:val="20"/>
          <w:szCs w:val="24"/>
          <w:lang w:eastAsia="en-US"/>
        </w:rPr>
        <w:t>անունը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անվանումը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w:t>
      </w:r>
    </w:p>
    <w:p w:rsidR="0098522D" w:rsidRDefault="0098522D" w:rsidP="0098522D">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2) </w:t>
      </w:r>
      <w:r>
        <w:rPr>
          <w:rFonts w:ascii="GHEA Grapalat" w:hAnsi="GHEA Grapalat" w:cs="Sylfaen"/>
          <w:sz w:val="20"/>
          <w:szCs w:val="24"/>
          <w:lang w:eastAsia="en-US"/>
        </w:rPr>
        <w:t>կենտրոնի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պետի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հանձնարարականով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պաշտոնատար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հեռախոսակապ</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գնումների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համակարգողի</w:t>
      </w:r>
      <w:r>
        <w:rPr>
          <w:rFonts w:ascii="GHEA Grapalat" w:hAnsi="GHEA Grapalat" w:cs="Sylfaen"/>
          <w:sz w:val="20"/>
          <w:szCs w:val="24"/>
          <w:lang w:val="af-ZA" w:eastAsia="en-US"/>
        </w:rPr>
        <w:t xml:space="preserve">, </w:t>
      </w:r>
      <w:r>
        <w:rPr>
          <w:rFonts w:ascii="GHEA Grapalat" w:hAnsi="GHEA Grapalat" w:cs="Sylfaen"/>
          <w:sz w:val="20"/>
          <w:szCs w:val="24"/>
          <w:lang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անհնարինության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ղեկավարի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աշխատակազմի</w:t>
      </w:r>
      <w:r>
        <w:rPr>
          <w:rFonts w:ascii="GHEA Grapalat" w:hAnsi="GHEA Grapalat" w:cs="Sylfaen"/>
          <w:sz w:val="20"/>
          <w:szCs w:val="24"/>
          <w:lang w:val="af-ZA" w:eastAsia="en-US"/>
        </w:rPr>
        <w:t xml:space="preserve"> </w:t>
      </w:r>
      <w:r>
        <w:rPr>
          <w:rFonts w:ascii="GHEA Grapalat" w:hAnsi="GHEA Grapalat" w:cs="Sylfaen"/>
          <w:sz w:val="20"/>
          <w:szCs w:val="24"/>
          <w:lang w:eastAsia="en-US"/>
        </w:rPr>
        <w:t>ղեկավարի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eastAsia="en-US"/>
        </w:rPr>
        <w:lastRenderedPageBreak/>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ահազանգի</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ինչպես</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անհրաժեշտ</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ցանկը</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ահազանգի</w:t>
      </w:r>
      <w:r>
        <w:rPr>
          <w:rFonts w:ascii="GHEA Grapalat" w:hAnsi="GHEA Grapalat" w:cs="Sylfaen"/>
          <w:sz w:val="20"/>
          <w:szCs w:val="24"/>
          <w:lang w:val="af-ZA" w:eastAsia="en-US"/>
        </w:rPr>
        <w:t xml:space="preserve">, </w:t>
      </w:r>
      <w:r>
        <w:rPr>
          <w:rFonts w:ascii="GHEA Grapalat" w:hAnsi="GHEA Grapalat" w:cs="Sylfaen"/>
          <w:sz w:val="20"/>
          <w:szCs w:val="24"/>
          <w:lang w:eastAsia="en-US"/>
        </w:rPr>
        <w:t>ինչպես</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ցանկի</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ենթակետով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փոստով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պաշտոնական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հասցեի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առկայության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w:t>
      </w:r>
    </w:p>
    <w:p w:rsidR="0098522D" w:rsidRDefault="0098522D" w:rsidP="0098522D">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3) </w:t>
      </w:r>
      <w:r>
        <w:rPr>
          <w:rFonts w:ascii="GHEA Grapalat" w:hAnsi="GHEA Grapalat" w:cs="Sylfaen"/>
          <w:sz w:val="20"/>
          <w:szCs w:val="24"/>
          <w:lang w:eastAsia="en-US"/>
        </w:rPr>
        <w:t>Պատվիրատուն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սկանավորված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տարբերակով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տրամադրում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ինչպես</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ահազանգի</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կարծիքը</w:t>
      </w:r>
      <w:r>
        <w:rPr>
          <w:rFonts w:ascii="GHEA Grapalat" w:hAnsi="GHEA Grapalat" w:cs="Sylfaen"/>
          <w:sz w:val="20"/>
          <w:szCs w:val="24"/>
          <w:lang w:val="af-ZA" w:eastAsia="en-US"/>
        </w:rPr>
        <w:t>.</w:t>
      </w:r>
    </w:p>
    <w:p w:rsidR="0098522D" w:rsidRDefault="0098522D" w:rsidP="0098522D">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4)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ընդունվում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կատարված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խախտումը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վերջինս</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համաձայնում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անմիջապես</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վերացնել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վերացման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տեղեկատվությունը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տրամադրում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կենտրոնին</w:t>
      </w:r>
      <w:r>
        <w:rPr>
          <w:rFonts w:ascii="GHEA Grapalat" w:hAnsi="GHEA Grapalat" w:cs="Sylfaen"/>
          <w:sz w:val="20"/>
          <w:szCs w:val="24"/>
          <w:lang w:val="af-ZA" w:eastAsia="en-US"/>
        </w:rPr>
        <w:t>.</w:t>
      </w:r>
    </w:p>
    <w:p w:rsidR="0098522D" w:rsidRDefault="0098522D" w:rsidP="0098522D">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5)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Պատվիրատուն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գտնում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ահազանգված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խախտումն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առկա</w:t>
      </w:r>
      <w:r>
        <w:rPr>
          <w:rFonts w:ascii="GHEA Grapalat" w:hAnsi="GHEA Grapalat" w:cs="Sylfaen"/>
          <w:sz w:val="20"/>
          <w:szCs w:val="24"/>
          <w:lang w:val="af-ZA" w:eastAsia="en-US"/>
        </w:rPr>
        <w:t xml:space="preserve"> </w:t>
      </w:r>
      <w:r>
        <w:rPr>
          <w:rFonts w:ascii="GHEA Grapalat" w:hAnsi="GHEA Grapalat" w:cs="Sylfaen"/>
          <w:sz w:val="20"/>
          <w:szCs w:val="24"/>
          <w:lang w:eastAsia="en-US"/>
        </w:rPr>
        <w:t>չէ</w:t>
      </w:r>
      <w:r>
        <w:rPr>
          <w:rFonts w:ascii="GHEA Grapalat" w:hAnsi="GHEA Grapalat" w:cs="Sylfaen"/>
          <w:sz w:val="20"/>
          <w:szCs w:val="24"/>
          <w:lang w:val="af-ZA" w:eastAsia="en-US"/>
        </w:rPr>
        <w:t xml:space="preserve">, </w:t>
      </w:r>
      <w:r>
        <w:rPr>
          <w:rFonts w:ascii="GHEA Grapalat" w:hAnsi="GHEA Grapalat" w:cs="Sylfaen"/>
          <w:sz w:val="20"/>
          <w:szCs w:val="24"/>
          <w:lang w:val="af-ZA" w:eastAsia="en-US"/>
        </w:rPr>
        <w:br/>
      </w:r>
      <w:r>
        <w:rPr>
          <w:rFonts w:ascii="GHEA Grapalat" w:hAnsi="GHEA Grapalat" w:cs="Sylfaen"/>
          <w:sz w:val="20"/>
          <w:szCs w:val="24"/>
          <w:lang w:eastAsia="en-US"/>
        </w:rPr>
        <w:t>ապա</w:t>
      </w:r>
      <w:r>
        <w:rPr>
          <w:rFonts w:ascii="GHEA Grapalat" w:hAnsi="GHEA Grapalat" w:cs="Sylfaen"/>
          <w:sz w:val="20"/>
          <w:szCs w:val="24"/>
          <w:lang w:val="af-ZA" w:eastAsia="en-US"/>
        </w:rPr>
        <w:t>`</w:t>
      </w:r>
    </w:p>
    <w:p w:rsidR="0098522D" w:rsidRDefault="0098522D" w:rsidP="0098522D">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ա</w:t>
      </w:r>
      <w:r>
        <w:rPr>
          <w:rFonts w:ascii="GHEA Grapalat" w:hAnsi="GHEA Grapalat" w:cs="Sylfaen"/>
          <w:sz w:val="20"/>
          <w:szCs w:val="24"/>
          <w:lang w:val="af-ZA" w:eastAsia="en-US"/>
        </w:rPr>
        <w:t xml:space="preserve">. </w:t>
      </w:r>
      <w:proofErr w:type="gramStart"/>
      <w:r>
        <w:rPr>
          <w:rFonts w:ascii="GHEA Grapalat" w:hAnsi="GHEA Grapalat" w:cs="Sylfaen"/>
          <w:sz w:val="20"/>
          <w:szCs w:val="24"/>
          <w:lang w:eastAsia="en-US"/>
        </w:rPr>
        <w:t>մեկ</w:t>
      </w:r>
      <w:proofErr w:type="gramEnd"/>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բացակայության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ինչպես</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պատճենները</w:t>
      </w:r>
      <w:r>
        <w:rPr>
          <w:rFonts w:ascii="GHEA Grapalat" w:hAnsi="GHEA Grapalat" w:cs="Sylfaen"/>
          <w:sz w:val="20"/>
          <w:szCs w:val="24"/>
          <w:lang w:val="af-ZA" w:eastAsia="en-US"/>
        </w:rPr>
        <w:t>,</w:t>
      </w:r>
    </w:p>
    <w:p w:rsidR="0098522D" w:rsidRDefault="0098522D" w:rsidP="0098522D">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բ</w:t>
      </w:r>
      <w:r>
        <w:rPr>
          <w:rFonts w:ascii="GHEA Grapalat" w:hAnsi="GHEA Grapalat" w:cs="Sylfaen"/>
          <w:sz w:val="20"/>
          <w:szCs w:val="24"/>
          <w:lang w:val="af-ZA" w:eastAsia="en-US"/>
        </w:rPr>
        <w:t xml:space="preserve">. </w:t>
      </w:r>
      <w:proofErr w:type="gramStart"/>
      <w:r>
        <w:rPr>
          <w:rFonts w:ascii="GHEA Grapalat" w:hAnsi="GHEA Grapalat" w:cs="Sylfaen"/>
          <w:sz w:val="20"/>
          <w:szCs w:val="24"/>
          <w:lang w:eastAsia="en-US"/>
        </w:rPr>
        <w:t>պահանջվող</w:t>
      </w:r>
      <w:proofErr w:type="gramEnd"/>
      <w:r>
        <w:rPr>
          <w:rFonts w:ascii="GHEA Grapalat" w:hAnsi="GHEA Grapalat" w:cs="Sylfaen"/>
          <w:sz w:val="20"/>
          <w:szCs w:val="24"/>
          <w:lang w:val="af-ZA" w:eastAsia="en-US"/>
        </w:rPr>
        <w:t xml:space="preserve"> </w:t>
      </w:r>
      <w:r>
        <w:rPr>
          <w:rFonts w:ascii="GHEA Grapalat" w:hAnsi="GHEA Grapalat" w:cs="Sylfaen"/>
          <w:sz w:val="20"/>
          <w:szCs w:val="24"/>
          <w:lang w:eastAsia="en-US"/>
        </w:rPr>
        <w:t>տեղեկատվությունը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պատճեններն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ստանալուց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հետո</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երեք</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հրավիրվում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քննարկում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շահագրգիռ</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կողմերը</w:t>
      </w:r>
      <w:r>
        <w:rPr>
          <w:rFonts w:ascii="GHEA Grapalat" w:hAnsi="GHEA Grapalat" w:cs="Sylfaen"/>
          <w:sz w:val="20"/>
          <w:szCs w:val="24"/>
          <w:lang w:val="af-ZA" w:eastAsia="en-US"/>
        </w:rPr>
        <w:t>,</w:t>
      </w:r>
    </w:p>
    <w:p w:rsidR="0098522D" w:rsidRDefault="0098522D" w:rsidP="0098522D">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գ</w:t>
      </w:r>
      <w:r>
        <w:rPr>
          <w:rFonts w:ascii="GHEA Grapalat" w:hAnsi="GHEA Grapalat" w:cs="Sylfaen"/>
          <w:sz w:val="20"/>
          <w:szCs w:val="24"/>
          <w:lang w:val="af-ZA" w:eastAsia="en-US"/>
        </w:rPr>
        <w:t xml:space="preserve">. </w:t>
      </w:r>
      <w:proofErr w:type="gramStart"/>
      <w:r>
        <w:rPr>
          <w:rFonts w:ascii="GHEA Grapalat" w:hAnsi="GHEA Grapalat" w:cs="Sylfaen"/>
          <w:sz w:val="20"/>
          <w:szCs w:val="24"/>
          <w:lang w:eastAsia="en-US"/>
        </w:rPr>
        <w:t>հրավիրված</w:t>
      </w:r>
      <w:proofErr w:type="gramEnd"/>
      <w:r>
        <w:rPr>
          <w:rFonts w:ascii="GHEA Grapalat" w:hAnsi="GHEA Grapalat" w:cs="Sylfaen"/>
          <w:sz w:val="20"/>
          <w:szCs w:val="24"/>
          <w:lang w:val="af-ZA" w:eastAsia="en-US"/>
        </w:rPr>
        <w:t xml:space="preserve"> </w:t>
      </w:r>
      <w:r>
        <w:rPr>
          <w:rFonts w:ascii="GHEA Grapalat" w:hAnsi="GHEA Grapalat" w:cs="Sylfaen"/>
          <w:sz w:val="20"/>
          <w:szCs w:val="24"/>
          <w:lang w:eastAsia="en-US"/>
        </w:rPr>
        <w:t>քննարկման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կազմվում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արձանագրություն</w:t>
      </w:r>
      <w:r>
        <w:rPr>
          <w:rFonts w:ascii="GHEA Grapalat" w:hAnsi="GHEA Grapalat" w:cs="Sylfaen"/>
          <w:sz w:val="20"/>
          <w:szCs w:val="24"/>
          <w:lang w:val="af-ZA" w:eastAsia="en-US"/>
        </w:rPr>
        <w:t>,</w:t>
      </w:r>
    </w:p>
    <w:p w:rsidR="0098522D" w:rsidRDefault="0098522D" w:rsidP="0098522D">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դ</w:t>
      </w:r>
      <w:r>
        <w:rPr>
          <w:rFonts w:ascii="GHEA Grapalat" w:hAnsi="GHEA Grapalat" w:cs="Sylfaen"/>
          <w:sz w:val="20"/>
          <w:szCs w:val="24"/>
          <w:lang w:val="af-ZA" w:eastAsia="en-US"/>
        </w:rPr>
        <w:t xml:space="preserve">. </w:t>
      </w:r>
      <w:proofErr w:type="gramStart"/>
      <w:r>
        <w:rPr>
          <w:rFonts w:ascii="GHEA Grapalat" w:hAnsi="GHEA Grapalat" w:cs="Sylfaen"/>
          <w:sz w:val="20"/>
          <w:szCs w:val="24"/>
          <w:lang w:eastAsia="en-US"/>
        </w:rPr>
        <w:t>քննարկման</w:t>
      </w:r>
      <w:proofErr w:type="gramEnd"/>
      <w:r>
        <w:rPr>
          <w:rFonts w:ascii="GHEA Grapalat" w:hAnsi="GHEA Grapalat" w:cs="Sylfaen"/>
          <w:sz w:val="20"/>
          <w:szCs w:val="24"/>
          <w:lang w:val="af-ZA" w:eastAsia="en-US"/>
        </w:rPr>
        <w:t xml:space="preserve"> </w:t>
      </w:r>
      <w:r>
        <w:rPr>
          <w:rFonts w:ascii="GHEA Grapalat" w:hAnsi="GHEA Grapalat" w:cs="Sylfaen"/>
          <w:sz w:val="20"/>
          <w:szCs w:val="24"/>
          <w:lang w:eastAsia="en-US"/>
        </w:rPr>
        <w:t>արդյունքում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գնումների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օրենսդրությամբ</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պետի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հանձնարարականով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բողոքարկման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գործընթաց</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նախաձեռնում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գնումների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բողոքարկման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խորհրդում</w:t>
      </w:r>
      <w:r>
        <w:rPr>
          <w:rFonts w:ascii="GHEA Grapalat" w:hAnsi="GHEA Grapalat" w:cs="Sylfaen"/>
          <w:sz w:val="20"/>
          <w:szCs w:val="24"/>
          <w:lang w:val="af-ZA" w:eastAsia="en-US"/>
        </w:rPr>
        <w:t>,</w:t>
      </w:r>
    </w:p>
    <w:p w:rsidR="0098522D" w:rsidRDefault="0098522D" w:rsidP="0098522D">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ե</w:t>
      </w:r>
      <w:r>
        <w:rPr>
          <w:rFonts w:ascii="GHEA Grapalat" w:hAnsi="GHEA Grapalat" w:cs="Sylfaen"/>
          <w:sz w:val="20"/>
          <w:szCs w:val="24"/>
          <w:lang w:val="af-ZA" w:eastAsia="en-US"/>
        </w:rPr>
        <w:t xml:space="preserve">. </w:t>
      </w:r>
      <w:proofErr w:type="gramStart"/>
      <w:r>
        <w:rPr>
          <w:rFonts w:ascii="GHEA Grapalat" w:hAnsi="GHEA Grapalat" w:cs="Sylfaen"/>
          <w:sz w:val="20"/>
          <w:szCs w:val="24"/>
          <w:lang w:eastAsia="en-US"/>
        </w:rPr>
        <w:t>կենտրոնի</w:t>
      </w:r>
      <w:proofErr w:type="gramEnd"/>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բողոքարկման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խորհուրդ</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բողոքը</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պետի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ներառվում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անվանումը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գտնվելու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վայրը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բողոքարկվող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eastAsia="en-US"/>
        </w:rPr>
        <w:t>ծածկագիրը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առարկան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կենտրոնի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խախտման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առարկան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ահազանգող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առկա</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բողոքի</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փաստացի</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իրավական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հիմքերը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ապացույցները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այլ</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անհրաժեշտ</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տեղեկություններ</w:t>
      </w:r>
      <w:r>
        <w:rPr>
          <w:rFonts w:ascii="GHEA Grapalat" w:hAnsi="GHEA Grapalat" w:cs="Sylfaen"/>
          <w:sz w:val="20"/>
          <w:szCs w:val="24"/>
          <w:lang w:val="af-ZA" w:eastAsia="en-US"/>
        </w:rPr>
        <w:t>.</w:t>
      </w:r>
    </w:p>
    <w:p w:rsidR="0098522D" w:rsidRDefault="0098522D" w:rsidP="0098522D">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6) </w:t>
      </w:r>
      <w:r>
        <w:rPr>
          <w:rFonts w:ascii="GHEA Grapalat" w:hAnsi="GHEA Grapalat" w:cs="Sylfaen"/>
          <w:sz w:val="20"/>
          <w:szCs w:val="24"/>
          <w:lang w:eastAsia="en-US"/>
        </w:rPr>
        <w:t>կենտրոնի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բողոքարկման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խորհուրդ</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բողոքը</w:t>
      </w:r>
      <w:r>
        <w:rPr>
          <w:rFonts w:ascii="GHEA Grapalat" w:hAnsi="GHEA Grapalat" w:cs="Sylfaen"/>
          <w:sz w:val="20"/>
          <w:szCs w:val="24"/>
          <w:lang w:val="af-ZA" w:eastAsia="en-US"/>
        </w:rPr>
        <w:t xml:space="preserve"> </w:t>
      </w:r>
      <w:r>
        <w:rPr>
          <w:rFonts w:ascii="GHEA Grapalat" w:hAnsi="GHEA Grapalat" w:cs="Sylfaen"/>
          <w:sz w:val="20"/>
          <w:szCs w:val="24"/>
          <w:lang w:eastAsia="en-US"/>
        </w:rPr>
        <w:t>քննվում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գնումների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Հայաստանի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Հանրապետության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օրենսդրությամբ</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գնումների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բողոքարկ</w:t>
      </w:r>
      <w:r>
        <w:rPr>
          <w:rFonts w:ascii="GHEA Grapalat" w:hAnsi="GHEA Grapalat" w:cs="Sylfaen"/>
          <w:sz w:val="20"/>
          <w:szCs w:val="24"/>
          <w:lang w:val="af-ZA" w:eastAsia="en-US"/>
        </w:rPr>
        <w:softHyphen/>
      </w:r>
      <w:r>
        <w:rPr>
          <w:rFonts w:ascii="GHEA Grapalat" w:hAnsi="GHEA Grapalat" w:cs="Sylfaen"/>
          <w:sz w:val="20"/>
          <w:szCs w:val="24"/>
          <w:lang w:eastAsia="en-US"/>
        </w:rPr>
        <w:t>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խորհրդի</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ընթացակարգով</w:t>
      </w:r>
      <w:r>
        <w:rPr>
          <w:rFonts w:ascii="GHEA Grapalat" w:hAnsi="GHEA Grapalat" w:cs="Sylfaen"/>
          <w:sz w:val="20"/>
          <w:szCs w:val="24"/>
          <w:lang w:val="af-ZA" w:eastAsia="en-US"/>
        </w:rPr>
        <w:t>:</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12.2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թվում</w:t>
      </w:r>
      <w:r>
        <w:rPr>
          <w:rFonts w:ascii="GHEA Grapalat" w:hAnsi="GHEA Grapalat" w:cs="Sylfaen"/>
          <w:sz w:val="20"/>
          <w:lang w:val="af-ZA"/>
        </w:rPr>
        <w:t xml:space="preserve"> </w:t>
      </w:r>
      <w:r>
        <w:rPr>
          <w:rFonts w:ascii="GHEA Grapalat" w:hAnsi="GHEA Grapalat" w:cs="Sylfaen"/>
          <w:sz w:val="20"/>
          <w:lang w:val="ru-RU"/>
        </w:rPr>
        <w:t>բողոքարկումների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կապված</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վարչական</w:t>
      </w:r>
      <w:r>
        <w:rPr>
          <w:rFonts w:ascii="GHEA Grapalat" w:hAnsi="GHEA Grapalat" w:cs="Sylfaen"/>
          <w:sz w:val="20"/>
          <w:lang w:val="af-ZA"/>
        </w:rPr>
        <w:t xml:space="preserve"> </w:t>
      </w:r>
      <w:r>
        <w:rPr>
          <w:rFonts w:ascii="GHEA Grapalat" w:hAnsi="GHEA Grapalat" w:cs="Sylfaen"/>
          <w:sz w:val="20"/>
          <w:lang w:val="ru-RU"/>
        </w:rPr>
        <w:t>հարաբերություններ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կարգավորվում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Հանարապետության</w:t>
      </w:r>
      <w:r>
        <w:rPr>
          <w:rFonts w:ascii="GHEA Grapalat" w:hAnsi="GHEA Grapalat" w:cs="Sylfaen"/>
          <w:sz w:val="20"/>
          <w:lang w:val="af-ZA"/>
        </w:rPr>
        <w:t xml:space="preserve"> </w:t>
      </w:r>
      <w:r>
        <w:rPr>
          <w:rFonts w:ascii="GHEA Grapalat" w:hAnsi="GHEA Grapalat" w:cs="Sylfaen"/>
          <w:sz w:val="20"/>
          <w:lang w:val="ru-RU"/>
        </w:rPr>
        <w:t>քաղաքացիաիրավական</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կարգավորող</w:t>
      </w:r>
      <w:r>
        <w:rPr>
          <w:rFonts w:ascii="GHEA Grapalat" w:hAnsi="GHEA Grapalat" w:cs="Sylfaen"/>
          <w:sz w:val="20"/>
          <w:lang w:val="af-ZA"/>
        </w:rPr>
        <w:t xml:space="preserve"> </w:t>
      </w:r>
      <w:r>
        <w:rPr>
          <w:rFonts w:ascii="GHEA Grapalat" w:hAnsi="GHEA Grapalat" w:cs="Sylfaen"/>
          <w:sz w:val="20"/>
          <w:lang w:val="ru-RU"/>
        </w:rPr>
        <w:t>օրենսդրությամբ։</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ab/>
        <w:t xml:space="preserve">12.3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ab/>
        <w:t xml:space="preserve">1) </w:t>
      </w:r>
      <w:r>
        <w:rPr>
          <w:rFonts w:ascii="GHEA Grapalat" w:hAnsi="GHEA Grapalat" w:cs="Sylfaen"/>
          <w:sz w:val="20"/>
          <w:lang w:val="ru-RU"/>
        </w:rPr>
        <w:t>նախքան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կնքումը</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խորհրդին</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&lt;&lt;</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աջակցման</w:t>
      </w:r>
      <w:r>
        <w:rPr>
          <w:rFonts w:ascii="GHEA Grapalat" w:hAnsi="GHEA Grapalat" w:cs="Sylfaen"/>
          <w:sz w:val="20"/>
          <w:lang w:val="af-ZA"/>
        </w:rPr>
        <w:t xml:space="preserve"> </w:t>
      </w:r>
      <w:r>
        <w:rPr>
          <w:rFonts w:ascii="GHEA Grapalat" w:hAnsi="GHEA Grapalat" w:cs="Sylfaen"/>
          <w:sz w:val="20"/>
          <w:lang w:val="ru-RU"/>
        </w:rPr>
        <w:t>կենտրոն</w:t>
      </w:r>
      <w:r>
        <w:rPr>
          <w:rFonts w:ascii="GHEA Grapalat" w:hAnsi="GHEA Grapalat" w:cs="Sylfaen"/>
          <w:sz w:val="20"/>
          <w:lang w:val="af-ZA"/>
        </w:rPr>
        <w:t xml:space="preserve">&gt;&gt; </w:t>
      </w:r>
      <w:r>
        <w:rPr>
          <w:rFonts w:ascii="GHEA Grapalat" w:hAnsi="GHEA Grapalat" w:cs="Sylfaen"/>
          <w:sz w:val="20"/>
          <w:lang w:val="ru-RU"/>
        </w:rPr>
        <w:t>ՊՈԱԿ</w:t>
      </w:r>
      <w:r>
        <w:rPr>
          <w:rFonts w:ascii="GHEA Grapalat" w:hAnsi="GHEA Grapalat" w:cs="Sylfaen"/>
          <w:sz w:val="20"/>
          <w:lang w:val="af-ZA"/>
        </w:rPr>
        <w:t>-</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ժամերին</w:t>
      </w:r>
      <w:r>
        <w:rPr>
          <w:rFonts w:ascii="GHEA Grapalat" w:hAnsi="GHEA Grapalat" w:cs="Sylfaen"/>
          <w:sz w:val="20"/>
          <w:lang w:val="af-ZA"/>
        </w:rPr>
        <w:t xml:space="preserve">, </w:t>
      </w:r>
      <w:r>
        <w:rPr>
          <w:rFonts w:ascii="GHEA Grapalat" w:hAnsi="GHEA Grapalat" w:cs="Sylfaen"/>
          <w:sz w:val="20"/>
          <w:lang w:val="ru-RU"/>
        </w:rPr>
        <w:t>ք</w:t>
      </w:r>
      <w:r>
        <w:rPr>
          <w:rFonts w:ascii="GHEA Grapalat" w:hAnsi="GHEA Grapalat" w:cs="Sylfaen"/>
          <w:sz w:val="20"/>
          <w:lang w:val="af-ZA"/>
        </w:rPr>
        <w:t xml:space="preserve">. </w:t>
      </w:r>
      <w:r>
        <w:rPr>
          <w:rFonts w:ascii="GHEA Grapalat" w:hAnsi="GHEA Grapalat" w:cs="Sylfaen"/>
          <w:sz w:val="20"/>
          <w:lang w:val="ru-RU"/>
        </w:rPr>
        <w:t>Երևան</w:t>
      </w:r>
      <w:r>
        <w:rPr>
          <w:rFonts w:ascii="GHEA Grapalat" w:hAnsi="GHEA Grapalat" w:cs="Sylfaen"/>
          <w:sz w:val="20"/>
          <w:lang w:val="af-ZA"/>
        </w:rPr>
        <w:t xml:space="preserve">, </w:t>
      </w:r>
      <w:r>
        <w:rPr>
          <w:rFonts w:ascii="GHEA Grapalat" w:hAnsi="GHEA Grapalat" w:cs="Sylfaen"/>
          <w:sz w:val="20"/>
          <w:lang w:val="ru-RU"/>
        </w:rPr>
        <w:t>Կոմիտասի</w:t>
      </w:r>
      <w:r>
        <w:rPr>
          <w:rFonts w:ascii="GHEA Grapalat" w:hAnsi="GHEA Grapalat" w:cs="Sylfaen"/>
          <w:sz w:val="20"/>
          <w:lang w:val="af-ZA"/>
        </w:rPr>
        <w:t xml:space="preserve"> 54/</w:t>
      </w:r>
      <w:r>
        <w:rPr>
          <w:rFonts w:ascii="GHEA Grapalat" w:hAnsi="GHEA Grapalat" w:cs="Sylfaen"/>
          <w:sz w:val="20"/>
          <w:lang w:val="ru-RU"/>
        </w:rPr>
        <w:t>բ</w:t>
      </w:r>
      <w:r>
        <w:rPr>
          <w:rFonts w:ascii="GHEA Grapalat" w:hAnsi="GHEA Grapalat" w:cs="Sylfaen"/>
          <w:sz w:val="20"/>
          <w:lang w:val="af-ZA"/>
        </w:rPr>
        <w:t xml:space="preserve">, 115 </w:t>
      </w:r>
      <w:r>
        <w:rPr>
          <w:rFonts w:ascii="GHEA Grapalat" w:hAnsi="GHEA Grapalat" w:cs="Sylfaen"/>
          <w:sz w:val="20"/>
          <w:lang w:val="ru-RU"/>
        </w:rPr>
        <w:t>սենյակ</w:t>
      </w:r>
      <w:r>
        <w:rPr>
          <w:rFonts w:ascii="GHEA Grapalat" w:hAnsi="GHEA Grapalat" w:cs="Sylfaen"/>
          <w:sz w:val="20"/>
          <w:lang w:val="af-ZA"/>
        </w:rPr>
        <w:t xml:space="preserve"> </w:t>
      </w:r>
      <w:r>
        <w:rPr>
          <w:rFonts w:ascii="GHEA Grapalat" w:hAnsi="GHEA Grapalat" w:cs="Sylfaen"/>
          <w:sz w:val="20"/>
          <w:lang w:val="ru-RU"/>
        </w:rPr>
        <w:t>հասցեով</w:t>
      </w:r>
      <w:r>
        <w:rPr>
          <w:rFonts w:ascii="GHEA Grapalat" w:hAnsi="GHEA Grapalat" w:cs="Sylfaen"/>
          <w:sz w:val="20"/>
          <w:lang w:val="af-ZA"/>
        </w:rPr>
        <w:t>,</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որոշումները։</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ab/>
        <w:t xml:space="preserve">12.4 </w:t>
      </w:r>
      <w:r>
        <w:rPr>
          <w:rFonts w:ascii="GHEA Grapalat" w:hAnsi="GHEA Grapalat" w:cs="Sylfaen"/>
          <w:sz w:val="20"/>
          <w:lang w:val="ru-RU"/>
        </w:rPr>
        <w:t>Խորհրդին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ստորագրված</w:t>
      </w:r>
      <w:r>
        <w:rPr>
          <w:rFonts w:ascii="GHEA Grapalat" w:hAnsi="GHEA Grapalat" w:cs="Sylfaen"/>
          <w:sz w:val="20"/>
          <w:lang w:val="af-ZA"/>
        </w:rPr>
        <w:t xml:space="preserve">, </w:t>
      </w:r>
      <w:r>
        <w:rPr>
          <w:rFonts w:ascii="GHEA Grapalat" w:hAnsi="GHEA Grapalat" w:cs="Sylfaen"/>
          <w:sz w:val="20"/>
          <w:lang w:val="ru-RU"/>
        </w:rPr>
        <w:t>դրանում</w:t>
      </w:r>
      <w:r>
        <w:rPr>
          <w:rFonts w:ascii="GHEA Grapalat" w:hAnsi="GHEA Grapalat" w:cs="Sylfaen"/>
          <w:sz w:val="20"/>
          <w:lang w:val="af-ZA"/>
        </w:rPr>
        <w:t xml:space="preserve"> </w:t>
      </w:r>
      <w:r>
        <w:rPr>
          <w:rFonts w:ascii="GHEA Grapalat" w:hAnsi="GHEA Grapalat" w:cs="Sylfaen"/>
          <w:sz w:val="20"/>
          <w:lang w:val="ru-RU"/>
        </w:rPr>
        <w:t>ներառելով</w:t>
      </w:r>
      <w:r>
        <w:rPr>
          <w:rFonts w:ascii="GHEA Grapalat" w:hAnsi="GHEA Grapalat" w:cs="Sylfaen"/>
          <w:sz w:val="20"/>
          <w:lang w:val="af-ZA"/>
        </w:rPr>
        <w:t>`</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անունը</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բողոքարկվող</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ծածկագիրը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վեճի</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af-ZA"/>
        </w:rPr>
        <w:t>.</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5)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փաստացի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իրավական</w:t>
      </w:r>
      <w:r>
        <w:rPr>
          <w:rFonts w:ascii="GHEA Grapalat" w:hAnsi="GHEA Grapalat" w:cs="Sylfaen"/>
          <w:sz w:val="20"/>
          <w:lang w:val="af-ZA"/>
        </w:rPr>
        <w:t xml:space="preserve"> </w:t>
      </w:r>
      <w:r>
        <w:rPr>
          <w:rFonts w:ascii="GHEA Grapalat" w:hAnsi="GHEA Grapalat" w:cs="Sylfaen"/>
          <w:sz w:val="20"/>
          <w:lang w:val="ru-RU"/>
        </w:rPr>
        <w:t>հիմքերը</w:t>
      </w:r>
      <w:r>
        <w:rPr>
          <w:rFonts w:ascii="GHEA Grapalat" w:hAnsi="GHEA Grapalat" w:cs="Sylfaen"/>
          <w:sz w:val="20"/>
          <w:lang w:val="af-ZA"/>
        </w:rPr>
        <w:t xml:space="preserve">, </w:t>
      </w:r>
      <w:r>
        <w:rPr>
          <w:rFonts w:ascii="GHEA Grapalat" w:hAnsi="GHEA Grapalat" w:cs="Sylfaen"/>
          <w:sz w:val="20"/>
          <w:lang w:val="ru-RU"/>
        </w:rPr>
        <w:t>ապացույցները</w:t>
      </w:r>
      <w:r>
        <w:rPr>
          <w:rFonts w:ascii="GHEA Grapalat" w:hAnsi="GHEA Grapalat" w:cs="Sylfaen"/>
          <w:sz w:val="20"/>
          <w:lang w:val="af-ZA"/>
        </w:rPr>
        <w:t>.</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6)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լինելը</w:t>
      </w:r>
      <w:r>
        <w:rPr>
          <w:rFonts w:ascii="GHEA Grapalat" w:hAnsi="GHEA Grapalat" w:cs="Sylfaen"/>
          <w:sz w:val="20"/>
          <w:lang w:val="af-ZA"/>
        </w:rPr>
        <w:t xml:space="preserve"> </w:t>
      </w:r>
      <w:r>
        <w:rPr>
          <w:rFonts w:ascii="GHEA Grapalat" w:hAnsi="GHEA Grapalat" w:cs="Sylfaen"/>
          <w:sz w:val="20"/>
          <w:lang w:val="ru-RU"/>
        </w:rPr>
        <w:t>հիմնավորող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վճարի</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երեսուն</w:t>
      </w:r>
      <w:r>
        <w:rPr>
          <w:rFonts w:ascii="GHEA Grapalat" w:hAnsi="GHEA Grapalat" w:cs="Sylfaen"/>
          <w:sz w:val="20"/>
          <w:lang w:val="af-ZA"/>
        </w:rPr>
        <w:t xml:space="preserve"> </w:t>
      </w:r>
      <w:r>
        <w:rPr>
          <w:rFonts w:ascii="GHEA Grapalat" w:hAnsi="GHEA Grapalat" w:cs="Sylfaen"/>
          <w:sz w:val="20"/>
          <w:lang w:val="ru-RU"/>
        </w:rPr>
        <w:t>հազար</w:t>
      </w:r>
      <w:r>
        <w:rPr>
          <w:rFonts w:ascii="GHEA Grapalat" w:hAnsi="GHEA Grapalat" w:cs="Sylfaen"/>
          <w:sz w:val="20"/>
          <w:lang w:val="af-ZA"/>
        </w:rPr>
        <w:t xml:space="preserve"> </w:t>
      </w:r>
      <w:r>
        <w:rPr>
          <w:rFonts w:ascii="GHEA Grapalat" w:hAnsi="GHEA Grapalat" w:cs="Sylfaen"/>
          <w:sz w:val="20"/>
          <w:lang w:val="ru-RU"/>
        </w:rPr>
        <w:t>դրամ</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փոխանցվի</w:t>
      </w:r>
      <w:r>
        <w:rPr>
          <w:rFonts w:ascii="GHEA Grapalat" w:hAnsi="GHEA Grapalat" w:cs="Sylfaen"/>
          <w:sz w:val="20"/>
          <w:lang w:val="af-ZA"/>
        </w:rPr>
        <w:t xml:space="preserve"> &lt;&lt;</w:t>
      </w:r>
      <w:r>
        <w:rPr>
          <w:rFonts w:ascii="GHEA Grapalat" w:hAnsi="GHEA Grapalat" w:cs="Sylfaen"/>
          <w:sz w:val="20"/>
          <w:lang w:val="ru-RU"/>
        </w:rPr>
        <w:t>Հայէկոնոմբանկի</w:t>
      </w:r>
      <w:r>
        <w:rPr>
          <w:rFonts w:ascii="GHEA Grapalat" w:hAnsi="GHEA Grapalat" w:cs="Sylfaen"/>
          <w:sz w:val="20"/>
          <w:lang w:val="af-ZA"/>
        </w:rPr>
        <w:t xml:space="preserve"> </w:t>
      </w:r>
      <w:r>
        <w:rPr>
          <w:rFonts w:ascii="GHEA Grapalat" w:hAnsi="GHEA Grapalat" w:cs="Sylfaen"/>
          <w:sz w:val="20"/>
          <w:lang w:val="ru-RU"/>
        </w:rPr>
        <w:t>Արաբկիրի</w:t>
      </w:r>
      <w:r>
        <w:rPr>
          <w:rFonts w:ascii="GHEA Grapalat" w:hAnsi="GHEA Grapalat" w:cs="Sylfaen"/>
          <w:sz w:val="20"/>
          <w:lang w:val="af-ZA"/>
        </w:rPr>
        <w:t xml:space="preserve">&gt;&gt; </w:t>
      </w:r>
      <w:r>
        <w:rPr>
          <w:rFonts w:ascii="GHEA Grapalat" w:hAnsi="GHEA Grapalat" w:cs="Sylfaen"/>
          <w:sz w:val="20"/>
          <w:lang w:val="ru-RU"/>
        </w:rPr>
        <w:t>մ</w:t>
      </w:r>
      <w:r>
        <w:rPr>
          <w:rFonts w:ascii="GHEA Grapalat" w:hAnsi="GHEA Grapalat" w:cs="Sylfaen"/>
          <w:sz w:val="20"/>
          <w:lang w:val="af-ZA"/>
        </w:rPr>
        <w:t>/</w:t>
      </w:r>
      <w:r>
        <w:rPr>
          <w:rFonts w:ascii="GHEA Grapalat" w:hAnsi="GHEA Grapalat" w:cs="Sylfaen"/>
          <w:sz w:val="20"/>
          <w:lang w:val="ru-RU"/>
        </w:rPr>
        <w:t>ճ</w:t>
      </w:r>
      <w:r>
        <w:rPr>
          <w:rFonts w:ascii="GHEA Grapalat" w:hAnsi="GHEA Grapalat" w:cs="Sylfaen"/>
          <w:sz w:val="20"/>
          <w:lang w:val="af-ZA"/>
        </w:rPr>
        <w:t xml:space="preserve">, </w:t>
      </w:r>
      <w:r>
        <w:rPr>
          <w:rFonts w:ascii="GHEA Grapalat" w:hAnsi="GHEA Grapalat" w:cs="Sylfaen"/>
          <w:sz w:val="20"/>
          <w:lang w:val="ru-RU"/>
        </w:rPr>
        <w:t>Հ</w:t>
      </w:r>
      <w:r>
        <w:rPr>
          <w:rFonts w:ascii="GHEA Grapalat" w:hAnsi="GHEA Grapalat" w:cs="Sylfaen"/>
          <w:sz w:val="20"/>
          <w:lang w:val="af-ZA"/>
        </w:rPr>
        <w:t>/</w:t>
      </w:r>
      <w:r>
        <w:rPr>
          <w:rFonts w:ascii="GHEA Grapalat" w:hAnsi="GHEA Grapalat" w:cs="Sylfaen"/>
          <w:sz w:val="20"/>
          <w:lang w:val="ru-RU"/>
        </w:rPr>
        <w:t>Հ</w:t>
      </w:r>
      <w:r>
        <w:rPr>
          <w:rFonts w:ascii="GHEA Grapalat" w:hAnsi="GHEA Grapalat" w:cs="Sylfaen"/>
          <w:sz w:val="20"/>
          <w:lang w:val="af-ZA"/>
        </w:rPr>
        <w:t xml:space="preserve"> 163058100971 &lt;&lt;</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աջակցման</w:t>
      </w:r>
      <w:r>
        <w:rPr>
          <w:rFonts w:ascii="GHEA Grapalat" w:hAnsi="GHEA Grapalat" w:cs="Sylfaen"/>
          <w:sz w:val="20"/>
          <w:lang w:val="af-ZA"/>
        </w:rPr>
        <w:t xml:space="preserve"> </w:t>
      </w:r>
      <w:r>
        <w:rPr>
          <w:rFonts w:ascii="GHEA Grapalat" w:hAnsi="GHEA Grapalat" w:cs="Sylfaen"/>
          <w:sz w:val="20"/>
          <w:lang w:val="ru-RU"/>
        </w:rPr>
        <w:t>կենտրոն</w:t>
      </w:r>
      <w:r>
        <w:rPr>
          <w:rFonts w:ascii="GHEA Grapalat" w:hAnsi="GHEA Grapalat" w:cs="Sylfaen"/>
          <w:sz w:val="20"/>
          <w:lang w:val="af-ZA"/>
        </w:rPr>
        <w:t xml:space="preserve">&gt;&gt; </w:t>
      </w:r>
      <w:r>
        <w:rPr>
          <w:rFonts w:ascii="GHEA Grapalat" w:hAnsi="GHEA Grapalat" w:cs="Sylfaen"/>
          <w:sz w:val="20"/>
          <w:lang w:val="ru-RU"/>
        </w:rPr>
        <w:t>ՊՈԱԿ</w:t>
      </w:r>
      <w:r>
        <w:rPr>
          <w:rFonts w:ascii="GHEA Grapalat" w:hAnsi="GHEA Grapalat" w:cs="Sylfaen"/>
          <w:sz w:val="20"/>
          <w:lang w:val="af-ZA"/>
        </w:rPr>
        <w:t>-</w:t>
      </w:r>
      <w:r>
        <w:rPr>
          <w:rFonts w:ascii="GHEA Grapalat" w:hAnsi="GHEA Grapalat" w:cs="Sylfaen"/>
          <w:sz w:val="20"/>
          <w:lang w:val="ru-RU"/>
        </w:rPr>
        <w:t>ի</w:t>
      </w:r>
      <w:r>
        <w:rPr>
          <w:rFonts w:ascii="GHEA Grapalat" w:hAnsi="GHEA Grapalat" w:cs="Sylfaen"/>
          <w:sz w:val="20"/>
          <w:lang w:val="af-ZA"/>
        </w:rPr>
        <w:t xml:space="preserve"> </w:t>
      </w:r>
      <w:r>
        <w:rPr>
          <w:rFonts w:ascii="GHEA Grapalat" w:hAnsi="GHEA Grapalat" w:cs="Sylfaen"/>
          <w:sz w:val="20"/>
          <w:lang w:val="ru-RU"/>
        </w:rPr>
        <w:t>հաշվեհամարին</w:t>
      </w:r>
      <w:r>
        <w:rPr>
          <w:rFonts w:ascii="GHEA Grapalat" w:hAnsi="GHEA Grapalat" w:cs="Sylfaen"/>
          <w:sz w:val="20"/>
          <w:lang w:val="af-ZA"/>
        </w:rPr>
        <w:t>:</w:t>
      </w:r>
      <w:r>
        <w:rPr>
          <w:rFonts w:ascii="GHEA Grapalat" w:hAnsi="GHEA Grapalat" w:cs="Sylfaen"/>
          <w:sz w:val="22"/>
          <w:szCs w:val="22"/>
          <w:lang w:val="af-ZA" w:eastAsia="ru-RU"/>
        </w:rPr>
        <w:t xml:space="preserve"> </w:t>
      </w:r>
      <w:r>
        <w:rPr>
          <w:rFonts w:ascii="GHEA Grapalat" w:hAnsi="GHEA Grapalat" w:cs="Sylfaen"/>
          <w:sz w:val="20"/>
          <w:lang w:val="ru-RU"/>
        </w:rPr>
        <w:t>Լիազոր</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աջակցման</w:t>
      </w:r>
      <w:r>
        <w:rPr>
          <w:rFonts w:ascii="GHEA Grapalat" w:hAnsi="GHEA Grapalat" w:cs="Sylfaen"/>
          <w:sz w:val="20"/>
          <w:lang w:val="af-ZA"/>
        </w:rPr>
        <w:t xml:space="preserve"> </w:t>
      </w:r>
      <w:r>
        <w:rPr>
          <w:rFonts w:ascii="GHEA Grapalat" w:hAnsi="GHEA Grapalat" w:cs="Sylfaen"/>
          <w:sz w:val="20"/>
          <w:lang w:val="ru-RU"/>
        </w:rPr>
        <w:t>կենտրոնի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գործընթաց</w:t>
      </w:r>
      <w:r>
        <w:rPr>
          <w:rFonts w:ascii="GHEA Grapalat" w:hAnsi="GHEA Grapalat" w:cs="Sylfaen"/>
          <w:sz w:val="20"/>
          <w:lang w:val="af-ZA"/>
        </w:rPr>
        <w:t xml:space="preserve"> </w:t>
      </w:r>
      <w:r>
        <w:rPr>
          <w:rFonts w:ascii="GHEA Grapalat" w:hAnsi="GHEA Grapalat" w:cs="Sylfaen"/>
          <w:sz w:val="20"/>
          <w:lang w:val="ru-RU"/>
        </w:rPr>
        <w:t>նախաձեռնվելու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վճար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կատարվում</w:t>
      </w:r>
      <w:r>
        <w:rPr>
          <w:rFonts w:ascii="GHEA Grapalat" w:hAnsi="GHEA Grapalat" w:cs="Sylfaen"/>
          <w:sz w:val="20"/>
          <w:lang w:val="af-ZA"/>
        </w:rPr>
        <w:t>.</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7)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տեղեկություններ։</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lastRenderedPageBreak/>
        <w:t xml:space="preserve">12.5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բողոքարկում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միայն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8.9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ժամանակահատվածում։</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12.6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բավարարում</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48-</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աջակցման</w:t>
      </w:r>
      <w:r>
        <w:rPr>
          <w:rFonts w:ascii="GHEA Grapalat" w:hAnsi="GHEA Grapalat" w:cs="Sylfaen"/>
          <w:sz w:val="20"/>
          <w:lang w:val="af-ZA"/>
        </w:rPr>
        <w:t xml:space="preserve"> </w:t>
      </w:r>
      <w:r>
        <w:rPr>
          <w:rFonts w:ascii="GHEA Grapalat" w:hAnsi="GHEA Grapalat" w:cs="Sylfaen"/>
          <w:sz w:val="20"/>
          <w:lang w:val="ru-RU"/>
        </w:rPr>
        <w:t>կենտրոնը</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անունից</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տեղեկացնում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նրան</w:t>
      </w:r>
      <w:r>
        <w:rPr>
          <w:rFonts w:ascii="GHEA Grapalat" w:hAnsi="GHEA Grapalat" w:cs="Sylfaen"/>
          <w:sz w:val="20"/>
          <w:lang w:val="af-ZA"/>
        </w:rPr>
        <w:t xml:space="preserve"> </w:t>
      </w:r>
      <w:r>
        <w:rPr>
          <w:rFonts w:ascii="GHEA Grapalat" w:hAnsi="GHEA Grapalat" w:cs="Sylfaen"/>
          <w:sz w:val="20"/>
          <w:lang w:val="ru-RU"/>
        </w:rPr>
        <w:t>տալով</w:t>
      </w:r>
      <w:r>
        <w:rPr>
          <w:rFonts w:ascii="GHEA Grapalat" w:hAnsi="GHEA Grapalat" w:cs="Sylfaen"/>
          <w:sz w:val="20"/>
          <w:lang w:val="af-ZA"/>
        </w:rPr>
        <w:t xml:space="preserve"> </w:t>
      </w:r>
      <w:r>
        <w:rPr>
          <w:rFonts w:ascii="GHEA Grapalat" w:hAnsi="GHEA Grapalat" w:cs="Sylfaen"/>
          <w:sz w:val="20"/>
          <w:lang w:val="ru-RU"/>
        </w:rPr>
        <w:t>արձանագրված</w:t>
      </w:r>
      <w:r>
        <w:rPr>
          <w:rFonts w:ascii="GHEA Grapalat" w:hAnsi="GHEA Grapalat" w:cs="Sylfaen"/>
          <w:sz w:val="20"/>
          <w:lang w:val="af-ZA"/>
        </w:rPr>
        <w:t xml:space="preserve"> </w:t>
      </w:r>
      <w:r>
        <w:rPr>
          <w:rFonts w:ascii="GHEA Grapalat" w:hAnsi="GHEA Grapalat" w:cs="Sylfaen"/>
          <w:sz w:val="20"/>
          <w:lang w:val="ru-RU"/>
        </w:rPr>
        <w:t>թերությունները</w:t>
      </w:r>
      <w:r>
        <w:rPr>
          <w:rFonts w:ascii="GHEA Grapalat" w:hAnsi="GHEA Grapalat" w:cs="Sylfaen"/>
          <w:sz w:val="20"/>
          <w:lang w:val="af-ZA"/>
        </w:rPr>
        <w:t xml:space="preserve"> </w:t>
      </w:r>
      <w:r>
        <w:rPr>
          <w:rFonts w:ascii="GHEA Grapalat" w:hAnsi="GHEA Grapalat" w:cs="Sylfaen"/>
          <w:sz w:val="20"/>
          <w:lang w:val="ru-RU"/>
        </w:rPr>
        <w:t>վերացնելու</w:t>
      </w:r>
      <w:r>
        <w:rPr>
          <w:rFonts w:ascii="GHEA Grapalat" w:hAnsi="GHEA Grapalat" w:cs="Sylfaen"/>
          <w:sz w:val="20"/>
          <w:lang w:val="af-ZA"/>
        </w:rPr>
        <w:t xml:space="preserve"> </w:t>
      </w:r>
      <w:r>
        <w:rPr>
          <w:rFonts w:ascii="GHEA Grapalat" w:hAnsi="GHEA Grapalat" w:cs="Sylfaen"/>
          <w:sz w:val="20"/>
          <w:lang w:val="ru-RU"/>
        </w:rPr>
        <w:t>հնգօրյա</w:t>
      </w:r>
      <w:r>
        <w:rPr>
          <w:rFonts w:ascii="GHEA Grapalat" w:hAnsi="GHEA Grapalat" w:cs="Sylfaen"/>
          <w:sz w:val="20"/>
          <w:lang w:val="af-ZA"/>
        </w:rPr>
        <w:t xml:space="preserve"> </w:t>
      </w:r>
      <w:r>
        <w:rPr>
          <w:rFonts w:ascii="GHEA Grapalat" w:hAnsi="GHEA Grapalat" w:cs="Sylfaen"/>
          <w:sz w:val="20"/>
          <w:lang w:val="ru-RU"/>
        </w:rPr>
        <w:t>ժամկետ։</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12.7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կայացվում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այնպիսի</w:t>
      </w:r>
      <w:r>
        <w:rPr>
          <w:rFonts w:ascii="GHEA Grapalat" w:hAnsi="GHEA Grapalat" w:cs="Sylfaen"/>
          <w:sz w:val="20"/>
          <w:lang w:val="af-ZA"/>
        </w:rPr>
        <w:t xml:space="preserve"> </w:t>
      </w:r>
      <w:r>
        <w:rPr>
          <w:rFonts w:ascii="GHEA Grapalat" w:hAnsi="GHEA Grapalat" w:cs="Sylfaen"/>
          <w:sz w:val="20"/>
          <w:lang w:val="ru-RU"/>
        </w:rPr>
        <w:t>ընթացակարգով</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ներգրավված</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կողմերն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ունենան</w:t>
      </w:r>
      <w:r>
        <w:rPr>
          <w:rFonts w:ascii="GHEA Grapalat" w:hAnsi="GHEA Grapalat" w:cs="Sylfaen"/>
          <w:sz w:val="20"/>
          <w:lang w:val="af-ZA"/>
        </w:rPr>
        <w:t xml:space="preserve"> </w:t>
      </w:r>
      <w:r>
        <w:rPr>
          <w:rFonts w:ascii="GHEA Grapalat" w:hAnsi="GHEA Grapalat" w:cs="Sylfaen"/>
          <w:sz w:val="20"/>
          <w:lang w:val="ru-RU"/>
        </w:rPr>
        <w:t>ներկա</w:t>
      </w:r>
      <w:r>
        <w:rPr>
          <w:rFonts w:ascii="GHEA Grapalat" w:hAnsi="GHEA Grapalat" w:cs="Sylfaen"/>
          <w:sz w:val="20"/>
          <w:lang w:val="af-ZA"/>
        </w:rPr>
        <w:t xml:space="preserve"> </w:t>
      </w:r>
      <w:r>
        <w:rPr>
          <w:rFonts w:ascii="GHEA Grapalat" w:hAnsi="GHEA Grapalat" w:cs="Sylfaen"/>
          <w:sz w:val="20"/>
          <w:lang w:val="ru-RU"/>
        </w:rPr>
        <w:t>գտնվելու</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նիստերին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իրենց</w:t>
      </w:r>
      <w:r>
        <w:rPr>
          <w:rFonts w:ascii="GHEA Grapalat" w:hAnsi="GHEA Grapalat" w:cs="Sylfaen"/>
          <w:sz w:val="20"/>
          <w:lang w:val="af-ZA"/>
        </w:rPr>
        <w:t xml:space="preserve"> </w:t>
      </w:r>
      <w:r>
        <w:rPr>
          <w:rFonts w:ascii="GHEA Grapalat" w:hAnsi="GHEA Grapalat" w:cs="Sylfaen"/>
          <w:sz w:val="20"/>
          <w:lang w:val="ru-RU"/>
        </w:rPr>
        <w:t>տեսակետները։</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12.7.1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որոշումների</w:t>
      </w:r>
      <w:r>
        <w:rPr>
          <w:rFonts w:ascii="GHEA Grapalat" w:hAnsi="GHEA Grapalat" w:cs="Sylfaen"/>
          <w:sz w:val="20"/>
          <w:lang w:val="af-ZA"/>
        </w:rPr>
        <w:t xml:space="preserve"> </w:t>
      </w:r>
      <w:r>
        <w:rPr>
          <w:rFonts w:ascii="GHEA Grapalat" w:hAnsi="GHEA Grapalat" w:cs="Sylfaen"/>
          <w:sz w:val="20"/>
          <w:lang w:val="ru-RU"/>
        </w:rPr>
        <w:t>ընդունման</w:t>
      </w:r>
      <w:r>
        <w:rPr>
          <w:rFonts w:ascii="GHEA Grapalat" w:hAnsi="GHEA Grapalat" w:cs="Sylfaen"/>
          <w:sz w:val="20"/>
          <w:lang w:val="af-ZA"/>
        </w:rPr>
        <w:t xml:space="preserve"> </w:t>
      </w:r>
      <w:r>
        <w:rPr>
          <w:rFonts w:ascii="GHEA Grapalat" w:hAnsi="GHEA Grapalat" w:cs="Sylfaen"/>
          <w:sz w:val="20"/>
          <w:lang w:val="ru-RU"/>
        </w:rPr>
        <w:t>գործընթացներում</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նիստերին</w:t>
      </w:r>
      <w:r>
        <w:rPr>
          <w:rFonts w:ascii="GHEA Grapalat" w:hAnsi="GHEA Grapalat" w:cs="Sylfaen"/>
          <w:sz w:val="20"/>
          <w:lang w:val="af-ZA"/>
        </w:rPr>
        <w:t xml:space="preserve"> </w:t>
      </w:r>
      <w:r>
        <w:rPr>
          <w:rFonts w:ascii="GHEA Grapalat" w:hAnsi="GHEA Grapalat" w:cs="Sylfaen"/>
          <w:sz w:val="20"/>
          <w:lang w:val="ru-RU"/>
        </w:rPr>
        <w:t>խորհրդակցական</w:t>
      </w:r>
      <w:r>
        <w:rPr>
          <w:rFonts w:ascii="GHEA Grapalat" w:hAnsi="GHEA Grapalat" w:cs="Sylfaen"/>
          <w:sz w:val="20"/>
          <w:lang w:val="af-ZA"/>
        </w:rPr>
        <w:t xml:space="preserve"> </w:t>
      </w:r>
      <w:r>
        <w:rPr>
          <w:rFonts w:ascii="GHEA Grapalat" w:hAnsi="GHEA Grapalat" w:cs="Sylfaen"/>
          <w:sz w:val="20"/>
          <w:lang w:val="ru-RU"/>
        </w:rPr>
        <w:t>ձայնի</w:t>
      </w:r>
      <w:r>
        <w:rPr>
          <w:rFonts w:ascii="GHEA Grapalat" w:hAnsi="GHEA Grapalat" w:cs="Sylfaen"/>
          <w:sz w:val="20"/>
          <w:lang w:val="af-ZA"/>
        </w:rPr>
        <w:t xml:space="preserve"> </w:t>
      </w:r>
      <w:r>
        <w:rPr>
          <w:rFonts w:ascii="GHEA Grapalat" w:hAnsi="GHEA Grapalat" w:cs="Sylfaen"/>
          <w:sz w:val="20"/>
          <w:lang w:val="ru-RU"/>
        </w:rPr>
        <w:t>իրավունքով</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մասնակցել</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տնտեսական</w:t>
      </w:r>
      <w:r>
        <w:rPr>
          <w:rFonts w:ascii="GHEA Grapalat" w:hAnsi="GHEA Grapalat" w:cs="Sylfaen"/>
          <w:sz w:val="20"/>
          <w:lang w:val="af-ZA"/>
        </w:rPr>
        <w:t xml:space="preserve"> </w:t>
      </w:r>
      <w:r>
        <w:rPr>
          <w:rFonts w:ascii="GHEA Grapalat" w:hAnsi="GHEA Grapalat" w:cs="Sylfaen"/>
          <w:sz w:val="20"/>
          <w:lang w:val="ru-RU"/>
        </w:rPr>
        <w:t>մրցակցության</w:t>
      </w:r>
      <w:r>
        <w:rPr>
          <w:rFonts w:ascii="GHEA Grapalat" w:hAnsi="GHEA Grapalat" w:cs="Sylfaen"/>
          <w:sz w:val="20"/>
          <w:lang w:val="af-ZA"/>
        </w:rPr>
        <w:t xml:space="preserve"> </w:t>
      </w:r>
      <w:r>
        <w:rPr>
          <w:rFonts w:ascii="GHEA Grapalat" w:hAnsi="GHEA Grapalat" w:cs="Sylfaen"/>
          <w:sz w:val="20"/>
          <w:lang w:val="ru-RU"/>
        </w:rPr>
        <w:t>պաշտպանության</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ներկայացուցիչը</w:t>
      </w:r>
      <w:r>
        <w:rPr>
          <w:rFonts w:ascii="GHEA Grapalat" w:hAnsi="GHEA Grapalat" w:cs="Sylfaen"/>
          <w:sz w:val="20"/>
          <w:lang w:val="af-ZA"/>
        </w:rPr>
        <w:t>:</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12.8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r>
        <w:rPr>
          <w:rFonts w:ascii="GHEA Grapalat" w:hAnsi="GHEA Grapalat" w:cs="Sylfaen"/>
          <w:sz w:val="20"/>
          <w:lang w:val="ru-RU"/>
        </w:rPr>
        <w:t>ընդունվում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հրապարակվում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ուշ</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քսան</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իրավապարտադիր</w:t>
      </w:r>
      <w:r>
        <w:rPr>
          <w:rFonts w:ascii="GHEA Grapalat" w:hAnsi="GHEA Grapalat" w:cs="Sylfaen"/>
          <w:sz w:val="20"/>
          <w:lang w:val="af-ZA"/>
        </w:rPr>
        <w:t xml:space="preserve"> </w:t>
      </w:r>
      <w:r>
        <w:rPr>
          <w:rFonts w:ascii="GHEA Grapalat" w:hAnsi="GHEA Grapalat" w:cs="Sylfaen"/>
          <w:sz w:val="20"/>
          <w:lang w:val="ru-RU"/>
        </w:rPr>
        <w:t>է։</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12.9 </w:t>
      </w:r>
      <w:r>
        <w:rPr>
          <w:rFonts w:ascii="GHEA Grapalat" w:hAnsi="GHEA Grapalat" w:cs="Sylfaen"/>
          <w:sz w:val="20"/>
          <w:lang w:val="ru-RU"/>
        </w:rPr>
        <w:t>Խորհուրդն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ընդունել</w:t>
      </w:r>
      <w:r>
        <w:rPr>
          <w:rFonts w:ascii="GHEA Grapalat" w:hAnsi="GHEA Grapalat" w:cs="Sylfaen"/>
          <w:sz w:val="20"/>
          <w:lang w:val="af-ZA"/>
        </w:rPr>
        <w:t xml:space="preserve"> </w:t>
      </w:r>
      <w:r>
        <w:rPr>
          <w:rFonts w:ascii="GHEA Grapalat" w:hAnsi="GHEA Grapalat" w:cs="Sylfaen"/>
          <w:sz w:val="20"/>
          <w:lang w:val="ru-RU"/>
        </w:rPr>
        <w:t>հետևյալ</w:t>
      </w:r>
      <w:r>
        <w:rPr>
          <w:rFonts w:ascii="GHEA Grapalat" w:hAnsi="GHEA Grapalat" w:cs="Sylfaen"/>
          <w:sz w:val="20"/>
          <w:lang w:val="af-ZA"/>
        </w:rPr>
        <w:t xml:space="preserve"> </w:t>
      </w:r>
      <w:r>
        <w:rPr>
          <w:rFonts w:ascii="GHEA Grapalat" w:hAnsi="GHEA Grapalat" w:cs="Sylfaen"/>
          <w:sz w:val="20"/>
          <w:lang w:val="ru-RU"/>
        </w:rPr>
        <w:t>որոշումները</w:t>
      </w:r>
      <w:r>
        <w:rPr>
          <w:rFonts w:ascii="GHEA Grapalat" w:hAnsi="GHEA Grapalat" w:cs="Sylfaen"/>
          <w:sz w:val="20"/>
          <w:lang w:val="af-ZA"/>
        </w:rPr>
        <w:t>`</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որպես</w:t>
      </w:r>
      <w:r>
        <w:rPr>
          <w:rFonts w:ascii="GHEA Grapalat" w:hAnsi="GHEA Grapalat" w:cs="Sylfaen"/>
          <w:sz w:val="20"/>
          <w:lang w:val="af-ZA"/>
        </w:rPr>
        <w:t xml:space="preserve"> </w:t>
      </w:r>
      <w:r>
        <w:rPr>
          <w:rFonts w:ascii="GHEA Grapalat" w:hAnsi="GHEA Grapalat" w:cs="Sylfaen"/>
          <w:sz w:val="20"/>
          <w:lang w:val="ru-RU"/>
        </w:rPr>
        <w:t>միջանկյալ</w:t>
      </w:r>
      <w:r>
        <w:rPr>
          <w:rFonts w:ascii="GHEA Grapalat" w:hAnsi="GHEA Grapalat" w:cs="Sylfaen"/>
          <w:sz w:val="20"/>
          <w:lang w:val="af-ZA"/>
        </w:rPr>
        <w:t xml:space="preserve"> </w:t>
      </w:r>
      <w:r>
        <w:rPr>
          <w:rFonts w:ascii="GHEA Grapalat" w:hAnsi="GHEA Grapalat" w:cs="Sylfaen"/>
          <w:sz w:val="20"/>
          <w:lang w:val="ru-RU"/>
        </w:rPr>
        <w:t>ընթացակարգ</w:t>
      </w:r>
      <w:r>
        <w:rPr>
          <w:rFonts w:ascii="GHEA Grapalat" w:hAnsi="GHEA Grapalat" w:cs="Sylfaen"/>
          <w:sz w:val="20"/>
          <w:lang w:val="af-ZA"/>
        </w:rPr>
        <w:t xml:space="preserve">` </w:t>
      </w:r>
      <w:r>
        <w:rPr>
          <w:rFonts w:ascii="GHEA Grapalat" w:hAnsi="GHEA Grapalat" w:cs="Sylfaen"/>
          <w:sz w:val="20"/>
          <w:lang w:val="ru-RU"/>
        </w:rPr>
        <w:t>կիրառելու</w:t>
      </w:r>
      <w:r>
        <w:rPr>
          <w:rFonts w:ascii="GHEA Grapalat" w:hAnsi="GHEA Grapalat" w:cs="Sylfaen"/>
          <w:sz w:val="20"/>
          <w:lang w:val="af-ZA"/>
        </w:rPr>
        <w:t xml:space="preserve"> </w:t>
      </w:r>
      <w:r>
        <w:rPr>
          <w:rFonts w:ascii="GHEA Grapalat" w:hAnsi="GHEA Grapalat" w:cs="Sylfaen"/>
          <w:sz w:val="20"/>
          <w:lang w:val="ru-RU"/>
        </w:rPr>
        <w:t>ժամանակավոր</w:t>
      </w:r>
      <w:r>
        <w:rPr>
          <w:rFonts w:ascii="GHEA Grapalat" w:hAnsi="GHEA Grapalat" w:cs="Sylfaen"/>
          <w:sz w:val="20"/>
          <w:lang w:val="af-ZA"/>
        </w:rPr>
        <w:t xml:space="preserve"> </w:t>
      </w:r>
      <w:r>
        <w:rPr>
          <w:rFonts w:ascii="GHEA Grapalat" w:hAnsi="GHEA Grapalat" w:cs="Sylfaen"/>
          <w:sz w:val="20"/>
          <w:lang w:val="ru-RU"/>
        </w:rPr>
        <w:t>միջոցներ</w:t>
      </w:r>
      <w:r>
        <w:rPr>
          <w:rFonts w:ascii="GHEA Grapalat" w:hAnsi="GHEA Grapalat" w:cs="Sylfaen"/>
          <w:sz w:val="20"/>
          <w:lang w:val="af-ZA"/>
        </w:rPr>
        <w:t xml:space="preserve">, </w:t>
      </w:r>
      <w:r>
        <w:rPr>
          <w:rFonts w:ascii="GHEA Grapalat" w:hAnsi="GHEA Grapalat" w:cs="Sylfaen"/>
          <w:sz w:val="20"/>
          <w:lang w:val="ru-RU"/>
        </w:rPr>
        <w:t>որոնք</w:t>
      </w:r>
      <w:r>
        <w:rPr>
          <w:rFonts w:ascii="GHEA Grapalat" w:hAnsi="GHEA Grapalat" w:cs="Sylfaen"/>
          <w:sz w:val="20"/>
          <w:lang w:val="af-ZA"/>
        </w:rPr>
        <w:t xml:space="preserve"> </w:t>
      </w:r>
      <w:r>
        <w:rPr>
          <w:rFonts w:ascii="GHEA Grapalat" w:hAnsi="GHEA Grapalat" w:cs="Sylfaen"/>
          <w:sz w:val="20"/>
          <w:lang w:val="ru-RU"/>
        </w:rPr>
        <w:t>ուղղված</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խախտման</w:t>
      </w:r>
      <w:r>
        <w:rPr>
          <w:rFonts w:ascii="GHEA Grapalat" w:hAnsi="GHEA Grapalat" w:cs="Sylfaen"/>
          <w:sz w:val="20"/>
          <w:lang w:val="af-ZA"/>
        </w:rPr>
        <w:t xml:space="preserve"> </w:t>
      </w:r>
      <w:r>
        <w:rPr>
          <w:rFonts w:ascii="GHEA Grapalat" w:hAnsi="GHEA Grapalat" w:cs="Sylfaen"/>
          <w:sz w:val="20"/>
          <w:lang w:val="ru-RU"/>
        </w:rPr>
        <w:t>վերացմանը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առնչվող</w:t>
      </w:r>
      <w:r>
        <w:rPr>
          <w:rFonts w:ascii="GHEA Grapalat" w:hAnsi="GHEA Grapalat" w:cs="Sylfaen"/>
          <w:sz w:val="20"/>
          <w:lang w:val="af-ZA"/>
        </w:rPr>
        <w:t xml:space="preserve"> </w:t>
      </w:r>
      <w:r>
        <w:rPr>
          <w:rFonts w:ascii="GHEA Grapalat" w:hAnsi="GHEA Grapalat" w:cs="Sylfaen"/>
          <w:sz w:val="20"/>
          <w:lang w:val="ru-RU"/>
        </w:rPr>
        <w:t>շահերին</w:t>
      </w:r>
      <w:r>
        <w:rPr>
          <w:rFonts w:ascii="GHEA Grapalat" w:hAnsi="GHEA Grapalat" w:cs="Sylfaen"/>
          <w:sz w:val="20"/>
          <w:lang w:val="af-ZA"/>
        </w:rPr>
        <w:t xml:space="preserve"> </w:t>
      </w:r>
      <w:r>
        <w:rPr>
          <w:rFonts w:ascii="GHEA Grapalat" w:hAnsi="GHEA Grapalat" w:cs="Sylfaen"/>
          <w:sz w:val="20"/>
          <w:lang w:val="ru-RU"/>
        </w:rPr>
        <w:t>հասցվելիք</w:t>
      </w:r>
      <w:r>
        <w:rPr>
          <w:rFonts w:ascii="GHEA Grapalat" w:hAnsi="GHEA Grapalat" w:cs="Sylfaen"/>
          <w:sz w:val="20"/>
          <w:lang w:val="af-ZA"/>
        </w:rPr>
        <w:t xml:space="preserve">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վնասների</w:t>
      </w:r>
      <w:r>
        <w:rPr>
          <w:rFonts w:ascii="GHEA Grapalat" w:hAnsi="GHEA Grapalat" w:cs="Sylfaen"/>
          <w:sz w:val="20"/>
          <w:lang w:val="af-ZA"/>
        </w:rPr>
        <w:t xml:space="preserve"> </w:t>
      </w:r>
      <w:r>
        <w:rPr>
          <w:rFonts w:ascii="GHEA Grapalat" w:hAnsi="GHEA Grapalat" w:cs="Sylfaen"/>
          <w:sz w:val="20"/>
          <w:lang w:val="ru-RU"/>
        </w:rPr>
        <w:t>կանխմանը</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թվում</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կայացրած</w:t>
      </w:r>
      <w:r>
        <w:rPr>
          <w:rFonts w:ascii="GHEA Grapalat" w:hAnsi="GHEA Grapalat" w:cs="Sylfaen"/>
          <w:sz w:val="20"/>
          <w:lang w:val="af-ZA"/>
        </w:rPr>
        <w:t xml:space="preserve"> </w:t>
      </w:r>
      <w:r>
        <w:rPr>
          <w:rFonts w:ascii="GHEA Grapalat" w:hAnsi="GHEA Grapalat" w:cs="Sylfaen"/>
          <w:sz w:val="20"/>
          <w:lang w:val="ru-RU"/>
        </w:rPr>
        <w:t>որևէ</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իրականացումը</w:t>
      </w:r>
      <w:r>
        <w:rPr>
          <w:rFonts w:ascii="GHEA Grapalat" w:hAnsi="GHEA Grapalat" w:cs="Sylfaen"/>
          <w:sz w:val="20"/>
          <w:lang w:val="af-ZA"/>
        </w:rPr>
        <w:t xml:space="preserve"> </w:t>
      </w:r>
      <w:r>
        <w:rPr>
          <w:rFonts w:ascii="GHEA Grapalat" w:hAnsi="GHEA Grapalat" w:cs="Sylfaen"/>
          <w:sz w:val="20"/>
          <w:lang w:val="ru-RU"/>
        </w:rPr>
        <w:t>կասեցնելուն</w:t>
      </w:r>
      <w:r>
        <w:rPr>
          <w:rFonts w:ascii="GHEA Grapalat" w:hAnsi="GHEA Grapalat" w:cs="Sylfaen"/>
          <w:sz w:val="20"/>
          <w:lang w:val="af-ZA"/>
        </w:rPr>
        <w:t xml:space="preserve"> </w:t>
      </w:r>
      <w:r>
        <w:rPr>
          <w:rFonts w:ascii="GHEA Grapalat" w:hAnsi="GHEA Grapalat" w:cs="Sylfaen"/>
          <w:sz w:val="20"/>
          <w:lang w:val="ru-RU"/>
        </w:rPr>
        <w:t>ուղղված</w:t>
      </w:r>
      <w:r>
        <w:rPr>
          <w:rFonts w:ascii="GHEA Grapalat" w:hAnsi="GHEA Grapalat" w:cs="Sylfaen"/>
          <w:sz w:val="20"/>
          <w:lang w:val="af-ZA"/>
        </w:rPr>
        <w:t xml:space="preserve"> </w:t>
      </w:r>
      <w:r>
        <w:rPr>
          <w:rFonts w:ascii="GHEA Grapalat" w:hAnsi="GHEA Grapalat" w:cs="Sylfaen"/>
          <w:sz w:val="20"/>
          <w:lang w:val="ru-RU"/>
        </w:rPr>
        <w:t>միջոցներ</w:t>
      </w:r>
      <w:r>
        <w:rPr>
          <w:rFonts w:ascii="GHEA Grapalat" w:hAnsi="GHEA Grapalat" w:cs="Sylfaen"/>
          <w:sz w:val="20"/>
          <w:lang w:val="af-ZA"/>
        </w:rPr>
        <w:t>.</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դադարեցնելու</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կայացրած</w:t>
      </w:r>
      <w:r>
        <w:rPr>
          <w:rFonts w:ascii="GHEA Grapalat" w:hAnsi="GHEA Grapalat" w:cs="Sylfaen"/>
          <w:sz w:val="20"/>
          <w:lang w:val="af-ZA"/>
        </w:rPr>
        <w:t xml:space="preserve"> </w:t>
      </w:r>
      <w:r>
        <w:rPr>
          <w:rFonts w:ascii="GHEA Grapalat" w:hAnsi="GHEA Grapalat" w:cs="Sylfaen"/>
          <w:sz w:val="20"/>
          <w:lang w:val="ru-RU"/>
        </w:rPr>
        <w:t>առանձին</w:t>
      </w:r>
      <w:r>
        <w:rPr>
          <w:rFonts w:ascii="GHEA Grapalat" w:hAnsi="GHEA Grapalat" w:cs="Sylfaen"/>
          <w:sz w:val="20"/>
          <w:lang w:val="af-ZA"/>
        </w:rPr>
        <w:t xml:space="preserve"> </w:t>
      </w:r>
      <w:r>
        <w:rPr>
          <w:rFonts w:ascii="GHEA Grapalat" w:hAnsi="GHEA Grapalat" w:cs="Sylfaen"/>
          <w:sz w:val="20"/>
          <w:lang w:val="ru-RU"/>
        </w:rPr>
        <w:t>որոշումներ</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թվում</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8.9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ժամանակահատվածում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չեղյալ</w:t>
      </w:r>
      <w:r>
        <w:rPr>
          <w:rFonts w:ascii="GHEA Grapalat" w:hAnsi="GHEA Grapalat" w:cs="Sylfaen"/>
          <w:sz w:val="20"/>
          <w:lang w:val="af-ZA"/>
        </w:rPr>
        <w:t xml:space="preserve"> </w:t>
      </w:r>
      <w:r>
        <w:rPr>
          <w:rFonts w:ascii="GHEA Grapalat" w:hAnsi="GHEA Grapalat" w:cs="Sylfaen"/>
          <w:sz w:val="20"/>
          <w:lang w:val="ru-RU"/>
        </w:rPr>
        <w:t>հայտարարելու</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ru-RU"/>
        </w:rPr>
        <w:t>ա</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առանց</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w:t>
      </w:r>
      <w:r>
        <w:rPr>
          <w:rFonts w:ascii="GHEA Grapalat" w:hAnsi="GHEA Grapalat" w:cs="Sylfaen"/>
          <w:sz w:val="20"/>
          <w:lang w:val="ru-RU"/>
        </w:rPr>
        <w:t>պահանջների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ru-RU"/>
        </w:rPr>
        <w:t>բ</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9-</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12.17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խախտելու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խախտումը</w:t>
      </w:r>
      <w:r>
        <w:rPr>
          <w:rFonts w:ascii="GHEA Grapalat" w:hAnsi="GHEA Grapalat" w:cs="Sylfaen"/>
          <w:sz w:val="20"/>
          <w:lang w:val="af-ZA"/>
        </w:rPr>
        <w:t xml:space="preserve"> </w:t>
      </w:r>
      <w:r>
        <w:rPr>
          <w:rFonts w:ascii="GHEA Grapalat" w:hAnsi="GHEA Grapalat" w:cs="Sylfaen"/>
          <w:sz w:val="20"/>
          <w:lang w:val="ru-RU"/>
        </w:rPr>
        <w:t>զրկել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շահագրգիռ</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նախքան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կնքումն</w:t>
      </w:r>
      <w:r>
        <w:rPr>
          <w:rFonts w:ascii="GHEA Grapalat" w:hAnsi="GHEA Grapalat" w:cs="Sylfaen"/>
          <w:sz w:val="20"/>
          <w:lang w:val="af-ZA"/>
        </w:rPr>
        <w:t xml:space="preserve"> </w:t>
      </w:r>
      <w:r>
        <w:rPr>
          <w:rFonts w:ascii="GHEA Grapalat" w:hAnsi="GHEA Grapalat" w:cs="Sylfaen"/>
          <w:sz w:val="20"/>
          <w:lang w:val="ru-RU"/>
        </w:rPr>
        <w:t>իրավական</w:t>
      </w:r>
      <w:r>
        <w:rPr>
          <w:rFonts w:ascii="GHEA Grapalat" w:hAnsi="GHEA Grapalat" w:cs="Sylfaen"/>
          <w:sz w:val="20"/>
          <w:lang w:val="af-ZA"/>
        </w:rPr>
        <w:t xml:space="preserve"> </w:t>
      </w:r>
      <w:r>
        <w:rPr>
          <w:rFonts w:ascii="GHEA Grapalat" w:hAnsi="GHEA Grapalat" w:cs="Sylfaen"/>
          <w:sz w:val="20"/>
          <w:lang w:val="ru-RU"/>
        </w:rPr>
        <w:t>պաշտպանության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w:t>
      </w:r>
      <w:r>
        <w:rPr>
          <w:rFonts w:ascii="GHEA Grapalat" w:hAnsi="GHEA Grapalat" w:cs="Sylfaen"/>
          <w:sz w:val="20"/>
          <w:lang w:val="ru-RU"/>
        </w:rPr>
        <w:t>դիմելու</w:t>
      </w:r>
      <w:r>
        <w:rPr>
          <w:rFonts w:ascii="GHEA Grapalat" w:hAnsi="GHEA Grapalat" w:cs="Sylfaen"/>
          <w:sz w:val="20"/>
          <w:lang w:val="af-ZA"/>
        </w:rPr>
        <w:t xml:space="preserve"> </w:t>
      </w:r>
      <w:r>
        <w:rPr>
          <w:rFonts w:ascii="GHEA Grapalat" w:hAnsi="GHEA Grapalat" w:cs="Sylfaen"/>
          <w:sz w:val="20"/>
          <w:lang w:val="ru-RU"/>
        </w:rPr>
        <w:t>հնարավորությունից</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խախտումը</w:t>
      </w:r>
      <w:r>
        <w:rPr>
          <w:rFonts w:ascii="GHEA Grapalat" w:hAnsi="GHEA Grapalat" w:cs="Sylfaen"/>
          <w:sz w:val="20"/>
          <w:lang w:val="af-ZA"/>
        </w:rPr>
        <w:t xml:space="preserve"> </w:t>
      </w:r>
      <w:r>
        <w:rPr>
          <w:rFonts w:ascii="GHEA Grapalat" w:hAnsi="GHEA Grapalat" w:cs="Sylfaen"/>
          <w:sz w:val="20"/>
          <w:lang w:val="ru-RU"/>
        </w:rPr>
        <w:t>համադրված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օրենսդրության</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պահանջների</w:t>
      </w:r>
      <w:r>
        <w:rPr>
          <w:rFonts w:ascii="GHEA Grapalat" w:hAnsi="GHEA Grapalat" w:cs="Sylfaen"/>
          <w:sz w:val="20"/>
          <w:lang w:val="af-ZA"/>
        </w:rPr>
        <w:t xml:space="preserve"> </w:t>
      </w:r>
      <w:r>
        <w:rPr>
          <w:rFonts w:ascii="GHEA Grapalat" w:hAnsi="GHEA Grapalat" w:cs="Sylfaen"/>
          <w:sz w:val="20"/>
          <w:lang w:val="ru-RU"/>
        </w:rPr>
        <w:t>խախտման</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վերջին</w:t>
      </w:r>
      <w:r>
        <w:rPr>
          <w:rFonts w:ascii="GHEA Grapalat" w:hAnsi="GHEA Grapalat" w:cs="Sylfaen"/>
          <w:sz w:val="20"/>
          <w:lang w:val="af-ZA"/>
        </w:rPr>
        <w:t xml:space="preserve"> </w:t>
      </w:r>
      <w:r>
        <w:rPr>
          <w:rFonts w:ascii="GHEA Grapalat" w:hAnsi="GHEA Grapalat" w:cs="Sylfaen"/>
          <w:sz w:val="20"/>
          <w:lang w:val="ru-RU"/>
        </w:rPr>
        <w:t>խախտումն</w:t>
      </w:r>
      <w:r>
        <w:rPr>
          <w:rFonts w:ascii="GHEA Grapalat" w:hAnsi="GHEA Grapalat" w:cs="Sylfaen"/>
          <w:sz w:val="20"/>
          <w:lang w:val="af-ZA"/>
        </w:rPr>
        <w:t xml:space="preserve"> </w:t>
      </w:r>
      <w:r>
        <w:rPr>
          <w:rFonts w:ascii="GHEA Grapalat" w:hAnsi="GHEA Grapalat" w:cs="Sylfaen"/>
          <w:sz w:val="20"/>
          <w:lang w:val="ru-RU"/>
        </w:rPr>
        <w:t>ազդել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շահագրգիռ</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հնարավորությունների</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12.6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հակառակ</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համապատասխան</w:t>
      </w:r>
      <w:r>
        <w:rPr>
          <w:rFonts w:ascii="GHEA Grapalat" w:hAnsi="GHEA Grapalat" w:cs="Sylfaen"/>
          <w:sz w:val="20"/>
          <w:lang w:val="af-ZA"/>
        </w:rPr>
        <w:t xml:space="preserve"> </w:t>
      </w:r>
      <w:r>
        <w:rPr>
          <w:rFonts w:ascii="GHEA Grapalat" w:hAnsi="GHEA Grapalat" w:cs="Sylfaen"/>
          <w:sz w:val="20"/>
          <w:lang w:val="ru-RU"/>
        </w:rPr>
        <w:t>փաստերը</w:t>
      </w:r>
      <w:r>
        <w:rPr>
          <w:rFonts w:ascii="GHEA Grapalat" w:hAnsi="GHEA Grapalat" w:cs="Sylfaen"/>
          <w:sz w:val="20"/>
          <w:lang w:val="af-ZA"/>
        </w:rPr>
        <w:t xml:space="preserve"> </w:t>
      </w:r>
      <w:r>
        <w:rPr>
          <w:rFonts w:ascii="GHEA Grapalat" w:hAnsi="GHEA Grapalat" w:cs="Sylfaen"/>
          <w:sz w:val="20"/>
          <w:lang w:val="ru-RU"/>
        </w:rPr>
        <w:t>քննելուց</w:t>
      </w:r>
      <w:r>
        <w:rPr>
          <w:rFonts w:ascii="GHEA Grapalat" w:hAnsi="GHEA Grapalat" w:cs="Sylfaen"/>
          <w:sz w:val="20"/>
          <w:lang w:val="af-ZA"/>
        </w:rPr>
        <w:t xml:space="preserve"> </w:t>
      </w:r>
      <w:r>
        <w:rPr>
          <w:rFonts w:ascii="GHEA Grapalat" w:hAnsi="GHEA Grapalat" w:cs="Sylfaen"/>
          <w:sz w:val="20"/>
          <w:lang w:val="ru-RU"/>
        </w:rPr>
        <w:t>հետո</w:t>
      </w:r>
      <w:r>
        <w:rPr>
          <w:rFonts w:ascii="GHEA Grapalat" w:hAnsi="GHEA Grapalat" w:cs="Sylfaen"/>
          <w:sz w:val="20"/>
          <w:lang w:val="af-ZA"/>
        </w:rPr>
        <w:t xml:space="preserve"> </w:t>
      </w:r>
      <w:r>
        <w:rPr>
          <w:rFonts w:ascii="GHEA Grapalat" w:hAnsi="GHEA Grapalat" w:cs="Sylfaen"/>
          <w:sz w:val="20"/>
          <w:lang w:val="ru-RU"/>
        </w:rPr>
        <w:t>գտնում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գերակա</w:t>
      </w:r>
      <w:r>
        <w:rPr>
          <w:rFonts w:ascii="GHEA Grapalat" w:hAnsi="GHEA Grapalat" w:cs="Sylfaen"/>
          <w:sz w:val="20"/>
          <w:lang w:val="af-ZA"/>
        </w:rPr>
        <w:t xml:space="preserve"> </w:t>
      </w:r>
      <w:r>
        <w:rPr>
          <w:rFonts w:ascii="GHEA Grapalat" w:hAnsi="GHEA Grapalat" w:cs="Sylfaen"/>
          <w:sz w:val="20"/>
          <w:lang w:val="ru-RU"/>
        </w:rPr>
        <w:t>շահերը</w:t>
      </w:r>
      <w:r>
        <w:rPr>
          <w:rFonts w:ascii="GHEA Grapalat" w:hAnsi="GHEA Grapalat" w:cs="Sylfaen"/>
          <w:sz w:val="20"/>
          <w:lang w:val="af-ZA"/>
        </w:rPr>
        <w:t xml:space="preserve"> </w:t>
      </w:r>
      <w:r>
        <w:rPr>
          <w:rFonts w:ascii="GHEA Grapalat" w:hAnsi="GHEA Grapalat" w:cs="Sylfaen"/>
          <w:sz w:val="20"/>
          <w:lang w:val="ru-RU"/>
        </w:rPr>
        <w:t>պահանջում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թողնել</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կիրառում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այլընտրանքային</w:t>
      </w:r>
      <w:r>
        <w:rPr>
          <w:rFonts w:ascii="GHEA Grapalat" w:hAnsi="GHEA Grapalat" w:cs="Sylfaen"/>
          <w:sz w:val="20"/>
          <w:lang w:val="af-ZA"/>
        </w:rPr>
        <w:t xml:space="preserve"> </w:t>
      </w:r>
      <w:r>
        <w:rPr>
          <w:rFonts w:ascii="GHEA Grapalat" w:hAnsi="GHEA Grapalat" w:cs="Sylfaen"/>
          <w:sz w:val="20"/>
          <w:lang w:val="ru-RU"/>
        </w:rPr>
        <w:t>պատժամիջոցներ</w:t>
      </w:r>
      <w:r>
        <w:rPr>
          <w:rFonts w:ascii="GHEA Grapalat" w:hAnsi="GHEA Grapalat" w:cs="Sylfaen"/>
          <w:sz w:val="20"/>
          <w:lang w:val="af-ZA"/>
        </w:rPr>
        <w:t>`</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ru-RU"/>
        </w:rPr>
        <w:t>ա</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սահմանափակումը</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կրճատելու</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ru-RU"/>
        </w:rPr>
        <w:t>բ</w:t>
      </w:r>
      <w:r>
        <w:rPr>
          <w:rFonts w:ascii="GHEA Grapalat" w:hAnsi="GHEA Grapalat" w:cs="Sylfaen"/>
          <w:sz w:val="20"/>
          <w:lang w:val="af-ZA"/>
        </w:rPr>
        <w:t>.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հանդեպ</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w:t>
      </w:r>
      <w:r>
        <w:rPr>
          <w:rFonts w:ascii="GHEA Grapalat" w:hAnsi="GHEA Grapalat" w:cs="Sylfaen"/>
          <w:sz w:val="20"/>
          <w:lang w:val="ru-RU"/>
        </w:rPr>
        <w:t>առավելագույնը</w:t>
      </w:r>
      <w:r>
        <w:rPr>
          <w:rFonts w:ascii="GHEA Grapalat" w:hAnsi="GHEA Grapalat" w:cs="Sylfaen"/>
          <w:sz w:val="20"/>
          <w:lang w:val="af-ZA"/>
        </w:rPr>
        <w:t xml:space="preserve"> 10 </w:t>
      </w:r>
      <w:r>
        <w:rPr>
          <w:rFonts w:ascii="GHEA Grapalat" w:hAnsi="GHEA Grapalat" w:cs="Sylfaen"/>
          <w:sz w:val="20"/>
          <w:lang w:val="ru-RU"/>
        </w:rPr>
        <w:t>տոկոսի</w:t>
      </w:r>
      <w:r>
        <w:rPr>
          <w:rFonts w:ascii="GHEA Grapalat" w:hAnsi="GHEA Grapalat" w:cs="Sylfaen"/>
          <w:sz w:val="20"/>
          <w:lang w:val="af-ZA"/>
        </w:rPr>
        <w:t xml:space="preserve"> </w:t>
      </w:r>
      <w:r>
        <w:rPr>
          <w:rFonts w:ascii="GHEA Grapalat" w:hAnsi="GHEA Grapalat" w:cs="Sylfaen"/>
          <w:sz w:val="20"/>
          <w:lang w:val="ru-RU"/>
        </w:rPr>
        <w:t>չափով</w:t>
      </w:r>
      <w:r>
        <w:rPr>
          <w:rFonts w:ascii="GHEA Grapalat" w:hAnsi="GHEA Grapalat" w:cs="Sylfaen"/>
          <w:sz w:val="20"/>
          <w:lang w:val="af-ZA"/>
        </w:rPr>
        <w:t xml:space="preserve"> </w:t>
      </w:r>
      <w:r>
        <w:rPr>
          <w:rFonts w:ascii="GHEA Grapalat" w:hAnsi="GHEA Grapalat" w:cs="Sylfaen"/>
          <w:sz w:val="20"/>
          <w:lang w:val="ru-RU"/>
        </w:rPr>
        <w:t>տուժանքի</w:t>
      </w:r>
      <w:r>
        <w:rPr>
          <w:rFonts w:ascii="GHEA Grapalat" w:hAnsi="GHEA Grapalat" w:cs="Sylfaen"/>
          <w:sz w:val="20"/>
          <w:lang w:val="af-ZA"/>
        </w:rPr>
        <w:t xml:space="preserve"> </w:t>
      </w:r>
      <w:r>
        <w:rPr>
          <w:rFonts w:ascii="GHEA Grapalat" w:hAnsi="GHEA Grapalat" w:cs="Sylfaen"/>
          <w:sz w:val="20"/>
          <w:lang w:val="ru-RU"/>
        </w:rPr>
        <w:t>կիրառում</w:t>
      </w:r>
      <w:r>
        <w:rPr>
          <w:rFonts w:ascii="GHEA Grapalat" w:hAnsi="GHEA Grapalat" w:cs="Sylfaen"/>
          <w:sz w:val="20"/>
          <w:lang w:val="af-ZA"/>
        </w:rPr>
        <w:t>.</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5)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դեպքերում</w:t>
      </w:r>
      <w:r>
        <w:rPr>
          <w:rFonts w:ascii="GHEA Grapalat" w:hAnsi="GHEA Grapalat" w:cs="Sylfaen"/>
          <w:sz w:val="20"/>
          <w:lang w:val="af-ZA"/>
        </w:rPr>
        <w:t xml:space="preserve">, </w:t>
      </w:r>
      <w:r>
        <w:rPr>
          <w:rFonts w:ascii="GHEA Grapalat" w:hAnsi="GHEA Grapalat" w:cs="Sylfaen"/>
          <w:sz w:val="20"/>
          <w:lang w:val="ru-RU"/>
        </w:rPr>
        <w:t>երբ</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3-</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ենթակետով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չեղյալ</w:t>
      </w:r>
      <w:r>
        <w:rPr>
          <w:rFonts w:ascii="GHEA Grapalat" w:hAnsi="GHEA Grapalat" w:cs="Sylfaen"/>
          <w:sz w:val="20"/>
          <w:lang w:val="af-ZA"/>
        </w:rPr>
        <w:t xml:space="preserve"> </w:t>
      </w:r>
      <w:r>
        <w:rPr>
          <w:rFonts w:ascii="GHEA Grapalat" w:hAnsi="GHEA Grapalat" w:cs="Sylfaen"/>
          <w:sz w:val="20"/>
          <w:lang w:val="ru-RU"/>
        </w:rPr>
        <w:t>հայտարարելու</w:t>
      </w:r>
      <w:r>
        <w:rPr>
          <w:rFonts w:ascii="GHEA Grapalat" w:hAnsi="GHEA Grapalat" w:cs="Sylfaen"/>
          <w:sz w:val="20"/>
          <w:lang w:val="af-ZA"/>
        </w:rPr>
        <w:t xml:space="preserve"> </w:t>
      </w:r>
      <w:r>
        <w:rPr>
          <w:rFonts w:ascii="GHEA Grapalat" w:hAnsi="GHEA Grapalat" w:cs="Sylfaen"/>
          <w:sz w:val="20"/>
          <w:lang w:val="ru-RU"/>
        </w:rPr>
        <w:t>պատժամիջոցը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հետադարձ</w:t>
      </w:r>
      <w:r>
        <w:rPr>
          <w:rFonts w:ascii="GHEA Grapalat" w:hAnsi="GHEA Grapalat" w:cs="Sylfaen"/>
          <w:sz w:val="20"/>
          <w:lang w:val="af-ZA"/>
        </w:rPr>
        <w:t xml:space="preserve"> </w:t>
      </w:r>
      <w:r>
        <w:rPr>
          <w:rFonts w:ascii="GHEA Grapalat" w:hAnsi="GHEA Grapalat" w:cs="Sylfaen"/>
          <w:sz w:val="20"/>
          <w:lang w:val="ru-RU"/>
        </w:rPr>
        <w:t>ուժ</w:t>
      </w:r>
      <w:r>
        <w:rPr>
          <w:rFonts w:ascii="GHEA Grapalat" w:hAnsi="GHEA Grapalat" w:cs="Sylfaen"/>
          <w:sz w:val="20"/>
          <w:lang w:val="af-ZA"/>
        </w:rPr>
        <w:t xml:space="preserve"> (</w:t>
      </w:r>
      <w:r>
        <w:rPr>
          <w:rFonts w:ascii="GHEA Grapalat" w:hAnsi="GHEA Grapalat" w:cs="Sylfaen"/>
          <w:sz w:val="20"/>
          <w:lang w:val="ru-RU"/>
        </w:rPr>
        <w:t>քանի</w:t>
      </w:r>
      <w:r>
        <w:rPr>
          <w:rFonts w:ascii="GHEA Grapalat" w:hAnsi="GHEA Grapalat" w:cs="Sylfaen"/>
          <w:sz w:val="20"/>
          <w:lang w:val="af-ZA"/>
        </w:rPr>
        <w:t xml:space="preserve"> </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անհնար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վերացնել</w:t>
      </w:r>
      <w:r>
        <w:rPr>
          <w:rFonts w:ascii="GHEA Grapalat" w:hAnsi="GHEA Grapalat" w:cs="Sylfaen"/>
          <w:sz w:val="20"/>
          <w:lang w:val="af-ZA"/>
        </w:rPr>
        <w:t xml:space="preserve"> </w:t>
      </w:r>
      <w:r>
        <w:rPr>
          <w:rFonts w:ascii="GHEA Grapalat" w:hAnsi="GHEA Grapalat" w:cs="Sylfaen"/>
          <w:sz w:val="20"/>
          <w:lang w:val="ru-RU"/>
        </w:rPr>
        <w:t>կատարված</w:t>
      </w:r>
      <w:r>
        <w:rPr>
          <w:rFonts w:ascii="GHEA Grapalat" w:hAnsi="GHEA Grapalat" w:cs="Sylfaen"/>
          <w:sz w:val="20"/>
          <w:lang w:val="af-ZA"/>
        </w:rPr>
        <w:t xml:space="preserve"> </w:t>
      </w:r>
      <w:r>
        <w:rPr>
          <w:rFonts w:ascii="GHEA Grapalat" w:hAnsi="GHEA Grapalat" w:cs="Sylfaen"/>
          <w:sz w:val="20"/>
          <w:lang w:val="ru-RU"/>
        </w:rPr>
        <w:t>պայմանագրային</w:t>
      </w:r>
      <w:r>
        <w:rPr>
          <w:rFonts w:ascii="GHEA Grapalat" w:hAnsi="GHEA Grapalat" w:cs="Sylfaen"/>
          <w:sz w:val="20"/>
          <w:lang w:val="af-ZA"/>
        </w:rPr>
        <w:t xml:space="preserve"> </w:t>
      </w:r>
      <w:r>
        <w:rPr>
          <w:rFonts w:ascii="GHEA Grapalat" w:hAnsi="GHEA Grapalat" w:cs="Sylfaen"/>
          <w:sz w:val="20"/>
          <w:lang w:val="ru-RU"/>
        </w:rPr>
        <w:t>պարտավորությունները</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ի</w:t>
      </w:r>
      <w:r>
        <w:rPr>
          <w:rFonts w:ascii="GHEA Grapalat" w:hAnsi="GHEA Grapalat" w:cs="Sylfaen"/>
          <w:sz w:val="20"/>
          <w:lang w:val="af-ZA"/>
        </w:rPr>
        <w:t xml:space="preserve"> </w:t>
      </w:r>
      <w:r>
        <w:rPr>
          <w:rFonts w:ascii="GHEA Grapalat" w:hAnsi="GHEA Grapalat" w:cs="Sylfaen"/>
          <w:sz w:val="20"/>
          <w:lang w:val="ru-RU"/>
        </w:rPr>
        <w:t>հավելումն</w:t>
      </w:r>
      <w:r>
        <w:rPr>
          <w:rFonts w:ascii="GHEA Grapalat" w:hAnsi="GHEA Grapalat" w:cs="Sylfaen"/>
          <w:sz w:val="20"/>
          <w:lang w:val="af-ZA"/>
        </w:rPr>
        <w:t xml:space="preserve">, </w:t>
      </w:r>
      <w:r>
        <w:rPr>
          <w:rFonts w:ascii="GHEA Grapalat" w:hAnsi="GHEA Grapalat" w:cs="Sylfaen"/>
          <w:sz w:val="20"/>
          <w:lang w:val="ru-RU"/>
        </w:rPr>
        <w:t>կիրառում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4-</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ենթակետի</w:t>
      </w:r>
      <w:r>
        <w:rPr>
          <w:rFonts w:ascii="GHEA Grapalat" w:hAnsi="GHEA Grapalat" w:cs="Sylfaen"/>
          <w:sz w:val="20"/>
          <w:lang w:val="af-ZA"/>
        </w:rPr>
        <w:t xml:space="preserve"> &lt;&lt;</w:t>
      </w:r>
      <w:r>
        <w:rPr>
          <w:rFonts w:ascii="GHEA Grapalat" w:hAnsi="GHEA Grapalat" w:cs="Sylfaen"/>
          <w:sz w:val="20"/>
          <w:lang w:val="ru-RU"/>
        </w:rPr>
        <w:t>ա</w:t>
      </w:r>
      <w:r>
        <w:rPr>
          <w:rFonts w:ascii="GHEA Grapalat" w:hAnsi="GHEA Grapalat" w:cs="Sylfaen"/>
          <w:sz w:val="20"/>
          <w:lang w:val="af-ZA"/>
        </w:rPr>
        <w:t xml:space="preserve">&gt;&gt;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պատժամիջոցը</w:t>
      </w:r>
      <w:r>
        <w:rPr>
          <w:rFonts w:ascii="GHEA Grapalat" w:hAnsi="GHEA Grapalat" w:cs="Sylfaen"/>
          <w:sz w:val="20"/>
          <w:lang w:val="af-ZA"/>
        </w:rPr>
        <w:t>.</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6) </w:t>
      </w:r>
      <w:r>
        <w:rPr>
          <w:rFonts w:ascii="GHEA Grapalat" w:hAnsi="GHEA Grapalat" w:cs="Sylfaen"/>
          <w:sz w:val="20"/>
          <w:lang w:val="ru-RU"/>
        </w:rPr>
        <w:t>հայտարարելու</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օրինական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ապօրինի</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կնքելուց</w:t>
      </w:r>
      <w:r>
        <w:rPr>
          <w:rFonts w:ascii="GHEA Grapalat" w:hAnsi="GHEA Grapalat" w:cs="Sylfaen"/>
          <w:sz w:val="20"/>
          <w:lang w:val="af-ZA"/>
        </w:rPr>
        <w:t xml:space="preserve"> </w:t>
      </w:r>
      <w:r>
        <w:rPr>
          <w:rFonts w:ascii="GHEA Grapalat" w:hAnsi="GHEA Grapalat" w:cs="Sylfaen"/>
          <w:sz w:val="20"/>
          <w:lang w:val="ru-RU"/>
        </w:rPr>
        <w:t>հետո։</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հիմք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հանդիսանում</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ներկայացվելիք</w:t>
      </w:r>
      <w:r>
        <w:rPr>
          <w:rFonts w:ascii="GHEA Grapalat" w:hAnsi="GHEA Grapalat" w:cs="Sylfaen"/>
          <w:sz w:val="20"/>
          <w:lang w:val="af-ZA"/>
        </w:rPr>
        <w:t xml:space="preserve"> </w:t>
      </w:r>
      <w:r>
        <w:rPr>
          <w:rFonts w:ascii="GHEA Grapalat" w:hAnsi="GHEA Grapalat" w:cs="Sylfaen"/>
          <w:sz w:val="20"/>
          <w:lang w:val="ru-RU"/>
        </w:rPr>
        <w:t>վնասի</w:t>
      </w:r>
      <w:r>
        <w:rPr>
          <w:rFonts w:ascii="GHEA Grapalat" w:hAnsi="GHEA Grapalat" w:cs="Sylfaen"/>
          <w:sz w:val="20"/>
          <w:lang w:val="af-ZA"/>
        </w:rPr>
        <w:t xml:space="preserve"> </w:t>
      </w:r>
      <w:r>
        <w:rPr>
          <w:rFonts w:ascii="GHEA Grapalat" w:hAnsi="GHEA Grapalat" w:cs="Sylfaen"/>
          <w:sz w:val="20"/>
          <w:lang w:val="ru-RU"/>
        </w:rPr>
        <w:t>փոխհատուցման</w:t>
      </w:r>
      <w:r>
        <w:rPr>
          <w:rFonts w:ascii="GHEA Grapalat" w:hAnsi="GHEA Grapalat" w:cs="Sylfaen"/>
          <w:sz w:val="20"/>
          <w:lang w:val="af-ZA"/>
        </w:rPr>
        <w:t xml:space="preserve"> </w:t>
      </w:r>
      <w:r>
        <w:rPr>
          <w:rFonts w:ascii="GHEA Grapalat" w:hAnsi="GHEA Grapalat" w:cs="Sylfaen"/>
          <w:sz w:val="20"/>
          <w:lang w:val="ru-RU"/>
        </w:rPr>
        <w:t>հայցի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7)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մասնակցության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ru-RU"/>
        </w:rPr>
        <w:t>ներառելու</w:t>
      </w:r>
      <w:r>
        <w:rPr>
          <w:rFonts w:ascii="GHEA Grapalat" w:hAnsi="GHEA Grapalat" w:cs="Sylfaen"/>
          <w:sz w:val="20"/>
          <w:lang w:val="af-ZA"/>
        </w:rPr>
        <w:t xml:space="preserve"> </w:t>
      </w:r>
      <w:r>
        <w:rPr>
          <w:rFonts w:ascii="GHEA Grapalat" w:hAnsi="GHEA Grapalat" w:cs="Sylfaen"/>
          <w:sz w:val="20"/>
          <w:lang w:val="ru-RU"/>
        </w:rPr>
        <w:t>մասին։</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12.10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պատասխանատվություն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կրում</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պատճառված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հիմնավորված</w:t>
      </w:r>
      <w:r>
        <w:rPr>
          <w:rFonts w:ascii="GHEA Grapalat" w:hAnsi="GHEA Grapalat" w:cs="Sylfaen"/>
          <w:sz w:val="20"/>
          <w:lang w:val="af-ZA"/>
        </w:rPr>
        <w:t xml:space="preserve"> </w:t>
      </w:r>
      <w:r>
        <w:rPr>
          <w:rFonts w:ascii="GHEA Grapalat" w:hAnsi="GHEA Grapalat" w:cs="Sylfaen"/>
          <w:sz w:val="20"/>
          <w:lang w:val="ru-RU"/>
        </w:rPr>
        <w:t>վնասի</w:t>
      </w:r>
      <w:r>
        <w:rPr>
          <w:rFonts w:ascii="GHEA Grapalat" w:hAnsi="GHEA Grapalat" w:cs="Sylfaen"/>
          <w:sz w:val="20"/>
          <w:lang w:val="af-ZA"/>
        </w:rPr>
        <w:t xml:space="preserve"> </w:t>
      </w:r>
      <w:r>
        <w:rPr>
          <w:rFonts w:ascii="GHEA Grapalat" w:hAnsi="GHEA Grapalat" w:cs="Sylfaen"/>
          <w:sz w:val="20"/>
          <w:lang w:val="ru-RU"/>
        </w:rPr>
        <w:t>հատուցման</w:t>
      </w:r>
      <w:r>
        <w:rPr>
          <w:rFonts w:ascii="GHEA Grapalat" w:hAnsi="GHEA Grapalat" w:cs="Sylfaen"/>
          <w:sz w:val="20"/>
          <w:lang w:val="af-ZA"/>
        </w:rPr>
        <w:t xml:space="preserve"> </w:t>
      </w:r>
      <w:r>
        <w:rPr>
          <w:rFonts w:ascii="GHEA Grapalat" w:hAnsi="GHEA Grapalat" w:cs="Sylfaen"/>
          <w:sz w:val="20"/>
          <w:lang w:val="ru-RU"/>
        </w:rPr>
        <w:t>համար։</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12.11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բանավոր</w:t>
      </w:r>
      <w:r>
        <w:rPr>
          <w:rFonts w:ascii="GHEA Grapalat" w:hAnsi="GHEA Grapalat" w:cs="Sylfaen"/>
          <w:sz w:val="20"/>
          <w:lang w:val="af-ZA"/>
        </w:rPr>
        <w:t xml:space="preserve"> </w:t>
      </w:r>
      <w:r>
        <w:rPr>
          <w:rFonts w:ascii="GHEA Grapalat" w:hAnsi="GHEA Grapalat" w:cs="Sylfaen"/>
          <w:sz w:val="20"/>
          <w:lang w:val="ru-RU"/>
        </w:rPr>
        <w:t>քննությունը</w:t>
      </w:r>
      <w:r>
        <w:rPr>
          <w:rFonts w:ascii="GHEA Grapalat" w:hAnsi="GHEA Grapalat" w:cs="Sylfaen"/>
          <w:sz w:val="20"/>
          <w:lang w:val="af-ZA"/>
        </w:rPr>
        <w:t xml:space="preserve"> </w:t>
      </w:r>
      <w:r>
        <w:rPr>
          <w:rFonts w:ascii="GHEA Grapalat" w:hAnsi="GHEA Grapalat" w:cs="Sylfaen"/>
          <w:sz w:val="20"/>
          <w:lang w:val="ru-RU"/>
        </w:rPr>
        <w:t>բաց</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հանրության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երեք</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հրապարակվում</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12.12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շահերը</w:t>
      </w:r>
      <w:r>
        <w:rPr>
          <w:rFonts w:ascii="GHEA Grapalat" w:hAnsi="GHEA Grapalat" w:cs="Sylfaen"/>
          <w:sz w:val="20"/>
          <w:lang w:val="af-ZA"/>
        </w:rPr>
        <w:t xml:space="preserve"> </w:t>
      </w:r>
      <w:r>
        <w:rPr>
          <w:rFonts w:ascii="GHEA Grapalat" w:hAnsi="GHEA Grapalat" w:cs="Sylfaen"/>
          <w:sz w:val="20"/>
          <w:lang w:val="ru-RU"/>
        </w:rPr>
        <w:t>խախտվել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խախտվել</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հիմք</w:t>
      </w:r>
      <w:r>
        <w:rPr>
          <w:rFonts w:ascii="GHEA Grapalat" w:hAnsi="GHEA Grapalat" w:cs="Sylfaen"/>
          <w:sz w:val="20"/>
          <w:lang w:val="af-ZA"/>
        </w:rPr>
        <w:t xml:space="preserve"> </w:t>
      </w:r>
      <w:r>
        <w:rPr>
          <w:rFonts w:ascii="GHEA Grapalat" w:hAnsi="GHEA Grapalat" w:cs="Sylfaen"/>
          <w:sz w:val="20"/>
          <w:lang w:val="ru-RU"/>
        </w:rPr>
        <w:t>ծառայած</w:t>
      </w:r>
      <w:r>
        <w:rPr>
          <w:rFonts w:ascii="GHEA Grapalat" w:hAnsi="GHEA Grapalat" w:cs="Sylfaen"/>
          <w:sz w:val="20"/>
          <w:lang w:val="af-ZA"/>
        </w:rPr>
        <w:t xml:space="preserve"> </w:t>
      </w:r>
      <w:r>
        <w:rPr>
          <w:rFonts w:ascii="GHEA Grapalat" w:hAnsi="GHEA Grapalat" w:cs="Sylfaen"/>
          <w:sz w:val="20"/>
          <w:lang w:val="ru-RU"/>
        </w:rPr>
        <w:t>գործողությունների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ընդունելու</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48-</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չմասնակցած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իրավունքից։</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lastRenderedPageBreak/>
        <w:t xml:space="preserve">12.13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5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հրապարակվում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w:t>
      </w:r>
      <w:r>
        <w:rPr>
          <w:rFonts w:ascii="GHEA Grapalat" w:hAnsi="GHEA Grapalat" w:cs="Sylfaen"/>
          <w:sz w:val="20"/>
          <w:lang w:val="af-ZA"/>
        </w:rPr>
        <w:t xml:space="preserve"> </w:t>
      </w:r>
      <w:r>
        <w:rPr>
          <w:rFonts w:ascii="GHEA Grapalat" w:hAnsi="GHEA Grapalat" w:cs="Sylfaen"/>
          <w:sz w:val="20"/>
          <w:lang w:val="ru-RU"/>
        </w:rPr>
        <w:t>ու</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ընթացակարգում</w:t>
      </w:r>
      <w:r>
        <w:rPr>
          <w:rFonts w:ascii="GHEA Grapalat" w:hAnsi="GHEA Grapalat" w:cs="Sylfaen"/>
          <w:sz w:val="20"/>
          <w:lang w:val="af-ZA"/>
        </w:rPr>
        <w:t xml:space="preserve"> </w:t>
      </w:r>
      <w:r>
        <w:rPr>
          <w:rFonts w:ascii="GHEA Grapalat" w:hAnsi="GHEA Grapalat" w:cs="Sylfaen"/>
          <w:sz w:val="20"/>
          <w:lang w:val="ru-RU"/>
        </w:rPr>
        <w:t>ներգրավված</w:t>
      </w:r>
      <w:r>
        <w:rPr>
          <w:rFonts w:ascii="GHEA Grapalat" w:hAnsi="GHEA Grapalat" w:cs="Sylfaen"/>
          <w:sz w:val="20"/>
          <w:lang w:val="af-ZA"/>
        </w:rPr>
        <w:t xml:space="preserve"> </w:t>
      </w:r>
      <w:r>
        <w:rPr>
          <w:rFonts w:ascii="GHEA Grapalat" w:hAnsi="GHEA Grapalat" w:cs="Sylfaen"/>
          <w:sz w:val="20"/>
          <w:lang w:val="ru-RU"/>
        </w:rPr>
        <w:t>կողմերին։</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12.14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շահագրգռված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կոնկրետ</w:t>
      </w:r>
      <w:r>
        <w:rPr>
          <w:rFonts w:ascii="GHEA Grapalat" w:hAnsi="GHEA Grapalat" w:cs="Sylfaen"/>
          <w:sz w:val="20"/>
          <w:lang w:val="af-ZA"/>
        </w:rPr>
        <w:t xml:space="preserve"> </w:t>
      </w:r>
      <w:r>
        <w:rPr>
          <w:rFonts w:ascii="GHEA Grapalat" w:hAnsi="GHEA Grapalat" w:cs="Sylfaen"/>
          <w:sz w:val="20"/>
          <w:lang w:val="ru-RU"/>
        </w:rPr>
        <w:t>գործարքի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հարցում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վնասներ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կրել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խախտման</w:t>
      </w:r>
      <w:r>
        <w:rPr>
          <w:rFonts w:ascii="GHEA Grapalat" w:hAnsi="GHEA Grapalat" w:cs="Sylfaen"/>
          <w:sz w:val="20"/>
          <w:lang w:val="af-ZA"/>
        </w:rPr>
        <w:t xml:space="preserve"> </w:t>
      </w:r>
      <w:r>
        <w:rPr>
          <w:rFonts w:ascii="GHEA Grapalat" w:hAnsi="GHEA Grapalat" w:cs="Sylfaen"/>
          <w:sz w:val="20"/>
          <w:lang w:val="ru-RU"/>
        </w:rPr>
        <w:t>հետևանքով</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պահանջելու</w:t>
      </w:r>
      <w:r>
        <w:rPr>
          <w:rFonts w:ascii="GHEA Grapalat" w:hAnsi="GHEA Grapalat" w:cs="Sylfaen"/>
          <w:sz w:val="20"/>
          <w:lang w:val="af-ZA"/>
        </w:rPr>
        <w:t xml:space="preserve"> </w:t>
      </w:r>
      <w:r>
        <w:rPr>
          <w:rFonts w:ascii="GHEA Grapalat" w:hAnsi="GHEA Grapalat" w:cs="Sylfaen"/>
          <w:sz w:val="20"/>
          <w:lang w:val="ru-RU"/>
        </w:rPr>
        <w:t>վնասների</w:t>
      </w:r>
      <w:r>
        <w:rPr>
          <w:rFonts w:ascii="GHEA Grapalat" w:hAnsi="GHEA Grapalat" w:cs="Sylfaen"/>
          <w:sz w:val="20"/>
          <w:lang w:val="af-ZA"/>
        </w:rPr>
        <w:t xml:space="preserve"> </w:t>
      </w:r>
      <w:r>
        <w:rPr>
          <w:rFonts w:ascii="GHEA Grapalat" w:hAnsi="GHEA Grapalat" w:cs="Sylfaen"/>
          <w:sz w:val="20"/>
          <w:lang w:val="ru-RU"/>
        </w:rPr>
        <w:t>փոխհատուցում։</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12.15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պահանջած</w:t>
      </w:r>
      <w:r>
        <w:rPr>
          <w:rFonts w:ascii="GHEA Grapalat" w:hAnsi="GHEA Grapalat" w:cs="Sylfaen"/>
          <w:sz w:val="20"/>
          <w:lang w:val="af-ZA"/>
        </w:rPr>
        <w:t xml:space="preserve"> </w:t>
      </w:r>
      <w:r>
        <w:rPr>
          <w:rFonts w:ascii="GHEA Grapalat" w:hAnsi="GHEA Grapalat" w:cs="Sylfaen"/>
          <w:sz w:val="20"/>
          <w:lang w:val="ru-RU"/>
        </w:rPr>
        <w:t>ժամանակավոր</w:t>
      </w:r>
      <w:r>
        <w:rPr>
          <w:rFonts w:ascii="GHEA Grapalat" w:hAnsi="GHEA Grapalat" w:cs="Sylfaen"/>
          <w:sz w:val="20"/>
          <w:lang w:val="af-ZA"/>
        </w:rPr>
        <w:t xml:space="preserve"> </w:t>
      </w:r>
      <w:r>
        <w:rPr>
          <w:rFonts w:ascii="GHEA Grapalat" w:hAnsi="GHEA Grapalat" w:cs="Sylfaen"/>
          <w:sz w:val="20"/>
          <w:lang w:val="ru-RU"/>
        </w:rPr>
        <w:t>միջոցը</w:t>
      </w:r>
      <w:r>
        <w:rPr>
          <w:rFonts w:ascii="GHEA Grapalat" w:hAnsi="GHEA Grapalat" w:cs="Sylfaen"/>
          <w:sz w:val="20"/>
          <w:lang w:val="af-ZA"/>
        </w:rPr>
        <w:t xml:space="preserve"> </w:t>
      </w:r>
      <w:r>
        <w:rPr>
          <w:rFonts w:ascii="GHEA Grapalat" w:hAnsi="GHEA Grapalat" w:cs="Sylfaen"/>
          <w:sz w:val="20"/>
          <w:lang w:val="ru-RU"/>
        </w:rPr>
        <w:t>կիրառելու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միջոցը</w:t>
      </w:r>
      <w:r>
        <w:rPr>
          <w:rFonts w:ascii="GHEA Grapalat" w:hAnsi="GHEA Grapalat" w:cs="Sylfaen"/>
          <w:sz w:val="20"/>
          <w:lang w:val="af-ZA"/>
        </w:rPr>
        <w:t xml:space="preserve"> </w:t>
      </w:r>
      <w:r>
        <w:rPr>
          <w:rFonts w:ascii="GHEA Grapalat" w:hAnsi="GHEA Grapalat" w:cs="Sylfaen"/>
          <w:sz w:val="20"/>
          <w:lang w:val="ru-RU"/>
        </w:rPr>
        <w:t>պատշաճ</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ակնկալվող</w:t>
      </w:r>
      <w:r>
        <w:rPr>
          <w:rFonts w:ascii="GHEA Grapalat" w:hAnsi="GHEA Grapalat" w:cs="Sylfaen"/>
          <w:sz w:val="20"/>
          <w:lang w:val="af-ZA"/>
        </w:rPr>
        <w:t xml:space="preserve"> </w:t>
      </w:r>
      <w:r>
        <w:rPr>
          <w:rFonts w:ascii="GHEA Grapalat" w:hAnsi="GHEA Grapalat" w:cs="Sylfaen"/>
          <w:sz w:val="20"/>
          <w:lang w:val="ru-RU"/>
        </w:rPr>
        <w:t>վնասը</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վերջնական</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կայացումը</w:t>
      </w:r>
      <w:r>
        <w:rPr>
          <w:rFonts w:ascii="GHEA Grapalat" w:hAnsi="GHEA Grapalat" w:cs="Sylfaen"/>
          <w:sz w:val="20"/>
          <w:lang w:val="af-ZA"/>
        </w:rPr>
        <w:t xml:space="preserve"> </w:t>
      </w:r>
      <w:r>
        <w:rPr>
          <w:rFonts w:ascii="GHEA Grapalat" w:hAnsi="GHEA Grapalat" w:cs="Sylfaen"/>
          <w:sz w:val="20"/>
          <w:lang w:val="ru-RU"/>
        </w:rPr>
        <w:t>կանխելու</w:t>
      </w:r>
      <w:r>
        <w:rPr>
          <w:rFonts w:ascii="GHEA Grapalat" w:hAnsi="GHEA Grapalat" w:cs="Sylfaen"/>
          <w:sz w:val="20"/>
          <w:lang w:val="af-ZA"/>
        </w:rPr>
        <w:t xml:space="preserve"> </w:t>
      </w:r>
      <w:r>
        <w:rPr>
          <w:rFonts w:ascii="GHEA Grapalat" w:hAnsi="GHEA Grapalat" w:cs="Sylfaen"/>
          <w:sz w:val="20"/>
          <w:lang w:val="ru-RU"/>
        </w:rPr>
        <w:t>համար։</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12.16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հաշվի</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առնում</w:t>
      </w:r>
      <w:r>
        <w:rPr>
          <w:rFonts w:ascii="GHEA Grapalat" w:hAnsi="GHEA Grapalat" w:cs="Sylfaen"/>
          <w:sz w:val="20"/>
          <w:lang w:val="af-ZA"/>
        </w:rPr>
        <w:t xml:space="preserve"> </w:t>
      </w:r>
      <w:r>
        <w:rPr>
          <w:rFonts w:ascii="GHEA Grapalat" w:hAnsi="GHEA Grapalat" w:cs="Sylfaen"/>
          <w:sz w:val="20"/>
          <w:lang w:val="ru-RU"/>
        </w:rPr>
        <w:t>ժամանակավոր</w:t>
      </w:r>
      <w:r>
        <w:rPr>
          <w:rFonts w:ascii="GHEA Grapalat" w:hAnsi="GHEA Grapalat" w:cs="Sylfaen"/>
          <w:sz w:val="20"/>
          <w:lang w:val="af-ZA"/>
        </w:rPr>
        <w:t xml:space="preserve"> </w:t>
      </w:r>
      <w:r>
        <w:rPr>
          <w:rFonts w:ascii="GHEA Grapalat" w:hAnsi="GHEA Grapalat" w:cs="Sylfaen"/>
          <w:sz w:val="20"/>
          <w:lang w:val="ru-RU"/>
        </w:rPr>
        <w:t>միջոցի</w:t>
      </w:r>
      <w:r>
        <w:rPr>
          <w:rFonts w:ascii="GHEA Grapalat" w:hAnsi="GHEA Grapalat" w:cs="Sylfaen"/>
          <w:sz w:val="20"/>
          <w:lang w:val="af-ZA"/>
        </w:rPr>
        <w:t xml:space="preserve"> </w:t>
      </w:r>
      <w:r>
        <w:rPr>
          <w:rFonts w:ascii="GHEA Grapalat" w:hAnsi="GHEA Grapalat" w:cs="Sylfaen"/>
          <w:sz w:val="20"/>
          <w:lang w:val="ru-RU"/>
        </w:rPr>
        <w:t>հնարավոր</w:t>
      </w:r>
      <w:r>
        <w:rPr>
          <w:rFonts w:ascii="GHEA Grapalat" w:hAnsi="GHEA Grapalat" w:cs="Sylfaen"/>
          <w:sz w:val="20"/>
          <w:lang w:val="af-ZA"/>
        </w:rPr>
        <w:t xml:space="preserve"> </w:t>
      </w:r>
      <w:r>
        <w:rPr>
          <w:rFonts w:ascii="GHEA Grapalat" w:hAnsi="GHEA Grapalat" w:cs="Sylfaen"/>
          <w:sz w:val="20"/>
          <w:lang w:val="ru-RU"/>
        </w:rPr>
        <w:t>հետևանքները</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շահերի</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թվում</w:t>
      </w:r>
      <w:r>
        <w:rPr>
          <w:rFonts w:ascii="GHEA Grapalat" w:hAnsi="GHEA Grapalat" w:cs="Sylfaen"/>
          <w:sz w:val="20"/>
          <w:lang w:val="af-ZA"/>
        </w:rPr>
        <w:t xml:space="preserve">` </w:t>
      </w:r>
      <w:r>
        <w:rPr>
          <w:rFonts w:ascii="GHEA Grapalat" w:hAnsi="GHEA Grapalat" w:cs="Sylfaen"/>
          <w:sz w:val="20"/>
          <w:lang w:val="ru-RU"/>
        </w:rPr>
        <w:t>հանրային</w:t>
      </w:r>
      <w:r>
        <w:rPr>
          <w:rFonts w:ascii="GHEA Grapalat" w:hAnsi="GHEA Grapalat" w:cs="Sylfaen"/>
          <w:sz w:val="20"/>
          <w:lang w:val="af-ZA"/>
        </w:rPr>
        <w:t xml:space="preserve"> </w:t>
      </w:r>
      <w:r>
        <w:rPr>
          <w:rFonts w:ascii="GHEA Grapalat" w:hAnsi="GHEA Grapalat" w:cs="Sylfaen"/>
          <w:sz w:val="20"/>
          <w:lang w:val="ru-RU"/>
        </w:rPr>
        <w:t>շահի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որոնք</w:t>
      </w:r>
      <w:r>
        <w:rPr>
          <w:rFonts w:ascii="GHEA Grapalat" w:hAnsi="GHEA Grapalat" w:cs="Sylfaen"/>
          <w:sz w:val="20"/>
          <w:lang w:val="af-ZA"/>
        </w:rPr>
        <w:t xml:space="preserve"> </w:t>
      </w:r>
      <w:r>
        <w:rPr>
          <w:rFonts w:ascii="GHEA Grapalat" w:hAnsi="GHEA Grapalat" w:cs="Sylfaen"/>
          <w:sz w:val="20"/>
          <w:lang w:val="ru-RU"/>
        </w:rPr>
        <w:t>կրելու</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վնասներ</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կայացնել</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միջոց</w:t>
      </w:r>
      <w:r>
        <w:rPr>
          <w:rFonts w:ascii="GHEA Grapalat" w:hAnsi="GHEA Grapalat" w:cs="Sylfaen"/>
          <w:sz w:val="20"/>
          <w:lang w:val="af-ZA"/>
        </w:rPr>
        <w:t xml:space="preserve"> </w:t>
      </w:r>
      <w:r>
        <w:rPr>
          <w:rFonts w:ascii="GHEA Grapalat" w:hAnsi="GHEA Grapalat" w:cs="Sylfaen"/>
          <w:sz w:val="20"/>
          <w:lang w:val="ru-RU"/>
        </w:rPr>
        <w:t>չկիրառելու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բացասական</w:t>
      </w:r>
      <w:r>
        <w:rPr>
          <w:rFonts w:ascii="GHEA Grapalat" w:hAnsi="GHEA Grapalat" w:cs="Sylfaen"/>
          <w:sz w:val="20"/>
          <w:lang w:val="af-ZA"/>
        </w:rPr>
        <w:t xml:space="preserve"> </w:t>
      </w:r>
      <w:r>
        <w:rPr>
          <w:rFonts w:ascii="GHEA Grapalat" w:hAnsi="GHEA Grapalat" w:cs="Sylfaen"/>
          <w:sz w:val="20"/>
          <w:lang w:val="ru-RU"/>
        </w:rPr>
        <w:t>հետևանքները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գերազանցել</w:t>
      </w:r>
      <w:r>
        <w:rPr>
          <w:rFonts w:ascii="GHEA Grapalat" w:hAnsi="GHEA Grapalat" w:cs="Sylfaen"/>
          <w:sz w:val="20"/>
          <w:lang w:val="af-ZA"/>
        </w:rPr>
        <w:t xml:space="preserve"> </w:t>
      </w:r>
      <w:r>
        <w:rPr>
          <w:rFonts w:ascii="GHEA Grapalat" w:hAnsi="GHEA Grapalat" w:cs="Sylfaen"/>
          <w:sz w:val="20"/>
          <w:lang w:val="ru-RU"/>
        </w:rPr>
        <w:t>օգուտը։</w:t>
      </w:r>
      <w:r>
        <w:rPr>
          <w:rFonts w:ascii="GHEA Grapalat" w:hAnsi="GHEA Grapalat" w:cs="Sylfaen"/>
          <w:sz w:val="20"/>
          <w:lang w:val="af-ZA"/>
        </w:rPr>
        <w:t xml:space="preserve"> </w:t>
      </w:r>
      <w:r>
        <w:rPr>
          <w:rFonts w:ascii="GHEA Grapalat" w:hAnsi="GHEA Grapalat" w:cs="Sylfaen"/>
          <w:sz w:val="20"/>
          <w:lang w:val="ru-RU"/>
        </w:rPr>
        <w:t>Ժամանակավոր</w:t>
      </w:r>
      <w:r>
        <w:rPr>
          <w:rFonts w:ascii="GHEA Grapalat" w:hAnsi="GHEA Grapalat" w:cs="Sylfaen"/>
          <w:sz w:val="20"/>
          <w:lang w:val="af-ZA"/>
        </w:rPr>
        <w:t xml:space="preserve"> </w:t>
      </w:r>
      <w:r>
        <w:rPr>
          <w:rFonts w:ascii="GHEA Grapalat" w:hAnsi="GHEA Grapalat" w:cs="Sylfaen"/>
          <w:sz w:val="20"/>
          <w:lang w:val="ru-RU"/>
        </w:rPr>
        <w:t>միջոց</w:t>
      </w:r>
      <w:r>
        <w:rPr>
          <w:rFonts w:ascii="GHEA Grapalat" w:hAnsi="GHEA Grapalat" w:cs="Sylfaen"/>
          <w:sz w:val="20"/>
          <w:lang w:val="af-ZA"/>
        </w:rPr>
        <w:t xml:space="preserve"> </w:t>
      </w:r>
      <w:r>
        <w:rPr>
          <w:rFonts w:ascii="GHEA Grapalat" w:hAnsi="GHEA Grapalat" w:cs="Sylfaen"/>
          <w:sz w:val="20"/>
          <w:lang w:val="ru-RU"/>
        </w:rPr>
        <w:t>չկիրառելու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ազդել</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միջոցի</w:t>
      </w:r>
      <w:r>
        <w:rPr>
          <w:rFonts w:ascii="GHEA Grapalat" w:hAnsi="GHEA Grapalat" w:cs="Sylfaen"/>
          <w:sz w:val="20"/>
          <w:lang w:val="af-ZA"/>
        </w:rPr>
        <w:t xml:space="preserve"> </w:t>
      </w:r>
      <w:r>
        <w:rPr>
          <w:rFonts w:ascii="GHEA Grapalat" w:hAnsi="GHEA Grapalat" w:cs="Sylfaen"/>
          <w:sz w:val="20"/>
          <w:lang w:val="ru-RU"/>
        </w:rPr>
        <w:t>դիմած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որևէ</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հայցի</w:t>
      </w:r>
      <w:r>
        <w:rPr>
          <w:rFonts w:ascii="GHEA Grapalat" w:hAnsi="GHEA Grapalat" w:cs="Sylfaen"/>
          <w:sz w:val="20"/>
          <w:lang w:val="af-ZA"/>
        </w:rPr>
        <w:t xml:space="preserve"> </w:t>
      </w:r>
      <w:r>
        <w:rPr>
          <w:rFonts w:ascii="GHEA Grapalat" w:hAnsi="GHEA Grapalat" w:cs="Sylfaen"/>
          <w:sz w:val="20"/>
          <w:lang w:val="ru-RU"/>
        </w:rPr>
        <w:t>վրա։</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12.17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ինքնաբերաբար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կասեցնում</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12.15-</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12.16-</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կետերով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ընդունումը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չունի</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p>
    <w:p w:rsidR="0098522D" w:rsidRDefault="0098522D" w:rsidP="0098522D">
      <w:pPr>
        <w:pStyle w:val="BodyText"/>
        <w:ind w:right="-7"/>
        <w:jc w:val="center"/>
        <w:rPr>
          <w:rFonts w:ascii="GHEA Grapalat" w:hAnsi="GHEA Grapalat"/>
          <w:b/>
          <w:szCs w:val="22"/>
          <w:lang w:val="af-ZA"/>
        </w:rPr>
      </w:pPr>
      <w:r>
        <w:rPr>
          <w:rFonts w:ascii="GHEA Grapalat" w:hAnsi="GHEA Grapalat"/>
          <w:b/>
          <w:szCs w:val="22"/>
          <w:lang w:val="af-ZA"/>
        </w:rPr>
        <w:br w:type="page"/>
      </w:r>
      <w:r>
        <w:rPr>
          <w:rFonts w:ascii="GHEA Grapalat" w:hAnsi="GHEA Grapalat"/>
          <w:lang w:val="af-ZA"/>
        </w:rPr>
        <w:lastRenderedPageBreak/>
        <w:t xml:space="preserve"> </w:t>
      </w:r>
      <w:r>
        <w:rPr>
          <w:rFonts w:ascii="GHEA Grapalat" w:hAnsi="GHEA Grapalat" w:cs="Sylfaen"/>
          <w:b/>
          <w:szCs w:val="22"/>
          <w:lang w:val="es-ES"/>
        </w:rPr>
        <w:t>ՄԱՍ</w:t>
      </w:r>
      <w:r>
        <w:rPr>
          <w:rFonts w:ascii="GHEA Grapalat" w:hAnsi="GHEA Grapalat"/>
          <w:b/>
          <w:szCs w:val="22"/>
          <w:lang w:val="af-ZA"/>
        </w:rPr>
        <w:t xml:space="preserve">  II</w:t>
      </w:r>
    </w:p>
    <w:p w:rsidR="0098522D" w:rsidRDefault="0098522D" w:rsidP="0098522D">
      <w:pPr>
        <w:pStyle w:val="BodyText"/>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rsidR="0098522D" w:rsidRDefault="0098522D" w:rsidP="0098522D">
      <w:pPr>
        <w:pStyle w:val="BodyText"/>
        <w:ind w:right="-7"/>
        <w:jc w:val="center"/>
        <w:rPr>
          <w:rFonts w:ascii="GHEA Grapalat" w:hAnsi="GHEA Grapalat"/>
          <w:b/>
          <w:szCs w:val="22"/>
          <w:lang w:val="af-ZA"/>
        </w:rPr>
      </w:pPr>
      <w:r>
        <w:rPr>
          <w:rFonts w:ascii="GHEA Grapalat" w:hAnsi="GHEA Grapalat" w:cs="Sylfaen"/>
          <w:b/>
          <w:szCs w:val="22"/>
          <w:lang w:val="es-ES"/>
        </w:rPr>
        <w:t>Բ</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Ց</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Թ</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Ց</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Կ</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Գ</w:t>
      </w:r>
      <w:r>
        <w:rPr>
          <w:rFonts w:ascii="GHEA Grapalat" w:hAnsi="GHEA Grapalat"/>
          <w:b/>
          <w:szCs w:val="22"/>
          <w:lang w:val="af-ZA"/>
        </w:rPr>
        <w:t xml:space="preserve"> </w:t>
      </w:r>
      <w:r>
        <w:rPr>
          <w:rFonts w:ascii="GHEA Grapalat" w:hAnsi="GHEA Grapalat" w:cs="Sylfaen"/>
          <w:b/>
          <w:szCs w:val="22"/>
          <w:lang w:val="es-ES"/>
        </w:rPr>
        <w:t>Ի</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rsidR="0098522D" w:rsidRDefault="0098522D" w:rsidP="0098522D">
      <w:pPr>
        <w:ind w:firstLine="567"/>
        <w:jc w:val="center"/>
        <w:rPr>
          <w:rFonts w:ascii="GHEA Grapalat" w:hAnsi="GHEA Grapalat"/>
          <w:szCs w:val="22"/>
          <w:lang w:val="af-ZA"/>
        </w:rPr>
      </w:pPr>
    </w:p>
    <w:p w:rsidR="0098522D" w:rsidRDefault="0098522D" w:rsidP="0098522D">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rsidR="0098522D" w:rsidRDefault="0098522D" w:rsidP="0098522D">
      <w:pPr>
        <w:ind w:firstLine="567"/>
        <w:jc w:val="both"/>
        <w:rPr>
          <w:rFonts w:ascii="GHEA Grapalat" w:hAnsi="GHEA Grapalat"/>
          <w:szCs w:val="22"/>
          <w:lang w:val="af-ZA"/>
        </w:rPr>
      </w:pPr>
      <w:r>
        <w:rPr>
          <w:rFonts w:ascii="GHEA Grapalat" w:hAnsi="GHEA Grapalat"/>
          <w:szCs w:val="22"/>
          <w:lang w:val="af-ZA"/>
        </w:rPr>
        <w:t xml:space="preserve"> </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w:t>
      </w:r>
      <w:r>
        <w:rPr>
          <w:rFonts w:ascii="GHEA Grapalat" w:hAnsi="GHEA Grapalat" w:cs="Sylfaen"/>
          <w:sz w:val="20"/>
          <w:lang w:val="ru-RU"/>
        </w:rPr>
        <w:t>Մասնակիցներին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lang w:val="ru-RU"/>
        </w:rPr>
        <w:t>բացառությամբ</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հրահանգի</w:t>
      </w:r>
      <w:r>
        <w:rPr>
          <w:rFonts w:ascii="GHEA Grapalat" w:hAnsi="GHEA Grapalat" w:cs="Sylfaen"/>
          <w:sz w:val="20"/>
          <w:lang w:val="af-ZA"/>
        </w:rPr>
        <w:t xml:space="preserve"> 3.2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դեպքերի</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կազմված</w:t>
      </w:r>
      <w:r>
        <w:rPr>
          <w:rFonts w:ascii="GHEA Grapalat" w:hAnsi="GHEA Grapalat" w:cs="Sylfaen"/>
          <w:sz w:val="20"/>
          <w:lang w:val="af-ZA"/>
        </w:rPr>
        <w:t xml:space="preserve"> </w:t>
      </w:r>
      <w:r>
        <w:rPr>
          <w:rFonts w:ascii="GHEA Grapalat" w:hAnsi="GHEA Grapalat" w:cs="Sylfaen"/>
          <w:sz w:val="20"/>
          <w:lang w:val="ru-RU"/>
        </w:rPr>
        <w:t>լինեն</w:t>
      </w:r>
      <w:r>
        <w:rPr>
          <w:rFonts w:ascii="GHEA Grapalat" w:hAnsi="GHEA Grapalat" w:cs="Sylfaen"/>
          <w:sz w:val="20"/>
          <w:lang w:val="af-ZA"/>
        </w:rPr>
        <w:t xml:space="preserve"> </w:t>
      </w:r>
      <w:r>
        <w:rPr>
          <w:rFonts w:ascii="GHEA Grapalat" w:hAnsi="GHEA Grapalat" w:cs="Sylfaen"/>
          <w:sz w:val="20"/>
          <w:lang w:val="ru-RU"/>
        </w:rPr>
        <w:t>հայերեն։</w:t>
      </w:r>
      <w:r>
        <w:rPr>
          <w:rFonts w:ascii="GHEA Grapalat" w:hAnsi="GHEA Grapalat" w:cs="Sylfaen"/>
          <w:sz w:val="20"/>
          <w:lang w:val="af-ZA"/>
        </w:rPr>
        <w:t xml:space="preserve"> </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բազային</w:t>
      </w:r>
      <w:r>
        <w:rPr>
          <w:rFonts w:ascii="GHEA Grapalat" w:hAnsi="GHEA Grapalat" w:cs="Sylfaen"/>
          <w:sz w:val="20"/>
          <w:lang w:val="af-ZA"/>
        </w:rPr>
        <w:t xml:space="preserve"> </w:t>
      </w:r>
      <w:r>
        <w:rPr>
          <w:rFonts w:ascii="GHEA Grapalat" w:hAnsi="GHEA Grapalat" w:cs="Sylfaen"/>
          <w:sz w:val="20"/>
          <w:lang w:val="ru-RU"/>
        </w:rPr>
        <w:t>միավորի</w:t>
      </w:r>
      <w:r>
        <w:rPr>
          <w:rFonts w:ascii="GHEA Grapalat" w:hAnsi="GHEA Grapalat" w:cs="Sylfaen"/>
          <w:sz w:val="20"/>
          <w:lang w:val="af-ZA"/>
        </w:rPr>
        <w:t xml:space="preserve"> </w:t>
      </w:r>
      <w:r>
        <w:rPr>
          <w:rFonts w:ascii="GHEA Grapalat" w:hAnsi="GHEA Grapalat" w:cs="Sylfaen"/>
          <w:sz w:val="20"/>
          <w:lang w:val="ru-RU"/>
        </w:rPr>
        <w:t>հիսնապատիկը</w:t>
      </w:r>
      <w:r>
        <w:rPr>
          <w:rFonts w:ascii="GHEA Grapalat" w:hAnsi="GHEA Grapalat" w:cs="Sylfaen"/>
          <w:sz w:val="20"/>
          <w:lang w:val="af-ZA"/>
        </w:rPr>
        <w:t xml:space="preserve"> </w:t>
      </w:r>
      <w:r>
        <w:rPr>
          <w:rFonts w:ascii="GHEA Grapalat" w:hAnsi="GHEA Grapalat" w:cs="Sylfaen"/>
          <w:sz w:val="20"/>
          <w:lang w:val="ru-RU"/>
        </w:rPr>
        <w:t>գերազանցող</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նախատեսվում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rsidR="0098522D" w:rsidRDefault="0098522D" w:rsidP="0098522D">
      <w:pPr>
        <w:jc w:val="center"/>
        <w:rPr>
          <w:rFonts w:ascii="GHEA Grapalat" w:hAnsi="GHEA Grapalat"/>
          <w:b/>
          <w:szCs w:val="22"/>
          <w:lang w:val="af-ZA"/>
        </w:rPr>
      </w:pPr>
    </w:p>
    <w:p w:rsidR="0098522D" w:rsidRDefault="0098522D" w:rsidP="0098522D">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rsidR="0098522D" w:rsidRDefault="0098522D" w:rsidP="0098522D">
      <w:pPr>
        <w:ind w:firstLine="720"/>
        <w:jc w:val="center"/>
        <w:rPr>
          <w:rFonts w:ascii="GHEA Grapalat" w:hAnsi="GHEA Grapalat"/>
          <w:szCs w:val="22"/>
          <w:lang w:val="af-ZA"/>
        </w:rPr>
      </w:pP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2.1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Պատվիրատուին</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հայտ։</w:t>
      </w:r>
      <w:r>
        <w:rPr>
          <w:rFonts w:ascii="GHEA Grapalat" w:hAnsi="GHEA Grapalat" w:cs="Sylfaen"/>
          <w:sz w:val="20"/>
          <w:lang w:val="af-ZA"/>
        </w:rPr>
        <w:t xml:space="preserve"> </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ցանկություն</w:t>
      </w:r>
      <w:r>
        <w:rPr>
          <w:rFonts w:ascii="GHEA Grapalat" w:hAnsi="GHEA Grapalat" w:cs="Sylfaen"/>
          <w:sz w:val="20"/>
          <w:lang w:val="af-ZA"/>
        </w:rPr>
        <w:t xml:space="preserve"> </w:t>
      </w:r>
      <w:r>
        <w:rPr>
          <w:rFonts w:ascii="GHEA Grapalat" w:hAnsi="GHEA Grapalat" w:cs="Sylfaen"/>
          <w:sz w:val="20"/>
          <w:lang w:val="ru-RU"/>
        </w:rPr>
        <w:t>ունեցող</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նախապատրաստված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Պատվիրատուին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առարկայի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առաջարկն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w:t>
      </w:r>
    </w:p>
    <w:p w:rsidR="0098522D" w:rsidRDefault="0098522D" w:rsidP="0098522D">
      <w:pPr>
        <w:ind w:firstLine="567"/>
        <w:jc w:val="both"/>
        <w:rPr>
          <w:rFonts w:ascii="GHEA Grapalat" w:hAnsi="GHEA Grapalat"/>
          <w:sz w:val="20"/>
          <w:szCs w:val="20"/>
          <w:lang w:val="es-ES"/>
        </w:rPr>
      </w:pPr>
      <w:r>
        <w:rPr>
          <w:rFonts w:ascii="GHEA Grapalat" w:hAnsi="GHEA Grapalat" w:cs="Sylfaen"/>
          <w:sz w:val="20"/>
          <w:lang w:val="af-ZA"/>
        </w:rPr>
        <w:t xml:space="preserve"> </w:t>
      </w:r>
      <w:r>
        <w:rPr>
          <w:rFonts w:ascii="GHEA Grapalat" w:hAnsi="GHEA Grapalat"/>
          <w:sz w:val="20"/>
          <w:szCs w:val="20"/>
          <w:lang w:val="hy-AM"/>
        </w:rPr>
        <w:t xml:space="preserve">Ընթացակարգին մասնակցելու համար Մասնակիցը </w:t>
      </w:r>
      <w:r>
        <w:rPr>
          <w:rFonts w:ascii="GHEA Grapalat" w:hAnsi="GHEA Grapalat"/>
          <w:sz w:val="20"/>
          <w:szCs w:val="20"/>
        </w:rPr>
        <w:t>Համակարգի</w:t>
      </w:r>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 հաստատված բնօրինակ փաստաթղթից արտատպված (սկանավորված) տարբերակով:</w:t>
      </w:r>
    </w:p>
    <w:p w:rsidR="0098522D" w:rsidRDefault="0098522D" w:rsidP="0098522D">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rsidR="0098522D" w:rsidRDefault="0098522D" w:rsidP="0098522D">
      <w:pPr>
        <w:ind w:firstLine="567"/>
        <w:jc w:val="both"/>
        <w:rPr>
          <w:rFonts w:ascii="GHEA Grapalat" w:hAnsi="GHEA Grapalat"/>
          <w:b/>
          <w:sz w:val="20"/>
          <w:szCs w:val="20"/>
          <w:lang w:val="es-ES"/>
        </w:rPr>
      </w:pPr>
      <w:r>
        <w:rPr>
          <w:rFonts w:ascii="GHEA Grapalat" w:hAnsi="GHEA Grapalat"/>
          <w:b/>
          <w:sz w:val="20"/>
          <w:szCs w:val="20"/>
          <w:lang w:val="es-ES"/>
        </w:rPr>
        <w:t>1) «Պիտանելիության չափորոշիչ».</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es-ES"/>
        </w:rPr>
        <w:t xml:space="preserve">2.2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af-ZA"/>
        </w:rPr>
        <w:t>` (</w:t>
      </w:r>
      <w:r>
        <w:rPr>
          <w:rFonts w:ascii="GHEA Grapalat" w:hAnsi="GHEA Grapalat" w:cs="Sylfaen"/>
          <w:sz w:val="20"/>
          <w:lang w:val="ru-RU"/>
        </w:rPr>
        <w:t>Հավելված</w:t>
      </w:r>
      <w:r>
        <w:rPr>
          <w:rFonts w:ascii="GHEA Grapalat" w:hAnsi="GHEA Grapalat" w:cs="Sylfaen"/>
          <w:sz w:val="20"/>
          <w:lang w:val="af-ZA"/>
        </w:rPr>
        <w:t xml:space="preserve"> N 1),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պարտադիր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նշել</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w:t>
      </w:r>
      <w:r>
        <w:rPr>
          <w:rFonts w:ascii="GHEA Grapalat" w:hAnsi="GHEA Grapalat" w:cs="Sylfaen"/>
          <w:sz w:val="20"/>
          <w:lang w:val="af-ZA"/>
        </w:rPr>
        <w:t xml:space="preserve"> </w:t>
      </w:r>
      <w:r>
        <w:rPr>
          <w:rFonts w:ascii="GHEA Grapalat" w:hAnsi="GHEA Grapalat" w:cs="Sylfaen"/>
          <w:sz w:val="20"/>
          <w:lang w:val="ru-RU"/>
        </w:rPr>
        <w:t>հասցեն։</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2.2.1 «</w:t>
      </w:r>
      <w:r>
        <w:rPr>
          <w:rFonts w:ascii="GHEA Grapalat" w:hAnsi="GHEA Grapalat" w:cs="Sylfaen"/>
          <w:sz w:val="20"/>
          <w:lang w:val="ru-RU"/>
        </w:rPr>
        <w:t>Մասնակցության</w:t>
      </w:r>
      <w:r>
        <w:rPr>
          <w:rFonts w:ascii="GHEA Grapalat" w:hAnsi="GHEA Grapalat" w:cs="Sylfaen"/>
          <w:sz w:val="20"/>
          <w:lang w:val="af-ZA"/>
        </w:rPr>
        <w:t xml:space="preserve"> </w:t>
      </w:r>
      <w:r>
        <w:rPr>
          <w:rFonts w:ascii="GHEA Grapalat" w:hAnsi="GHEA Grapalat" w:cs="Sylfaen"/>
          <w:sz w:val="20"/>
          <w:lang w:val="ru-RU"/>
        </w:rPr>
        <w:t>իրավունքը</w:t>
      </w:r>
      <w:r>
        <w:rPr>
          <w:rFonts w:ascii="GHEA Grapalat" w:hAnsi="GHEA Grapalat" w:cs="Sylfaen"/>
          <w:sz w:val="20"/>
          <w:lang w:val="af-ZA"/>
        </w:rPr>
        <w:t xml:space="preserve">» </w:t>
      </w:r>
      <w:r>
        <w:rPr>
          <w:rFonts w:ascii="GHEA Grapalat" w:hAnsi="GHEA Grapalat" w:cs="Sylfaen"/>
          <w:sz w:val="20"/>
          <w:lang w:val="ru-RU"/>
        </w:rPr>
        <w:t>չափանիշի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մասնակցության</w:t>
      </w:r>
      <w:r>
        <w:rPr>
          <w:rFonts w:ascii="GHEA Grapalat" w:hAnsi="GHEA Grapalat" w:cs="Sylfaen"/>
          <w:sz w:val="20"/>
          <w:lang w:val="af-ZA"/>
        </w:rPr>
        <w:t xml:space="preserve"> </w:t>
      </w:r>
      <w:r>
        <w:rPr>
          <w:rFonts w:ascii="GHEA Grapalat" w:hAnsi="GHEA Grapalat" w:cs="Sylfaen"/>
          <w:sz w:val="20"/>
          <w:lang w:val="ru-RU"/>
        </w:rPr>
        <w:t>իրավունքի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տվյալների</w:t>
      </w:r>
      <w:r>
        <w:rPr>
          <w:rFonts w:ascii="GHEA Grapalat" w:hAnsi="GHEA Grapalat" w:cs="Sylfaen"/>
          <w:sz w:val="20"/>
          <w:lang w:val="af-ZA"/>
        </w:rPr>
        <w:t xml:space="preserve"> </w:t>
      </w:r>
      <w:r>
        <w:rPr>
          <w:rFonts w:ascii="GHEA Grapalat" w:hAnsi="GHEA Grapalat" w:cs="Sylfaen"/>
          <w:sz w:val="20"/>
          <w:lang w:val="ru-RU"/>
        </w:rPr>
        <w:t>համապատասխանության</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հաստատված</w:t>
      </w:r>
      <w:r>
        <w:rPr>
          <w:rFonts w:ascii="GHEA Grapalat" w:hAnsi="GHEA Grapalat" w:cs="Sylfaen"/>
          <w:sz w:val="20"/>
          <w:lang w:val="af-ZA"/>
        </w:rPr>
        <w:t xml:space="preserve">` </w:t>
      </w:r>
      <w:r>
        <w:rPr>
          <w:rFonts w:ascii="GHEA Grapalat" w:hAnsi="GHEA Grapalat" w:cs="Sylfaen"/>
          <w:sz w:val="20"/>
          <w:lang w:val="ru-RU"/>
        </w:rPr>
        <w:t>ստորագրված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սնանկ</w:t>
      </w:r>
      <w:r>
        <w:rPr>
          <w:rFonts w:ascii="GHEA Grapalat" w:hAnsi="GHEA Grapalat" w:cs="Sylfaen"/>
          <w:sz w:val="20"/>
          <w:lang w:val="af-ZA"/>
        </w:rPr>
        <w:t xml:space="preserve"> </w:t>
      </w:r>
      <w:r>
        <w:rPr>
          <w:rFonts w:ascii="GHEA Grapalat" w:hAnsi="GHEA Grapalat" w:cs="Sylfaen"/>
          <w:sz w:val="20"/>
          <w:lang w:val="ru-RU"/>
        </w:rPr>
        <w:t>ճանաչված</w:t>
      </w:r>
      <w:r>
        <w:rPr>
          <w:rFonts w:ascii="GHEA Grapalat" w:hAnsi="GHEA Grapalat" w:cs="Sylfaen"/>
          <w:sz w:val="20"/>
          <w:lang w:val="af-ZA"/>
        </w:rPr>
        <w:t xml:space="preserve"> </w:t>
      </w:r>
      <w:r>
        <w:rPr>
          <w:rFonts w:ascii="GHEA Grapalat" w:hAnsi="GHEA Grapalat" w:cs="Sylfaen"/>
          <w:sz w:val="20"/>
          <w:lang w:val="ru-RU"/>
        </w:rPr>
        <w:t>չէ</w:t>
      </w:r>
      <w:r>
        <w:rPr>
          <w:rFonts w:ascii="GHEA Grapalat" w:hAnsi="GHEA Grapalat" w:cs="Sylfaen"/>
          <w:sz w:val="20"/>
          <w:lang w:val="af-ZA"/>
        </w:rPr>
        <w:t xml:space="preserve">, </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չունի</w:t>
      </w:r>
      <w:r>
        <w:rPr>
          <w:rFonts w:ascii="GHEA Grapalat" w:hAnsi="GHEA Grapalat" w:cs="Sylfaen"/>
          <w:sz w:val="20"/>
          <w:lang w:val="af-ZA"/>
        </w:rPr>
        <w:t xml:space="preserve"> </w:t>
      </w:r>
      <w:r>
        <w:rPr>
          <w:rFonts w:ascii="GHEA Grapalat" w:hAnsi="GHEA Grapalat" w:cs="Sylfaen"/>
          <w:sz w:val="20"/>
          <w:lang w:val="ru-RU"/>
        </w:rPr>
        <w:t>ժամկետանց</w:t>
      </w:r>
      <w:r>
        <w:rPr>
          <w:rFonts w:ascii="GHEA Grapalat" w:hAnsi="GHEA Grapalat" w:cs="Sylfaen"/>
          <w:sz w:val="20"/>
          <w:lang w:val="af-ZA"/>
        </w:rPr>
        <w:t xml:space="preserve"> </w:t>
      </w:r>
      <w:r>
        <w:rPr>
          <w:rFonts w:ascii="GHEA Grapalat" w:hAnsi="GHEA Grapalat" w:cs="Sylfaen"/>
          <w:sz w:val="20"/>
          <w:lang w:val="ru-RU"/>
        </w:rPr>
        <w:t>պարտքեր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հարկային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պարտադիր</w:t>
      </w:r>
      <w:r>
        <w:rPr>
          <w:rFonts w:ascii="GHEA Grapalat" w:hAnsi="GHEA Grapalat" w:cs="Sylfaen"/>
          <w:sz w:val="20"/>
          <w:lang w:val="af-ZA"/>
        </w:rPr>
        <w:t xml:space="preserve"> </w:t>
      </w:r>
      <w:r>
        <w:rPr>
          <w:rFonts w:ascii="GHEA Grapalat" w:hAnsi="GHEA Grapalat" w:cs="Sylfaen"/>
          <w:sz w:val="20"/>
          <w:lang w:val="ru-RU"/>
        </w:rPr>
        <w:t>սոցիալական</w:t>
      </w:r>
      <w:r>
        <w:rPr>
          <w:rFonts w:ascii="GHEA Grapalat" w:hAnsi="GHEA Grapalat" w:cs="Sylfaen"/>
          <w:sz w:val="20"/>
          <w:lang w:val="af-ZA"/>
        </w:rPr>
        <w:t xml:space="preserve"> </w:t>
      </w:r>
      <w:r>
        <w:rPr>
          <w:rFonts w:ascii="GHEA Grapalat" w:hAnsi="GHEA Grapalat" w:cs="Sylfaen"/>
          <w:sz w:val="20"/>
          <w:lang w:val="ru-RU"/>
        </w:rPr>
        <w:t>ապահովության</w:t>
      </w:r>
      <w:r>
        <w:rPr>
          <w:rFonts w:ascii="GHEA Grapalat" w:hAnsi="GHEA Grapalat" w:cs="Sylfaen"/>
          <w:sz w:val="20"/>
          <w:lang w:val="af-ZA"/>
        </w:rPr>
        <w:t xml:space="preserve"> </w:t>
      </w:r>
      <w:r>
        <w:rPr>
          <w:rFonts w:ascii="GHEA Grapalat" w:hAnsi="GHEA Grapalat" w:cs="Sylfaen"/>
          <w:sz w:val="20"/>
          <w:lang w:val="ru-RU"/>
        </w:rPr>
        <w:t>վճարների</w:t>
      </w:r>
      <w:r>
        <w:rPr>
          <w:rFonts w:ascii="GHEA Grapalat" w:hAnsi="GHEA Grapalat" w:cs="Sylfaen"/>
          <w:sz w:val="20"/>
          <w:lang w:val="af-ZA"/>
        </w:rPr>
        <w:t xml:space="preserve"> </w:t>
      </w:r>
      <w:r>
        <w:rPr>
          <w:rFonts w:ascii="GHEA Grapalat" w:hAnsi="GHEA Grapalat" w:cs="Sylfaen"/>
          <w:sz w:val="20"/>
          <w:lang w:val="ru-RU"/>
        </w:rPr>
        <w:t>գծով</w:t>
      </w:r>
      <w:r>
        <w:rPr>
          <w:rFonts w:ascii="GHEA Grapalat" w:hAnsi="GHEA Grapalat" w:cs="Sylfaen"/>
          <w:sz w:val="20"/>
          <w:lang w:val="af-ZA"/>
        </w:rPr>
        <w:t xml:space="preserve">, </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գործադիր</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ներկայացուցիչը</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նախորդող</w:t>
      </w:r>
      <w:r>
        <w:rPr>
          <w:rFonts w:ascii="GHEA Grapalat" w:hAnsi="GHEA Grapalat" w:cs="Sylfaen"/>
          <w:sz w:val="20"/>
          <w:lang w:val="af-ZA"/>
        </w:rPr>
        <w:t xml:space="preserve"> </w:t>
      </w:r>
      <w:r>
        <w:rPr>
          <w:rFonts w:ascii="GHEA Grapalat" w:hAnsi="GHEA Grapalat" w:cs="Sylfaen"/>
          <w:sz w:val="20"/>
          <w:lang w:val="ru-RU"/>
        </w:rPr>
        <w:t>երեք</w:t>
      </w:r>
      <w:r>
        <w:rPr>
          <w:rFonts w:ascii="GHEA Grapalat" w:hAnsi="GHEA Grapalat" w:cs="Sylfaen"/>
          <w:sz w:val="20"/>
          <w:lang w:val="af-ZA"/>
        </w:rPr>
        <w:t xml:space="preserve"> </w:t>
      </w:r>
      <w:r>
        <w:rPr>
          <w:rFonts w:ascii="GHEA Grapalat" w:hAnsi="GHEA Grapalat" w:cs="Sylfaen"/>
          <w:sz w:val="20"/>
          <w:lang w:val="ru-RU"/>
        </w:rPr>
        <w:t>տարիների</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դատապարտված</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եղել</w:t>
      </w:r>
      <w:r>
        <w:rPr>
          <w:rFonts w:ascii="GHEA Grapalat" w:hAnsi="GHEA Grapalat" w:cs="Sylfaen"/>
          <w:sz w:val="20"/>
          <w:lang w:val="af-ZA"/>
        </w:rPr>
        <w:t xml:space="preserve"> </w:t>
      </w:r>
      <w:r>
        <w:rPr>
          <w:rFonts w:ascii="GHEA Grapalat" w:hAnsi="GHEA Grapalat" w:cs="Sylfaen"/>
          <w:sz w:val="20"/>
          <w:lang w:val="ru-RU"/>
        </w:rPr>
        <w:t>տնտեսական</w:t>
      </w:r>
      <w:r>
        <w:rPr>
          <w:rFonts w:ascii="GHEA Grapalat" w:hAnsi="GHEA Grapalat" w:cs="Sylfaen"/>
          <w:sz w:val="20"/>
          <w:lang w:val="af-ZA"/>
        </w:rPr>
        <w:t xml:space="preserve"> </w:t>
      </w:r>
      <w:r>
        <w:rPr>
          <w:rFonts w:ascii="GHEA Grapalat" w:hAnsi="GHEA Grapalat" w:cs="Sylfaen"/>
          <w:sz w:val="20"/>
          <w:lang w:val="ru-RU"/>
        </w:rPr>
        <w:t>գործունեության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ծառայության</w:t>
      </w:r>
      <w:r>
        <w:rPr>
          <w:rFonts w:ascii="GHEA Grapalat" w:hAnsi="GHEA Grapalat" w:cs="Sylfaen"/>
          <w:sz w:val="20"/>
          <w:lang w:val="af-ZA"/>
        </w:rPr>
        <w:t xml:space="preserve"> </w:t>
      </w:r>
      <w:r>
        <w:rPr>
          <w:rFonts w:ascii="GHEA Grapalat" w:hAnsi="GHEA Grapalat" w:cs="Sylfaen"/>
          <w:sz w:val="20"/>
          <w:lang w:val="ru-RU"/>
        </w:rPr>
        <w:t>դեմ</w:t>
      </w:r>
      <w:r>
        <w:rPr>
          <w:rFonts w:ascii="GHEA Grapalat" w:hAnsi="GHEA Grapalat" w:cs="Sylfaen"/>
          <w:sz w:val="20"/>
          <w:lang w:val="af-ZA"/>
        </w:rPr>
        <w:t xml:space="preserve"> </w:t>
      </w:r>
      <w:r>
        <w:rPr>
          <w:rFonts w:ascii="GHEA Grapalat" w:hAnsi="GHEA Grapalat" w:cs="Sylfaen"/>
          <w:sz w:val="20"/>
          <w:lang w:val="ru-RU"/>
        </w:rPr>
        <w:t>ուղղված</w:t>
      </w:r>
      <w:r>
        <w:rPr>
          <w:rFonts w:ascii="GHEA Grapalat" w:hAnsi="GHEA Grapalat" w:cs="Sylfaen"/>
          <w:sz w:val="20"/>
          <w:lang w:val="af-ZA"/>
        </w:rPr>
        <w:t xml:space="preserve"> </w:t>
      </w:r>
      <w:r>
        <w:rPr>
          <w:rFonts w:ascii="GHEA Grapalat" w:hAnsi="GHEA Grapalat" w:cs="Sylfaen"/>
          <w:sz w:val="20"/>
          <w:lang w:val="ru-RU"/>
        </w:rPr>
        <w:t>հանցագործության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բացառությամբ</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դեպքերի</w:t>
      </w:r>
      <w:r>
        <w:rPr>
          <w:rFonts w:ascii="GHEA Grapalat" w:hAnsi="GHEA Grapalat" w:cs="Sylfaen"/>
          <w:sz w:val="20"/>
          <w:lang w:val="af-ZA"/>
        </w:rPr>
        <w:t xml:space="preserve">, </w:t>
      </w:r>
      <w:r>
        <w:rPr>
          <w:rFonts w:ascii="GHEA Grapalat" w:hAnsi="GHEA Grapalat" w:cs="Sylfaen"/>
          <w:sz w:val="20"/>
          <w:lang w:val="ru-RU"/>
        </w:rPr>
        <w:t>երբ</w:t>
      </w:r>
      <w:r>
        <w:rPr>
          <w:rFonts w:ascii="GHEA Grapalat" w:hAnsi="GHEA Grapalat" w:cs="Sylfaen"/>
          <w:sz w:val="20"/>
          <w:lang w:val="af-ZA"/>
        </w:rPr>
        <w:t xml:space="preserve"> </w:t>
      </w:r>
      <w:r>
        <w:rPr>
          <w:rFonts w:ascii="GHEA Grapalat" w:hAnsi="GHEA Grapalat" w:cs="Sylfaen"/>
          <w:sz w:val="20"/>
          <w:lang w:val="ru-RU"/>
        </w:rPr>
        <w:t>դատվածությունը</w:t>
      </w:r>
      <w:r>
        <w:rPr>
          <w:rFonts w:ascii="GHEA Grapalat" w:hAnsi="GHEA Grapalat" w:cs="Sylfaen"/>
          <w:sz w:val="20"/>
          <w:lang w:val="af-ZA"/>
        </w:rPr>
        <w:t xml:space="preserve"> </w:t>
      </w:r>
      <w:r>
        <w:rPr>
          <w:rFonts w:ascii="GHEA Grapalat" w:hAnsi="GHEA Grapalat" w:cs="Sylfaen"/>
          <w:sz w:val="20"/>
          <w:lang w:val="ru-RU"/>
        </w:rPr>
        <w:t>օրենքով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հանված</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մարված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ներառված</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5) </w:t>
      </w:r>
      <w:r>
        <w:rPr>
          <w:rFonts w:ascii="GHEA Grapalat" w:hAnsi="GHEA Grapalat" w:cs="Sylfaen"/>
          <w:sz w:val="20"/>
          <w:lang w:val="ru-RU"/>
        </w:rPr>
        <w:t>չունի</w:t>
      </w:r>
      <w:r>
        <w:rPr>
          <w:rFonts w:ascii="GHEA Grapalat" w:hAnsi="GHEA Grapalat" w:cs="Sylfaen"/>
          <w:sz w:val="20"/>
          <w:lang w:val="af-ZA"/>
        </w:rPr>
        <w:t xml:space="preserve"> </w:t>
      </w:r>
      <w:r>
        <w:rPr>
          <w:rFonts w:ascii="GHEA Grapalat" w:hAnsi="GHEA Grapalat" w:cs="Sylfaen"/>
          <w:sz w:val="20"/>
          <w:lang w:val="ru-RU"/>
        </w:rPr>
        <w:t>գերիշխող</w:t>
      </w:r>
      <w:r>
        <w:rPr>
          <w:rFonts w:ascii="GHEA Grapalat" w:hAnsi="GHEA Grapalat" w:cs="Sylfaen"/>
          <w:sz w:val="20"/>
          <w:lang w:val="af-ZA"/>
        </w:rPr>
        <w:t xml:space="preserve"> </w:t>
      </w:r>
      <w:r>
        <w:rPr>
          <w:rFonts w:ascii="GHEA Grapalat" w:hAnsi="GHEA Grapalat" w:cs="Sylfaen"/>
          <w:sz w:val="20"/>
          <w:lang w:val="ru-RU"/>
        </w:rPr>
        <w:t>դիրքի</w:t>
      </w:r>
      <w:r>
        <w:rPr>
          <w:rFonts w:ascii="GHEA Grapalat" w:hAnsi="GHEA Grapalat" w:cs="Sylfaen"/>
          <w:sz w:val="20"/>
          <w:lang w:val="af-ZA"/>
        </w:rPr>
        <w:t xml:space="preserve"> </w:t>
      </w:r>
      <w:r>
        <w:rPr>
          <w:rFonts w:ascii="GHEA Grapalat" w:hAnsi="GHEA Grapalat" w:cs="Sylfaen"/>
          <w:sz w:val="20"/>
          <w:lang w:val="ru-RU"/>
        </w:rPr>
        <w:t>չարաշահում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հակամրցակցային</w:t>
      </w:r>
      <w:r>
        <w:rPr>
          <w:rFonts w:ascii="GHEA Grapalat" w:hAnsi="GHEA Grapalat" w:cs="Sylfaen"/>
          <w:sz w:val="20"/>
          <w:lang w:val="af-ZA"/>
        </w:rPr>
        <w:t xml:space="preserve"> </w:t>
      </w:r>
      <w:r>
        <w:rPr>
          <w:rFonts w:ascii="GHEA Grapalat" w:hAnsi="GHEA Grapalat" w:cs="Sylfaen"/>
          <w:sz w:val="20"/>
          <w:lang w:val="ru-RU"/>
        </w:rPr>
        <w:t>համաձայնություն։</w:t>
      </w:r>
      <w:r>
        <w:rPr>
          <w:rFonts w:ascii="GHEA Grapalat" w:hAnsi="GHEA Grapalat" w:cs="Sylfaen"/>
          <w:sz w:val="20"/>
          <w:lang w:val="af-ZA"/>
        </w:rPr>
        <w:t xml:space="preserve"> </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հայտարարության</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առաջադրվող</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N 2 </w:t>
      </w:r>
      <w:r>
        <w:rPr>
          <w:rFonts w:ascii="GHEA Grapalat" w:hAnsi="GHEA Grapalat" w:cs="Sylfaen"/>
          <w:sz w:val="20"/>
          <w:lang w:val="ru-RU"/>
        </w:rPr>
        <w:t>հավելվածում։</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ru-RU"/>
        </w:rPr>
        <w:t>Եթե</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ներկայացրել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2.2.1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տվյալների</w:t>
      </w:r>
      <w:r>
        <w:rPr>
          <w:rFonts w:ascii="GHEA Grapalat" w:hAnsi="GHEA Grapalat" w:cs="Sylfaen"/>
          <w:sz w:val="20"/>
          <w:lang w:val="af-ZA"/>
        </w:rPr>
        <w:t xml:space="preserve"> </w:t>
      </w:r>
      <w:r>
        <w:rPr>
          <w:rFonts w:ascii="GHEA Grapalat" w:hAnsi="GHEA Grapalat" w:cs="Sylfaen"/>
          <w:sz w:val="20"/>
          <w:lang w:val="ru-RU"/>
        </w:rPr>
        <w:t>համապատասխանության</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Մ</w:t>
      </w:r>
      <w:r>
        <w:rPr>
          <w:rFonts w:ascii="GHEA Grapalat" w:hAnsi="GHEA Grapalat" w:cs="Sylfaen"/>
          <w:sz w:val="20"/>
          <w:lang w:val="ru-RU"/>
        </w:rPr>
        <w:t>ասնակիցն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ստանում</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հայտարարությունից</w:t>
      </w:r>
      <w:r>
        <w:rPr>
          <w:rFonts w:ascii="GHEA Grapalat" w:hAnsi="GHEA Grapalat" w:cs="Sylfaen"/>
          <w:sz w:val="20"/>
          <w:lang w:val="af-ZA"/>
        </w:rPr>
        <w:t xml:space="preserve">, 2.2.1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պահանջների</w:t>
      </w:r>
      <w:r>
        <w:rPr>
          <w:rFonts w:ascii="GHEA Grapalat" w:hAnsi="GHEA Grapalat" w:cs="Sylfaen"/>
          <w:sz w:val="20"/>
          <w:lang w:val="af-ZA"/>
        </w:rPr>
        <w:t xml:space="preserve"> </w:t>
      </w:r>
      <w:r>
        <w:rPr>
          <w:rFonts w:ascii="GHEA Grapalat" w:hAnsi="GHEA Grapalat" w:cs="Sylfaen"/>
          <w:sz w:val="20"/>
          <w:lang w:val="ru-RU"/>
        </w:rPr>
        <w:t>հիմնավորման</w:t>
      </w:r>
      <w:r>
        <w:rPr>
          <w:rFonts w:ascii="GHEA Grapalat" w:hAnsi="GHEA Grapalat" w:cs="Sylfaen"/>
          <w:sz w:val="20"/>
          <w:lang w:val="af-ZA"/>
        </w:rPr>
        <w:t xml:space="preserve"> </w:t>
      </w:r>
      <w:r>
        <w:rPr>
          <w:rFonts w:ascii="GHEA Grapalat" w:hAnsi="GHEA Grapalat" w:cs="Sylfaen"/>
          <w:sz w:val="20"/>
          <w:lang w:val="ru-RU"/>
        </w:rPr>
        <w:t>նպատակով</w:t>
      </w:r>
      <w:r>
        <w:rPr>
          <w:rFonts w:ascii="GHEA Grapalat" w:hAnsi="GHEA Grapalat" w:cs="Sylfaen"/>
          <w:sz w:val="20"/>
          <w:lang w:val="af-ZA"/>
        </w:rPr>
        <w:t xml:space="preserve"> Մ</w:t>
      </w:r>
      <w:r>
        <w:rPr>
          <w:rFonts w:ascii="GHEA Grapalat" w:hAnsi="GHEA Grapalat" w:cs="Sylfaen"/>
          <w:sz w:val="20"/>
          <w:lang w:val="ru-RU"/>
        </w:rPr>
        <w:t>ասնակցից</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թվում՝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մասնակցից</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փաստաթղթեր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պահանջվել։</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օրենսդրությամբ</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ապացուցվել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գործընթացում</w:t>
      </w:r>
      <w:r>
        <w:rPr>
          <w:rFonts w:ascii="GHEA Grapalat" w:hAnsi="GHEA Grapalat" w:cs="Sylfaen"/>
          <w:sz w:val="20"/>
          <w:lang w:val="af-ZA"/>
        </w:rPr>
        <w:t xml:space="preserve"> </w:t>
      </w:r>
      <w:r>
        <w:rPr>
          <w:rFonts w:ascii="GHEA Grapalat" w:hAnsi="GHEA Grapalat" w:cs="Sylfaen"/>
          <w:sz w:val="20"/>
          <w:lang w:val="ru-RU"/>
        </w:rPr>
        <w:t>հակամրցակցային</w:t>
      </w:r>
      <w:r>
        <w:rPr>
          <w:rFonts w:ascii="GHEA Grapalat" w:hAnsi="GHEA Grapalat" w:cs="Sylfaen"/>
          <w:sz w:val="20"/>
          <w:lang w:val="af-ZA"/>
        </w:rPr>
        <w:t xml:space="preserve"> </w:t>
      </w:r>
      <w:r>
        <w:rPr>
          <w:rFonts w:ascii="GHEA Grapalat" w:hAnsi="GHEA Grapalat" w:cs="Sylfaen"/>
          <w:sz w:val="20"/>
          <w:lang w:val="ru-RU"/>
        </w:rPr>
        <w:t>համաձայնության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գերիշխող</w:t>
      </w:r>
      <w:r>
        <w:rPr>
          <w:rFonts w:ascii="GHEA Grapalat" w:hAnsi="GHEA Grapalat" w:cs="Sylfaen"/>
          <w:sz w:val="20"/>
          <w:lang w:val="af-ZA"/>
        </w:rPr>
        <w:t xml:space="preserve"> </w:t>
      </w:r>
      <w:r>
        <w:rPr>
          <w:rFonts w:ascii="GHEA Grapalat" w:hAnsi="GHEA Grapalat" w:cs="Sylfaen"/>
          <w:sz w:val="20"/>
          <w:lang w:val="ru-RU"/>
        </w:rPr>
        <w:t>դիրքի</w:t>
      </w:r>
      <w:r>
        <w:rPr>
          <w:rFonts w:ascii="GHEA Grapalat" w:hAnsi="GHEA Grapalat" w:cs="Sylfaen"/>
          <w:sz w:val="20"/>
          <w:lang w:val="af-ZA"/>
        </w:rPr>
        <w:t xml:space="preserve"> </w:t>
      </w:r>
      <w:r>
        <w:rPr>
          <w:rFonts w:ascii="GHEA Grapalat" w:hAnsi="GHEA Grapalat" w:cs="Sylfaen"/>
          <w:sz w:val="20"/>
          <w:lang w:val="ru-RU"/>
        </w:rPr>
        <w:t>չարաշահման</w:t>
      </w:r>
      <w:r>
        <w:rPr>
          <w:rFonts w:ascii="GHEA Grapalat" w:hAnsi="GHEA Grapalat" w:cs="Sylfaen"/>
          <w:sz w:val="20"/>
          <w:lang w:val="af-ZA"/>
        </w:rPr>
        <w:t xml:space="preserve"> </w:t>
      </w:r>
      <w:r>
        <w:rPr>
          <w:rFonts w:ascii="GHEA Grapalat" w:hAnsi="GHEA Grapalat" w:cs="Sylfaen"/>
          <w:sz w:val="20"/>
          <w:lang w:val="ru-RU"/>
        </w:rPr>
        <w:t>դրսևորման</w:t>
      </w:r>
      <w:r>
        <w:rPr>
          <w:rFonts w:ascii="GHEA Grapalat" w:hAnsi="GHEA Grapalat" w:cs="Sylfaen"/>
          <w:sz w:val="20"/>
          <w:lang w:val="af-ZA"/>
        </w:rPr>
        <w:t xml:space="preserve"> </w:t>
      </w:r>
      <w:r>
        <w:rPr>
          <w:rFonts w:ascii="GHEA Grapalat" w:hAnsi="GHEA Grapalat" w:cs="Sylfaen"/>
          <w:sz w:val="20"/>
          <w:lang w:val="ru-RU"/>
        </w:rPr>
        <w:t>փաստը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2.2.2.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տուժանքի</w:t>
      </w:r>
      <w:r>
        <w:rPr>
          <w:rFonts w:ascii="GHEA Grapalat" w:hAnsi="GHEA Grapalat" w:cs="Sylfaen"/>
          <w:sz w:val="20"/>
          <w:lang w:val="af-ZA"/>
        </w:rPr>
        <w:t xml:space="preserve"> </w:t>
      </w:r>
      <w:r>
        <w:rPr>
          <w:rFonts w:ascii="GHEA Grapalat" w:hAnsi="GHEA Grapalat" w:cs="Sylfaen"/>
          <w:sz w:val="20"/>
          <w:lang w:val="ru-RU"/>
        </w:rPr>
        <w:t>ձևով</w:t>
      </w:r>
      <w:r>
        <w:rPr>
          <w:rFonts w:ascii="GHEA Grapalat" w:hAnsi="GHEA Grapalat" w:cs="Sylfaen"/>
          <w:sz w:val="20"/>
          <w:lang w:val="af-ZA"/>
        </w:rPr>
        <w:t xml:space="preserve">  (</w:t>
      </w:r>
      <w:r>
        <w:rPr>
          <w:rFonts w:ascii="GHEA Grapalat" w:hAnsi="GHEA Grapalat" w:cs="Sylfaen"/>
          <w:sz w:val="20"/>
          <w:lang w:val="ru-RU"/>
        </w:rPr>
        <w:t>Հավելված</w:t>
      </w:r>
      <w:r>
        <w:rPr>
          <w:rFonts w:ascii="GHEA Grapalat" w:hAnsi="GHEA Grapalat" w:cs="Sylfaen"/>
          <w:sz w:val="20"/>
          <w:lang w:val="af-ZA"/>
        </w:rPr>
        <w:t xml:space="preserve"> N 9),</w:t>
      </w:r>
    </w:p>
    <w:p w:rsidR="0098522D" w:rsidRDefault="0098522D" w:rsidP="0098522D">
      <w:pPr>
        <w:ind w:firstLine="567"/>
        <w:jc w:val="both"/>
        <w:rPr>
          <w:rFonts w:ascii="GHEA Grapalat" w:hAnsi="GHEA Grapalat" w:cs="Sylfaen"/>
          <w:sz w:val="20"/>
          <w:lang w:val="af-ZA"/>
        </w:rPr>
      </w:pPr>
    </w:p>
    <w:p w:rsidR="0098522D" w:rsidRDefault="0098522D" w:rsidP="0098522D">
      <w:pPr>
        <w:tabs>
          <w:tab w:val="left" w:pos="1248"/>
        </w:tabs>
        <w:ind w:firstLine="540"/>
        <w:jc w:val="both"/>
        <w:rPr>
          <w:rFonts w:ascii="GHEA Grapalat" w:hAnsi="GHEA Grapalat"/>
          <w:sz w:val="20"/>
          <w:lang w:val="es-ES"/>
        </w:rPr>
      </w:pPr>
      <w:r>
        <w:rPr>
          <w:rFonts w:ascii="GHEA Grapalat" w:hAnsi="GHEA Grapalat"/>
          <w:b/>
          <w:sz w:val="20"/>
          <w:szCs w:val="20"/>
          <w:lang w:val="es-ES"/>
        </w:rPr>
        <w:t>2) «Տեխնիկական չափորոշիչ»</w:t>
      </w:r>
      <w:r>
        <w:rPr>
          <w:rFonts w:ascii="GHEA Grapalat" w:hAnsi="GHEA Grapalat" w:cs="Sylfaen"/>
          <w:sz w:val="20"/>
          <w:lang w:val="es-ES"/>
        </w:rPr>
        <w:t>.</w:t>
      </w:r>
      <w:r>
        <w:rPr>
          <w:rFonts w:ascii="GHEA Grapalat" w:hAnsi="GHEA Grapalat"/>
          <w:sz w:val="20"/>
          <w:lang w:val="hy-AM"/>
        </w:rPr>
        <w:t xml:space="preserve"> </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2.2.3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մասնագիտական</w:t>
      </w:r>
      <w:r>
        <w:rPr>
          <w:rFonts w:ascii="GHEA Grapalat" w:hAnsi="GHEA Grapalat" w:cs="Sylfaen"/>
          <w:sz w:val="20"/>
          <w:lang w:val="af-ZA"/>
        </w:rPr>
        <w:t xml:space="preserve"> </w:t>
      </w:r>
      <w:r>
        <w:rPr>
          <w:rFonts w:ascii="GHEA Grapalat" w:hAnsi="GHEA Grapalat" w:cs="Sylfaen"/>
          <w:sz w:val="20"/>
          <w:lang w:val="ru-RU"/>
        </w:rPr>
        <w:t>փորձառության</w:t>
      </w:r>
      <w:r>
        <w:rPr>
          <w:rFonts w:ascii="GHEA Grapalat" w:hAnsi="GHEA Grapalat" w:cs="Sylfaen"/>
          <w:sz w:val="20"/>
          <w:lang w:val="af-ZA"/>
        </w:rPr>
        <w:t xml:space="preserve"> </w:t>
      </w:r>
      <w:r>
        <w:rPr>
          <w:rFonts w:ascii="GHEA Grapalat" w:hAnsi="GHEA Grapalat" w:cs="Sylfaen"/>
          <w:sz w:val="20"/>
          <w:lang w:val="ru-RU"/>
        </w:rPr>
        <w:t>մասին</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lastRenderedPageBreak/>
        <w:t>1) (</w:t>
      </w:r>
      <w:r>
        <w:rPr>
          <w:rFonts w:ascii="GHEA Grapalat" w:hAnsi="GHEA Grapalat" w:cs="Sylfaen"/>
          <w:sz w:val="20"/>
          <w:lang w:val="ru-RU"/>
        </w:rPr>
        <w:t>Հավելված</w:t>
      </w:r>
      <w:r>
        <w:rPr>
          <w:rFonts w:ascii="GHEA Grapalat" w:hAnsi="GHEA Grapalat" w:cs="Sylfaen"/>
          <w:sz w:val="20"/>
          <w:lang w:val="af-ZA"/>
        </w:rPr>
        <w:t xml:space="preserve"> 3.1), </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տարվա</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դրան</w:t>
      </w:r>
      <w:r>
        <w:rPr>
          <w:rFonts w:ascii="GHEA Grapalat" w:hAnsi="GHEA Grapalat" w:cs="Sylfaen"/>
          <w:sz w:val="20"/>
          <w:lang w:val="af-ZA"/>
        </w:rPr>
        <w:t xml:space="preserve"> </w:t>
      </w:r>
      <w:r>
        <w:rPr>
          <w:rFonts w:ascii="GHEA Grapalat" w:hAnsi="GHEA Grapalat" w:cs="Sylfaen"/>
          <w:sz w:val="20"/>
          <w:lang w:val="ru-RU"/>
        </w:rPr>
        <w:t>նախորդող</w:t>
      </w:r>
      <w:r>
        <w:rPr>
          <w:rFonts w:ascii="GHEA Grapalat" w:hAnsi="GHEA Grapalat" w:cs="Sylfaen"/>
          <w:sz w:val="20"/>
          <w:lang w:val="af-ZA"/>
        </w:rPr>
        <w:t xml:space="preserve"> </w:t>
      </w:r>
      <w:r>
        <w:rPr>
          <w:rFonts w:ascii="GHEA Grapalat" w:hAnsi="GHEA Grapalat" w:cs="Sylfaen"/>
          <w:sz w:val="20"/>
          <w:lang w:val="ru-RU"/>
        </w:rPr>
        <w:t>երեք</w:t>
      </w:r>
      <w:r>
        <w:rPr>
          <w:rFonts w:ascii="GHEA Grapalat" w:hAnsi="GHEA Grapalat" w:cs="Sylfaen"/>
          <w:sz w:val="20"/>
          <w:lang w:val="af-ZA"/>
        </w:rPr>
        <w:t xml:space="preserve"> </w:t>
      </w:r>
      <w:r>
        <w:rPr>
          <w:rFonts w:ascii="GHEA Grapalat" w:hAnsi="GHEA Grapalat" w:cs="Sylfaen"/>
          <w:sz w:val="20"/>
          <w:lang w:val="ru-RU"/>
        </w:rPr>
        <w:t>տարվա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պատշաճ</w:t>
      </w:r>
      <w:r>
        <w:rPr>
          <w:rFonts w:ascii="GHEA Grapalat" w:hAnsi="GHEA Grapalat" w:cs="Sylfaen"/>
          <w:sz w:val="20"/>
          <w:lang w:val="af-ZA"/>
        </w:rPr>
        <w:t xml:space="preserve"> </w:t>
      </w:r>
      <w:r>
        <w:rPr>
          <w:rFonts w:ascii="GHEA Grapalat" w:hAnsi="GHEA Grapalat" w:cs="Sylfaen"/>
          <w:sz w:val="20"/>
          <w:lang w:val="ru-RU"/>
        </w:rPr>
        <w:t>ձևով</w:t>
      </w:r>
      <w:r>
        <w:rPr>
          <w:rFonts w:ascii="GHEA Grapalat" w:hAnsi="GHEA Grapalat" w:cs="Sylfaen"/>
          <w:sz w:val="20"/>
          <w:lang w:val="af-ZA"/>
        </w:rPr>
        <w:t xml:space="preserve"> </w:t>
      </w:r>
      <w:r>
        <w:rPr>
          <w:rFonts w:ascii="GHEA Grapalat" w:hAnsi="GHEA Grapalat" w:cs="Sylfaen"/>
          <w:sz w:val="20"/>
          <w:lang w:val="ru-RU"/>
        </w:rPr>
        <w:t>իրականացրել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նմանատիպ</w:t>
      </w:r>
      <w:r>
        <w:rPr>
          <w:rFonts w:ascii="GHEA Grapalat" w:hAnsi="GHEA Grapalat" w:cs="Sylfaen"/>
          <w:sz w:val="20"/>
          <w:lang w:val="af-ZA"/>
        </w:rPr>
        <w:t xml:space="preserve">) </w:t>
      </w:r>
      <w:r>
        <w:rPr>
          <w:rFonts w:ascii="GHEA Grapalat" w:hAnsi="GHEA Grapalat" w:cs="Sylfaen"/>
          <w:sz w:val="20"/>
          <w:lang w:val="ru-RU"/>
        </w:rPr>
        <w:t>առնվազն</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Նախկինում</w:t>
      </w:r>
      <w:r>
        <w:rPr>
          <w:rFonts w:ascii="GHEA Grapalat" w:hAnsi="GHEA Grapalat" w:cs="Sylfaen"/>
          <w:sz w:val="20"/>
          <w:lang w:val="af-ZA"/>
        </w:rPr>
        <w:t xml:space="preserve"> </w:t>
      </w:r>
      <w:r>
        <w:rPr>
          <w:rFonts w:ascii="GHEA Grapalat" w:hAnsi="GHEA Grapalat" w:cs="Sylfaen"/>
          <w:sz w:val="20"/>
          <w:lang w:val="ru-RU"/>
        </w:rPr>
        <w:t>կատարված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պայմանագրերը</w:t>
      </w:r>
      <w:r>
        <w:rPr>
          <w:rFonts w:ascii="GHEA Grapalat" w:hAnsi="GHEA Grapalat" w:cs="Sylfaen"/>
          <w:sz w:val="20"/>
          <w:lang w:val="af-ZA"/>
        </w:rPr>
        <w:t xml:space="preserve">) </w:t>
      </w:r>
      <w:r>
        <w:rPr>
          <w:rFonts w:ascii="GHEA Grapalat" w:hAnsi="GHEA Grapalat" w:cs="Sylfaen"/>
          <w:sz w:val="20"/>
          <w:lang w:val="ru-RU"/>
        </w:rPr>
        <w:t>գնահատվում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գնահատվում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նմանատիպ</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շրջանակներում</w:t>
      </w:r>
      <w:r>
        <w:rPr>
          <w:rFonts w:ascii="GHEA Grapalat" w:hAnsi="GHEA Grapalat" w:cs="Sylfaen"/>
          <w:sz w:val="20"/>
          <w:lang w:val="af-ZA"/>
        </w:rPr>
        <w:t xml:space="preserve"> մատակարարված ապրանքների </w:t>
      </w:r>
      <w:r>
        <w:rPr>
          <w:rFonts w:ascii="GHEA Grapalat" w:hAnsi="GHEA Grapalat" w:cs="Sylfaen"/>
          <w:sz w:val="20"/>
          <w:lang w:val="ru-RU"/>
        </w:rPr>
        <w:t>ծավալը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հանրագումարային</w:t>
      </w:r>
      <w:r>
        <w:rPr>
          <w:rFonts w:ascii="GHEA Grapalat" w:hAnsi="GHEA Grapalat" w:cs="Sylfaen"/>
          <w:sz w:val="20"/>
          <w:lang w:val="af-ZA"/>
        </w:rPr>
        <w:t xml:space="preserve"> </w:t>
      </w:r>
      <w:r>
        <w:rPr>
          <w:rFonts w:ascii="GHEA Grapalat" w:hAnsi="GHEA Grapalat" w:cs="Sylfaen"/>
          <w:sz w:val="20"/>
          <w:lang w:val="ru-RU"/>
        </w:rPr>
        <w:t>ծավալը</w:t>
      </w:r>
      <w:r>
        <w:rPr>
          <w:rFonts w:ascii="GHEA Grapalat" w:hAnsi="GHEA Grapalat" w:cs="Sylfaen"/>
          <w:sz w:val="20"/>
          <w:lang w:val="af-ZA"/>
        </w:rPr>
        <w:t xml:space="preserve">)` </w:t>
      </w:r>
      <w:r>
        <w:rPr>
          <w:rFonts w:ascii="GHEA Grapalat" w:hAnsi="GHEA Grapalat" w:cs="Sylfaen"/>
          <w:sz w:val="20"/>
          <w:lang w:val="ru-RU"/>
        </w:rPr>
        <w:t>գումարային</w:t>
      </w:r>
      <w:r>
        <w:rPr>
          <w:rFonts w:ascii="GHEA Grapalat" w:hAnsi="GHEA Grapalat" w:cs="Sylfaen"/>
          <w:sz w:val="20"/>
          <w:lang w:val="af-ZA"/>
        </w:rPr>
        <w:t xml:space="preserve"> </w:t>
      </w:r>
      <w:r>
        <w:rPr>
          <w:rFonts w:ascii="GHEA Grapalat" w:hAnsi="GHEA Grapalat" w:cs="Sylfaen"/>
          <w:sz w:val="20"/>
          <w:lang w:val="ru-RU"/>
        </w:rPr>
        <w:t>արտահայտությամբ</w:t>
      </w:r>
      <w:r>
        <w:rPr>
          <w:rFonts w:ascii="GHEA Grapalat" w:hAnsi="GHEA Grapalat" w:cs="Sylfaen"/>
          <w:sz w:val="20"/>
          <w:lang w:val="af-ZA"/>
        </w:rPr>
        <w:t xml:space="preserve">, </w:t>
      </w:r>
      <w:r>
        <w:rPr>
          <w:rFonts w:ascii="GHEA Grapalat" w:hAnsi="GHEA Grapalat" w:cs="Sylfaen"/>
          <w:sz w:val="20"/>
          <w:lang w:val="ru-RU"/>
        </w:rPr>
        <w:t>պակաս</w:t>
      </w:r>
      <w:r>
        <w:rPr>
          <w:rFonts w:ascii="GHEA Grapalat" w:hAnsi="GHEA Grapalat" w:cs="Sylfaen"/>
          <w:sz w:val="20"/>
          <w:lang w:val="af-ZA"/>
        </w:rPr>
        <w:t xml:space="preserve"> </w:t>
      </w:r>
      <w:r>
        <w:rPr>
          <w:rFonts w:ascii="GHEA Grapalat" w:hAnsi="GHEA Grapalat" w:cs="Sylfaen"/>
          <w:sz w:val="20"/>
          <w:lang w:val="ru-RU"/>
        </w:rPr>
        <w:t>չէ</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w:t>
      </w:r>
      <w:r>
        <w:rPr>
          <w:rFonts w:ascii="GHEA Grapalat" w:hAnsi="GHEA Grapalat" w:cs="Sylfaen"/>
          <w:sz w:val="20"/>
          <w:lang w:val="af-ZA"/>
        </w:rPr>
        <w:softHyphen/>
      </w:r>
      <w:r>
        <w:rPr>
          <w:rFonts w:ascii="GHEA Grapalat" w:hAnsi="GHEA Grapalat" w:cs="Sylfaen"/>
          <w:sz w:val="20"/>
          <w:lang w:val="ru-RU"/>
        </w:rPr>
        <w:t>ցա</w:t>
      </w:r>
      <w:r>
        <w:rPr>
          <w:rFonts w:ascii="GHEA Grapalat" w:hAnsi="GHEA Grapalat" w:cs="Sylfaen"/>
          <w:sz w:val="20"/>
          <w:lang w:val="af-ZA"/>
        </w:rPr>
        <w:softHyphen/>
      </w:r>
      <w:r>
        <w:rPr>
          <w:rFonts w:ascii="GHEA Grapalat" w:hAnsi="GHEA Grapalat" w:cs="Sylfaen"/>
          <w:sz w:val="20"/>
          <w:lang w:val="ru-RU"/>
        </w:rPr>
        <w:t>կարգի</w:t>
      </w:r>
      <w:r>
        <w:rPr>
          <w:rFonts w:ascii="GHEA Grapalat" w:hAnsi="GHEA Grapalat" w:cs="Sylfaen"/>
          <w:sz w:val="20"/>
          <w:lang w:val="af-ZA"/>
        </w:rPr>
        <w:t xml:space="preserve"> </w:t>
      </w:r>
      <w:r>
        <w:rPr>
          <w:rFonts w:ascii="GHEA Grapalat" w:hAnsi="GHEA Grapalat" w:cs="Sylfaen"/>
          <w:sz w:val="20"/>
          <w:lang w:val="ru-RU"/>
        </w:rPr>
        <w:t>շրջանակներում</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գնային</w:t>
      </w:r>
      <w:r>
        <w:rPr>
          <w:rFonts w:ascii="GHEA Grapalat" w:hAnsi="GHEA Grapalat" w:cs="Sylfaen"/>
          <w:sz w:val="20"/>
          <w:lang w:val="af-ZA"/>
        </w:rPr>
        <w:t xml:space="preserve"> </w:t>
      </w:r>
      <w:r>
        <w:rPr>
          <w:rFonts w:ascii="GHEA Grapalat" w:hAnsi="GHEA Grapalat" w:cs="Sylfaen"/>
          <w:sz w:val="20"/>
          <w:lang w:val="ru-RU"/>
        </w:rPr>
        <w:t>առաջարկի</w:t>
      </w:r>
      <w:r>
        <w:rPr>
          <w:rFonts w:ascii="GHEA Grapalat" w:hAnsi="GHEA Grapalat" w:cs="Sylfaen"/>
          <w:sz w:val="20"/>
          <w:lang w:val="af-ZA"/>
        </w:rPr>
        <w:t xml:space="preserve"> </w:t>
      </w:r>
      <w:r>
        <w:rPr>
          <w:rFonts w:ascii="GHEA Grapalat" w:hAnsi="GHEA Grapalat" w:cs="Sylfaen"/>
          <w:sz w:val="20"/>
          <w:lang w:val="ru-RU"/>
        </w:rPr>
        <w:t>հիսուն</w:t>
      </w:r>
      <w:r>
        <w:rPr>
          <w:rFonts w:ascii="GHEA Grapalat" w:hAnsi="GHEA Grapalat" w:cs="Sylfaen"/>
          <w:sz w:val="20"/>
          <w:lang w:val="af-ZA"/>
        </w:rPr>
        <w:t xml:space="preserve"> </w:t>
      </w:r>
      <w:r>
        <w:rPr>
          <w:rFonts w:ascii="GHEA Grapalat" w:hAnsi="GHEA Grapalat" w:cs="Sylfaen"/>
          <w:sz w:val="20"/>
          <w:lang w:val="ru-RU"/>
        </w:rPr>
        <w:t>տոկոսից</w:t>
      </w:r>
      <w:r>
        <w:rPr>
          <w:rFonts w:ascii="GHEA Grapalat" w:hAnsi="GHEA Grapalat" w:cs="Sylfaen"/>
          <w:sz w:val="20"/>
          <w:lang w:val="af-ZA"/>
        </w:rPr>
        <w:t xml:space="preserve">, </w:t>
      </w:r>
      <w:r>
        <w:rPr>
          <w:rFonts w:ascii="GHEA Grapalat" w:hAnsi="GHEA Grapalat" w:cs="Sylfaen"/>
          <w:sz w:val="20"/>
          <w:lang w:val="ru-RU"/>
        </w:rPr>
        <w:t>որից</w:t>
      </w:r>
      <w:r>
        <w:rPr>
          <w:rFonts w:ascii="GHEA Grapalat" w:hAnsi="GHEA Grapalat" w:cs="Sylfaen"/>
          <w:sz w:val="20"/>
          <w:lang w:val="af-ZA"/>
        </w:rPr>
        <w:t xml:space="preserve"> </w:t>
      </w:r>
      <w:r>
        <w:rPr>
          <w:rFonts w:ascii="GHEA Grapalat" w:hAnsi="GHEA Grapalat" w:cs="Sylfaen"/>
          <w:sz w:val="20"/>
          <w:lang w:val="ru-RU"/>
        </w:rPr>
        <w:t>առնվազն</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շրջանակներում</w:t>
      </w:r>
      <w:r>
        <w:rPr>
          <w:rFonts w:ascii="GHEA Grapalat" w:hAnsi="GHEA Grapalat" w:cs="Sylfaen"/>
          <w:sz w:val="20"/>
          <w:lang w:val="af-ZA"/>
        </w:rPr>
        <w:t xml:space="preserve"> </w:t>
      </w:r>
      <w:r>
        <w:rPr>
          <w:rFonts w:ascii="GHEA Grapalat" w:hAnsi="GHEA Grapalat" w:cs="Sylfaen"/>
          <w:sz w:val="20"/>
        </w:rPr>
        <w:t>մատակարարված</w:t>
      </w:r>
      <w:r>
        <w:rPr>
          <w:rFonts w:ascii="GHEA Grapalat" w:hAnsi="GHEA Grapalat" w:cs="Sylfaen"/>
          <w:sz w:val="20"/>
          <w:lang w:val="af-ZA"/>
        </w:rPr>
        <w:t xml:space="preserve"> </w:t>
      </w:r>
      <w:r>
        <w:rPr>
          <w:rFonts w:ascii="GHEA Grapalat" w:hAnsi="GHEA Grapalat" w:cs="Sylfaen"/>
          <w:sz w:val="20"/>
        </w:rPr>
        <w:t>ապրանքների</w:t>
      </w:r>
      <w:r>
        <w:rPr>
          <w:rFonts w:ascii="GHEA Grapalat" w:hAnsi="GHEA Grapalat" w:cs="Sylfaen"/>
          <w:sz w:val="20"/>
          <w:lang w:val="af-ZA"/>
        </w:rPr>
        <w:t xml:space="preserve"> </w:t>
      </w:r>
      <w:r>
        <w:rPr>
          <w:rFonts w:ascii="GHEA Grapalat" w:hAnsi="GHEA Grapalat" w:cs="Sylfaen"/>
          <w:sz w:val="20"/>
          <w:lang w:val="ru-RU"/>
        </w:rPr>
        <w:t>ծավալը</w:t>
      </w:r>
      <w:r>
        <w:rPr>
          <w:rFonts w:ascii="GHEA Grapalat" w:hAnsi="GHEA Grapalat" w:cs="Sylfaen"/>
          <w:sz w:val="20"/>
          <w:lang w:val="af-ZA"/>
        </w:rPr>
        <w:t xml:space="preserve"> </w:t>
      </w:r>
      <w:r>
        <w:rPr>
          <w:rFonts w:ascii="GHEA Grapalat" w:hAnsi="GHEA Grapalat" w:cs="Sylfaen"/>
          <w:sz w:val="20"/>
          <w:lang w:val="ru-RU"/>
        </w:rPr>
        <w:t>գումարային</w:t>
      </w:r>
      <w:r>
        <w:rPr>
          <w:rFonts w:ascii="GHEA Grapalat" w:hAnsi="GHEA Grapalat" w:cs="Sylfaen"/>
          <w:sz w:val="20"/>
          <w:lang w:val="af-ZA"/>
        </w:rPr>
        <w:t xml:space="preserve"> </w:t>
      </w:r>
      <w:r>
        <w:rPr>
          <w:rFonts w:ascii="GHEA Grapalat" w:hAnsi="GHEA Grapalat" w:cs="Sylfaen"/>
          <w:sz w:val="20"/>
          <w:lang w:val="ru-RU"/>
        </w:rPr>
        <w:t>արտահայ</w:t>
      </w:r>
      <w:r>
        <w:rPr>
          <w:rFonts w:ascii="GHEA Grapalat" w:hAnsi="GHEA Grapalat" w:cs="Sylfaen"/>
          <w:sz w:val="20"/>
          <w:lang w:val="af-ZA"/>
        </w:rPr>
        <w:softHyphen/>
      </w:r>
      <w:r>
        <w:rPr>
          <w:rFonts w:ascii="GHEA Grapalat" w:hAnsi="GHEA Grapalat" w:cs="Sylfaen"/>
          <w:sz w:val="20"/>
          <w:lang w:val="ru-RU"/>
        </w:rPr>
        <w:t>տությամբ</w:t>
      </w:r>
      <w:r>
        <w:rPr>
          <w:rFonts w:ascii="GHEA Grapalat" w:hAnsi="GHEA Grapalat" w:cs="Sylfaen"/>
          <w:sz w:val="20"/>
          <w:lang w:val="af-ZA"/>
        </w:rPr>
        <w:t xml:space="preserve">, </w:t>
      </w:r>
      <w:r>
        <w:rPr>
          <w:rFonts w:ascii="GHEA Grapalat" w:hAnsi="GHEA Grapalat" w:cs="Sylfaen"/>
          <w:sz w:val="20"/>
          <w:lang w:val="ru-RU"/>
        </w:rPr>
        <w:t>պակաս</w:t>
      </w:r>
      <w:r>
        <w:rPr>
          <w:rFonts w:ascii="GHEA Grapalat" w:hAnsi="GHEA Grapalat" w:cs="Sylfaen"/>
          <w:sz w:val="20"/>
          <w:lang w:val="af-ZA"/>
        </w:rPr>
        <w:t xml:space="preserve"> </w:t>
      </w:r>
      <w:r>
        <w:rPr>
          <w:rFonts w:ascii="GHEA Grapalat" w:hAnsi="GHEA Grapalat" w:cs="Sylfaen"/>
          <w:sz w:val="20"/>
          <w:lang w:val="ru-RU"/>
        </w:rPr>
        <w:t>չէ</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շրջանակներում</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գնային</w:t>
      </w:r>
      <w:r>
        <w:rPr>
          <w:rFonts w:ascii="GHEA Grapalat" w:hAnsi="GHEA Grapalat" w:cs="Sylfaen"/>
          <w:sz w:val="20"/>
          <w:lang w:val="af-ZA"/>
        </w:rPr>
        <w:t xml:space="preserve"> </w:t>
      </w:r>
      <w:r>
        <w:rPr>
          <w:rFonts w:ascii="GHEA Grapalat" w:hAnsi="GHEA Grapalat" w:cs="Sylfaen"/>
          <w:sz w:val="20"/>
          <w:lang w:val="ru-RU"/>
        </w:rPr>
        <w:t>առաջարկի</w:t>
      </w:r>
      <w:r>
        <w:rPr>
          <w:rFonts w:ascii="GHEA Grapalat" w:hAnsi="GHEA Grapalat" w:cs="Sylfaen"/>
          <w:sz w:val="20"/>
          <w:lang w:val="af-ZA"/>
        </w:rPr>
        <w:t xml:space="preserve"> </w:t>
      </w:r>
      <w:r>
        <w:rPr>
          <w:rFonts w:ascii="GHEA Grapalat" w:hAnsi="GHEA Grapalat" w:cs="Sylfaen"/>
          <w:sz w:val="20"/>
          <w:lang w:val="ru-RU"/>
        </w:rPr>
        <w:t>քսան</w:t>
      </w:r>
      <w:r>
        <w:rPr>
          <w:rFonts w:ascii="GHEA Grapalat" w:hAnsi="GHEA Grapalat" w:cs="Sylfaen"/>
          <w:sz w:val="20"/>
          <w:lang w:val="af-ZA"/>
        </w:rPr>
        <w:t xml:space="preserve"> </w:t>
      </w:r>
      <w:r>
        <w:rPr>
          <w:rFonts w:ascii="GHEA Grapalat" w:hAnsi="GHEA Grapalat" w:cs="Sylfaen"/>
          <w:sz w:val="20"/>
          <w:lang w:val="ru-RU"/>
        </w:rPr>
        <w:t>տոկոսից</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համարվում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սույն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պահանջին</w:t>
      </w:r>
      <w:r>
        <w:rPr>
          <w:rFonts w:ascii="GHEA Grapalat" w:hAnsi="GHEA Grapalat" w:cs="Sylfaen"/>
          <w:sz w:val="20"/>
          <w:lang w:val="af-ZA"/>
        </w:rPr>
        <w:t xml:space="preserve"> </w:t>
      </w:r>
      <w:r>
        <w:rPr>
          <w:rFonts w:ascii="GHEA Grapalat" w:hAnsi="GHEA Grapalat" w:cs="Sylfaen"/>
          <w:sz w:val="20"/>
          <w:lang w:val="ru-RU"/>
        </w:rPr>
        <w:t>բավարարող</w:t>
      </w:r>
      <w:r>
        <w:rPr>
          <w:rStyle w:val="FootnoteReference"/>
          <w:rFonts w:ascii="GHEA Grapalat" w:hAnsi="GHEA Grapalat" w:cs="Sylfaen"/>
          <w:sz w:val="20"/>
          <w:lang w:val="ru-RU"/>
        </w:rPr>
        <w:footnoteReference w:id="15"/>
      </w:r>
      <w:r>
        <w:rPr>
          <w:rFonts w:ascii="GHEA Grapalat" w:hAnsi="GHEA Grapalat" w:cs="Sylfaen"/>
          <w:sz w:val="20"/>
          <w:lang w:val="ru-RU"/>
        </w:rPr>
        <w:t>։</w:t>
      </w:r>
    </w:p>
    <w:p w:rsidR="0098522D" w:rsidRPr="00AE6249" w:rsidRDefault="0098522D" w:rsidP="00AE6249">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3) </w:t>
      </w:r>
      <w:r>
        <w:rPr>
          <w:rFonts w:ascii="GHEA Grapalat" w:hAnsi="GHEA Grapalat" w:cs="Sylfaen"/>
          <w:sz w:val="20"/>
          <w:szCs w:val="24"/>
          <w:lang w:eastAsia="en-US"/>
        </w:rPr>
        <w:t>Գործարքները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նմանատիպ</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դրանք</w:t>
      </w:r>
      <w:r>
        <w:rPr>
          <w:rFonts w:ascii="GHEA Grapalat" w:hAnsi="GHEA Grapalat" w:cs="Sylfaen"/>
          <w:sz w:val="20"/>
          <w:szCs w:val="24"/>
          <w:lang w:val="af-ZA" w:eastAsia="en-US"/>
        </w:rPr>
        <w:t xml:space="preserve"> </w:t>
      </w:r>
      <w:r>
        <w:rPr>
          <w:rFonts w:ascii="GHEA Grapalat" w:hAnsi="GHEA Grapalat" w:cs="Sylfaen"/>
          <w:sz w:val="20"/>
          <w:szCs w:val="24"/>
          <w:lang w:eastAsia="en-US"/>
        </w:rPr>
        <w:t>դասվում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համարվող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տնտեսական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խմբերում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համարվող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տնտեսական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տեսակները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հետևյալն</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sidR="00AE6249" w:rsidRPr="00F02D18">
        <w:rPr>
          <w:color w:val="FF6600"/>
          <w:sz w:val="20"/>
          <w:lang w:val="es-ES"/>
        </w:rPr>
        <w:t>·ÝÙ³Ý ³é³ñÏ³ Ñ³Ý¹Çë³óáÕ Ï³Ù Ñ³Ù³ÝÙ³Ý</w:t>
      </w:r>
      <w:r w:rsidR="00AE6249">
        <w:rPr>
          <w:rFonts w:ascii="Sylfaen" w:hAnsi="Sylfaen"/>
          <w:color w:val="FF6600"/>
          <w:sz w:val="20"/>
          <w:lang w:val="hy-AM"/>
        </w:rPr>
        <w:t xml:space="preserve"> </w:t>
      </w:r>
      <w:r w:rsidR="00AE6249" w:rsidRPr="00F53825">
        <w:rPr>
          <w:rFonts w:ascii="GHEA Grapalat" w:hAnsi="GHEA Grapalat" w:cs="Arial Armenian"/>
          <w:sz w:val="20"/>
          <w:lang w:val="hy-AM"/>
        </w:rPr>
        <w:t>ապրանքների մատակարարումը</w:t>
      </w:r>
      <w:r w:rsidR="00AE6249">
        <w:rPr>
          <w:rFonts w:ascii="GHEA Grapalat" w:hAnsi="GHEA Grapalat" w:cs="Arial Armenian"/>
          <w:sz w:val="20"/>
          <w:lang w:val="hy-AM"/>
        </w:rPr>
        <w:t xml:space="preserve"> և տեղադրումը</w:t>
      </w:r>
      <w:r w:rsidR="00AE6249" w:rsidRPr="00AE6249">
        <w:rPr>
          <w:rFonts w:ascii="GHEA Grapalat" w:hAnsi="GHEA Grapalat" w:cs="Arial Armenian"/>
          <w:sz w:val="20"/>
          <w:lang w:val="af-ZA"/>
        </w:rPr>
        <w:t>:</w:t>
      </w:r>
    </w:p>
    <w:p w:rsidR="0098522D" w:rsidRDefault="0098522D" w:rsidP="0098522D">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համարվող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տնտեսական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տեսակները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տարաբնույթ</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երկակի</w:t>
      </w:r>
      <w:r>
        <w:rPr>
          <w:rFonts w:ascii="GHEA Grapalat" w:hAnsi="GHEA Grapalat" w:cs="Sylfaen"/>
          <w:sz w:val="20"/>
          <w:szCs w:val="24"/>
          <w:lang w:val="af-ZA" w:eastAsia="en-US"/>
        </w:rPr>
        <w:t xml:space="preserve">) </w:t>
      </w:r>
      <w:r>
        <w:rPr>
          <w:rFonts w:ascii="GHEA Grapalat" w:hAnsi="GHEA Grapalat" w:cs="Sylfaen"/>
          <w:sz w:val="20"/>
          <w:szCs w:val="24"/>
          <w:lang w:eastAsia="en-US"/>
        </w:rPr>
        <w:t>մեկնաբանելու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հնարավորության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առկա</w:t>
      </w:r>
      <w:r>
        <w:rPr>
          <w:rFonts w:ascii="GHEA Grapalat" w:hAnsi="GHEA Grapalat" w:cs="Sylfaen"/>
          <w:sz w:val="20"/>
          <w:szCs w:val="24"/>
          <w:lang w:val="af-ZA" w:eastAsia="en-US"/>
        </w:rPr>
        <w:t xml:space="preserve"> </w:t>
      </w:r>
      <w:r>
        <w:rPr>
          <w:rFonts w:ascii="GHEA Grapalat" w:hAnsi="GHEA Grapalat" w:cs="Sylfaen"/>
          <w:sz w:val="20"/>
          <w:szCs w:val="24"/>
          <w:lang w:eastAsia="en-US"/>
        </w:rPr>
        <w:t>տարբերությունը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մեկնաբանվում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ի</w:t>
      </w:r>
      <w:r>
        <w:rPr>
          <w:rFonts w:ascii="GHEA Grapalat" w:hAnsi="GHEA Grapalat" w:cs="Sylfaen"/>
          <w:sz w:val="20"/>
          <w:szCs w:val="24"/>
          <w:lang w:val="af-ZA" w:eastAsia="en-US"/>
        </w:rPr>
        <w:t xml:space="preserve"> </w:t>
      </w:r>
      <w:r>
        <w:rPr>
          <w:rFonts w:ascii="GHEA Grapalat" w:hAnsi="GHEA Grapalat" w:cs="Sylfaen"/>
          <w:sz w:val="20"/>
          <w:szCs w:val="24"/>
          <w:lang w:eastAsia="en-US"/>
        </w:rPr>
        <w:t>օգուտ</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2.2.4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Հավելված</w:t>
      </w:r>
      <w:r>
        <w:rPr>
          <w:rFonts w:ascii="GHEA Grapalat" w:hAnsi="GHEA Grapalat" w:cs="Sylfaen"/>
          <w:sz w:val="20"/>
          <w:lang w:val="af-ZA"/>
        </w:rPr>
        <w:t xml:space="preserve"> N 3.3)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ա</w:t>
      </w:r>
      <w:r>
        <w:rPr>
          <w:rFonts w:ascii="GHEA Grapalat" w:hAnsi="GHEA Grapalat" w:cs="Sylfaen"/>
          <w:sz w:val="20"/>
          <w:lang w:val="ru-RU"/>
        </w:rPr>
        <w:t>ռկայության</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համարվում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սույն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պահանջին</w:t>
      </w:r>
      <w:r>
        <w:rPr>
          <w:rFonts w:ascii="GHEA Grapalat" w:hAnsi="GHEA Grapalat" w:cs="Sylfaen"/>
          <w:sz w:val="20"/>
          <w:lang w:val="af-ZA"/>
        </w:rPr>
        <w:t xml:space="preserve"> </w:t>
      </w:r>
      <w:r>
        <w:rPr>
          <w:rFonts w:ascii="GHEA Grapalat" w:hAnsi="GHEA Grapalat" w:cs="Sylfaen"/>
          <w:sz w:val="20"/>
          <w:lang w:val="ru-RU"/>
        </w:rPr>
        <w:t>բավարարող։</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2.2.5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rPr>
        <w:t>պայ</w:t>
      </w:r>
      <w:r>
        <w:rPr>
          <w:rFonts w:ascii="GHEA Grapalat" w:hAnsi="GHEA Grapalat" w:cs="Sylfaen"/>
          <w:sz w:val="20"/>
          <w:lang w:val="ru-RU"/>
        </w:rPr>
        <w:t>մանագրի</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ֆինանս</w:t>
      </w:r>
      <w:r>
        <w:rPr>
          <w:rFonts w:ascii="GHEA Grapalat" w:hAnsi="GHEA Grapalat" w:cs="Sylfaen"/>
          <w:sz w:val="20"/>
          <w:lang w:val="ru-RU"/>
        </w:rPr>
        <w:t>ական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rsidR="0098522D" w:rsidRDefault="0098522D" w:rsidP="0098522D">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af-ZA" w:eastAsia="en-US"/>
        </w:rPr>
        <w:t xml:space="preserve">1) </w:t>
      </w:r>
      <w:r>
        <w:rPr>
          <w:rFonts w:ascii="GHEA Grapalat" w:hAnsi="GHEA Grapalat" w:cs="Sylfaen"/>
          <w:sz w:val="20"/>
          <w:szCs w:val="24"/>
          <w:lang w:val="hy-AM" w:eastAsia="en-US"/>
        </w:rPr>
        <w:t xml:space="preserve">Հայաստանի Հանրապետության ռեզիդենտ հանդիսացող </w:t>
      </w:r>
      <w:r>
        <w:rPr>
          <w:rFonts w:ascii="GHEA Grapalat" w:hAnsi="GHEA Grapalat" w:cs="Sylfaen"/>
          <w:sz w:val="20"/>
          <w:szCs w:val="24"/>
          <w:lang w:eastAsia="en-US"/>
        </w:rPr>
        <w:t>Մ</w:t>
      </w:r>
      <w:r>
        <w:rPr>
          <w:rFonts w:ascii="GHEA Grapalat" w:hAnsi="GHEA Grapalat" w:cs="Sylfaen"/>
          <w:sz w:val="20"/>
          <w:szCs w:val="24"/>
          <w:lang w:val="hy-AM" w:eastAsia="en-US"/>
        </w:rPr>
        <w:t>ասնակիցն իր հայտով ներկայացնում է հայտարարություն (</w:t>
      </w:r>
      <w:r>
        <w:rPr>
          <w:rFonts w:ascii="GHEA Grapalat" w:hAnsi="GHEA Grapalat" w:cs="Sylfaen"/>
          <w:sz w:val="20"/>
          <w:szCs w:val="24"/>
          <w:lang w:eastAsia="en-US"/>
        </w:rPr>
        <w:t>Հ</w:t>
      </w:r>
      <w:r>
        <w:rPr>
          <w:rFonts w:ascii="GHEA Grapalat" w:hAnsi="GHEA Grapalat" w:cs="Sylfaen"/>
          <w:sz w:val="20"/>
          <w:szCs w:val="24"/>
          <w:lang w:val="hy-AM" w:eastAsia="en-US"/>
        </w:rPr>
        <w:t xml:space="preserve">ավելված 3.4  ) այն մասին, որ իր կողմից հայտը ներկայացվելուն նախորդող՝ </w:t>
      </w:r>
    </w:p>
    <w:p w:rsidR="0098522D" w:rsidRDefault="0098522D" w:rsidP="0098522D">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98522D" w:rsidRDefault="0098522D" w:rsidP="0098522D">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8522D" w:rsidRDefault="0098522D" w:rsidP="0098522D">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Այդ դեպքում Մասնակիցը համարվում է սույն կետի պահանջին բավարարող։</w:t>
      </w:r>
    </w:p>
    <w:p w:rsidR="0098522D" w:rsidRPr="009C7889" w:rsidRDefault="0098522D" w:rsidP="0098522D">
      <w:pPr>
        <w:pStyle w:val="norm"/>
        <w:spacing w:line="276" w:lineRule="auto"/>
        <w:rPr>
          <w:rFonts w:ascii="GHEA Grapalat" w:hAnsi="GHEA Grapalat" w:cs="Sylfaen"/>
          <w:sz w:val="20"/>
          <w:szCs w:val="24"/>
          <w:lang w:val="hy-AM" w:eastAsia="en-US"/>
        </w:rPr>
      </w:pPr>
      <w:r>
        <w:rPr>
          <w:rFonts w:ascii="GHEA Grapalat" w:hAnsi="GHEA Grapalat" w:cs="Arial"/>
          <w:sz w:val="20"/>
          <w:lang w:val="hy-AM"/>
        </w:rPr>
        <w:t xml:space="preserve">2) </w:t>
      </w:r>
      <w:r>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սույն կետի պահանջին բավարարող</w:t>
      </w:r>
      <w:r>
        <w:rPr>
          <w:rStyle w:val="FootnoteReference"/>
          <w:rFonts w:ascii="GHEA Grapalat" w:hAnsi="GHEA Grapalat" w:cs="Sylfaen"/>
          <w:sz w:val="20"/>
          <w:szCs w:val="24"/>
          <w:lang w:val="hy-AM" w:eastAsia="en-US"/>
        </w:rPr>
        <w:footnoteReference w:id="16"/>
      </w:r>
      <w:r>
        <w:rPr>
          <w:rFonts w:ascii="GHEA Grapalat" w:hAnsi="GHEA Grapalat" w:cs="Sylfaen"/>
          <w:sz w:val="20"/>
          <w:szCs w:val="24"/>
          <w:lang w:val="hy-AM" w:eastAsia="en-US"/>
        </w:rPr>
        <w:t>:</w:t>
      </w:r>
      <w:r w:rsidR="009C7889" w:rsidRPr="009C7889">
        <w:rPr>
          <w:rFonts w:ascii="GHEA Grapalat" w:hAnsi="GHEA Grapalat" w:cs="Sylfaen"/>
          <w:sz w:val="20"/>
          <w:szCs w:val="24"/>
          <w:lang w:val="hy-AM" w:eastAsia="en-US"/>
        </w:rPr>
        <w:t xml:space="preserve"> </w:t>
      </w:r>
    </w:p>
    <w:p w:rsidR="0098522D" w:rsidRPr="0098522D" w:rsidRDefault="0098522D" w:rsidP="0098522D">
      <w:pPr>
        <w:ind w:firstLine="567"/>
        <w:jc w:val="both"/>
        <w:rPr>
          <w:rFonts w:ascii="GHEA Grapalat" w:hAnsi="GHEA Grapalat" w:cs="Sylfaen"/>
          <w:sz w:val="20"/>
          <w:lang w:val="hy-AM"/>
        </w:rPr>
      </w:pPr>
      <w:r>
        <w:rPr>
          <w:rFonts w:ascii="GHEA Grapalat" w:hAnsi="GHEA Grapalat" w:cs="Sylfaen"/>
          <w:sz w:val="20"/>
          <w:lang w:val="af-ZA"/>
        </w:rPr>
        <w:t xml:space="preserve">2.2.6  </w:t>
      </w:r>
      <w:r>
        <w:rPr>
          <w:rFonts w:ascii="GHEA Grapalat" w:hAnsi="GHEA Grapalat" w:cs="Sylfaen"/>
          <w:sz w:val="20"/>
          <w:lang w:val="hy-AM"/>
        </w:rPr>
        <w:t xml:space="preserve">Հայտարարություն </w:t>
      </w:r>
      <w:r>
        <w:rPr>
          <w:rFonts w:ascii="GHEA Grapalat" w:hAnsi="GHEA Grapalat" w:cs="Sylfaen"/>
          <w:sz w:val="20"/>
          <w:lang w:val="af-ZA"/>
        </w:rPr>
        <w:t>(</w:t>
      </w:r>
      <w:r>
        <w:rPr>
          <w:rFonts w:ascii="GHEA Grapalat" w:hAnsi="GHEA Grapalat" w:cs="Sylfaen"/>
          <w:sz w:val="20"/>
          <w:lang w:val="hy-AM"/>
        </w:rPr>
        <w:t>Հավելված</w:t>
      </w:r>
      <w:r>
        <w:rPr>
          <w:rFonts w:ascii="GHEA Grapalat" w:hAnsi="GHEA Grapalat" w:cs="Sylfaen"/>
          <w:sz w:val="20"/>
          <w:lang w:val="af-ZA"/>
        </w:rPr>
        <w:t xml:space="preserve"> N 3.6)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համար</w:t>
      </w:r>
      <w:r>
        <w:rPr>
          <w:rFonts w:ascii="GHEA Grapalat" w:hAnsi="GHEA Grapalat" w:cs="Sylfaen"/>
          <w:sz w:val="20"/>
          <w:lang w:val="af-ZA"/>
        </w:rPr>
        <w:t xml:space="preserve"> </w:t>
      </w:r>
      <w:r>
        <w:rPr>
          <w:rFonts w:ascii="GHEA Grapalat" w:hAnsi="GHEA Grapalat" w:cs="Sylfaen"/>
          <w:sz w:val="20"/>
          <w:lang w:val="hy-AM"/>
        </w:rPr>
        <w:t>անհրաժեշտ</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ռեսուրսների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այդ</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համարվում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սույն </w:t>
      </w:r>
      <w:r>
        <w:rPr>
          <w:rFonts w:ascii="GHEA Grapalat" w:hAnsi="GHEA Grapalat" w:cs="Sylfaen"/>
          <w:sz w:val="20"/>
          <w:lang w:val="hy-AM"/>
        </w:rPr>
        <w:t>կետի</w:t>
      </w:r>
      <w:r>
        <w:rPr>
          <w:rFonts w:ascii="GHEA Grapalat" w:hAnsi="GHEA Grapalat" w:cs="Sylfaen"/>
          <w:sz w:val="20"/>
          <w:lang w:val="af-ZA"/>
        </w:rPr>
        <w:t xml:space="preserve"> </w:t>
      </w:r>
      <w:r>
        <w:rPr>
          <w:rFonts w:ascii="GHEA Grapalat" w:hAnsi="GHEA Grapalat" w:cs="Sylfaen"/>
          <w:sz w:val="20"/>
          <w:lang w:val="hy-AM"/>
        </w:rPr>
        <w:t>պահանջին</w:t>
      </w:r>
      <w:r>
        <w:rPr>
          <w:rFonts w:ascii="GHEA Grapalat" w:hAnsi="GHEA Grapalat" w:cs="Sylfaen"/>
          <w:sz w:val="20"/>
          <w:lang w:val="af-ZA"/>
        </w:rPr>
        <w:t xml:space="preserve"> </w:t>
      </w:r>
      <w:r>
        <w:rPr>
          <w:rFonts w:ascii="GHEA Grapalat" w:hAnsi="GHEA Grapalat" w:cs="Sylfaen"/>
          <w:sz w:val="20"/>
          <w:lang w:val="hy-AM"/>
        </w:rPr>
        <w:t>բավարարող։</w:t>
      </w:r>
    </w:p>
    <w:p w:rsidR="0098522D" w:rsidRDefault="0098522D" w:rsidP="0098522D">
      <w:pPr>
        <w:ind w:firstLine="567"/>
        <w:jc w:val="both"/>
        <w:rPr>
          <w:rFonts w:ascii="GHEA Grapalat" w:hAnsi="GHEA Grapalat" w:cs="Sylfaen"/>
          <w:sz w:val="20"/>
          <w:lang w:val="af-ZA"/>
        </w:rPr>
      </w:pPr>
      <w:r w:rsidRPr="0098522D">
        <w:rPr>
          <w:rFonts w:ascii="GHEA Grapalat" w:hAnsi="GHEA Grapalat" w:cs="Sylfaen"/>
          <w:sz w:val="20"/>
          <w:lang w:val="hy-AM"/>
        </w:rPr>
        <w:t>2.2.7</w:t>
      </w:r>
      <w:r>
        <w:rPr>
          <w:rFonts w:ascii="GHEA Grapalat" w:hAnsi="GHEA Grapalat" w:cs="Sylfaen"/>
          <w:sz w:val="20"/>
          <w:lang w:val="af-ZA"/>
        </w:rPr>
        <w:t xml:space="preserve"> Հաստատված հ</w:t>
      </w:r>
      <w:r w:rsidRPr="0098522D">
        <w:rPr>
          <w:rFonts w:ascii="GHEA Grapalat" w:hAnsi="GHEA Grapalat" w:cs="Sylfaen"/>
          <w:sz w:val="20"/>
          <w:lang w:val="hy-AM"/>
        </w:rPr>
        <w:t>այտարարություն՝</w:t>
      </w:r>
      <w:r>
        <w:rPr>
          <w:rFonts w:ascii="GHEA Grapalat" w:hAnsi="GHEA Grapalat" w:cs="Sylfaen"/>
          <w:sz w:val="20"/>
          <w:lang w:val="af-ZA"/>
        </w:rPr>
        <w:t xml:space="preserve"> </w:t>
      </w:r>
      <w:r w:rsidRPr="0098522D">
        <w:rPr>
          <w:rFonts w:ascii="GHEA Grapalat" w:hAnsi="GHEA Grapalat" w:cs="Sylfaen"/>
          <w:sz w:val="20"/>
          <w:lang w:val="hy-AM"/>
        </w:rPr>
        <w:t>առաջարկվող</w:t>
      </w:r>
      <w:r>
        <w:rPr>
          <w:rFonts w:ascii="GHEA Grapalat" w:hAnsi="GHEA Grapalat" w:cs="Sylfaen"/>
          <w:sz w:val="20"/>
          <w:lang w:val="af-ZA"/>
        </w:rPr>
        <w:t xml:space="preserve"> </w:t>
      </w:r>
      <w:r w:rsidRPr="0098522D">
        <w:rPr>
          <w:rFonts w:ascii="GHEA Grapalat" w:hAnsi="GHEA Grapalat" w:cs="Sylfaen"/>
          <w:sz w:val="20"/>
          <w:lang w:val="hy-AM"/>
        </w:rPr>
        <w:t>ապրանքի՝</w:t>
      </w:r>
      <w:r>
        <w:rPr>
          <w:rFonts w:ascii="GHEA Grapalat" w:hAnsi="GHEA Grapalat" w:cs="Sylfaen"/>
          <w:sz w:val="20"/>
          <w:lang w:val="af-ZA"/>
        </w:rPr>
        <w:t xml:space="preserve"> </w:t>
      </w:r>
      <w:r w:rsidRPr="0098522D">
        <w:rPr>
          <w:rFonts w:ascii="GHEA Grapalat" w:hAnsi="GHEA Grapalat" w:cs="Sylfaen"/>
          <w:sz w:val="20"/>
          <w:lang w:val="hy-AM"/>
        </w:rPr>
        <w:t>հրավերով</w:t>
      </w:r>
      <w:r>
        <w:rPr>
          <w:rFonts w:ascii="GHEA Grapalat" w:hAnsi="GHEA Grapalat" w:cs="Sylfaen"/>
          <w:sz w:val="20"/>
          <w:lang w:val="af-ZA"/>
        </w:rPr>
        <w:t xml:space="preserve"> </w:t>
      </w:r>
      <w:r w:rsidRPr="0098522D">
        <w:rPr>
          <w:rFonts w:ascii="GHEA Grapalat" w:hAnsi="GHEA Grapalat" w:cs="Sylfaen"/>
          <w:sz w:val="20"/>
          <w:lang w:val="hy-AM"/>
        </w:rPr>
        <w:t>նախատեսված</w:t>
      </w:r>
      <w:r>
        <w:rPr>
          <w:rFonts w:ascii="GHEA Grapalat" w:hAnsi="GHEA Grapalat" w:cs="Sylfaen"/>
          <w:sz w:val="20"/>
          <w:lang w:val="af-ZA"/>
        </w:rPr>
        <w:t xml:space="preserve"> </w:t>
      </w:r>
      <w:r w:rsidRPr="0098522D">
        <w:rPr>
          <w:rFonts w:ascii="GHEA Grapalat" w:hAnsi="GHEA Grapalat" w:cs="Sylfaen"/>
          <w:sz w:val="20"/>
          <w:lang w:val="hy-AM"/>
        </w:rPr>
        <w:t>տեխնիկական</w:t>
      </w:r>
      <w:r>
        <w:rPr>
          <w:rFonts w:ascii="GHEA Grapalat" w:hAnsi="GHEA Grapalat" w:cs="Sylfaen"/>
          <w:sz w:val="20"/>
          <w:lang w:val="af-ZA"/>
        </w:rPr>
        <w:t xml:space="preserve"> </w:t>
      </w:r>
      <w:r w:rsidRPr="0098522D">
        <w:rPr>
          <w:rFonts w:ascii="GHEA Grapalat" w:hAnsi="GHEA Grapalat" w:cs="Sylfaen"/>
          <w:sz w:val="20"/>
          <w:lang w:val="hy-AM"/>
        </w:rPr>
        <w:t>բնութագրերին</w:t>
      </w:r>
      <w:r>
        <w:rPr>
          <w:rFonts w:ascii="GHEA Grapalat" w:hAnsi="GHEA Grapalat" w:cs="Sylfaen"/>
          <w:sz w:val="20"/>
          <w:lang w:val="af-ZA"/>
        </w:rPr>
        <w:t xml:space="preserve"> </w:t>
      </w:r>
      <w:r w:rsidRPr="0098522D">
        <w:rPr>
          <w:rFonts w:ascii="GHEA Grapalat" w:hAnsi="GHEA Grapalat" w:cs="Sylfaen"/>
          <w:sz w:val="20"/>
          <w:lang w:val="hy-AM"/>
        </w:rPr>
        <w:t>համապա</w:t>
      </w:r>
      <w:r>
        <w:rPr>
          <w:rFonts w:ascii="GHEA Grapalat" w:hAnsi="GHEA Grapalat" w:cs="Sylfaen"/>
          <w:sz w:val="20"/>
          <w:lang w:val="af-ZA"/>
        </w:rPr>
        <w:softHyphen/>
      </w:r>
      <w:r w:rsidRPr="0098522D">
        <w:rPr>
          <w:rFonts w:ascii="GHEA Grapalat" w:hAnsi="GHEA Grapalat" w:cs="Sylfaen"/>
          <w:sz w:val="20"/>
          <w:lang w:val="hy-AM"/>
        </w:rPr>
        <w:t>տասխանության</w:t>
      </w:r>
      <w:r>
        <w:rPr>
          <w:rFonts w:ascii="GHEA Grapalat" w:hAnsi="GHEA Grapalat" w:cs="Sylfaen"/>
          <w:sz w:val="20"/>
          <w:lang w:val="af-ZA"/>
        </w:rPr>
        <w:t xml:space="preserve"> </w:t>
      </w:r>
      <w:r w:rsidRPr="0098522D">
        <w:rPr>
          <w:rFonts w:ascii="GHEA Grapalat" w:hAnsi="GHEA Grapalat" w:cs="Sylfaen"/>
          <w:sz w:val="20"/>
          <w:lang w:val="hy-AM"/>
        </w:rPr>
        <w:t>վերաբերյալ</w:t>
      </w:r>
      <w:r>
        <w:rPr>
          <w:rFonts w:ascii="GHEA Grapalat" w:hAnsi="GHEA Grapalat" w:cs="Sylfaen"/>
          <w:sz w:val="20"/>
          <w:lang w:val="af-ZA"/>
        </w:rPr>
        <w:t xml:space="preserve">, </w:t>
      </w:r>
      <w:r w:rsidRPr="0098522D">
        <w:rPr>
          <w:rFonts w:ascii="GHEA Grapalat" w:hAnsi="GHEA Grapalat" w:cs="Sylfaen"/>
          <w:sz w:val="20"/>
          <w:lang w:val="hy-AM"/>
        </w:rPr>
        <w:t>պայմանով</w:t>
      </w:r>
      <w:r>
        <w:rPr>
          <w:rFonts w:ascii="GHEA Grapalat" w:hAnsi="GHEA Grapalat" w:cs="Sylfaen"/>
          <w:sz w:val="20"/>
          <w:lang w:val="af-ZA"/>
        </w:rPr>
        <w:t xml:space="preserve">, </w:t>
      </w:r>
      <w:r w:rsidRPr="0098522D">
        <w:rPr>
          <w:rFonts w:ascii="GHEA Grapalat" w:hAnsi="GHEA Grapalat" w:cs="Sylfaen"/>
          <w:sz w:val="20"/>
          <w:lang w:val="hy-AM"/>
        </w:rPr>
        <w:t>որ</w:t>
      </w:r>
      <w:r>
        <w:rPr>
          <w:rFonts w:ascii="GHEA Grapalat" w:hAnsi="GHEA Grapalat" w:cs="Sylfaen"/>
          <w:sz w:val="20"/>
          <w:lang w:val="af-ZA"/>
        </w:rPr>
        <w:t xml:space="preserve"> 1-</w:t>
      </w:r>
      <w:r w:rsidRPr="0098522D">
        <w:rPr>
          <w:rFonts w:ascii="GHEA Grapalat" w:hAnsi="GHEA Grapalat" w:cs="Sylfaen"/>
          <w:sz w:val="20"/>
          <w:lang w:val="hy-AM"/>
        </w:rPr>
        <w:t>ին</w:t>
      </w:r>
      <w:r>
        <w:rPr>
          <w:rFonts w:ascii="GHEA Grapalat" w:hAnsi="GHEA Grapalat" w:cs="Sylfaen"/>
          <w:sz w:val="20"/>
          <w:lang w:val="af-ZA"/>
        </w:rPr>
        <w:t xml:space="preserve"> </w:t>
      </w:r>
      <w:r w:rsidRPr="0098522D">
        <w:rPr>
          <w:rFonts w:ascii="GHEA Grapalat" w:hAnsi="GHEA Grapalat" w:cs="Sylfaen"/>
          <w:sz w:val="20"/>
          <w:lang w:val="hy-AM"/>
        </w:rPr>
        <w:t>տեղը</w:t>
      </w:r>
      <w:r>
        <w:rPr>
          <w:rFonts w:ascii="GHEA Grapalat" w:hAnsi="GHEA Grapalat" w:cs="Sylfaen"/>
          <w:sz w:val="20"/>
          <w:lang w:val="af-ZA"/>
        </w:rPr>
        <w:t xml:space="preserve"> </w:t>
      </w:r>
      <w:r w:rsidRPr="0098522D">
        <w:rPr>
          <w:rFonts w:ascii="GHEA Grapalat" w:hAnsi="GHEA Grapalat" w:cs="Sylfaen"/>
          <w:sz w:val="20"/>
          <w:lang w:val="hy-AM"/>
        </w:rPr>
        <w:t>զբաղեցրած</w:t>
      </w:r>
      <w:r>
        <w:rPr>
          <w:rFonts w:ascii="GHEA Grapalat" w:hAnsi="GHEA Grapalat" w:cs="Sylfaen"/>
          <w:sz w:val="20"/>
          <w:lang w:val="af-ZA"/>
        </w:rPr>
        <w:t xml:space="preserve"> </w:t>
      </w:r>
      <w:r w:rsidRPr="0098522D">
        <w:rPr>
          <w:rFonts w:ascii="GHEA Grapalat" w:hAnsi="GHEA Grapalat" w:cs="Sylfaen"/>
          <w:sz w:val="20"/>
          <w:lang w:val="hy-AM"/>
        </w:rPr>
        <w:t>մասնակից</w:t>
      </w:r>
      <w:r>
        <w:rPr>
          <w:rFonts w:ascii="GHEA Grapalat" w:hAnsi="GHEA Grapalat" w:cs="Sylfaen"/>
          <w:sz w:val="20"/>
          <w:lang w:val="af-ZA"/>
        </w:rPr>
        <w:t xml:space="preserve"> </w:t>
      </w:r>
      <w:r w:rsidRPr="0098522D">
        <w:rPr>
          <w:rFonts w:ascii="GHEA Grapalat" w:hAnsi="GHEA Grapalat" w:cs="Sylfaen"/>
          <w:sz w:val="20"/>
          <w:lang w:val="hy-AM"/>
        </w:rPr>
        <w:t>ճանաչվելու</w:t>
      </w:r>
      <w:r>
        <w:rPr>
          <w:rFonts w:ascii="GHEA Grapalat" w:hAnsi="GHEA Grapalat" w:cs="Sylfaen"/>
          <w:sz w:val="20"/>
          <w:lang w:val="af-ZA"/>
        </w:rPr>
        <w:t xml:space="preserve"> </w:t>
      </w:r>
      <w:r w:rsidRPr="0098522D">
        <w:rPr>
          <w:rFonts w:ascii="GHEA Grapalat" w:hAnsi="GHEA Grapalat" w:cs="Sylfaen"/>
          <w:sz w:val="20"/>
          <w:lang w:val="hy-AM"/>
        </w:rPr>
        <w:t>դեպքում</w:t>
      </w:r>
      <w:r>
        <w:rPr>
          <w:rFonts w:ascii="GHEA Grapalat" w:hAnsi="GHEA Grapalat" w:cs="Sylfaen"/>
          <w:sz w:val="20"/>
          <w:lang w:val="af-ZA"/>
        </w:rPr>
        <w:t xml:space="preserve"> </w:t>
      </w:r>
      <w:r w:rsidRPr="0098522D">
        <w:rPr>
          <w:rFonts w:ascii="GHEA Grapalat" w:hAnsi="GHEA Grapalat" w:cs="Sylfaen"/>
          <w:sz w:val="20"/>
          <w:lang w:val="hy-AM"/>
        </w:rPr>
        <w:t>ներկայացվում</w:t>
      </w:r>
      <w:r>
        <w:rPr>
          <w:rFonts w:ascii="GHEA Grapalat" w:hAnsi="GHEA Grapalat" w:cs="Sylfaen"/>
          <w:sz w:val="20"/>
          <w:lang w:val="af-ZA"/>
        </w:rPr>
        <w:t xml:space="preserve"> </w:t>
      </w:r>
      <w:r w:rsidRPr="0098522D">
        <w:rPr>
          <w:rFonts w:ascii="GHEA Grapalat" w:hAnsi="GHEA Grapalat" w:cs="Sylfaen"/>
          <w:sz w:val="20"/>
          <w:lang w:val="hy-AM"/>
        </w:rPr>
        <w:t>է</w:t>
      </w:r>
      <w:r>
        <w:rPr>
          <w:rFonts w:ascii="GHEA Grapalat" w:hAnsi="GHEA Grapalat" w:cs="Sylfaen"/>
          <w:sz w:val="20"/>
          <w:lang w:val="af-ZA"/>
        </w:rPr>
        <w:t xml:space="preserve"> </w:t>
      </w:r>
      <w:r w:rsidRPr="0098522D">
        <w:rPr>
          <w:rFonts w:ascii="GHEA Grapalat" w:hAnsi="GHEA Grapalat" w:cs="Sylfaen"/>
          <w:sz w:val="20"/>
          <w:lang w:val="hy-AM"/>
        </w:rPr>
        <w:t>նաև</w:t>
      </w:r>
      <w:r>
        <w:rPr>
          <w:rFonts w:ascii="GHEA Grapalat" w:hAnsi="GHEA Grapalat" w:cs="Sylfaen"/>
          <w:sz w:val="20"/>
          <w:lang w:val="af-ZA"/>
        </w:rPr>
        <w:t xml:space="preserve"> </w:t>
      </w:r>
      <w:r w:rsidRPr="0098522D">
        <w:rPr>
          <w:rFonts w:ascii="GHEA Grapalat" w:hAnsi="GHEA Grapalat" w:cs="Sylfaen"/>
          <w:sz w:val="20"/>
          <w:lang w:val="hy-AM"/>
        </w:rPr>
        <w:t>առաջարկվող</w:t>
      </w:r>
      <w:r>
        <w:rPr>
          <w:rFonts w:ascii="GHEA Grapalat" w:hAnsi="GHEA Grapalat" w:cs="Sylfaen"/>
          <w:sz w:val="20"/>
          <w:lang w:val="af-ZA"/>
        </w:rPr>
        <w:t xml:space="preserve"> </w:t>
      </w:r>
      <w:r w:rsidRPr="0098522D">
        <w:rPr>
          <w:rFonts w:ascii="GHEA Grapalat" w:hAnsi="GHEA Grapalat" w:cs="Sylfaen"/>
          <w:sz w:val="20"/>
          <w:lang w:val="hy-AM"/>
        </w:rPr>
        <w:t>ապրանքի</w:t>
      </w:r>
      <w:r>
        <w:rPr>
          <w:rFonts w:ascii="GHEA Grapalat" w:hAnsi="GHEA Grapalat" w:cs="Sylfaen"/>
          <w:sz w:val="20"/>
          <w:lang w:val="af-ZA"/>
        </w:rPr>
        <w:t xml:space="preserve"> </w:t>
      </w:r>
      <w:r w:rsidRPr="0098522D">
        <w:rPr>
          <w:rFonts w:ascii="GHEA Grapalat" w:hAnsi="GHEA Grapalat" w:cs="Sylfaen"/>
          <w:sz w:val="20"/>
          <w:lang w:val="hy-AM"/>
        </w:rPr>
        <w:t>անվանումը</w:t>
      </w:r>
      <w:r>
        <w:rPr>
          <w:rFonts w:ascii="GHEA Grapalat" w:hAnsi="GHEA Grapalat" w:cs="Sylfaen"/>
          <w:sz w:val="20"/>
          <w:lang w:val="af-ZA"/>
        </w:rPr>
        <w:t xml:space="preserve"> </w:t>
      </w:r>
      <w:r w:rsidRPr="0098522D">
        <w:rPr>
          <w:rFonts w:ascii="GHEA Grapalat" w:hAnsi="GHEA Grapalat" w:cs="Sylfaen"/>
          <w:sz w:val="20"/>
          <w:lang w:val="hy-AM"/>
        </w:rPr>
        <w:t>և</w:t>
      </w:r>
      <w:r>
        <w:rPr>
          <w:rFonts w:ascii="GHEA Grapalat" w:hAnsi="GHEA Grapalat" w:cs="Sylfaen"/>
          <w:sz w:val="20"/>
          <w:lang w:val="af-ZA"/>
        </w:rPr>
        <w:t xml:space="preserve"> </w:t>
      </w:r>
      <w:r w:rsidRPr="0098522D">
        <w:rPr>
          <w:rFonts w:ascii="GHEA Grapalat" w:hAnsi="GHEA Grapalat" w:cs="Sylfaen"/>
          <w:sz w:val="20"/>
          <w:lang w:val="hy-AM"/>
        </w:rPr>
        <w:t>տեխնիկական</w:t>
      </w:r>
      <w:r>
        <w:rPr>
          <w:rFonts w:ascii="GHEA Grapalat" w:hAnsi="GHEA Grapalat" w:cs="Sylfaen"/>
          <w:sz w:val="20"/>
          <w:lang w:val="af-ZA"/>
        </w:rPr>
        <w:t xml:space="preserve"> </w:t>
      </w:r>
      <w:r w:rsidRPr="0098522D">
        <w:rPr>
          <w:rFonts w:ascii="GHEA Grapalat" w:hAnsi="GHEA Grapalat" w:cs="Sylfaen"/>
          <w:sz w:val="20"/>
          <w:lang w:val="hy-AM"/>
        </w:rPr>
        <w:t>բնութագրերը</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4.1):</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2.2.8 </w:t>
      </w:r>
      <w:r>
        <w:rPr>
          <w:rFonts w:ascii="GHEA Grapalat" w:hAnsi="GHEA Grapalat" w:cs="Sylfaen"/>
          <w:sz w:val="20"/>
        </w:rPr>
        <w:t>Եվրասիական</w:t>
      </w:r>
      <w:r>
        <w:rPr>
          <w:rFonts w:ascii="GHEA Grapalat" w:hAnsi="GHEA Grapalat" w:cs="Sylfaen"/>
          <w:sz w:val="20"/>
          <w:lang w:val="af-ZA"/>
        </w:rPr>
        <w:t xml:space="preserve"> </w:t>
      </w:r>
      <w:r>
        <w:rPr>
          <w:rFonts w:ascii="GHEA Grapalat" w:hAnsi="GHEA Grapalat" w:cs="Sylfaen"/>
          <w:sz w:val="20"/>
        </w:rPr>
        <w:t>տնտեսական</w:t>
      </w:r>
      <w:r>
        <w:rPr>
          <w:rFonts w:ascii="GHEA Grapalat" w:hAnsi="GHEA Grapalat" w:cs="Sylfaen"/>
          <w:sz w:val="20"/>
          <w:lang w:val="af-ZA"/>
        </w:rPr>
        <w:t xml:space="preserve"> </w:t>
      </w:r>
      <w:r>
        <w:rPr>
          <w:rFonts w:ascii="GHEA Grapalat" w:hAnsi="GHEA Grapalat" w:cs="Sylfaen"/>
          <w:sz w:val="20"/>
        </w:rPr>
        <w:t>միության</w:t>
      </w:r>
      <w:r>
        <w:rPr>
          <w:rFonts w:ascii="GHEA Grapalat" w:hAnsi="GHEA Grapalat" w:cs="Sylfaen"/>
          <w:sz w:val="20"/>
          <w:lang w:val="af-ZA"/>
        </w:rPr>
        <w:t xml:space="preserve"> </w:t>
      </w:r>
      <w:r>
        <w:rPr>
          <w:rFonts w:ascii="GHEA Grapalat" w:hAnsi="GHEA Grapalat" w:cs="Sylfaen"/>
          <w:sz w:val="20"/>
        </w:rPr>
        <w:t>անդամ</w:t>
      </w:r>
      <w:r>
        <w:rPr>
          <w:rFonts w:ascii="GHEA Grapalat" w:hAnsi="GHEA Grapalat" w:cs="Sylfaen"/>
          <w:sz w:val="20"/>
          <w:lang w:val="af-ZA"/>
        </w:rPr>
        <w:t xml:space="preserve"> </w:t>
      </w:r>
      <w:r>
        <w:rPr>
          <w:rFonts w:ascii="GHEA Grapalat" w:hAnsi="GHEA Grapalat" w:cs="Sylfaen"/>
          <w:sz w:val="20"/>
        </w:rPr>
        <w:t>երկրների</w:t>
      </w:r>
      <w:r>
        <w:rPr>
          <w:rFonts w:ascii="GHEA Grapalat" w:hAnsi="GHEA Grapalat" w:cs="Sylfaen"/>
          <w:sz w:val="20"/>
          <w:lang w:val="af-ZA"/>
        </w:rPr>
        <w:t xml:space="preserve"> </w:t>
      </w:r>
      <w:r>
        <w:rPr>
          <w:rFonts w:ascii="GHEA Grapalat" w:hAnsi="GHEA Grapalat" w:cs="Sylfaen"/>
          <w:sz w:val="20"/>
        </w:rPr>
        <w:t>արտադրության</w:t>
      </w:r>
      <w:r>
        <w:rPr>
          <w:rFonts w:ascii="GHEA Grapalat" w:hAnsi="GHEA Grapalat" w:cs="Sylfaen"/>
          <w:sz w:val="20"/>
          <w:lang w:val="af-ZA"/>
        </w:rPr>
        <w:t xml:space="preserve"> </w:t>
      </w:r>
      <w:r>
        <w:rPr>
          <w:rFonts w:ascii="GHEA Grapalat" w:hAnsi="GHEA Grapalat" w:cs="Sylfaen"/>
          <w:sz w:val="20"/>
        </w:rPr>
        <w:t>ապրանք</w:t>
      </w:r>
      <w:r>
        <w:rPr>
          <w:rFonts w:ascii="GHEA Grapalat" w:hAnsi="GHEA Grapalat" w:cs="Sylfaen"/>
          <w:sz w:val="20"/>
          <w:lang w:val="af-ZA"/>
        </w:rPr>
        <w:t>,</w:t>
      </w:r>
    </w:p>
    <w:p w:rsidR="0098522D" w:rsidRDefault="0098522D" w:rsidP="0098522D">
      <w:pPr>
        <w:jc w:val="both"/>
        <w:rPr>
          <w:rFonts w:ascii="GHEA Grapalat" w:hAnsi="GHEA Grapalat" w:cs="Sylfaen"/>
          <w:sz w:val="20"/>
          <w:lang w:val="af-ZA"/>
        </w:rPr>
      </w:pPr>
      <w:r>
        <w:rPr>
          <w:rFonts w:ascii="GHEA Grapalat" w:hAnsi="GHEA Grapalat" w:cs="Sylfaen"/>
          <w:sz w:val="20"/>
          <w:lang w:val="af-ZA"/>
        </w:rPr>
        <w:t xml:space="preserve"> </w:t>
      </w:r>
      <w:proofErr w:type="gramStart"/>
      <w:r>
        <w:rPr>
          <w:rFonts w:ascii="GHEA Grapalat" w:hAnsi="GHEA Grapalat" w:cs="Sylfaen"/>
          <w:sz w:val="20"/>
        </w:rPr>
        <w:t>մատակարարելու</w:t>
      </w:r>
      <w:proofErr w:type="gramEnd"/>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հայտարարություն</w:t>
      </w:r>
      <w:r>
        <w:rPr>
          <w:rFonts w:ascii="GHEA Grapalat" w:hAnsi="GHEA Grapalat" w:cs="Sylfaen"/>
          <w:sz w:val="20"/>
          <w:lang w:val="af-ZA"/>
        </w:rPr>
        <w:t xml:space="preserve"> </w:t>
      </w:r>
      <w:r>
        <w:rPr>
          <w:rFonts w:ascii="GHEA Grapalat" w:hAnsi="GHEA Grapalat" w:cs="Sylfaen"/>
          <w:sz w:val="20"/>
        </w:rPr>
        <w:t>դրա</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4.2)</w:t>
      </w:r>
      <w:r>
        <w:rPr>
          <w:rStyle w:val="FootnoteReference"/>
          <w:rFonts w:ascii="GHEA Grapalat" w:hAnsi="GHEA Grapalat" w:cs="Sylfaen"/>
          <w:sz w:val="20"/>
          <w:lang w:val="af-ZA"/>
        </w:rPr>
        <w:footnoteReference w:id="17"/>
      </w:r>
      <w:r>
        <w:rPr>
          <w:rFonts w:ascii="GHEA Grapalat" w:hAnsi="GHEA Grapalat" w:cs="Sylfaen"/>
          <w:sz w:val="20"/>
          <w:lang w:val="af-ZA"/>
        </w:rPr>
        <w:t>:</w:t>
      </w:r>
    </w:p>
    <w:p w:rsidR="0098522D" w:rsidRDefault="0098522D" w:rsidP="0098522D">
      <w:pPr>
        <w:pStyle w:val="norm"/>
        <w:spacing w:line="276" w:lineRule="auto"/>
        <w:ind w:firstLine="0"/>
        <w:rPr>
          <w:rFonts w:ascii="GHEA Grapalat" w:hAnsi="GHEA Grapalat" w:cs="Sylfaen"/>
          <w:sz w:val="20"/>
          <w:szCs w:val="24"/>
          <w:lang w:val="af-ZA" w:eastAsia="en-US"/>
        </w:rPr>
      </w:pPr>
      <w:r>
        <w:rPr>
          <w:rFonts w:ascii="GHEA Grapalat" w:hAnsi="GHEA Grapalat" w:cs="Sylfaen"/>
          <w:sz w:val="20"/>
          <w:lang w:val="af-ZA"/>
        </w:rPr>
        <w:t xml:space="preserve">       2.2.10</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rsidR="0098522D" w:rsidRDefault="0098522D" w:rsidP="0098522D">
      <w:pPr>
        <w:pStyle w:val="norm"/>
        <w:spacing w:line="276"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2.2.11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18"/>
      </w:r>
      <w:r>
        <w:rPr>
          <w:rFonts w:ascii="GHEA Grapalat" w:hAnsi="GHEA Grapalat" w:cs="Sylfaen"/>
          <w:sz w:val="20"/>
          <w:szCs w:val="24"/>
          <w:lang w:val="af-ZA" w:eastAsia="en-US"/>
        </w:rPr>
        <w:t>:</w:t>
      </w:r>
    </w:p>
    <w:p w:rsidR="0098522D" w:rsidRDefault="0098522D" w:rsidP="0098522D">
      <w:pPr>
        <w:jc w:val="both"/>
        <w:rPr>
          <w:rFonts w:ascii="GHEA Grapalat" w:hAnsi="GHEA Grapalat" w:cs="Sylfaen"/>
          <w:sz w:val="20"/>
          <w:lang w:val="af-ZA"/>
        </w:rPr>
      </w:pPr>
    </w:p>
    <w:p w:rsidR="0098522D" w:rsidRDefault="0098522D" w:rsidP="0098522D">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3) «Ֆինանսական չափորոշիչ»</w:t>
      </w:r>
      <w:r>
        <w:rPr>
          <w:rFonts w:ascii="GHEA Grapalat" w:hAnsi="GHEA Grapalat" w:cs="Sylfaen"/>
          <w:sz w:val="20"/>
          <w:lang w:val="es-ES"/>
        </w:rPr>
        <w:t>.</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2.2.12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ինքնարժեք</w:t>
      </w:r>
      <w:r>
        <w:rPr>
          <w:rFonts w:ascii="GHEA Grapalat" w:hAnsi="GHEA Grapalat" w:cs="Sylfaen"/>
          <w:sz w:val="20"/>
          <w:lang w:val="af-ZA"/>
        </w:rPr>
        <w:t xml:space="preserve">, </w:t>
      </w:r>
      <w:r>
        <w:rPr>
          <w:rFonts w:ascii="GHEA Grapalat" w:hAnsi="GHEA Grapalat" w:cs="Sylfaen"/>
          <w:sz w:val="20"/>
          <w:lang w:val="hy-AM"/>
        </w:rPr>
        <w:t>շահույթ</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lang w:val="ru-RU"/>
        </w:rPr>
        <w:t>Ինքնարժեքի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r>
        <w:rPr>
          <w:rFonts w:ascii="GHEA Grapalat" w:hAnsi="GHEA Grapalat" w:cs="Sylfaen"/>
          <w:sz w:val="20"/>
          <w:lang w:val="ru-RU"/>
        </w:rPr>
        <w:t>Հավելված</w:t>
      </w:r>
      <w:r>
        <w:rPr>
          <w:rFonts w:ascii="GHEA Grapalat" w:hAnsi="GHEA Grapalat" w:cs="Sylfaen"/>
          <w:sz w:val="20"/>
          <w:lang w:val="af-ZA"/>
        </w:rPr>
        <w:t xml:space="preserve"> N 4),</w:t>
      </w:r>
    </w:p>
    <w:p w:rsidR="0098522D" w:rsidRDefault="0098522D" w:rsidP="0098522D">
      <w:pPr>
        <w:ind w:firstLine="567"/>
        <w:jc w:val="both"/>
        <w:rPr>
          <w:rFonts w:ascii="GHEA Grapalat" w:hAnsi="GHEA Grapalat"/>
          <w:b/>
          <w:sz w:val="20"/>
          <w:lang w:val="af-ZA"/>
        </w:rPr>
      </w:pPr>
    </w:p>
    <w:p w:rsidR="0098522D" w:rsidRDefault="0098522D" w:rsidP="0098522D">
      <w:pPr>
        <w:ind w:firstLine="567"/>
        <w:jc w:val="both"/>
        <w:rPr>
          <w:rFonts w:ascii="GHEA Grapalat" w:hAnsi="GHEA Grapalat"/>
          <w:b/>
          <w:sz w:val="20"/>
          <w:lang w:val="af-ZA"/>
        </w:rPr>
      </w:pPr>
    </w:p>
    <w:p w:rsidR="0098522D" w:rsidRDefault="0098522D" w:rsidP="0098522D">
      <w:pPr>
        <w:ind w:firstLine="720"/>
        <w:jc w:val="center"/>
        <w:rPr>
          <w:rFonts w:ascii="GHEA Grapalat" w:hAnsi="GHEA Grapalat" w:cs="Sylfaen"/>
          <w:b/>
          <w:sz w:val="20"/>
          <w:lang w:val="es-ES"/>
        </w:rPr>
      </w:pPr>
      <w:r>
        <w:rPr>
          <w:rFonts w:ascii="GHEA Grapalat" w:hAnsi="GHEA Grapalat"/>
          <w:b/>
          <w:sz w:val="20"/>
          <w:lang w:val="es-ES"/>
        </w:rPr>
        <w:t xml:space="preserve">3. ԱՌԱՋԻՆ ՏԵՂԸ ԶԲԱՂԵՑՐԱԾ </w:t>
      </w:r>
      <w:r>
        <w:rPr>
          <w:rFonts w:ascii="GHEA Grapalat" w:hAnsi="GHEA Grapalat" w:cs="Arial"/>
          <w:b/>
          <w:sz w:val="20"/>
          <w:lang w:val="es-ES"/>
        </w:rPr>
        <w:t xml:space="preserve">ՄԱՍՆԱԿՑԻ ԿՈՂՄԻՑ ՆԵՐԿԱՅԱՑՎՈՂ </w:t>
      </w:r>
      <w:r>
        <w:rPr>
          <w:rFonts w:ascii="GHEA Grapalat" w:hAnsi="GHEA Grapalat" w:cs="Sylfaen"/>
          <w:b/>
          <w:sz w:val="20"/>
          <w:lang w:val="es-ES"/>
        </w:rPr>
        <w:t>ՓԱՍՏԱԹՂԹԵՐԸ</w:t>
      </w:r>
    </w:p>
    <w:p w:rsidR="0098522D" w:rsidRDefault="0098522D" w:rsidP="0098522D">
      <w:pPr>
        <w:ind w:firstLine="720"/>
        <w:jc w:val="center"/>
        <w:rPr>
          <w:rFonts w:ascii="GHEA Grapalat" w:hAnsi="GHEA Grapalat" w:cs="Arial"/>
          <w:b/>
          <w:sz w:val="20"/>
          <w:lang w:val="es-ES"/>
        </w:rPr>
      </w:pPr>
    </w:p>
    <w:p w:rsidR="0098522D" w:rsidRDefault="0098522D" w:rsidP="0098522D">
      <w:pPr>
        <w:ind w:firstLine="567"/>
        <w:jc w:val="both"/>
        <w:rPr>
          <w:rFonts w:ascii="GHEA Grapalat" w:hAnsi="GHEA Grapalat" w:cs="Sylfaen"/>
          <w:sz w:val="20"/>
          <w:lang w:val="es-ES"/>
        </w:rPr>
      </w:pPr>
      <w:r>
        <w:rPr>
          <w:rFonts w:ascii="GHEA Grapalat" w:hAnsi="GHEA Grapalat" w:cs="Sylfaen"/>
          <w:sz w:val="20"/>
          <w:lang w:val="es-ES"/>
        </w:rPr>
        <w:t xml:space="preserve">3.1 </w:t>
      </w:r>
      <w:r>
        <w:rPr>
          <w:rFonts w:ascii="GHEA Grapalat" w:hAnsi="GHEA Grapalat" w:cs="Sylfaen"/>
          <w:sz w:val="20"/>
        </w:rPr>
        <w:t>Ս</w:t>
      </w:r>
      <w:r>
        <w:rPr>
          <w:rFonts w:ascii="GHEA Grapalat" w:hAnsi="GHEA Grapalat" w:cs="Sylfaen"/>
          <w:sz w:val="20"/>
          <w:lang w:val="ru-RU"/>
        </w:rPr>
        <w:t>ույն</w:t>
      </w:r>
      <w:r>
        <w:rPr>
          <w:rFonts w:ascii="GHEA Grapalat" w:hAnsi="GHEA Grapalat" w:cs="Sylfaen"/>
          <w:sz w:val="20"/>
          <w:lang w:val="es-ES"/>
        </w:rPr>
        <w:t xml:space="preserve">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xml:space="preserve"> </w:t>
      </w:r>
      <w:r>
        <w:rPr>
          <w:rFonts w:ascii="GHEA Grapalat" w:hAnsi="GHEA Grapalat" w:cs="Sylfaen"/>
          <w:sz w:val="20"/>
          <w:lang w:val="ru-RU"/>
        </w:rPr>
        <w:t>որակավորման</w:t>
      </w:r>
      <w:r>
        <w:rPr>
          <w:rFonts w:ascii="GHEA Grapalat" w:hAnsi="GHEA Grapalat" w:cs="Sylfaen"/>
          <w:sz w:val="20"/>
          <w:lang w:val="es-ES"/>
        </w:rPr>
        <w:t xml:space="preserve"> </w:t>
      </w:r>
      <w:r>
        <w:rPr>
          <w:rFonts w:ascii="GHEA Grapalat" w:hAnsi="GHEA Grapalat" w:cs="Sylfaen"/>
          <w:sz w:val="20"/>
          <w:lang w:val="ru-RU"/>
        </w:rPr>
        <w:t>չափանիշները</w:t>
      </w:r>
      <w:r>
        <w:rPr>
          <w:rFonts w:ascii="GHEA Grapalat" w:hAnsi="GHEA Grapalat" w:cs="Sylfaen"/>
          <w:sz w:val="20"/>
          <w:lang w:val="es-ES"/>
        </w:rPr>
        <w:t xml:space="preserve"> </w:t>
      </w:r>
      <w:r>
        <w:rPr>
          <w:rFonts w:ascii="GHEA Grapalat" w:hAnsi="GHEA Grapalat" w:cs="Sylfaen"/>
          <w:sz w:val="20"/>
          <w:lang w:val="ru-RU"/>
        </w:rPr>
        <w:t>հավաստելու</w:t>
      </w:r>
      <w:r>
        <w:rPr>
          <w:rFonts w:ascii="GHEA Grapalat" w:hAnsi="GHEA Grapalat" w:cs="Sylfaen"/>
          <w:sz w:val="20"/>
          <w:lang w:val="es-ES"/>
        </w:rPr>
        <w:t xml:space="preserve"> և սույն հրավերի 4.3 կետով նախատեսված տեղեկատվությունը տրամադրելու </w:t>
      </w:r>
      <w:r>
        <w:rPr>
          <w:rFonts w:ascii="GHEA Grapalat" w:hAnsi="GHEA Grapalat" w:cs="Sylfaen"/>
          <w:sz w:val="20"/>
          <w:lang w:val="ru-RU"/>
        </w:rPr>
        <w:t>համար</w:t>
      </w:r>
      <w:r>
        <w:rPr>
          <w:rFonts w:ascii="GHEA Grapalat" w:hAnsi="GHEA Grapalat" w:cs="Sylfaen"/>
          <w:sz w:val="20"/>
          <w:lang w:val="es-ES"/>
        </w:rPr>
        <w:t xml:space="preserve"> </w:t>
      </w:r>
      <w:r>
        <w:rPr>
          <w:rFonts w:ascii="GHEA Grapalat" w:hAnsi="GHEA Grapalat" w:cs="Sylfaen"/>
          <w:sz w:val="20"/>
          <w:lang w:val="ru-RU"/>
        </w:rPr>
        <w:t>առաջին</w:t>
      </w:r>
      <w:r>
        <w:rPr>
          <w:rFonts w:ascii="GHEA Grapalat" w:hAnsi="GHEA Grapalat" w:cs="Sylfaen"/>
          <w:sz w:val="20"/>
          <w:lang w:val="es-ES"/>
        </w:rPr>
        <w:t xml:space="preserve"> </w:t>
      </w:r>
      <w:r>
        <w:rPr>
          <w:rFonts w:ascii="GHEA Grapalat" w:hAnsi="GHEA Grapalat" w:cs="Sylfaen"/>
          <w:sz w:val="20"/>
          <w:lang w:val="ru-RU"/>
        </w:rPr>
        <w:t>տեղ</w:t>
      </w:r>
      <w:r>
        <w:rPr>
          <w:rFonts w:ascii="GHEA Grapalat" w:hAnsi="GHEA Grapalat" w:cs="Sylfaen"/>
          <w:sz w:val="20"/>
          <w:lang w:val="es-ES"/>
        </w:rPr>
        <w:t xml:space="preserve"> </w:t>
      </w:r>
      <w:r>
        <w:rPr>
          <w:rFonts w:ascii="GHEA Grapalat" w:hAnsi="GHEA Grapalat" w:cs="Sylfaen"/>
          <w:sz w:val="20"/>
          <w:lang w:val="ru-RU"/>
        </w:rPr>
        <w:t>զբաղեցրած</w:t>
      </w:r>
      <w:r>
        <w:rPr>
          <w:rFonts w:ascii="GHEA Grapalat" w:hAnsi="GHEA Grapalat" w:cs="Sylfaen"/>
          <w:sz w:val="20"/>
          <w:lang w:val="es-ES"/>
        </w:rPr>
        <w:t xml:space="preserve"> </w:t>
      </w:r>
      <w:r>
        <w:rPr>
          <w:rFonts w:ascii="GHEA Grapalat" w:hAnsi="GHEA Grapalat" w:cs="Sylfaen"/>
          <w:sz w:val="20"/>
          <w:lang w:val="ru-RU"/>
        </w:rPr>
        <w:t>Մասնակիցը</w:t>
      </w:r>
      <w:r>
        <w:rPr>
          <w:rFonts w:ascii="GHEA Grapalat" w:hAnsi="GHEA Grapalat" w:cs="Sylfaen"/>
          <w:sz w:val="20"/>
          <w:lang w:val="es-ES"/>
        </w:rPr>
        <w:t xml:space="preserve"> </w:t>
      </w:r>
      <w:r>
        <w:rPr>
          <w:rFonts w:ascii="GHEA Grapalat" w:hAnsi="GHEA Grapalat" w:cs="Times Armenian"/>
          <w:sz w:val="20"/>
          <w:lang w:val="es-ES"/>
        </w:rPr>
        <w:t xml:space="preserve">Պատվիրատուի էլեկտրոնային փոստին </w:t>
      </w:r>
      <w:r>
        <w:rPr>
          <w:rFonts w:ascii="GHEA Grapalat" w:hAnsi="GHEA Grapalat" w:cs="Times Armenian"/>
          <w:lang w:val="es-ES"/>
        </w:rPr>
        <w:t>«</w:t>
      </w:r>
      <w:r w:rsidR="0003295C">
        <w:rPr>
          <w:rFonts w:ascii="GHEA Grapalat" w:hAnsi="GHEA Grapalat" w:cs="Times Armenian"/>
          <w:lang w:val="es-ES"/>
        </w:rPr>
        <w:t>gor.muradyan@yerevan.am</w:t>
      </w:r>
      <w:r>
        <w:rPr>
          <w:rFonts w:ascii="GHEA Grapalat" w:hAnsi="GHEA Grapalat" w:cs="Times Armenian"/>
          <w:lang w:val="es-ES"/>
        </w:rPr>
        <w:t>»</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Times Armenian"/>
          <w:sz w:val="20"/>
          <w:lang w:val="es-ES"/>
        </w:rPr>
        <w:t>ուղարկում</w:t>
      </w:r>
      <w:r>
        <w:rPr>
          <w:rFonts w:ascii="GHEA Grapalat" w:hAnsi="GHEA Grapalat" w:cs="Sylfaen"/>
          <w:sz w:val="20"/>
          <w:lang w:val="es-ES"/>
        </w:rPr>
        <w:t xml:space="preserve"> </w:t>
      </w:r>
      <w:r>
        <w:rPr>
          <w:rFonts w:ascii="GHEA Grapalat" w:hAnsi="GHEA Grapalat" w:cs="Sylfaen"/>
          <w:sz w:val="20"/>
          <w:lang w:val="ru-RU"/>
        </w:rPr>
        <w:t>սույն</w:t>
      </w:r>
      <w:r>
        <w:rPr>
          <w:rFonts w:ascii="GHEA Grapalat" w:hAnsi="GHEA Grapalat" w:cs="Sylfaen"/>
          <w:sz w:val="20"/>
          <w:lang w:val="es-ES"/>
        </w:rPr>
        <w:t xml:space="preserve"> </w:t>
      </w:r>
      <w:r>
        <w:rPr>
          <w:rFonts w:ascii="GHEA Grapalat" w:hAnsi="GHEA Grapalat" w:cs="Sylfaen"/>
          <w:sz w:val="20"/>
          <w:lang w:val="ru-RU"/>
        </w:rPr>
        <w:t>հրավերի</w:t>
      </w:r>
      <w:r>
        <w:rPr>
          <w:rFonts w:ascii="GHEA Grapalat" w:hAnsi="GHEA Grapalat" w:cs="Sylfaen"/>
          <w:sz w:val="20"/>
          <w:lang w:val="es-ES"/>
        </w:rPr>
        <w:t xml:space="preserve"> 5-</w:t>
      </w:r>
      <w:r>
        <w:rPr>
          <w:rFonts w:ascii="GHEA Grapalat" w:hAnsi="GHEA Grapalat" w:cs="Sylfaen"/>
          <w:sz w:val="20"/>
          <w:lang w:val="ru-RU"/>
        </w:rPr>
        <w:t>րդ</w:t>
      </w:r>
      <w:r>
        <w:rPr>
          <w:rFonts w:ascii="GHEA Grapalat" w:hAnsi="GHEA Grapalat" w:cs="Sylfaen"/>
          <w:sz w:val="20"/>
          <w:lang w:val="es-ES"/>
        </w:rPr>
        <w:t xml:space="preserve"> </w:t>
      </w:r>
      <w:r>
        <w:rPr>
          <w:rFonts w:ascii="GHEA Grapalat" w:hAnsi="GHEA Grapalat" w:cs="Sylfaen"/>
          <w:sz w:val="20"/>
          <w:lang w:val="ru-RU"/>
        </w:rPr>
        <w:t>հավելվածով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xml:space="preserve"> </w:t>
      </w:r>
      <w:r>
        <w:rPr>
          <w:rFonts w:ascii="GHEA Grapalat" w:hAnsi="GHEA Grapalat" w:cs="Sylfaen"/>
          <w:sz w:val="20"/>
          <w:lang w:val="ru-RU"/>
        </w:rPr>
        <w:t>գրությունը</w:t>
      </w:r>
      <w:r>
        <w:rPr>
          <w:rFonts w:ascii="GHEA Grapalat" w:hAnsi="GHEA Grapalat" w:cs="Sylfaen"/>
          <w:sz w:val="20"/>
          <w:lang w:val="es-ES"/>
        </w:rPr>
        <w:t xml:space="preserve">, </w:t>
      </w:r>
      <w:r>
        <w:rPr>
          <w:rFonts w:ascii="GHEA Grapalat" w:hAnsi="GHEA Grapalat" w:cs="Sylfaen"/>
          <w:sz w:val="20"/>
          <w:lang w:val="ru-RU"/>
        </w:rPr>
        <w:t>որին</w:t>
      </w:r>
      <w:r>
        <w:rPr>
          <w:rFonts w:ascii="GHEA Grapalat" w:hAnsi="GHEA Grapalat" w:cs="Sylfaen"/>
          <w:sz w:val="20"/>
          <w:lang w:val="es-ES"/>
        </w:rPr>
        <w:t xml:space="preserve"> </w:t>
      </w:r>
      <w:r>
        <w:rPr>
          <w:rFonts w:ascii="GHEA Grapalat" w:hAnsi="GHEA Grapalat" w:cs="Sylfaen"/>
          <w:sz w:val="20"/>
          <w:lang w:val="ru-RU"/>
        </w:rPr>
        <w:t>կցվում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p>
    <w:p w:rsidR="0098522D" w:rsidRDefault="0098522D" w:rsidP="0098522D">
      <w:pPr>
        <w:ind w:firstLine="567"/>
        <w:jc w:val="both"/>
        <w:rPr>
          <w:rFonts w:ascii="GHEA Grapalat" w:hAnsi="GHEA Grapalat" w:cs="Sylfaen"/>
          <w:sz w:val="20"/>
          <w:lang w:val="es-ES"/>
        </w:rPr>
      </w:pPr>
      <w:r>
        <w:rPr>
          <w:rFonts w:ascii="GHEA Grapalat" w:hAnsi="GHEA Grapalat" w:cs="Sylfaen"/>
          <w:sz w:val="20"/>
          <w:lang w:val="es-ES"/>
        </w:rPr>
        <w:t xml:space="preserve">ա)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cs="Sylfaen"/>
          <w:sz w:val="20"/>
        </w:rPr>
        <w:t>անվանումը</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w:t>
      </w:r>
      <w:r>
        <w:rPr>
          <w:rFonts w:ascii="GHEA Grapalat" w:hAnsi="GHEA Grapalat" w:cs="Sylfaen"/>
          <w:sz w:val="20"/>
        </w:rPr>
        <w:t>տեխնիկական</w:t>
      </w:r>
      <w:r>
        <w:rPr>
          <w:rFonts w:ascii="GHEA Grapalat" w:hAnsi="GHEA Grapalat" w:cs="Sylfaen"/>
          <w:sz w:val="20"/>
          <w:lang w:val="es-ES"/>
        </w:rPr>
        <w:t xml:space="preserve"> </w:t>
      </w:r>
      <w:r>
        <w:rPr>
          <w:rFonts w:ascii="GHEA Grapalat" w:hAnsi="GHEA Grapalat" w:cs="Sylfaen"/>
          <w:sz w:val="20"/>
        </w:rPr>
        <w:t>բնութագրերը</w:t>
      </w:r>
      <w:r>
        <w:rPr>
          <w:rFonts w:ascii="GHEA Grapalat" w:hAnsi="GHEA Grapalat" w:cs="Sylfaen"/>
          <w:sz w:val="20"/>
          <w:lang w:val="es-ES"/>
        </w:rPr>
        <w:t>.</w:t>
      </w:r>
    </w:p>
    <w:p w:rsidR="0098522D" w:rsidRDefault="0098522D" w:rsidP="0098522D">
      <w:pPr>
        <w:ind w:firstLine="567"/>
        <w:jc w:val="both"/>
        <w:rPr>
          <w:rFonts w:ascii="GHEA Grapalat" w:hAnsi="GHEA Grapalat"/>
          <w:sz w:val="20"/>
          <w:szCs w:val="22"/>
          <w:lang w:val="es-ES"/>
        </w:rPr>
      </w:pPr>
      <w:r>
        <w:rPr>
          <w:rFonts w:ascii="GHEA Grapalat" w:hAnsi="GHEA Grapalat" w:cs="Sylfaen"/>
          <w:sz w:val="20"/>
          <w:lang w:val="es-ES"/>
        </w:rPr>
        <w:t xml:space="preserve">բ) </w:t>
      </w:r>
      <w:r>
        <w:rPr>
          <w:rFonts w:ascii="GHEA Grapalat" w:hAnsi="GHEA Grapalat"/>
          <w:sz w:val="20"/>
          <w:szCs w:val="22"/>
          <w:lang w:val="es-ES"/>
        </w:rPr>
        <w:t>նախկինում</w:t>
      </w:r>
      <w:r>
        <w:rPr>
          <w:rFonts w:ascii="GHEA Grapalat" w:hAnsi="GHEA Grapalat"/>
          <w:sz w:val="20"/>
          <w:szCs w:val="22"/>
          <w:lang w:val="af-ZA"/>
        </w:rPr>
        <w:t xml:space="preserve">` </w:t>
      </w:r>
      <w:r>
        <w:rPr>
          <w:rFonts w:ascii="GHEA Grapalat" w:hAnsi="GHEA Grapalat"/>
          <w:sz w:val="20"/>
          <w:szCs w:val="22"/>
          <w:lang w:val="es-ES"/>
        </w:rPr>
        <w:t>հայտը</w:t>
      </w:r>
      <w:r>
        <w:rPr>
          <w:rFonts w:ascii="GHEA Grapalat" w:hAnsi="GHEA Grapalat"/>
          <w:sz w:val="20"/>
          <w:szCs w:val="22"/>
          <w:lang w:val="af-ZA"/>
        </w:rPr>
        <w:t xml:space="preserve"> </w:t>
      </w:r>
      <w:r>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Pr>
          <w:rFonts w:ascii="GHEA Grapalat" w:hAnsi="GHEA Grapalat"/>
          <w:sz w:val="20"/>
          <w:szCs w:val="22"/>
          <w:lang w:val="es-ES"/>
        </w:rPr>
        <w:t>նախորդող</w:t>
      </w:r>
      <w:r>
        <w:rPr>
          <w:rFonts w:ascii="GHEA Grapalat" w:hAnsi="GHEA Grapalat"/>
          <w:sz w:val="20"/>
          <w:szCs w:val="22"/>
          <w:lang w:val="af-ZA"/>
        </w:rPr>
        <w:t xml:space="preserve"> </w:t>
      </w:r>
      <w:r>
        <w:rPr>
          <w:rFonts w:ascii="GHEA Grapalat" w:hAnsi="GHEA Grapalat"/>
          <w:sz w:val="20"/>
          <w:szCs w:val="22"/>
          <w:lang w:val="es-ES"/>
        </w:rPr>
        <w:t>երեք</w:t>
      </w:r>
      <w:r>
        <w:rPr>
          <w:rFonts w:ascii="GHEA Grapalat" w:hAnsi="GHEA Grapalat"/>
          <w:sz w:val="20"/>
          <w:szCs w:val="22"/>
          <w:lang w:val="af-ZA"/>
        </w:rPr>
        <w:t xml:space="preserve"> </w:t>
      </w:r>
      <w:r>
        <w:rPr>
          <w:rFonts w:ascii="GHEA Grapalat" w:hAnsi="GHEA Grapalat"/>
          <w:sz w:val="20"/>
          <w:szCs w:val="22"/>
          <w:lang w:val="es-ES"/>
        </w:rPr>
        <w:t>տարվա</w:t>
      </w:r>
      <w:r>
        <w:rPr>
          <w:rFonts w:ascii="GHEA Grapalat" w:hAnsi="GHEA Grapalat"/>
          <w:sz w:val="20"/>
          <w:szCs w:val="22"/>
          <w:lang w:val="af-ZA"/>
        </w:rPr>
        <w:t xml:space="preserve"> </w:t>
      </w:r>
      <w:r>
        <w:rPr>
          <w:rFonts w:ascii="GHEA Grapalat" w:hAnsi="GHEA Grapalat"/>
          <w:sz w:val="20"/>
          <w:szCs w:val="22"/>
          <w:lang w:val="es-ES"/>
        </w:rPr>
        <w:t>ընթացքում</w:t>
      </w:r>
      <w:r>
        <w:rPr>
          <w:rFonts w:ascii="GHEA Grapalat" w:hAnsi="GHEA Grapalat"/>
          <w:sz w:val="20"/>
          <w:szCs w:val="22"/>
          <w:lang w:val="af-ZA"/>
        </w:rPr>
        <w:t xml:space="preserve">, </w:t>
      </w:r>
      <w:r>
        <w:rPr>
          <w:rFonts w:ascii="GHEA Grapalat" w:hAnsi="GHEA Grapalat"/>
          <w:sz w:val="20"/>
          <w:szCs w:val="22"/>
          <w:lang w:val="es-ES"/>
        </w:rPr>
        <w:t>պատշաճ</w:t>
      </w:r>
      <w:r>
        <w:rPr>
          <w:rFonts w:ascii="GHEA Grapalat" w:hAnsi="GHEA Grapalat"/>
          <w:sz w:val="20"/>
          <w:szCs w:val="22"/>
          <w:lang w:val="af-ZA"/>
        </w:rPr>
        <w:t xml:space="preserve"> </w:t>
      </w:r>
      <w:r>
        <w:rPr>
          <w:rFonts w:ascii="GHEA Grapalat" w:hAnsi="GHEA Grapalat"/>
          <w:sz w:val="20"/>
          <w:szCs w:val="22"/>
          <w:lang w:val="es-ES"/>
        </w:rPr>
        <w:t>ձևով</w:t>
      </w:r>
      <w:r>
        <w:rPr>
          <w:rFonts w:ascii="GHEA Grapalat" w:hAnsi="GHEA Grapalat"/>
          <w:sz w:val="20"/>
          <w:szCs w:val="22"/>
          <w:lang w:val="af-ZA"/>
        </w:rPr>
        <w:t xml:space="preserve"> </w:t>
      </w:r>
      <w:r>
        <w:rPr>
          <w:rFonts w:ascii="GHEA Grapalat" w:hAnsi="GHEA Grapalat"/>
          <w:sz w:val="20"/>
          <w:szCs w:val="22"/>
          <w:lang w:val="es-ES"/>
        </w:rPr>
        <w:t>իրականացրած</w:t>
      </w:r>
      <w:r>
        <w:rPr>
          <w:rFonts w:ascii="GHEA Grapalat" w:hAnsi="GHEA Grapalat"/>
          <w:sz w:val="20"/>
          <w:szCs w:val="22"/>
          <w:lang w:val="af-ZA"/>
        </w:rPr>
        <w:t xml:space="preserve"> </w:t>
      </w:r>
      <w:r>
        <w:rPr>
          <w:rFonts w:ascii="GHEA Grapalat" w:hAnsi="GHEA Grapalat"/>
          <w:sz w:val="20"/>
          <w:szCs w:val="22"/>
          <w:lang w:val="es-ES"/>
        </w:rPr>
        <w:t>համանման</w:t>
      </w:r>
      <w:r>
        <w:rPr>
          <w:rFonts w:ascii="GHEA Grapalat" w:hAnsi="GHEA Grapalat"/>
          <w:sz w:val="20"/>
          <w:szCs w:val="22"/>
          <w:lang w:val="af-ZA"/>
        </w:rPr>
        <w:t xml:space="preserve"> (</w:t>
      </w:r>
      <w:r>
        <w:rPr>
          <w:rFonts w:ascii="GHEA Grapalat" w:hAnsi="GHEA Grapalat"/>
          <w:sz w:val="20"/>
          <w:szCs w:val="22"/>
          <w:lang w:val="es-ES"/>
        </w:rPr>
        <w:t>նմանատիպ</w:t>
      </w:r>
      <w:r>
        <w:rPr>
          <w:rFonts w:ascii="GHEA Grapalat" w:hAnsi="GHEA Grapalat"/>
          <w:sz w:val="20"/>
          <w:szCs w:val="22"/>
          <w:lang w:val="af-ZA"/>
        </w:rPr>
        <w:t xml:space="preserve">) </w:t>
      </w:r>
      <w:r>
        <w:rPr>
          <w:rFonts w:ascii="GHEA Grapalat" w:hAnsi="GHEA Grapalat"/>
          <w:sz w:val="20"/>
          <w:szCs w:val="22"/>
          <w:lang w:val="es-ES"/>
        </w:rPr>
        <w:t>առնվազն</w:t>
      </w:r>
      <w:r>
        <w:rPr>
          <w:rFonts w:ascii="GHEA Grapalat" w:hAnsi="GHEA Grapalat"/>
          <w:sz w:val="20"/>
          <w:szCs w:val="22"/>
          <w:lang w:val="af-ZA"/>
        </w:rPr>
        <w:t xml:space="preserve"> </w:t>
      </w:r>
      <w:r>
        <w:rPr>
          <w:rFonts w:ascii="GHEA Grapalat" w:hAnsi="GHEA Grapalat"/>
          <w:sz w:val="20"/>
          <w:szCs w:val="22"/>
          <w:lang w:val="es-ES"/>
        </w:rPr>
        <w:t>մեկ</w:t>
      </w:r>
      <w:r>
        <w:rPr>
          <w:rFonts w:ascii="GHEA Grapalat" w:hAnsi="GHEA Grapalat"/>
          <w:sz w:val="20"/>
          <w:szCs w:val="22"/>
          <w:lang w:val="af-ZA"/>
        </w:rPr>
        <w:t xml:space="preserve"> </w:t>
      </w:r>
      <w:r>
        <w:rPr>
          <w:rFonts w:ascii="GHEA Grapalat" w:hAnsi="GHEA Grapalat"/>
          <w:sz w:val="20"/>
          <w:szCs w:val="22"/>
          <w:lang w:val="es-ES"/>
        </w:rPr>
        <w:t>պայմանագրի պատճենը</w:t>
      </w:r>
      <w:r>
        <w:rPr>
          <w:rFonts w:ascii="GHEA Grapalat" w:hAnsi="GHEA Grapalat"/>
          <w:sz w:val="20"/>
          <w:szCs w:val="22"/>
          <w:lang w:val="af-ZA"/>
        </w:rPr>
        <w:t xml:space="preserve">, </w:t>
      </w:r>
      <w:r>
        <w:rPr>
          <w:rFonts w:ascii="GHEA Grapalat" w:hAnsi="GHEA Grapalat"/>
          <w:sz w:val="20"/>
          <w:szCs w:val="22"/>
          <w:lang w:val="es-ES"/>
        </w:rPr>
        <w:t>ընդ</w:t>
      </w:r>
      <w:r>
        <w:rPr>
          <w:rFonts w:ascii="GHEA Grapalat" w:hAnsi="GHEA Grapalat"/>
          <w:sz w:val="20"/>
          <w:szCs w:val="22"/>
          <w:lang w:val="af-ZA"/>
        </w:rPr>
        <w:t xml:space="preserve"> </w:t>
      </w:r>
      <w:r>
        <w:rPr>
          <w:rFonts w:ascii="GHEA Grapalat" w:hAnsi="GHEA Grapalat"/>
          <w:sz w:val="20"/>
          <w:szCs w:val="22"/>
          <w:lang w:val="es-ES"/>
        </w:rPr>
        <w:t>որում</w:t>
      </w:r>
      <w:r>
        <w:rPr>
          <w:rFonts w:ascii="GHEA Grapalat" w:hAnsi="GHEA Grapalat"/>
          <w:sz w:val="20"/>
          <w:szCs w:val="22"/>
          <w:lang w:val="af-ZA"/>
        </w:rPr>
        <w:t xml:space="preserve">` </w:t>
      </w:r>
      <w:r>
        <w:rPr>
          <w:rFonts w:ascii="GHEA Grapalat" w:hAnsi="GHEA Grapalat"/>
          <w:sz w:val="20"/>
          <w:szCs w:val="22"/>
          <w:lang w:val="es-ES"/>
        </w:rPr>
        <w:t>նախկինում</w:t>
      </w:r>
      <w:r>
        <w:rPr>
          <w:rFonts w:ascii="GHEA Grapalat" w:hAnsi="GHEA Grapalat"/>
          <w:sz w:val="20"/>
          <w:szCs w:val="22"/>
          <w:lang w:val="af-ZA"/>
        </w:rPr>
        <w:t xml:space="preserve"> </w:t>
      </w:r>
      <w:r>
        <w:rPr>
          <w:rFonts w:ascii="GHEA Grapalat" w:hAnsi="GHEA Grapalat"/>
          <w:sz w:val="20"/>
          <w:szCs w:val="22"/>
          <w:lang w:val="es-ES"/>
        </w:rPr>
        <w:t>կատարված</w:t>
      </w:r>
      <w:r>
        <w:rPr>
          <w:rFonts w:ascii="GHEA Grapalat" w:hAnsi="GHEA Grapalat"/>
          <w:sz w:val="20"/>
          <w:szCs w:val="22"/>
          <w:lang w:val="af-ZA"/>
        </w:rPr>
        <w:t xml:space="preserve"> </w:t>
      </w:r>
      <w:r>
        <w:rPr>
          <w:rFonts w:ascii="GHEA Grapalat" w:hAnsi="GHEA Grapalat" w:cs="Sylfaen"/>
          <w:sz w:val="20"/>
          <w:lang w:val="ru-RU"/>
        </w:rPr>
        <w:t>պայմանագիրը</w:t>
      </w:r>
      <w:r>
        <w:rPr>
          <w:rFonts w:ascii="GHEA Grapalat" w:hAnsi="GHEA Grapalat"/>
          <w:sz w:val="20"/>
          <w:lang w:val="es-ES"/>
        </w:rPr>
        <w:t xml:space="preserve"> (</w:t>
      </w:r>
      <w:r>
        <w:rPr>
          <w:rFonts w:ascii="GHEA Grapalat" w:hAnsi="GHEA Grapalat" w:cs="Sylfaen"/>
          <w:sz w:val="20"/>
          <w:lang w:val="ru-RU"/>
        </w:rPr>
        <w:t>կամ</w:t>
      </w:r>
      <w:r>
        <w:rPr>
          <w:rFonts w:ascii="GHEA Grapalat" w:hAnsi="GHEA Grapalat"/>
          <w:sz w:val="20"/>
          <w:lang w:val="es-ES"/>
        </w:rPr>
        <w:t xml:space="preserve"> </w:t>
      </w:r>
      <w:r>
        <w:rPr>
          <w:rFonts w:ascii="GHEA Grapalat" w:hAnsi="GHEA Grapalat" w:cs="Sylfaen"/>
          <w:sz w:val="20"/>
          <w:lang w:val="ru-RU"/>
        </w:rPr>
        <w:t>պայմանագրերը</w:t>
      </w:r>
      <w:r>
        <w:rPr>
          <w:rFonts w:ascii="GHEA Grapalat" w:hAnsi="GHEA Grapalat"/>
          <w:sz w:val="20"/>
          <w:lang w:val="es-ES"/>
        </w:rPr>
        <w:t xml:space="preserve">) </w:t>
      </w:r>
      <w:r>
        <w:rPr>
          <w:rFonts w:ascii="GHEA Grapalat" w:hAnsi="GHEA Grapalat" w:cs="Sylfaen"/>
          <w:sz w:val="20"/>
          <w:lang w:val="ru-RU"/>
        </w:rPr>
        <w:t>գնահատվում</w:t>
      </w:r>
      <w:r>
        <w:rPr>
          <w:rFonts w:ascii="GHEA Grapalat" w:hAnsi="GHEA Grapalat"/>
          <w:sz w:val="20"/>
          <w:lang w:val="es-ES"/>
        </w:rPr>
        <w:t xml:space="preserve"> </w:t>
      </w:r>
      <w:r>
        <w:rPr>
          <w:rFonts w:ascii="GHEA Grapalat" w:hAnsi="GHEA Grapalat" w:cs="Sylfaen"/>
          <w:sz w:val="20"/>
          <w:lang w:val="ru-RU"/>
        </w:rPr>
        <w:t>է</w:t>
      </w:r>
      <w:r>
        <w:rPr>
          <w:rFonts w:ascii="GHEA Grapalat" w:hAnsi="GHEA Grapalat"/>
          <w:sz w:val="20"/>
          <w:lang w:val="es-ES"/>
        </w:rPr>
        <w:t xml:space="preserve"> (</w:t>
      </w:r>
      <w:r>
        <w:rPr>
          <w:rFonts w:ascii="GHEA Grapalat" w:hAnsi="GHEA Grapalat" w:cs="Sylfaen"/>
          <w:sz w:val="20"/>
          <w:lang w:val="ru-RU"/>
        </w:rPr>
        <w:t>կամ</w:t>
      </w:r>
      <w:r>
        <w:rPr>
          <w:rFonts w:ascii="GHEA Grapalat" w:hAnsi="GHEA Grapalat"/>
          <w:sz w:val="20"/>
          <w:lang w:val="es-ES"/>
        </w:rPr>
        <w:t xml:space="preserve"> </w:t>
      </w:r>
      <w:r>
        <w:rPr>
          <w:rFonts w:ascii="GHEA Grapalat" w:hAnsi="GHEA Grapalat" w:cs="Sylfaen"/>
          <w:sz w:val="20"/>
          <w:lang w:val="ru-RU"/>
        </w:rPr>
        <w:t>գնահատվում</w:t>
      </w:r>
      <w:r>
        <w:rPr>
          <w:rFonts w:ascii="GHEA Grapalat" w:hAnsi="GHEA Grapalat"/>
          <w:sz w:val="20"/>
          <w:lang w:val="es-ES"/>
        </w:rPr>
        <w:t xml:space="preserve"> </w:t>
      </w:r>
      <w:r>
        <w:rPr>
          <w:rFonts w:ascii="GHEA Grapalat" w:hAnsi="GHEA Grapalat" w:cs="Sylfaen"/>
          <w:sz w:val="20"/>
          <w:lang w:val="ru-RU"/>
        </w:rPr>
        <w:t>են</w:t>
      </w:r>
      <w:r>
        <w:rPr>
          <w:rFonts w:ascii="GHEA Grapalat" w:hAnsi="GHEA Grapalat"/>
          <w:sz w:val="20"/>
          <w:lang w:val="es-ES"/>
        </w:rPr>
        <w:t xml:space="preserve">) </w:t>
      </w:r>
      <w:r>
        <w:rPr>
          <w:rFonts w:ascii="GHEA Grapalat" w:hAnsi="GHEA Grapalat" w:cs="Sylfaen"/>
          <w:sz w:val="20"/>
          <w:lang w:val="ru-RU"/>
        </w:rPr>
        <w:t>նմանատիպ</w:t>
      </w:r>
      <w:r>
        <w:rPr>
          <w:rFonts w:ascii="GHEA Grapalat" w:hAnsi="GHEA Grapalat"/>
          <w:sz w:val="20"/>
          <w:lang w:val="es-ES"/>
        </w:rPr>
        <w:t xml:space="preserve">, </w:t>
      </w:r>
      <w:r>
        <w:rPr>
          <w:rFonts w:ascii="GHEA Grapalat" w:hAnsi="GHEA Grapalat" w:cs="Sylfaen"/>
          <w:sz w:val="20"/>
          <w:lang w:val="ru-RU"/>
        </w:rPr>
        <w:t>եթե</w:t>
      </w:r>
      <w:r>
        <w:rPr>
          <w:rFonts w:ascii="GHEA Grapalat" w:hAnsi="GHEA Grapalat"/>
          <w:sz w:val="20"/>
          <w:lang w:val="es-ES"/>
        </w:rPr>
        <w:t xml:space="preserve"> </w:t>
      </w:r>
      <w:r>
        <w:rPr>
          <w:rFonts w:ascii="GHEA Grapalat" w:hAnsi="GHEA Grapalat" w:cs="Sylfaen"/>
          <w:sz w:val="20"/>
        </w:rPr>
        <w:t>դրա</w:t>
      </w:r>
      <w:r>
        <w:rPr>
          <w:rFonts w:ascii="GHEA Grapalat" w:hAnsi="GHEA Grapalat" w:cs="Sylfaen"/>
          <w:sz w:val="20"/>
          <w:lang w:val="es-ES"/>
        </w:rPr>
        <w:t xml:space="preserve"> (</w:t>
      </w:r>
      <w:r>
        <w:rPr>
          <w:rFonts w:ascii="GHEA Grapalat" w:hAnsi="GHEA Grapalat" w:cs="Sylfaen"/>
          <w:sz w:val="20"/>
        </w:rPr>
        <w:t>դրանց</w:t>
      </w:r>
      <w:r>
        <w:rPr>
          <w:rFonts w:ascii="GHEA Grapalat" w:hAnsi="GHEA Grapalat" w:cs="Sylfaen"/>
          <w:sz w:val="20"/>
          <w:lang w:val="es-ES"/>
        </w:rPr>
        <w:t xml:space="preserve">) </w:t>
      </w:r>
      <w:r>
        <w:rPr>
          <w:rFonts w:ascii="GHEA Grapalat" w:hAnsi="GHEA Grapalat" w:cs="Sylfaen"/>
          <w:sz w:val="20"/>
        </w:rPr>
        <w:t>շրջանակներում</w:t>
      </w:r>
      <w:r>
        <w:rPr>
          <w:rFonts w:ascii="GHEA Grapalat" w:hAnsi="GHEA Grapalat" w:cs="Sylfaen"/>
          <w:sz w:val="20"/>
          <w:lang w:val="es-ES"/>
        </w:rPr>
        <w:t xml:space="preserve"> </w:t>
      </w:r>
      <w:r>
        <w:rPr>
          <w:rFonts w:ascii="GHEA Grapalat" w:hAnsi="GHEA Grapalat" w:cs="Sylfaen"/>
          <w:sz w:val="20"/>
        </w:rPr>
        <w:t>մատակարարված</w:t>
      </w:r>
      <w:r>
        <w:rPr>
          <w:rFonts w:ascii="GHEA Grapalat" w:hAnsi="GHEA Grapalat" w:cs="Sylfaen"/>
          <w:sz w:val="20"/>
          <w:lang w:val="es-ES"/>
        </w:rPr>
        <w:t xml:space="preserve"> </w:t>
      </w:r>
      <w:r>
        <w:rPr>
          <w:rFonts w:ascii="GHEA Grapalat" w:hAnsi="GHEA Grapalat" w:cs="Sylfaen"/>
          <w:sz w:val="20"/>
        </w:rPr>
        <w:t>ապրանքների</w:t>
      </w:r>
      <w:r>
        <w:rPr>
          <w:rFonts w:ascii="GHEA Grapalat" w:hAnsi="GHEA Grapalat" w:cs="Sylfaen"/>
          <w:sz w:val="20"/>
          <w:lang w:val="es-ES"/>
        </w:rPr>
        <w:t xml:space="preserve"> </w:t>
      </w:r>
      <w:r>
        <w:rPr>
          <w:rFonts w:ascii="GHEA Grapalat" w:hAnsi="GHEA Grapalat" w:cs="Sylfaen"/>
          <w:sz w:val="20"/>
        </w:rPr>
        <w:t>ծավալը</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հանրագումարային</w:t>
      </w:r>
      <w:r>
        <w:rPr>
          <w:rFonts w:ascii="GHEA Grapalat" w:hAnsi="GHEA Grapalat" w:cs="Sylfaen"/>
          <w:sz w:val="20"/>
          <w:lang w:val="es-ES"/>
        </w:rPr>
        <w:t xml:space="preserve"> </w:t>
      </w:r>
      <w:r>
        <w:rPr>
          <w:rFonts w:ascii="GHEA Grapalat" w:hAnsi="GHEA Grapalat" w:cs="Sylfaen"/>
          <w:sz w:val="20"/>
        </w:rPr>
        <w:t>ծավալը</w:t>
      </w:r>
      <w:r>
        <w:rPr>
          <w:rFonts w:ascii="GHEA Grapalat" w:hAnsi="GHEA Grapalat" w:cs="Sylfaen"/>
          <w:sz w:val="20"/>
          <w:lang w:val="es-ES"/>
        </w:rPr>
        <w:t xml:space="preserve">)` </w:t>
      </w:r>
      <w:r>
        <w:rPr>
          <w:rFonts w:ascii="GHEA Grapalat" w:hAnsi="GHEA Grapalat" w:cs="Sylfaen"/>
          <w:sz w:val="20"/>
        </w:rPr>
        <w:t>գումարային</w:t>
      </w:r>
      <w:r>
        <w:rPr>
          <w:rFonts w:ascii="GHEA Grapalat" w:hAnsi="GHEA Grapalat" w:cs="Sylfaen"/>
          <w:sz w:val="20"/>
          <w:lang w:val="es-ES"/>
        </w:rPr>
        <w:t xml:space="preserve"> </w:t>
      </w:r>
      <w:r>
        <w:rPr>
          <w:rFonts w:ascii="GHEA Grapalat" w:hAnsi="GHEA Grapalat" w:cs="Sylfaen"/>
          <w:sz w:val="20"/>
        </w:rPr>
        <w:t>արտահայտությամբ</w:t>
      </w:r>
      <w:r>
        <w:rPr>
          <w:rFonts w:ascii="GHEA Grapalat" w:hAnsi="GHEA Grapalat" w:cs="Sylfaen"/>
          <w:sz w:val="20"/>
          <w:lang w:val="es-ES"/>
        </w:rPr>
        <w:t xml:space="preserve">, </w:t>
      </w:r>
      <w:r>
        <w:rPr>
          <w:rFonts w:ascii="GHEA Grapalat" w:hAnsi="GHEA Grapalat" w:cs="Sylfaen"/>
          <w:sz w:val="20"/>
        </w:rPr>
        <w:t>պակաս</w:t>
      </w:r>
      <w:r>
        <w:rPr>
          <w:rFonts w:ascii="GHEA Grapalat" w:hAnsi="GHEA Grapalat" w:cs="Sylfaen"/>
          <w:sz w:val="20"/>
          <w:lang w:val="es-ES"/>
        </w:rPr>
        <w:t xml:space="preserve"> </w:t>
      </w:r>
      <w:r>
        <w:rPr>
          <w:rFonts w:ascii="GHEA Grapalat" w:hAnsi="GHEA Grapalat" w:cs="Sylfaen"/>
          <w:sz w:val="20"/>
        </w:rPr>
        <w:t>չէ</w:t>
      </w:r>
      <w:r>
        <w:rPr>
          <w:rFonts w:ascii="GHEA Grapalat" w:hAnsi="GHEA Grapalat" w:cs="Sylfaen"/>
          <w:sz w:val="20"/>
          <w:lang w:val="es-ES"/>
        </w:rPr>
        <w:t xml:space="preserve"> </w:t>
      </w:r>
      <w:r>
        <w:rPr>
          <w:rFonts w:ascii="GHEA Grapalat" w:hAnsi="GHEA Grapalat" w:cs="Sylfaen"/>
          <w:sz w:val="20"/>
        </w:rPr>
        <w:t>տվյալ</w:t>
      </w:r>
      <w:r>
        <w:rPr>
          <w:rFonts w:ascii="GHEA Grapalat" w:hAnsi="GHEA Grapalat" w:cs="Sylfaen"/>
          <w:sz w:val="20"/>
          <w:lang w:val="es-ES"/>
        </w:rPr>
        <w:t xml:space="preserve"> </w:t>
      </w:r>
      <w:r>
        <w:rPr>
          <w:rFonts w:ascii="GHEA Grapalat" w:hAnsi="GHEA Grapalat" w:cs="Sylfaen"/>
          <w:sz w:val="20"/>
        </w:rPr>
        <w:t>գնման</w:t>
      </w:r>
      <w:r>
        <w:rPr>
          <w:rFonts w:ascii="GHEA Grapalat" w:hAnsi="GHEA Grapalat" w:cs="Sylfaen"/>
          <w:sz w:val="20"/>
          <w:lang w:val="es-ES"/>
        </w:rPr>
        <w:t xml:space="preserve"> </w:t>
      </w:r>
      <w:r>
        <w:rPr>
          <w:rFonts w:ascii="GHEA Grapalat" w:hAnsi="GHEA Grapalat" w:cs="Sylfaen"/>
          <w:sz w:val="20"/>
        </w:rPr>
        <w:t>ընթա</w:t>
      </w:r>
      <w:r>
        <w:rPr>
          <w:rFonts w:ascii="GHEA Grapalat" w:hAnsi="GHEA Grapalat" w:cs="Sylfaen"/>
          <w:sz w:val="20"/>
          <w:lang w:val="es-ES"/>
        </w:rPr>
        <w:softHyphen/>
      </w:r>
      <w:r>
        <w:rPr>
          <w:rFonts w:ascii="GHEA Grapalat" w:hAnsi="GHEA Grapalat" w:cs="Sylfaen"/>
          <w:sz w:val="20"/>
        </w:rPr>
        <w:t>ցա</w:t>
      </w:r>
      <w:r>
        <w:rPr>
          <w:rFonts w:ascii="GHEA Grapalat" w:hAnsi="GHEA Grapalat" w:cs="Sylfaen"/>
          <w:sz w:val="20"/>
          <w:lang w:val="es-ES"/>
        </w:rPr>
        <w:softHyphen/>
      </w:r>
      <w:r>
        <w:rPr>
          <w:rFonts w:ascii="GHEA Grapalat" w:hAnsi="GHEA Grapalat" w:cs="Sylfaen"/>
          <w:sz w:val="20"/>
        </w:rPr>
        <w:t>կարգի</w:t>
      </w:r>
      <w:r>
        <w:rPr>
          <w:rFonts w:ascii="GHEA Grapalat" w:hAnsi="GHEA Grapalat" w:cs="Sylfaen"/>
          <w:sz w:val="20"/>
          <w:lang w:val="es-ES"/>
        </w:rPr>
        <w:t xml:space="preserve"> </w:t>
      </w:r>
      <w:r>
        <w:rPr>
          <w:rFonts w:ascii="GHEA Grapalat" w:hAnsi="GHEA Grapalat" w:cs="Sylfaen"/>
          <w:sz w:val="20"/>
        </w:rPr>
        <w:t>շրջանակներում</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ներկայացրած</w:t>
      </w:r>
      <w:r>
        <w:rPr>
          <w:rFonts w:ascii="GHEA Grapalat" w:hAnsi="GHEA Grapalat" w:cs="Sylfaen"/>
          <w:sz w:val="20"/>
          <w:lang w:val="es-ES"/>
        </w:rPr>
        <w:t xml:space="preserve"> </w:t>
      </w:r>
      <w:r>
        <w:rPr>
          <w:rFonts w:ascii="GHEA Grapalat" w:hAnsi="GHEA Grapalat" w:cs="Sylfaen"/>
          <w:sz w:val="20"/>
        </w:rPr>
        <w:t>գնային</w:t>
      </w:r>
      <w:r>
        <w:rPr>
          <w:rFonts w:ascii="GHEA Grapalat" w:hAnsi="GHEA Grapalat" w:cs="Sylfaen"/>
          <w:sz w:val="20"/>
          <w:lang w:val="es-ES"/>
        </w:rPr>
        <w:t xml:space="preserve"> </w:t>
      </w:r>
      <w:r>
        <w:rPr>
          <w:rFonts w:ascii="GHEA Grapalat" w:hAnsi="GHEA Grapalat" w:cs="Sylfaen"/>
          <w:sz w:val="20"/>
        </w:rPr>
        <w:t>առաջարկի</w:t>
      </w:r>
      <w:r>
        <w:rPr>
          <w:rFonts w:ascii="GHEA Grapalat" w:hAnsi="GHEA Grapalat" w:cs="Sylfaen"/>
          <w:sz w:val="20"/>
          <w:lang w:val="es-ES"/>
        </w:rPr>
        <w:t xml:space="preserve"> </w:t>
      </w:r>
      <w:r>
        <w:rPr>
          <w:rFonts w:ascii="GHEA Grapalat" w:hAnsi="GHEA Grapalat" w:cs="Sylfaen"/>
          <w:sz w:val="20"/>
        </w:rPr>
        <w:t>հիսուն</w:t>
      </w:r>
      <w:r>
        <w:rPr>
          <w:rFonts w:ascii="GHEA Grapalat" w:hAnsi="GHEA Grapalat" w:cs="Sylfaen"/>
          <w:sz w:val="20"/>
          <w:lang w:val="es-ES"/>
        </w:rPr>
        <w:t xml:space="preserve"> </w:t>
      </w:r>
      <w:r>
        <w:rPr>
          <w:rFonts w:ascii="GHEA Grapalat" w:hAnsi="GHEA Grapalat" w:cs="Sylfaen"/>
          <w:sz w:val="20"/>
        </w:rPr>
        <w:t>տոկոսից</w:t>
      </w:r>
      <w:r>
        <w:rPr>
          <w:rFonts w:ascii="GHEA Grapalat" w:hAnsi="GHEA Grapalat" w:cs="Sylfaen"/>
          <w:sz w:val="20"/>
          <w:lang w:val="es-ES"/>
        </w:rPr>
        <w:t xml:space="preserve">, </w:t>
      </w:r>
      <w:r>
        <w:rPr>
          <w:rFonts w:ascii="GHEA Grapalat" w:hAnsi="GHEA Grapalat" w:cs="Sylfaen"/>
          <w:sz w:val="20"/>
        </w:rPr>
        <w:t>որից</w:t>
      </w:r>
      <w:r>
        <w:rPr>
          <w:rFonts w:ascii="GHEA Grapalat" w:hAnsi="GHEA Grapalat" w:cs="Sylfaen"/>
          <w:sz w:val="20"/>
          <w:lang w:val="es-ES"/>
        </w:rPr>
        <w:t xml:space="preserve"> </w:t>
      </w:r>
      <w:r>
        <w:rPr>
          <w:rFonts w:ascii="GHEA Grapalat" w:hAnsi="GHEA Grapalat" w:cs="Sylfaen"/>
          <w:sz w:val="20"/>
        </w:rPr>
        <w:t>առնվազն</w:t>
      </w:r>
      <w:r>
        <w:rPr>
          <w:rFonts w:ascii="GHEA Grapalat" w:hAnsi="GHEA Grapalat" w:cs="Sylfaen"/>
          <w:sz w:val="20"/>
          <w:lang w:val="es-ES"/>
        </w:rPr>
        <w:t xml:space="preserve"> </w:t>
      </w:r>
      <w:r>
        <w:rPr>
          <w:rFonts w:ascii="GHEA Grapalat" w:hAnsi="GHEA Grapalat" w:cs="Sylfaen"/>
          <w:sz w:val="20"/>
        </w:rPr>
        <w:t>մեկ</w:t>
      </w:r>
      <w:r>
        <w:rPr>
          <w:rFonts w:ascii="GHEA Grapalat" w:hAnsi="GHEA Grapalat" w:cs="Sylfaen"/>
          <w:sz w:val="20"/>
          <w:lang w:val="es-ES"/>
        </w:rPr>
        <w:t xml:space="preserve"> </w:t>
      </w:r>
      <w:r>
        <w:rPr>
          <w:rFonts w:ascii="GHEA Grapalat" w:hAnsi="GHEA Grapalat" w:cs="Sylfaen"/>
          <w:sz w:val="20"/>
        </w:rPr>
        <w:t>պայմանագրի</w:t>
      </w:r>
      <w:r>
        <w:rPr>
          <w:rFonts w:ascii="GHEA Grapalat" w:hAnsi="GHEA Grapalat" w:cs="Sylfaen"/>
          <w:sz w:val="20"/>
          <w:lang w:val="es-ES"/>
        </w:rPr>
        <w:t xml:space="preserve"> </w:t>
      </w:r>
      <w:r>
        <w:rPr>
          <w:rFonts w:ascii="GHEA Grapalat" w:hAnsi="GHEA Grapalat" w:cs="Sylfaen"/>
          <w:sz w:val="20"/>
        </w:rPr>
        <w:t>շրջանակներում</w:t>
      </w:r>
      <w:r>
        <w:rPr>
          <w:rFonts w:ascii="GHEA Grapalat" w:hAnsi="GHEA Grapalat" w:cs="Sylfaen"/>
          <w:sz w:val="20"/>
          <w:lang w:val="es-ES"/>
        </w:rPr>
        <w:t xml:space="preserve"> </w:t>
      </w:r>
      <w:r>
        <w:rPr>
          <w:rFonts w:ascii="GHEA Grapalat" w:hAnsi="GHEA Grapalat" w:cs="Sylfaen"/>
          <w:sz w:val="20"/>
        </w:rPr>
        <w:t>մատակարարված</w:t>
      </w:r>
      <w:r>
        <w:rPr>
          <w:rFonts w:ascii="GHEA Grapalat" w:hAnsi="GHEA Grapalat" w:cs="Sylfaen"/>
          <w:sz w:val="20"/>
          <w:lang w:val="es-ES"/>
        </w:rPr>
        <w:t xml:space="preserve"> </w:t>
      </w:r>
      <w:r>
        <w:rPr>
          <w:rFonts w:ascii="GHEA Grapalat" w:hAnsi="GHEA Grapalat" w:cs="Sylfaen"/>
          <w:sz w:val="20"/>
        </w:rPr>
        <w:t>ապրանքների</w:t>
      </w:r>
      <w:r>
        <w:rPr>
          <w:rFonts w:ascii="GHEA Grapalat" w:hAnsi="GHEA Grapalat" w:cs="Sylfaen"/>
          <w:sz w:val="20"/>
          <w:lang w:val="es-ES"/>
        </w:rPr>
        <w:t xml:space="preserve"> </w:t>
      </w:r>
      <w:r>
        <w:rPr>
          <w:rFonts w:ascii="GHEA Grapalat" w:hAnsi="GHEA Grapalat" w:cs="Sylfaen"/>
          <w:sz w:val="20"/>
        </w:rPr>
        <w:t>ծավալը</w:t>
      </w:r>
      <w:r>
        <w:rPr>
          <w:rFonts w:ascii="GHEA Grapalat" w:hAnsi="GHEA Grapalat" w:cs="Sylfaen"/>
          <w:sz w:val="20"/>
          <w:lang w:val="es-ES"/>
        </w:rPr>
        <w:t xml:space="preserve"> </w:t>
      </w:r>
      <w:r>
        <w:rPr>
          <w:rFonts w:ascii="GHEA Grapalat" w:hAnsi="GHEA Grapalat" w:cs="Sylfaen"/>
          <w:sz w:val="20"/>
        </w:rPr>
        <w:t>գումարային</w:t>
      </w:r>
      <w:r>
        <w:rPr>
          <w:rFonts w:ascii="GHEA Grapalat" w:hAnsi="GHEA Grapalat" w:cs="Sylfaen"/>
          <w:sz w:val="20"/>
          <w:lang w:val="es-ES"/>
        </w:rPr>
        <w:t xml:space="preserve"> </w:t>
      </w:r>
      <w:r>
        <w:rPr>
          <w:rFonts w:ascii="GHEA Grapalat" w:hAnsi="GHEA Grapalat" w:cs="Sylfaen"/>
          <w:sz w:val="20"/>
        </w:rPr>
        <w:t>արտահայ</w:t>
      </w:r>
      <w:r>
        <w:rPr>
          <w:rFonts w:ascii="GHEA Grapalat" w:hAnsi="GHEA Grapalat" w:cs="Sylfaen"/>
          <w:sz w:val="20"/>
          <w:lang w:val="es-ES"/>
        </w:rPr>
        <w:softHyphen/>
      </w:r>
      <w:r>
        <w:rPr>
          <w:rFonts w:ascii="GHEA Grapalat" w:hAnsi="GHEA Grapalat" w:cs="Sylfaen"/>
          <w:sz w:val="20"/>
        </w:rPr>
        <w:t>տությամբ</w:t>
      </w:r>
      <w:r>
        <w:rPr>
          <w:rFonts w:ascii="GHEA Grapalat" w:hAnsi="GHEA Grapalat" w:cs="Sylfaen"/>
          <w:sz w:val="20"/>
          <w:lang w:val="es-ES"/>
        </w:rPr>
        <w:t xml:space="preserve">, </w:t>
      </w:r>
      <w:r>
        <w:rPr>
          <w:rFonts w:ascii="GHEA Grapalat" w:hAnsi="GHEA Grapalat" w:cs="Sylfaen"/>
          <w:sz w:val="20"/>
        </w:rPr>
        <w:t>պակաս</w:t>
      </w:r>
      <w:r>
        <w:rPr>
          <w:rFonts w:ascii="GHEA Grapalat" w:hAnsi="GHEA Grapalat" w:cs="Sylfaen"/>
          <w:sz w:val="20"/>
          <w:lang w:val="es-ES"/>
        </w:rPr>
        <w:t xml:space="preserve"> </w:t>
      </w:r>
      <w:r>
        <w:rPr>
          <w:rFonts w:ascii="GHEA Grapalat" w:hAnsi="GHEA Grapalat" w:cs="Sylfaen"/>
          <w:sz w:val="20"/>
        </w:rPr>
        <w:t>չէ</w:t>
      </w:r>
      <w:r>
        <w:rPr>
          <w:rFonts w:ascii="GHEA Grapalat" w:hAnsi="GHEA Grapalat" w:cs="Sylfaen"/>
          <w:sz w:val="20"/>
          <w:lang w:val="es-ES"/>
        </w:rPr>
        <w:t xml:space="preserve"> </w:t>
      </w:r>
      <w:r>
        <w:rPr>
          <w:rFonts w:ascii="GHEA Grapalat" w:hAnsi="GHEA Grapalat" w:cs="Sylfaen"/>
          <w:sz w:val="20"/>
        </w:rPr>
        <w:t>տվյալ</w:t>
      </w:r>
      <w:r>
        <w:rPr>
          <w:rFonts w:ascii="GHEA Grapalat" w:hAnsi="GHEA Grapalat" w:cs="Sylfaen"/>
          <w:sz w:val="20"/>
          <w:lang w:val="es-ES"/>
        </w:rPr>
        <w:t xml:space="preserve"> </w:t>
      </w:r>
      <w:r>
        <w:rPr>
          <w:rFonts w:ascii="GHEA Grapalat" w:hAnsi="GHEA Grapalat" w:cs="Sylfaen"/>
          <w:sz w:val="20"/>
        </w:rPr>
        <w:t>գնման</w:t>
      </w:r>
      <w:r>
        <w:rPr>
          <w:rFonts w:ascii="GHEA Grapalat" w:hAnsi="GHEA Grapalat" w:cs="Sylfaen"/>
          <w:sz w:val="20"/>
          <w:lang w:val="es-ES"/>
        </w:rPr>
        <w:t xml:space="preserve"> </w:t>
      </w:r>
      <w:r>
        <w:rPr>
          <w:rFonts w:ascii="GHEA Grapalat" w:hAnsi="GHEA Grapalat" w:cs="Sylfaen"/>
          <w:sz w:val="20"/>
        </w:rPr>
        <w:t>ընթացակարգի</w:t>
      </w:r>
      <w:r>
        <w:rPr>
          <w:rFonts w:ascii="GHEA Grapalat" w:hAnsi="GHEA Grapalat" w:cs="Sylfaen"/>
          <w:sz w:val="20"/>
          <w:lang w:val="es-ES"/>
        </w:rPr>
        <w:t xml:space="preserve"> </w:t>
      </w:r>
      <w:r>
        <w:rPr>
          <w:rFonts w:ascii="GHEA Grapalat" w:hAnsi="GHEA Grapalat" w:cs="Sylfaen"/>
          <w:sz w:val="20"/>
        </w:rPr>
        <w:t>շրջանակներում</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ներկայացրած</w:t>
      </w:r>
      <w:r>
        <w:rPr>
          <w:rFonts w:ascii="GHEA Grapalat" w:hAnsi="GHEA Grapalat" w:cs="Sylfaen"/>
          <w:sz w:val="20"/>
          <w:lang w:val="es-ES"/>
        </w:rPr>
        <w:t xml:space="preserve"> </w:t>
      </w:r>
      <w:r>
        <w:rPr>
          <w:rFonts w:ascii="GHEA Grapalat" w:hAnsi="GHEA Grapalat" w:cs="Sylfaen"/>
          <w:sz w:val="20"/>
        </w:rPr>
        <w:t>գնային</w:t>
      </w:r>
      <w:r>
        <w:rPr>
          <w:rFonts w:ascii="GHEA Grapalat" w:hAnsi="GHEA Grapalat" w:cs="Sylfaen"/>
          <w:sz w:val="20"/>
          <w:lang w:val="es-ES"/>
        </w:rPr>
        <w:t xml:space="preserve"> </w:t>
      </w:r>
      <w:r>
        <w:rPr>
          <w:rFonts w:ascii="GHEA Grapalat" w:hAnsi="GHEA Grapalat" w:cs="Sylfaen"/>
          <w:sz w:val="20"/>
        </w:rPr>
        <w:t>առաջարկի</w:t>
      </w:r>
      <w:r>
        <w:rPr>
          <w:rFonts w:ascii="GHEA Grapalat" w:hAnsi="GHEA Grapalat" w:cs="Sylfaen"/>
          <w:sz w:val="20"/>
          <w:lang w:val="es-ES"/>
        </w:rPr>
        <w:t xml:space="preserve"> </w:t>
      </w:r>
      <w:r>
        <w:rPr>
          <w:rFonts w:ascii="GHEA Grapalat" w:hAnsi="GHEA Grapalat" w:cs="Sylfaen"/>
          <w:sz w:val="20"/>
        </w:rPr>
        <w:t>քսան</w:t>
      </w:r>
      <w:r>
        <w:rPr>
          <w:rFonts w:ascii="GHEA Grapalat" w:hAnsi="GHEA Grapalat" w:cs="Sylfaen"/>
          <w:sz w:val="20"/>
          <w:lang w:val="es-ES"/>
        </w:rPr>
        <w:t xml:space="preserve"> </w:t>
      </w:r>
      <w:r>
        <w:rPr>
          <w:rFonts w:ascii="GHEA Grapalat" w:hAnsi="GHEA Grapalat" w:cs="Sylfaen"/>
          <w:sz w:val="20"/>
        </w:rPr>
        <w:t>տոկոսից</w:t>
      </w:r>
      <w:r>
        <w:rPr>
          <w:rFonts w:ascii="GHEA Grapalat" w:hAnsi="GHEA Grapalat" w:cs="Sylfaen"/>
          <w:sz w:val="20"/>
          <w:lang w:val="es-ES"/>
        </w:rPr>
        <w:t xml:space="preserve">, </w:t>
      </w:r>
      <w:r>
        <w:rPr>
          <w:rFonts w:ascii="GHEA Grapalat" w:hAnsi="GHEA Grapalat" w:cs="Arial Armenian"/>
          <w:sz w:val="20"/>
          <w:szCs w:val="20"/>
          <w:lang w:val="ru-RU" w:eastAsia="ru-RU"/>
        </w:rPr>
        <w:t>իսկ</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դրա</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պատշաճ</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կատարումը</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գնահատելու</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համար</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տվյալ</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պայմանագրի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կողմերի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հաստատած</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պայմանագրի</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սահմանված</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ժամկետում</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կատարումը</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հավաստող</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ակտի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հանձման</w:t>
      </w:r>
      <w:r>
        <w:rPr>
          <w:rFonts w:ascii="GHEA Grapalat" w:hAnsi="GHEA Grapalat" w:cs="Arial Armenian"/>
          <w:sz w:val="20"/>
          <w:szCs w:val="20"/>
          <w:lang w:val="es-ES" w:eastAsia="ru-RU"/>
        </w:rPr>
        <w:t>-</w:t>
      </w:r>
      <w:r>
        <w:rPr>
          <w:rFonts w:ascii="GHEA Grapalat" w:hAnsi="GHEA Grapalat" w:cs="Arial Armenian"/>
          <w:sz w:val="20"/>
          <w:szCs w:val="20"/>
          <w:lang w:val="ru-RU" w:eastAsia="ru-RU"/>
        </w:rPr>
        <w:t>ընդունման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արձանագրություն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և</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այլն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պատճենը</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կամ</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տվյալ</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պայմանագրի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կատարումն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ընդունած</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կողմի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գրավոր</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հավաստումը</w:t>
      </w:r>
      <w:r>
        <w:rPr>
          <w:rStyle w:val="FootnoteReference"/>
          <w:rFonts w:ascii="GHEA Grapalat" w:hAnsi="GHEA Grapalat" w:cs="Arial Armenian"/>
          <w:sz w:val="20"/>
          <w:szCs w:val="20"/>
          <w:lang w:val="ru-RU" w:eastAsia="ru-RU"/>
        </w:rPr>
        <w:footnoteReference w:id="19"/>
      </w:r>
      <w:r>
        <w:rPr>
          <w:rFonts w:ascii="GHEA Grapalat" w:hAnsi="GHEA Grapalat" w:cs="Arial Armenian"/>
          <w:sz w:val="20"/>
          <w:szCs w:val="20"/>
          <w:lang w:val="es-ES" w:eastAsia="ru-RU"/>
        </w:rPr>
        <w:t>:</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es-ES"/>
        </w:rPr>
        <w:t>դ</w:t>
      </w:r>
      <w:r>
        <w:rPr>
          <w:rFonts w:ascii="GHEA Grapalat" w:hAnsi="GHEA Grapalat" w:cs="Sylfaen"/>
          <w:sz w:val="20"/>
          <w:lang w:val="af-ZA"/>
        </w:rPr>
        <w:t xml:space="preserve">) </w:t>
      </w:r>
      <w:r>
        <w:rPr>
          <w:rFonts w:ascii="GHEA Grapalat" w:hAnsi="GHEA Grapalat" w:cs="Sylfaen"/>
          <w:sz w:val="20"/>
          <w:lang w:val="ru-RU"/>
        </w:rPr>
        <w:t>տեղեկանք</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հիմնական</w:t>
      </w:r>
      <w:r>
        <w:rPr>
          <w:rFonts w:ascii="GHEA Grapalat" w:hAnsi="GHEA Grapalat" w:cs="Sylfaen"/>
          <w:sz w:val="20"/>
          <w:lang w:val="af-ZA"/>
        </w:rPr>
        <w:t xml:space="preserve"> </w:t>
      </w:r>
      <w:r>
        <w:rPr>
          <w:rFonts w:ascii="GHEA Grapalat" w:hAnsi="GHEA Grapalat" w:cs="Sylfaen"/>
          <w:sz w:val="20"/>
          <w:lang w:val="ru-RU"/>
        </w:rPr>
        <w:t>աշխատակազմի</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Հավելված</w:t>
      </w:r>
      <w:r>
        <w:rPr>
          <w:rFonts w:ascii="GHEA Grapalat" w:hAnsi="GHEA Grapalat" w:cs="Sylfaen"/>
          <w:sz w:val="20"/>
          <w:lang w:val="af-ZA"/>
        </w:rPr>
        <w:t xml:space="preserve"> N 5.2</w:t>
      </w:r>
      <w:proofErr w:type="gramStart"/>
      <w:r>
        <w:rPr>
          <w:rFonts w:ascii="GHEA Grapalat" w:hAnsi="GHEA Grapalat" w:cs="Sylfaen"/>
          <w:sz w:val="20"/>
          <w:lang w:val="af-ZA"/>
        </w:rPr>
        <w:t>)</w:t>
      </w:r>
      <w:r>
        <w:rPr>
          <w:rFonts w:ascii="GHEA Grapalat" w:hAnsi="GHEA Grapalat" w:cs="Sylfaen"/>
          <w:sz w:val="20"/>
          <w:lang w:val="ru-RU"/>
        </w:rPr>
        <w:t>։</w:t>
      </w:r>
      <w:proofErr w:type="gramEnd"/>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տեղեկանքին</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կցել</w:t>
      </w:r>
      <w:r>
        <w:rPr>
          <w:rFonts w:ascii="GHEA Grapalat" w:hAnsi="GHEA Grapalat" w:cs="Sylfaen"/>
          <w:sz w:val="20"/>
          <w:lang w:val="af-ZA"/>
        </w:rPr>
        <w:t xml:space="preserve"> </w:t>
      </w:r>
      <w:r>
        <w:rPr>
          <w:rFonts w:ascii="GHEA Grapalat" w:hAnsi="GHEA Grapalat" w:cs="Sylfaen"/>
          <w:sz w:val="20"/>
          <w:lang w:val="ru-RU"/>
        </w:rPr>
        <w:t>հիմնական</w:t>
      </w:r>
      <w:r>
        <w:rPr>
          <w:rFonts w:ascii="GHEA Grapalat" w:hAnsi="GHEA Grapalat" w:cs="Sylfaen"/>
          <w:sz w:val="20"/>
          <w:lang w:val="af-ZA"/>
        </w:rPr>
        <w:t xml:space="preserve"> </w:t>
      </w:r>
      <w:r>
        <w:rPr>
          <w:rFonts w:ascii="GHEA Grapalat" w:hAnsi="GHEA Grapalat" w:cs="Sylfaen"/>
          <w:sz w:val="20"/>
          <w:lang w:val="ru-RU"/>
        </w:rPr>
        <w:t>աշխատակազմում</w:t>
      </w:r>
      <w:r>
        <w:rPr>
          <w:rFonts w:ascii="GHEA Grapalat" w:hAnsi="GHEA Grapalat" w:cs="Sylfaen"/>
          <w:sz w:val="20"/>
          <w:lang w:val="af-ZA"/>
        </w:rPr>
        <w:t xml:space="preserve"> </w:t>
      </w:r>
      <w:r>
        <w:rPr>
          <w:rFonts w:ascii="GHEA Grapalat" w:hAnsi="GHEA Grapalat" w:cs="Sylfaen"/>
          <w:sz w:val="20"/>
          <w:lang w:val="ru-RU"/>
        </w:rPr>
        <w:t>ներգրավված</w:t>
      </w:r>
      <w:r>
        <w:rPr>
          <w:rFonts w:ascii="GHEA Grapalat" w:hAnsi="GHEA Grapalat" w:cs="Sylfaen"/>
          <w:sz w:val="20"/>
          <w:lang w:val="af-ZA"/>
        </w:rPr>
        <w:t xml:space="preserve"> </w:t>
      </w:r>
      <w:r>
        <w:rPr>
          <w:rFonts w:ascii="GHEA Grapalat" w:hAnsi="GHEA Grapalat" w:cs="Sylfaen"/>
          <w:sz w:val="20"/>
          <w:lang w:val="ru-RU"/>
        </w:rPr>
        <w:t>մասնագետների</w:t>
      </w:r>
      <w:r>
        <w:rPr>
          <w:rFonts w:ascii="GHEA Grapalat" w:hAnsi="GHEA Grapalat" w:cs="Sylfaen"/>
          <w:sz w:val="20"/>
          <w:lang w:val="af-ZA"/>
        </w:rPr>
        <w:t xml:space="preserve"> </w:t>
      </w:r>
      <w:r>
        <w:rPr>
          <w:rFonts w:ascii="GHEA Grapalat" w:hAnsi="GHEA Grapalat" w:cs="Sylfaen"/>
          <w:sz w:val="20"/>
          <w:lang w:val="ru-RU"/>
        </w:rPr>
        <w:t>հաստատած</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համաձայնությունները</w:t>
      </w:r>
      <w:r>
        <w:rPr>
          <w:rFonts w:ascii="GHEA Grapalat" w:hAnsi="GHEA Grapalat" w:cs="Sylfaen"/>
          <w:sz w:val="20"/>
          <w:lang w:val="af-ZA"/>
        </w:rPr>
        <w:t xml:space="preserve">` </w:t>
      </w:r>
      <w:r>
        <w:rPr>
          <w:rFonts w:ascii="GHEA Grapalat" w:hAnsi="GHEA Grapalat" w:cs="Sylfaen"/>
          <w:sz w:val="20"/>
          <w:lang w:val="ru-RU"/>
        </w:rPr>
        <w:t>իրականացվելիք</w:t>
      </w:r>
      <w:r>
        <w:rPr>
          <w:rFonts w:ascii="GHEA Grapalat" w:hAnsi="GHEA Grapalat" w:cs="Sylfaen"/>
          <w:sz w:val="20"/>
          <w:lang w:val="af-ZA"/>
        </w:rPr>
        <w:t xml:space="preserve"> </w:t>
      </w:r>
      <w:r>
        <w:rPr>
          <w:rFonts w:ascii="GHEA Grapalat" w:hAnsi="GHEA Grapalat" w:cs="Sylfaen"/>
          <w:sz w:val="20"/>
          <w:lang w:val="ru-RU"/>
        </w:rPr>
        <w:t>աշխատանքներում</w:t>
      </w:r>
      <w:r>
        <w:rPr>
          <w:rFonts w:ascii="GHEA Grapalat" w:hAnsi="GHEA Grapalat" w:cs="Sylfaen"/>
          <w:sz w:val="20"/>
          <w:lang w:val="af-ZA"/>
        </w:rPr>
        <w:t xml:space="preserve"> </w:t>
      </w:r>
      <w:r>
        <w:rPr>
          <w:rFonts w:ascii="GHEA Grapalat" w:hAnsi="GHEA Grapalat" w:cs="Sylfaen"/>
          <w:sz w:val="20"/>
          <w:lang w:val="ru-RU"/>
        </w:rPr>
        <w:t>վերջիններիս</w:t>
      </w:r>
      <w:r>
        <w:rPr>
          <w:rFonts w:ascii="GHEA Grapalat" w:hAnsi="GHEA Grapalat" w:cs="Sylfaen"/>
          <w:sz w:val="20"/>
          <w:lang w:val="af-ZA"/>
        </w:rPr>
        <w:t xml:space="preserve"> </w:t>
      </w:r>
      <w:r>
        <w:rPr>
          <w:rFonts w:ascii="GHEA Grapalat" w:hAnsi="GHEA Grapalat" w:cs="Sylfaen"/>
          <w:sz w:val="20"/>
          <w:lang w:val="ru-RU"/>
        </w:rPr>
        <w:t>ներգրավվելու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ինչպես</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մասնագետների</w:t>
      </w:r>
      <w:r>
        <w:rPr>
          <w:rFonts w:ascii="GHEA Grapalat" w:hAnsi="GHEA Grapalat" w:cs="Sylfaen"/>
          <w:sz w:val="20"/>
          <w:lang w:val="af-ZA"/>
        </w:rPr>
        <w:t xml:space="preserve"> </w:t>
      </w:r>
      <w:r>
        <w:rPr>
          <w:rFonts w:ascii="GHEA Grapalat" w:hAnsi="GHEA Grapalat" w:cs="Sylfaen"/>
          <w:sz w:val="20"/>
          <w:lang w:val="ru-RU"/>
        </w:rPr>
        <w:t>անձնագրերի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որակավորումը</w:t>
      </w:r>
      <w:r>
        <w:rPr>
          <w:rFonts w:ascii="GHEA Grapalat" w:hAnsi="GHEA Grapalat" w:cs="Sylfaen"/>
          <w:sz w:val="20"/>
          <w:lang w:val="af-ZA"/>
        </w:rPr>
        <w:t xml:space="preserve"> </w:t>
      </w:r>
      <w:r>
        <w:rPr>
          <w:rFonts w:ascii="GHEA Grapalat" w:hAnsi="GHEA Grapalat" w:cs="Sylfaen"/>
          <w:sz w:val="20"/>
          <w:lang w:val="ru-RU"/>
        </w:rPr>
        <w:t>հավաստող</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դիպլոմ</w:t>
      </w:r>
      <w:r>
        <w:rPr>
          <w:rFonts w:ascii="GHEA Grapalat" w:hAnsi="GHEA Grapalat" w:cs="Sylfaen"/>
          <w:sz w:val="20"/>
          <w:lang w:val="af-ZA"/>
        </w:rPr>
        <w:t xml:space="preserve">, </w:t>
      </w:r>
      <w:r>
        <w:rPr>
          <w:rFonts w:ascii="GHEA Grapalat" w:hAnsi="GHEA Grapalat" w:cs="Sylfaen"/>
          <w:sz w:val="20"/>
          <w:lang w:val="ru-RU"/>
        </w:rPr>
        <w:t>վկայագիր</w:t>
      </w:r>
      <w:r>
        <w:rPr>
          <w:rFonts w:ascii="GHEA Grapalat" w:hAnsi="GHEA Grapalat" w:cs="Sylfaen"/>
          <w:sz w:val="20"/>
          <w:lang w:val="af-ZA"/>
        </w:rPr>
        <w:t xml:space="preserve">, </w:t>
      </w:r>
      <w:r>
        <w:rPr>
          <w:rFonts w:ascii="GHEA Grapalat" w:hAnsi="GHEA Grapalat" w:cs="Sylfaen"/>
          <w:sz w:val="20"/>
          <w:lang w:val="ru-RU"/>
        </w:rPr>
        <w:t>հավաստագիր</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այլն</w:t>
      </w:r>
      <w:r>
        <w:rPr>
          <w:rFonts w:ascii="GHEA Grapalat" w:hAnsi="GHEA Grapalat" w:cs="Sylfaen"/>
          <w:sz w:val="20"/>
          <w:lang w:val="af-ZA"/>
        </w:rPr>
        <w:t xml:space="preserve">) </w:t>
      </w:r>
      <w:r>
        <w:rPr>
          <w:rFonts w:ascii="GHEA Grapalat" w:hAnsi="GHEA Grapalat" w:cs="Sylfaen"/>
          <w:sz w:val="20"/>
          <w:lang w:val="ru-RU"/>
        </w:rPr>
        <w:t>պատճենները</w:t>
      </w:r>
      <w:r>
        <w:rPr>
          <w:rStyle w:val="FootnoteReference"/>
          <w:rFonts w:ascii="GHEA Grapalat" w:hAnsi="GHEA Grapalat" w:cs="Sylfaen"/>
          <w:sz w:val="20"/>
          <w:lang w:val="ru-RU"/>
        </w:rPr>
        <w:footnoteReference w:id="20"/>
      </w:r>
      <w:r>
        <w:rPr>
          <w:rFonts w:ascii="GHEA Grapalat" w:hAnsi="GHEA Grapalat" w:cs="Sylfaen"/>
          <w:sz w:val="20"/>
          <w:lang w:val="ru-RU"/>
        </w:rPr>
        <w:t>։</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3.2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դիպլոմների</w:t>
      </w:r>
      <w:r>
        <w:rPr>
          <w:rFonts w:ascii="GHEA Grapalat" w:hAnsi="GHEA Grapalat" w:cs="Sylfaen"/>
          <w:sz w:val="20"/>
          <w:lang w:val="af-ZA"/>
        </w:rPr>
        <w:t xml:space="preserve"> </w:t>
      </w:r>
      <w:r>
        <w:rPr>
          <w:rFonts w:ascii="GHEA Grapalat" w:hAnsi="GHEA Grapalat" w:cs="Sylfaen"/>
          <w:sz w:val="20"/>
          <w:lang w:val="ru-RU"/>
        </w:rPr>
        <w:t>պատճենները</w:t>
      </w:r>
      <w:r>
        <w:rPr>
          <w:rFonts w:ascii="GHEA Grapalat" w:hAnsi="GHEA Grapalat" w:cs="Sylfaen"/>
          <w:sz w:val="20"/>
          <w:lang w:val="af-ZA"/>
        </w:rPr>
        <w:t xml:space="preserve">, </w:t>
      </w:r>
      <w:r>
        <w:rPr>
          <w:rFonts w:ascii="GHEA Grapalat" w:hAnsi="GHEA Grapalat" w:cs="Sylfaen"/>
          <w:sz w:val="20"/>
          <w:lang w:val="ru-RU"/>
        </w:rPr>
        <w:t>տրանսպորտային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w:t>
      </w:r>
      <w:r>
        <w:rPr>
          <w:rFonts w:ascii="GHEA Grapalat" w:hAnsi="GHEA Grapalat" w:cs="Sylfaen"/>
          <w:sz w:val="20"/>
          <w:lang w:val="ru-RU"/>
        </w:rPr>
        <w:t>սարքերի</w:t>
      </w:r>
      <w:r>
        <w:rPr>
          <w:rFonts w:ascii="GHEA Grapalat" w:hAnsi="GHEA Grapalat" w:cs="Sylfaen"/>
          <w:sz w:val="20"/>
          <w:lang w:val="af-ZA"/>
        </w:rPr>
        <w:t xml:space="preserve">, </w:t>
      </w:r>
      <w:r>
        <w:rPr>
          <w:rFonts w:ascii="GHEA Grapalat" w:hAnsi="GHEA Grapalat" w:cs="Sylfaen"/>
          <w:sz w:val="20"/>
          <w:lang w:val="ru-RU"/>
        </w:rPr>
        <w:t>սարքավորումների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lang w:val="ru-RU"/>
        </w:rPr>
        <w:t>որոնք</w:t>
      </w:r>
      <w:r>
        <w:rPr>
          <w:rFonts w:ascii="GHEA Grapalat" w:hAnsi="GHEA Grapalat" w:cs="Sylfaen"/>
          <w:sz w:val="20"/>
          <w:lang w:val="af-ZA"/>
        </w:rPr>
        <w:t xml:space="preserve"> </w:t>
      </w:r>
      <w:r>
        <w:rPr>
          <w:rFonts w:ascii="GHEA Grapalat" w:hAnsi="GHEA Grapalat" w:cs="Sylfaen"/>
          <w:sz w:val="20"/>
          <w:lang w:val="ru-RU"/>
        </w:rPr>
        <w:t>տրամադրվել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խորհրդային</w:t>
      </w:r>
      <w:r>
        <w:rPr>
          <w:rFonts w:ascii="GHEA Grapalat" w:hAnsi="GHEA Grapalat" w:cs="Sylfaen"/>
          <w:sz w:val="20"/>
          <w:lang w:val="af-ZA"/>
        </w:rPr>
        <w:t xml:space="preserve"> </w:t>
      </w:r>
      <w:r>
        <w:rPr>
          <w:rFonts w:ascii="GHEA Grapalat" w:hAnsi="GHEA Grapalat" w:cs="Sylfaen"/>
          <w:sz w:val="20"/>
          <w:lang w:val="ru-RU"/>
        </w:rPr>
        <w:t>ժամանակաշրջանում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հետխորհրդային</w:t>
      </w:r>
      <w:r>
        <w:rPr>
          <w:rFonts w:ascii="GHEA Grapalat" w:hAnsi="GHEA Grapalat" w:cs="Sylfaen"/>
          <w:sz w:val="20"/>
          <w:lang w:val="af-ZA"/>
        </w:rPr>
        <w:t xml:space="preserve"> </w:t>
      </w:r>
      <w:r>
        <w:rPr>
          <w:rFonts w:ascii="GHEA Grapalat" w:hAnsi="GHEA Grapalat" w:cs="Sylfaen"/>
          <w:sz w:val="20"/>
          <w:lang w:val="ru-RU"/>
        </w:rPr>
        <w:t>ժամանակաշրջանում</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մարմինների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կազմված</w:t>
      </w:r>
      <w:r>
        <w:rPr>
          <w:rFonts w:ascii="GHEA Grapalat" w:hAnsi="GHEA Grapalat" w:cs="Sylfaen"/>
          <w:sz w:val="20"/>
          <w:lang w:val="af-ZA"/>
        </w:rPr>
        <w:t xml:space="preserve"> </w:t>
      </w:r>
      <w:r>
        <w:rPr>
          <w:rFonts w:ascii="GHEA Grapalat" w:hAnsi="GHEA Grapalat" w:cs="Sylfaen"/>
          <w:sz w:val="20"/>
          <w:lang w:val="ru-RU"/>
        </w:rPr>
        <w:t>լինել</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r>
        <w:rPr>
          <w:rFonts w:ascii="GHEA Grapalat" w:hAnsi="GHEA Grapalat" w:cs="Sylfaen"/>
          <w:sz w:val="20"/>
          <w:lang w:val="ru-RU"/>
        </w:rPr>
        <w:t>լեզվով</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ՀՀ</w:t>
      </w:r>
      <w:r>
        <w:rPr>
          <w:rFonts w:ascii="GHEA Grapalat" w:hAnsi="GHEA Grapalat" w:cs="Sylfaen"/>
          <w:sz w:val="20"/>
          <w:lang w:val="af-ZA"/>
        </w:rPr>
        <w:t xml:space="preserve"> </w:t>
      </w:r>
      <w:r>
        <w:rPr>
          <w:rFonts w:ascii="GHEA Grapalat" w:hAnsi="GHEA Grapalat" w:cs="Sylfaen"/>
          <w:sz w:val="20"/>
          <w:lang w:val="ru-RU"/>
        </w:rPr>
        <w:t>օրենսդրությամբ</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ուժը</w:t>
      </w:r>
      <w:r>
        <w:rPr>
          <w:rFonts w:ascii="GHEA Grapalat" w:hAnsi="GHEA Grapalat" w:cs="Sylfaen"/>
          <w:sz w:val="20"/>
          <w:lang w:val="af-ZA"/>
        </w:rPr>
        <w:t xml:space="preserve"> </w:t>
      </w:r>
      <w:r>
        <w:rPr>
          <w:rFonts w:ascii="GHEA Grapalat" w:hAnsi="GHEA Grapalat" w:cs="Sylfaen"/>
          <w:sz w:val="20"/>
          <w:lang w:val="ru-RU"/>
        </w:rPr>
        <w:t>կորցրած</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ճանաչվել</w:t>
      </w:r>
      <w:r>
        <w:rPr>
          <w:rFonts w:ascii="GHEA Grapalat" w:hAnsi="GHEA Grapalat" w:cs="Sylfaen"/>
          <w:sz w:val="20"/>
          <w:lang w:val="af-ZA"/>
        </w:rPr>
        <w:t xml:space="preserve"> (</w:t>
      </w:r>
      <w:r>
        <w:rPr>
          <w:rFonts w:ascii="GHEA Grapalat" w:hAnsi="GHEA Grapalat" w:cs="Sylfaen"/>
          <w:sz w:val="20"/>
          <w:lang w:val="ru-RU"/>
        </w:rPr>
        <w:t>համարվել</w:t>
      </w:r>
      <w:r>
        <w:rPr>
          <w:rFonts w:ascii="GHEA Grapalat" w:hAnsi="GHEA Grapalat" w:cs="Sylfaen"/>
          <w:sz w:val="20"/>
          <w:lang w:val="af-ZA"/>
        </w:rPr>
        <w:t>)</w:t>
      </w:r>
      <w:r>
        <w:rPr>
          <w:rFonts w:ascii="GHEA Grapalat" w:hAnsi="GHEA Grapalat" w:cs="Sylfaen"/>
          <w:sz w:val="20"/>
          <w:lang w:val="ru-RU"/>
        </w:rPr>
        <w:t>։</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3.3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ներառված</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ստորագրված</w:t>
      </w:r>
      <w:r>
        <w:rPr>
          <w:rFonts w:ascii="GHEA Grapalat" w:hAnsi="GHEA Grapalat" w:cs="Sylfaen"/>
          <w:sz w:val="20"/>
          <w:lang w:val="af-ZA"/>
        </w:rPr>
        <w:t xml:space="preserve"> </w:t>
      </w:r>
      <w:r>
        <w:rPr>
          <w:rFonts w:ascii="GHEA Grapalat" w:hAnsi="GHEA Grapalat" w:cs="Sylfaen"/>
          <w:sz w:val="20"/>
          <w:lang w:val="ru-RU"/>
        </w:rPr>
        <w:t>լինեն</w:t>
      </w:r>
      <w:r>
        <w:rPr>
          <w:rFonts w:ascii="GHEA Grapalat" w:hAnsi="GHEA Grapalat" w:cs="Sylfaen"/>
          <w:sz w:val="20"/>
          <w:lang w:val="af-ZA"/>
        </w:rPr>
        <w:t xml:space="preserve"> </w:t>
      </w:r>
      <w:r>
        <w:rPr>
          <w:rFonts w:ascii="GHEA Grapalat" w:hAnsi="GHEA Grapalat" w:cs="Sylfaen"/>
          <w:sz w:val="20"/>
          <w:lang w:val="ru-RU"/>
        </w:rPr>
        <w:t>կնքողի</w:t>
      </w:r>
      <w:r>
        <w:rPr>
          <w:rFonts w:ascii="GHEA Grapalat" w:hAnsi="GHEA Grapalat" w:cs="Sylfaen"/>
          <w:sz w:val="20"/>
          <w:lang w:val="af-ZA"/>
        </w:rPr>
        <w:t xml:space="preserve"> </w:t>
      </w:r>
      <w:r>
        <w:rPr>
          <w:rFonts w:ascii="GHEA Grapalat" w:hAnsi="GHEA Grapalat" w:cs="Sylfaen"/>
          <w:sz w:val="20"/>
          <w:lang w:val="ru-RU"/>
        </w:rPr>
        <w:t>կողմից։</w:t>
      </w:r>
    </w:p>
    <w:p w:rsidR="0098522D" w:rsidRDefault="0098522D" w:rsidP="0098522D">
      <w:pPr>
        <w:ind w:firstLine="567"/>
        <w:jc w:val="both"/>
        <w:rPr>
          <w:rFonts w:ascii="GHEA Grapalat" w:hAnsi="GHEA Grapalat" w:cs="Sylfaen"/>
          <w:sz w:val="20"/>
          <w:lang w:val="af-ZA"/>
        </w:rPr>
      </w:pPr>
      <w:r>
        <w:rPr>
          <w:rFonts w:ascii="GHEA Grapalat" w:hAnsi="GHEA Grapalat" w:cs="Sylfaen"/>
          <w:sz w:val="20"/>
          <w:lang w:val="af-ZA"/>
        </w:rPr>
        <w:t xml:space="preserve">3.4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rsidR="0098522D" w:rsidRDefault="0098522D" w:rsidP="0098522D">
      <w:pPr>
        <w:jc w:val="center"/>
        <w:rPr>
          <w:rFonts w:ascii="GHEA Grapalat" w:hAnsi="GHEA Grapalat"/>
          <w:b/>
          <w:sz w:val="20"/>
          <w:lang w:val="af-ZA"/>
        </w:rPr>
      </w:pPr>
    </w:p>
    <w:p w:rsidR="0098522D" w:rsidRDefault="0098522D" w:rsidP="0098522D">
      <w:pPr>
        <w:jc w:val="center"/>
        <w:rPr>
          <w:rFonts w:ascii="GHEA Grapalat" w:hAnsi="GHEA Grapalat" w:cs="Arial"/>
          <w:b/>
          <w:sz w:val="20"/>
          <w:lang w:val="es-ES"/>
        </w:rPr>
      </w:pPr>
      <w:r>
        <w:rPr>
          <w:rFonts w:ascii="GHEA Grapalat" w:hAnsi="GHEA Grapalat"/>
          <w:b/>
          <w:sz w:val="20"/>
          <w:lang w:val="es-ES"/>
        </w:rPr>
        <w:t xml:space="preserve">4.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rsidR="0098522D" w:rsidRDefault="0098522D" w:rsidP="0098522D">
      <w:pPr>
        <w:jc w:val="center"/>
        <w:rPr>
          <w:rFonts w:ascii="GHEA Grapalat" w:hAnsi="GHEA Grapalat" w:cs="Arial"/>
          <w:b/>
          <w:sz w:val="20"/>
          <w:lang w:val="es-ES"/>
        </w:rPr>
      </w:pPr>
    </w:p>
    <w:p w:rsidR="0098522D" w:rsidRDefault="0098522D" w:rsidP="0098522D">
      <w:pPr>
        <w:ind w:firstLine="567"/>
        <w:jc w:val="both"/>
        <w:rPr>
          <w:rFonts w:ascii="GHEA Grapalat" w:hAnsi="GHEA Grapalat"/>
          <w:sz w:val="20"/>
          <w:lang w:val="es-ES"/>
        </w:rPr>
      </w:pPr>
      <w:r>
        <w:rPr>
          <w:rFonts w:ascii="GHEA Grapalat" w:hAnsi="GHEA Grapalat" w:cs="Sylfaen"/>
          <w:sz w:val="20"/>
          <w:lang w:val="es-ES"/>
        </w:rPr>
        <w:t xml:space="preserve">4.1 </w:t>
      </w:r>
      <w:r>
        <w:rPr>
          <w:rFonts w:ascii="GHEA Grapalat" w:hAnsi="GHEA Grapalat" w:cs="Sylfaen"/>
          <w:sz w:val="20"/>
          <w:lang w:val="ru-RU"/>
        </w:rPr>
        <w:t>Առաջարկվող</w:t>
      </w:r>
      <w:r>
        <w:rPr>
          <w:rFonts w:ascii="GHEA Grapalat" w:hAnsi="GHEA Grapalat" w:cs="Sylfaen"/>
          <w:sz w:val="20"/>
          <w:lang w:val="es-ES"/>
        </w:rPr>
        <w:t xml:space="preserve"> </w:t>
      </w:r>
      <w:r>
        <w:rPr>
          <w:rFonts w:ascii="GHEA Grapalat" w:hAnsi="GHEA Grapalat" w:cs="Sylfaen"/>
          <w:sz w:val="20"/>
          <w:lang w:val="ru-RU"/>
        </w:rPr>
        <w:t>գինը</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cs="Sylfaen"/>
          <w:sz w:val="20"/>
          <w:lang w:val="ru-RU"/>
        </w:rPr>
        <w:t>արժեքից</w:t>
      </w:r>
      <w:r>
        <w:rPr>
          <w:rFonts w:ascii="GHEA Grapalat" w:hAnsi="GHEA Grapalat" w:cs="Sylfaen"/>
          <w:sz w:val="20"/>
          <w:lang w:val="es-ES"/>
        </w:rPr>
        <w:t xml:space="preserve"> </w:t>
      </w:r>
      <w:r>
        <w:rPr>
          <w:rFonts w:ascii="GHEA Grapalat" w:hAnsi="GHEA Grapalat" w:cs="Sylfaen"/>
          <w:sz w:val="20"/>
          <w:lang w:val="ru-RU"/>
        </w:rPr>
        <w:t>բացի</w:t>
      </w:r>
      <w:r>
        <w:rPr>
          <w:rFonts w:ascii="GHEA Grapalat" w:hAnsi="GHEA Grapalat" w:cs="Sylfaen"/>
          <w:sz w:val="20"/>
          <w:lang w:val="es-ES"/>
        </w:rPr>
        <w:t xml:space="preserve"> </w:t>
      </w:r>
      <w:r>
        <w:rPr>
          <w:rFonts w:ascii="GHEA Grapalat" w:hAnsi="GHEA Grapalat" w:cs="Sylfaen"/>
          <w:sz w:val="20"/>
          <w:lang w:val="ru-RU"/>
        </w:rPr>
        <w:t>ներառում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փոխադրման</w:t>
      </w:r>
      <w:r>
        <w:rPr>
          <w:rFonts w:ascii="GHEA Grapalat" w:hAnsi="GHEA Grapalat" w:cs="Sylfaen"/>
          <w:sz w:val="20"/>
          <w:lang w:val="es-ES"/>
        </w:rPr>
        <w:t xml:space="preserve">, </w:t>
      </w:r>
      <w:r>
        <w:rPr>
          <w:rFonts w:ascii="GHEA Grapalat" w:hAnsi="GHEA Grapalat" w:cs="Sylfaen"/>
          <w:sz w:val="20"/>
          <w:lang w:val="ru-RU"/>
        </w:rPr>
        <w:t>ապահովագրման</w:t>
      </w:r>
      <w:r>
        <w:rPr>
          <w:rFonts w:ascii="GHEA Grapalat" w:hAnsi="GHEA Grapalat" w:cs="Sylfaen"/>
          <w:sz w:val="20"/>
          <w:lang w:val="es-ES"/>
        </w:rPr>
        <w:t xml:space="preserve">, </w:t>
      </w:r>
      <w:r>
        <w:rPr>
          <w:rFonts w:ascii="GHEA Grapalat" w:hAnsi="GHEA Grapalat" w:cs="Sylfaen"/>
          <w:sz w:val="20"/>
          <w:lang w:val="ru-RU"/>
        </w:rPr>
        <w:t>տուրքերի</w:t>
      </w:r>
      <w:r>
        <w:rPr>
          <w:rFonts w:ascii="GHEA Grapalat" w:hAnsi="GHEA Grapalat" w:cs="Sylfaen"/>
          <w:sz w:val="20"/>
          <w:lang w:val="es-ES"/>
        </w:rPr>
        <w:t xml:space="preserve">, </w:t>
      </w:r>
      <w:r>
        <w:rPr>
          <w:rFonts w:ascii="GHEA Grapalat" w:hAnsi="GHEA Grapalat" w:cs="Sylfaen"/>
          <w:sz w:val="20"/>
          <w:lang w:val="ru-RU"/>
        </w:rPr>
        <w:t>հարկերի</w:t>
      </w:r>
      <w:r>
        <w:rPr>
          <w:rFonts w:ascii="GHEA Grapalat" w:hAnsi="GHEA Grapalat" w:cs="Sylfaen"/>
          <w:sz w:val="20"/>
          <w:lang w:val="es-ES"/>
        </w:rPr>
        <w:t xml:space="preserve">, </w:t>
      </w:r>
      <w:r>
        <w:rPr>
          <w:rFonts w:ascii="GHEA Grapalat" w:hAnsi="GHEA Grapalat" w:cs="Sylfaen"/>
          <w:sz w:val="20"/>
          <w:lang w:val="ru-RU"/>
        </w:rPr>
        <w:t>այլ</w:t>
      </w:r>
      <w:r>
        <w:rPr>
          <w:rFonts w:ascii="GHEA Grapalat" w:hAnsi="GHEA Grapalat" w:cs="Sylfaen"/>
          <w:sz w:val="20"/>
          <w:lang w:val="es-ES"/>
        </w:rPr>
        <w:t xml:space="preserve"> </w:t>
      </w:r>
      <w:r>
        <w:rPr>
          <w:rFonts w:ascii="GHEA Grapalat" w:hAnsi="GHEA Grapalat" w:cs="Sylfaen"/>
          <w:sz w:val="20"/>
          <w:lang w:val="ru-RU"/>
        </w:rPr>
        <w:t>վճարումների</w:t>
      </w:r>
      <w:r>
        <w:rPr>
          <w:rFonts w:ascii="GHEA Grapalat" w:hAnsi="GHEA Grapalat" w:cs="Sylfaen"/>
          <w:sz w:val="20"/>
          <w:lang w:val="es-ES"/>
        </w:rPr>
        <w:t xml:space="preserve"> </w:t>
      </w:r>
      <w:r>
        <w:rPr>
          <w:rFonts w:ascii="GHEA Grapalat" w:hAnsi="GHEA Grapalat" w:cs="Sylfaen"/>
          <w:sz w:val="20"/>
          <w:lang w:val="ru-RU"/>
        </w:rPr>
        <w:t>գծով</w:t>
      </w:r>
      <w:r>
        <w:rPr>
          <w:rFonts w:ascii="GHEA Grapalat" w:hAnsi="GHEA Grapalat" w:cs="Sylfaen"/>
          <w:sz w:val="20"/>
          <w:lang w:val="es-ES"/>
        </w:rPr>
        <w:t xml:space="preserve"> </w:t>
      </w:r>
      <w:r>
        <w:rPr>
          <w:rFonts w:ascii="GHEA Grapalat" w:hAnsi="GHEA Grapalat" w:cs="Sylfaen"/>
          <w:sz w:val="20"/>
          <w:lang w:val="ru-RU"/>
        </w:rPr>
        <w:t>ծախսերը</w:t>
      </w:r>
      <w:r>
        <w:rPr>
          <w:rFonts w:ascii="GHEA Grapalat" w:hAnsi="GHEA Grapalat" w:cs="Sylfaen"/>
          <w:sz w:val="20"/>
          <w:lang w:val="es-ES"/>
        </w:rPr>
        <w:t xml:space="preserve"> </w:t>
      </w:r>
      <w:r>
        <w:rPr>
          <w:rFonts w:ascii="GHEA Grapalat" w:hAnsi="GHEA Grapalat" w:cs="Sylfaen"/>
          <w:sz w:val="20"/>
          <w:lang w:val="ru-RU"/>
        </w:rPr>
        <w:t>և</w:t>
      </w:r>
      <w:r>
        <w:rPr>
          <w:rFonts w:ascii="GHEA Grapalat" w:hAnsi="GHEA Grapalat" w:cs="Sylfaen"/>
          <w:sz w:val="20"/>
          <w:lang w:val="es-ES"/>
        </w:rPr>
        <w:t xml:space="preserve"> </w:t>
      </w:r>
      <w:r>
        <w:rPr>
          <w:rFonts w:ascii="GHEA Grapalat" w:hAnsi="GHEA Grapalat" w:cs="Sylfaen"/>
          <w:sz w:val="20"/>
          <w:lang w:val="ru-RU"/>
        </w:rPr>
        <w:t>չի</w:t>
      </w:r>
      <w:r>
        <w:rPr>
          <w:rFonts w:ascii="GHEA Grapalat" w:hAnsi="GHEA Grapalat" w:cs="Sylfaen"/>
          <w:sz w:val="20"/>
          <w:lang w:val="es-ES"/>
        </w:rPr>
        <w:t xml:space="preserve"> </w:t>
      </w:r>
      <w:r>
        <w:rPr>
          <w:rFonts w:ascii="GHEA Grapalat" w:hAnsi="GHEA Grapalat" w:cs="Sylfaen"/>
          <w:sz w:val="20"/>
          <w:lang w:val="ru-RU"/>
        </w:rPr>
        <w:t>կարող</w:t>
      </w:r>
      <w:r>
        <w:rPr>
          <w:rFonts w:ascii="GHEA Grapalat" w:hAnsi="GHEA Grapalat" w:cs="Sylfaen"/>
          <w:sz w:val="20"/>
          <w:lang w:val="es-ES"/>
        </w:rPr>
        <w:t xml:space="preserve"> </w:t>
      </w:r>
      <w:r>
        <w:rPr>
          <w:rFonts w:ascii="GHEA Grapalat" w:hAnsi="GHEA Grapalat" w:cs="Sylfaen"/>
          <w:sz w:val="20"/>
          <w:lang w:val="ru-RU"/>
        </w:rPr>
        <w:t>պակաս</w:t>
      </w:r>
      <w:r>
        <w:rPr>
          <w:rFonts w:ascii="GHEA Grapalat" w:hAnsi="GHEA Grapalat" w:cs="Sylfaen"/>
          <w:sz w:val="20"/>
          <w:lang w:val="es-ES"/>
        </w:rPr>
        <w:t xml:space="preserve"> </w:t>
      </w:r>
      <w:r>
        <w:rPr>
          <w:rFonts w:ascii="GHEA Grapalat" w:hAnsi="GHEA Grapalat" w:cs="Sylfaen"/>
          <w:sz w:val="20"/>
          <w:lang w:val="ru-RU"/>
        </w:rPr>
        <w:t>լինել</w:t>
      </w:r>
      <w:r>
        <w:rPr>
          <w:rFonts w:ascii="GHEA Grapalat" w:hAnsi="GHEA Grapalat" w:cs="Sylfaen"/>
          <w:sz w:val="20"/>
          <w:lang w:val="es-ES"/>
        </w:rPr>
        <w:t xml:space="preserve"> </w:t>
      </w:r>
      <w:r>
        <w:rPr>
          <w:rFonts w:ascii="GHEA Grapalat" w:hAnsi="GHEA Grapalat" w:cs="Sylfaen"/>
          <w:sz w:val="20"/>
          <w:lang w:val="ru-RU"/>
        </w:rPr>
        <w:t>դրանց</w:t>
      </w:r>
      <w:r>
        <w:rPr>
          <w:rFonts w:ascii="GHEA Grapalat" w:hAnsi="GHEA Grapalat" w:cs="Sylfaen"/>
          <w:sz w:val="20"/>
          <w:lang w:val="es-ES"/>
        </w:rPr>
        <w:t xml:space="preserve"> </w:t>
      </w:r>
      <w:r>
        <w:rPr>
          <w:rFonts w:ascii="GHEA Grapalat" w:hAnsi="GHEA Grapalat" w:cs="Sylfaen"/>
          <w:sz w:val="20"/>
          <w:lang w:val="ru-RU"/>
        </w:rPr>
        <w:t>ինքնարժեքից</w:t>
      </w:r>
      <w:r>
        <w:rPr>
          <w:rFonts w:ascii="GHEA Grapalat" w:hAnsi="GHEA Grapalat" w:cs="Sylfaen"/>
          <w:sz w:val="20"/>
          <w:lang w:val="es-ES"/>
        </w:rPr>
        <w:t xml:space="preserve">, </w:t>
      </w:r>
      <w:r>
        <w:rPr>
          <w:rFonts w:ascii="GHEA Grapalat" w:hAnsi="GHEA Grapalat" w:cs="Sylfaen"/>
          <w:sz w:val="20"/>
          <w:lang w:val="ru-RU"/>
        </w:rPr>
        <w:t>որի</w:t>
      </w:r>
      <w:r>
        <w:rPr>
          <w:rFonts w:ascii="GHEA Grapalat" w:hAnsi="GHEA Grapalat" w:cs="Sylfaen"/>
          <w:sz w:val="20"/>
          <w:lang w:val="es-ES"/>
        </w:rPr>
        <w:t xml:space="preserve"> </w:t>
      </w:r>
      <w:r>
        <w:rPr>
          <w:rFonts w:ascii="GHEA Grapalat" w:hAnsi="GHEA Grapalat" w:cs="Sylfaen"/>
          <w:sz w:val="20"/>
          <w:lang w:val="ru-RU"/>
        </w:rPr>
        <w:t>հաշվարկը</w:t>
      </w:r>
      <w:r>
        <w:rPr>
          <w:rFonts w:ascii="GHEA Grapalat" w:hAnsi="GHEA Grapalat" w:cs="Sylfaen"/>
          <w:sz w:val="20"/>
          <w:lang w:val="es-ES"/>
        </w:rPr>
        <w:t xml:space="preserve"> </w:t>
      </w:r>
      <w:r>
        <w:rPr>
          <w:rFonts w:ascii="GHEA Grapalat" w:hAnsi="GHEA Grapalat" w:cs="Sylfaen"/>
          <w:sz w:val="20"/>
          <w:lang w:val="ru-RU"/>
        </w:rPr>
        <w:t>պետք</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ներկայացվի</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sz w:val="20"/>
          <w:lang w:val="es-ES"/>
        </w:rPr>
        <w:t xml:space="preserve"> Համակարգի միջոցով:</w:t>
      </w:r>
    </w:p>
    <w:p w:rsidR="0098522D" w:rsidRDefault="0098522D" w:rsidP="0098522D">
      <w:pPr>
        <w:pStyle w:val="norm"/>
        <w:spacing w:line="276" w:lineRule="auto"/>
        <w:ind w:firstLine="567"/>
        <w:rPr>
          <w:rFonts w:ascii="GHEA Grapalat" w:hAnsi="GHEA Grapalat" w:cs="Sylfaen"/>
          <w:sz w:val="20"/>
          <w:szCs w:val="24"/>
          <w:lang w:val="es-ES" w:eastAsia="en-US"/>
        </w:rPr>
      </w:pPr>
      <w:r>
        <w:rPr>
          <w:rFonts w:ascii="GHEA Grapalat" w:hAnsi="GHEA Grapalat"/>
          <w:sz w:val="20"/>
          <w:lang w:val="es-ES"/>
        </w:rPr>
        <w:t>4.1.1</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հաստատված</w:t>
      </w:r>
      <w:r>
        <w:rPr>
          <w:rFonts w:ascii="GHEA Grapalat" w:hAnsi="GHEA Grapalat" w:cs="Sylfaen"/>
          <w:sz w:val="20"/>
          <w:lang w:val="af-ZA"/>
        </w:rPr>
        <w:t xml:space="preserve"> </w:t>
      </w:r>
      <w:r>
        <w:rPr>
          <w:rFonts w:ascii="GHEA Grapalat" w:hAnsi="GHEA Grapalat" w:cs="Sylfaen"/>
          <w:sz w:val="20"/>
          <w:lang w:val="es-ES"/>
        </w:rPr>
        <w:t>բնօրինակ</w:t>
      </w:r>
      <w:r>
        <w:rPr>
          <w:rFonts w:ascii="GHEA Grapalat" w:hAnsi="GHEA Grapalat" w:cs="Sylfaen"/>
          <w:sz w:val="20"/>
          <w:lang w:val="af-ZA"/>
        </w:rPr>
        <w:t xml:space="preserve"> </w:t>
      </w:r>
      <w:r>
        <w:rPr>
          <w:rFonts w:ascii="GHEA Grapalat" w:hAnsi="GHEA Grapalat" w:cs="Sylfaen"/>
          <w:sz w:val="20"/>
          <w:lang w:val="es-ES"/>
        </w:rPr>
        <w:t>փաստաթղթից</w:t>
      </w:r>
      <w:r>
        <w:rPr>
          <w:rFonts w:ascii="GHEA Grapalat" w:hAnsi="GHEA Grapalat" w:cs="Sylfaen"/>
          <w:sz w:val="20"/>
          <w:lang w:val="af-ZA"/>
        </w:rPr>
        <w:t xml:space="preserve"> </w:t>
      </w:r>
      <w:r>
        <w:rPr>
          <w:rFonts w:ascii="GHEA Grapalat" w:hAnsi="GHEA Grapalat" w:cs="Sylfaen"/>
          <w:sz w:val="20"/>
          <w:lang w:val="es-ES"/>
        </w:rPr>
        <w:t>արտատպված</w:t>
      </w:r>
      <w:r>
        <w:rPr>
          <w:rFonts w:ascii="GHEA Grapalat" w:hAnsi="GHEA Grapalat" w:cs="Sylfaen"/>
          <w:sz w:val="20"/>
          <w:lang w:val="af-ZA"/>
        </w:rPr>
        <w:t xml:space="preserve"> (</w:t>
      </w:r>
      <w:r>
        <w:rPr>
          <w:rFonts w:ascii="GHEA Grapalat" w:hAnsi="GHEA Grapalat" w:cs="Sylfaen"/>
          <w:sz w:val="20"/>
          <w:lang w:val="es-ES"/>
        </w:rPr>
        <w:t>սկանավորված</w:t>
      </w:r>
      <w:r>
        <w:rPr>
          <w:rFonts w:ascii="GHEA Grapalat" w:hAnsi="GHEA Grapalat" w:cs="Sylfaen"/>
          <w:sz w:val="20"/>
          <w:lang w:val="af-ZA"/>
        </w:rPr>
        <w:t xml:space="preserve">) </w:t>
      </w:r>
      <w:r>
        <w:rPr>
          <w:rFonts w:ascii="GHEA Grapalat" w:hAnsi="GHEA Grapalat" w:cs="Sylfaen"/>
          <w:sz w:val="20"/>
          <w:lang w:val="es-ES"/>
        </w:rPr>
        <w:t xml:space="preserve">տարբերակով </w:t>
      </w:r>
      <w:r>
        <w:rPr>
          <w:rFonts w:ascii="GHEA Grapalat" w:hAnsi="GHEA Grapalat" w:cs="Sylfaen"/>
          <w:sz w:val="20"/>
        </w:rPr>
        <w:lastRenderedPageBreak/>
        <w:t>ներբեռնված</w:t>
      </w:r>
      <w:r>
        <w:rPr>
          <w:rFonts w:ascii="GHEA Grapalat" w:hAnsi="GHEA Grapalat" w:cs="Sylfaen"/>
          <w:sz w:val="20"/>
          <w:lang w:val="es-ES"/>
        </w:rPr>
        <w:t xml:space="preserve"> </w:t>
      </w:r>
      <w:r>
        <w:rPr>
          <w:rFonts w:ascii="GHEA Grapalat" w:hAnsi="GHEA Grapalat" w:cs="Sylfaen"/>
          <w:sz w:val="20"/>
        </w:rPr>
        <w:t>փաստաթղթով</w:t>
      </w:r>
      <w:r>
        <w:rPr>
          <w:rFonts w:ascii="GHEA Grapalat" w:hAnsi="GHEA Grapalat" w:cs="Sylfaen"/>
          <w:sz w:val="20"/>
          <w:lang w:val="es-ES"/>
        </w:rPr>
        <w:t xml:space="preserve"> </w:t>
      </w:r>
      <w:r>
        <w:rPr>
          <w:rFonts w:ascii="GHEA Grapalat" w:hAnsi="GHEA Grapalat" w:cs="Sylfaen"/>
          <w:sz w:val="20"/>
          <w:lang w:val="ru-RU"/>
        </w:rPr>
        <w:t>ներկայացրած</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98522D" w:rsidRDefault="0098522D" w:rsidP="0098522D">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 xml:space="preserve"> Ընդ որում </w:t>
      </w:r>
    </w:p>
    <w:p w:rsidR="0098522D" w:rsidRDefault="0098522D" w:rsidP="0098522D">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98522D" w:rsidRDefault="0098522D" w:rsidP="0098522D">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Pr>
          <w:rStyle w:val="FootnoteReference"/>
          <w:rFonts w:ascii="GHEA Grapalat" w:hAnsi="GHEA Grapalat" w:cs="Sylfaen"/>
          <w:sz w:val="20"/>
          <w:szCs w:val="24"/>
          <w:lang w:val="hy-AM" w:eastAsia="en-US"/>
        </w:rPr>
        <w:footnoteReference w:id="21"/>
      </w:r>
      <w:r>
        <w:rPr>
          <w:rFonts w:ascii="GHEA Grapalat" w:hAnsi="GHEA Grapalat" w:cs="Sylfaen"/>
          <w:sz w:val="20"/>
          <w:szCs w:val="24"/>
          <w:lang w:val="hy-AM" w:eastAsia="en-US"/>
        </w:rPr>
        <w:t>:</w:t>
      </w:r>
    </w:p>
    <w:p w:rsidR="0098522D" w:rsidRDefault="0098522D" w:rsidP="0098522D">
      <w:pPr>
        <w:ind w:firstLine="567"/>
        <w:jc w:val="both"/>
        <w:rPr>
          <w:rFonts w:ascii="GHEA Grapalat" w:hAnsi="GHEA Grapalat" w:cs="Sylfaen"/>
          <w:sz w:val="20"/>
          <w:lang w:val="es-ES"/>
        </w:rPr>
      </w:pPr>
      <w:r>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Pr>
          <w:rFonts w:ascii="GHEA Grapalat" w:hAnsi="GHEA Grapalat"/>
          <w:sz w:val="20"/>
          <w:szCs w:val="20"/>
          <w:lang w:val="es-ES"/>
        </w:rPr>
        <w:t xml:space="preserve"> պարտադիր լրացվում է</w:t>
      </w:r>
      <w:r>
        <w:rPr>
          <w:rFonts w:ascii="GHEA Grapalat" w:hAnsi="GHEA Grapalat"/>
          <w:sz w:val="20"/>
          <w:lang w:val="es-ES"/>
        </w:rPr>
        <w:t xml:space="preserve"> </w:t>
      </w:r>
      <w:r>
        <w:rPr>
          <w:rFonts w:ascii="GHEA Grapalat" w:hAnsi="GHEA Grapalat"/>
          <w:sz w:val="20"/>
          <w:lang w:val="hy-AM"/>
        </w:rPr>
        <w:t>առանց Հայաստանի Հանրա</w:t>
      </w:r>
      <w:r>
        <w:rPr>
          <w:rFonts w:ascii="GHEA Grapalat" w:hAnsi="GHEA Grapalat"/>
          <w:sz w:val="20"/>
          <w:lang w:val="hy-AM"/>
        </w:rPr>
        <w:softHyphen/>
        <w:t>պետության պետական բյուջե վճարվելիք ավելացված արժեքի հարկի գումարի հաշվարկման</w:t>
      </w:r>
      <w:r>
        <w:rPr>
          <w:rFonts w:ascii="GHEA Grapalat" w:hAnsi="GHEA Grapalat" w:cs="Sylfaen"/>
          <w:sz w:val="20"/>
          <w:lang w:val="hy-AM"/>
        </w:rPr>
        <w:t>։</w:t>
      </w:r>
      <w:r>
        <w:rPr>
          <w:rFonts w:ascii="GHEA Grapalat" w:hAnsi="GHEA Grapalat" w:cs="Sylfaen"/>
          <w:sz w:val="20"/>
          <w:lang w:val="es-ES"/>
        </w:rPr>
        <w:t xml:space="preserve"> </w:t>
      </w:r>
    </w:p>
    <w:p w:rsidR="0098522D" w:rsidRDefault="0098522D" w:rsidP="0098522D">
      <w:pPr>
        <w:ind w:firstLine="567"/>
        <w:jc w:val="both"/>
        <w:rPr>
          <w:rFonts w:ascii="GHEA Grapalat" w:hAnsi="GHEA Grapalat" w:cs="Sylfaen"/>
          <w:sz w:val="20"/>
          <w:lang w:val="es-ES"/>
        </w:rPr>
      </w:pPr>
    </w:p>
    <w:p w:rsidR="0098522D" w:rsidRDefault="0098522D" w:rsidP="0098522D">
      <w:pPr>
        <w:ind w:firstLine="567"/>
        <w:jc w:val="both"/>
        <w:rPr>
          <w:rFonts w:ascii="GHEA Grapalat" w:hAnsi="GHEA Grapalat" w:cs="Sylfaen"/>
          <w:sz w:val="20"/>
          <w:lang w:val="es-ES"/>
        </w:rPr>
      </w:pPr>
    </w:p>
    <w:p w:rsidR="0098522D" w:rsidRDefault="0098522D" w:rsidP="0098522D">
      <w:pPr>
        <w:pStyle w:val="BodyTextIndent"/>
        <w:spacing w:after="0" w:line="240" w:lineRule="auto"/>
        <w:ind w:firstLine="567"/>
        <w:rPr>
          <w:rFonts w:ascii="GHEA Grapalat" w:hAnsi="GHEA Grapalat" w:cs="Sylfaen"/>
          <w:sz w:val="20"/>
          <w:szCs w:val="24"/>
          <w:lang w:val="es-ES"/>
        </w:rPr>
      </w:pPr>
    </w:p>
    <w:p w:rsidR="0098522D" w:rsidRDefault="0098522D" w:rsidP="0098522D">
      <w:pPr>
        <w:pStyle w:val="BodyTextIndent"/>
        <w:spacing w:after="0"/>
        <w:ind w:firstLine="567"/>
        <w:rPr>
          <w:rFonts w:ascii="GHEA Grapalat" w:hAnsi="GHEA Grapalat" w:cs="Times New Roman"/>
          <w:sz w:val="20"/>
          <w:szCs w:val="20"/>
          <w:lang w:val="es-ES"/>
        </w:rPr>
      </w:pPr>
    </w:p>
    <w:p w:rsidR="0098522D" w:rsidRDefault="0098522D" w:rsidP="0098522D">
      <w:pPr>
        <w:pStyle w:val="BodyTextIndent"/>
        <w:spacing w:after="0"/>
        <w:ind w:firstLine="567"/>
        <w:rPr>
          <w:rFonts w:ascii="GHEA Grapalat" w:hAnsi="GHEA Grapalat" w:cs="Times New Roman"/>
          <w:i w:val="0"/>
          <w:sz w:val="20"/>
          <w:lang w:val="es-ES"/>
        </w:rPr>
      </w:pPr>
    </w:p>
    <w:p w:rsidR="0098522D" w:rsidRDefault="0098522D" w:rsidP="0098522D">
      <w:pPr>
        <w:pStyle w:val="BodyTextIndent"/>
        <w:spacing w:after="0"/>
        <w:ind w:firstLine="567"/>
        <w:rPr>
          <w:rFonts w:ascii="GHEA Grapalat" w:hAnsi="GHEA Grapalat" w:cs="Times New Roman"/>
          <w:i w:val="0"/>
          <w:sz w:val="20"/>
          <w:lang w:val="es-ES"/>
        </w:rPr>
      </w:pPr>
    </w:p>
    <w:p w:rsidR="0098522D" w:rsidRDefault="0098522D" w:rsidP="0098522D">
      <w:pPr>
        <w:pStyle w:val="BodyTextIndent"/>
        <w:spacing w:after="0"/>
        <w:ind w:firstLine="567"/>
        <w:rPr>
          <w:rFonts w:ascii="GHEA Grapalat" w:hAnsi="GHEA Grapalat" w:cs="Times New Roman"/>
          <w:i w:val="0"/>
          <w:sz w:val="20"/>
          <w:lang w:val="es-ES"/>
        </w:rPr>
      </w:pPr>
    </w:p>
    <w:p w:rsidR="0098522D" w:rsidRDefault="0098522D" w:rsidP="0098522D">
      <w:pPr>
        <w:pStyle w:val="BodyTextIndent"/>
        <w:spacing w:after="0"/>
        <w:ind w:firstLine="567"/>
        <w:rPr>
          <w:rFonts w:ascii="GHEA Grapalat" w:hAnsi="GHEA Grapalat" w:cs="Times New Roman"/>
          <w:i w:val="0"/>
          <w:sz w:val="20"/>
          <w:lang w:val="es-ES"/>
        </w:rPr>
      </w:pPr>
    </w:p>
    <w:p w:rsidR="0098522D" w:rsidRDefault="0098522D" w:rsidP="0098522D">
      <w:pPr>
        <w:pStyle w:val="BodyTextIndent"/>
        <w:spacing w:after="0"/>
        <w:ind w:firstLine="567"/>
        <w:rPr>
          <w:rFonts w:ascii="GHEA Grapalat" w:hAnsi="GHEA Grapalat" w:cs="Times New Roman"/>
          <w:i w:val="0"/>
          <w:sz w:val="20"/>
          <w:lang w:val="es-ES"/>
        </w:rPr>
      </w:pPr>
    </w:p>
    <w:p w:rsidR="0098522D" w:rsidRDefault="0098522D" w:rsidP="0098522D">
      <w:pPr>
        <w:pStyle w:val="BodyTextIndent"/>
        <w:spacing w:after="0"/>
        <w:ind w:firstLine="567"/>
        <w:rPr>
          <w:rFonts w:ascii="GHEA Grapalat" w:hAnsi="GHEA Grapalat" w:cs="Times New Roman"/>
          <w:i w:val="0"/>
          <w:sz w:val="20"/>
          <w:lang w:val="es-ES"/>
        </w:rPr>
      </w:pPr>
    </w:p>
    <w:p w:rsidR="0098522D" w:rsidRDefault="0098522D" w:rsidP="0098522D">
      <w:pPr>
        <w:pStyle w:val="BodyTextIndent"/>
        <w:spacing w:after="0"/>
        <w:ind w:firstLine="0"/>
        <w:rPr>
          <w:rFonts w:ascii="GHEA Grapalat" w:hAnsi="GHEA Grapalat" w:cs="Times New Roman"/>
          <w:i w:val="0"/>
          <w:sz w:val="20"/>
          <w:lang w:val="es-ES"/>
        </w:rPr>
      </w:pPr>
    </w:p>
    <w:p w:rsidR="0098522D" w:rsidRDefault="0098522D" w:rsidP="0098522D">
      <w:pPr>
        <w:pStyle w:val="BodyTextIndent"/>
        <w:spacing w:after="0"/>
        <w:ind w:firstLine="567"/>
        <w:rPr>
          <w:rFonts w:ascii="GHEA Grapalat" w:hAnsi="GHEA Grapalat" w:cs="Times New Roman"/>
          <w:i w:val="0"/>
          <w:sz w:val="20"/>
          <w:lang w:val="es-ES"/>
        </w:rPr>
      </w:pPr>
    </w:p>
    <w:p w:rsidR="0098522D" w:rsidRDefault="0098522D" w:rsidP="0098522D">
      <w:pPr>
        <w:pStyle w:val="BodyTextIndent"/>
        <w:spacing w:after="0"/>
        <w:ind w:firstLine="567"/>
        <w:rPr>
          <w:rFonts w:ascii="GHEA Grapalat" w:hAnsi="GHEA Grapalat" w:cs="Times New Roman"/>
          <w:i w:val="0"/>
          <w:sz w:val="20"/>
          <w:lang w:val="es-ES"/>
        </w:rPr>
      </w:pPr>
    </w:p>
    <w:p w:rsidR="0098522D" w:rsidRDefault="0098522D" w:rsidP="0098522D">
      <w:pPr>
        <w:pStyle w:val="BodyTextIndent"/>
        <w:spacing w:after="0"/>
        <w:ind w:firstLine="567"/>
        <w:rPr>
          <w:rFonts w:ascii="GHEA Grapalat" w:hAnsi="GHEA Grapalat" w:cs="Times New Roman"/>
          <w:i w:val="0"/>
          <w:sz w:val="20"/>
          <w:lang w:val="es-ES"/>
        </w:rPr>
      </w:pPr>
    </w:p>
    <w:p w:rsidR="00C01C25" w:rsidRDefault="00C01C25" w:rsidP="0098522D">
      <w:pPr>
        <w:pStyle w:val="BodyTextIndent3"/>
        <w:jc w:val="right"/>
        <w:rPr>
          <w:rFonts w:ascii="GHEA Grapalat" w:hAnsi="GHEA Grapalat" w:cs="Sylfaen"/>
          <w:b/>
          <w:lang w:val="es-ES"/>
        </w:rPr>
      </w:pPr>
    </w:p>
    <w:p w:rsidR="00C01C25" w:rsidRDefault="00C01C25" w:rsidP="0098522D">
      <w:pPr>
        <w:pStyle w:val="BodyTextIndent3"/>
        <w:jc w:val="right"/>
        <w:rPr>
          <w:rFonts w:ascii="GHEA Grapalat" w:hAnsi="GHEA Grapalat" w:cs="Sylfaen"/>
          <w:b/>
          <w:lang w:val="es-ES"/>
        </w:rPr>
      </w:pPr>
    </w:p>
    <w:p w:rsidR="00C01C25" w:rsidRDefault="00C01C25" w:rsidP="0098522D">
      <w:pPr>
        <w:pStyle w:val="BodyTextIndent3"/>
        <w:jc w:val="right"/>
        <w:rPr>
          <w:rFonts w:ascii="GHEA Grapalat" w:hAnsi="GHEA Grapalat" w:cs="Sylfaen"/>
          <w:b/>
          <w:lang w:val="es-ES"/>
        </w:rPr>
      </w:pPr>
    </w:p>
    <w:p w:rsidR="00C01C25" w:rsidRDefault="00C01C25" w:rsidP="0098522D">
      <w:pPr>
        <w:pStyle w:val="BodyTextIndent3"/>
        <w:jc w:val="right"/>
        <w:rPr>
          <w:rFonts w:ascii="GHEA Grapalat" w:hAnsi="GHEA Grapalat" w:cs="Sylfaen"/>
          <w:b/>
          <w:lang w:val="es-ES"/>
        </w:rPr>
      </w:pPr>
    </w:p>
    <w:p w:rsidR="00C01C25" w:rsidRDefault="00C01C25" w:rsidP="0098522D">
      <w:pPr>
        <w:pStyle w:val="BodyTextIndent3"/>
        <w:jc w:val="right"/>
        <w:rPr>
          <w:rFonts w:ascii="GHEA Grapalat" w:hAnsi="GHEA Grapalat" w:cs="Sylfaen"/>
          <w:b/>
          <w:lang w:val="es-ES"/>
        </w:rPr>
      </w:pPr>
    </w:p>
    <w:p w:rsidR="00C01C25" w:rsidRDefault="00C01C25" w:rsidP="0098522D">
      <w:pPr>
        <w:pStyle w:val="BodyTextIndent3"/>
        <w:jc w:val="right"/>
        <w:rPr>
          <w:rFonts w:ascii="GHEA Grapalat" w:hAnsi="GHEA Grapalat" w:cs="Sylfaen"/>
          <w:b/>
          <w:lang w:val="es-ES"/>
        </w:rPr>
      </w:pPr>
    </w:p>
    <w:p w:rsidR="00C01C25" w:rsidRDefault="00C01C25" w:rsidP="0098522D">
      <w:pPr>
        <w:pStyle w:val="BodyTextIndent3"/>
        <w:jc w:val="right"/>
        <w:rPr>
          <w:rFonts w:ascii="GHEA Grapalat" w:hAnsi="GHEA Grapalat" w:cs="Sylfaen"/>
          <w:b/>
          <w:lang w:val="es-ES"/>
        </w:rPr>
      </w:pPr>
    </w:p>
    <w:p w:rsidR="00C01C25" w:rsidRDefault="00C01C25" w:rsidP="0098522D">
      <w:pPr>
        <w:pStyle w:val="BodyTextIndent3"/>
        <w:jc w:val="right"/>
        <w:rPr>
          <w:rFonts w:ascii="GHEA Grapalat" w:hAnsi="GHEA Grapalat" w:cs="Sylfaen"/>
          <w:b/>
          <w:lang w:val="es-ES"/>
        </w:rPr>
      </w:pPr>
    </w:p>
    <w:p w:rsidR="00C01C25" w:rsidRDefault="00C01C25" w:rsidP="0098522D">
      <w:pPr>
        <w:pStyle w:val="BodyTextIndent3"/>
        <w:jc w:val="right"/>
        <w:rPr>
          <w:rFonts w:ascii="GHEA Grapalat" w:hAnsi="GHEA Grapalat" w:cs="Sylfaen"/>
          <w:b/>
          <w:lang w:val="es-ES"/>
        </w:rPr>
      </w:pPr>
    </w:p>
    <w:p w:rsidR="00C01C25" w:rsidRDefault="00C01C25" w:rsidP="0098522D">
      <w:pPr>
        <w:pStyle w:val="BodyTextIndent3"/>
        <w:jc w:val="right"/>
        <w:rPr>
          <w:rFonts w:ascii="GHEA Grapalat" w:hAnsi="GHEA Grapalat" w:cs="Sylfaen"/>
          <w:b/>
          <w:lang w:val="es-ES"/>
        </w:rPr>
      </w:pPr>
    </w:p>
    <w:p w:rsidR="00C01C25" w:rsidRDefault="00C01C25" w:rsidP="0098522D">
      <w:pPr>
        <w:pStyle w:val="BodyTextIndent3"/>
        <w:jc w:val="right"/>
        <w:rPr>
          <w:rFonts w:ascii="GHEA Grapalat" w:hAnsi="GHEA Grapalat" w:cs="Sylfaen"/>
          <w:b/>
          <w:lang w:val="es-ES"/>
        </w:rPr>
      </w:pPr>
    </w:p>
    <w:p w:rsidR="00C01C25" w:rsidRDefault="00C01C25" w:rsidP="0098522D">
      <w:pPr>
        <w:pStyle w:val="BodyTextIndent3"/>
        <w:jc w:val="right"/>
        <w:rPr>
          <w:rFonts w:ascii="GHEA Grapalat" w:hAnsi="GHEA Grapalat" w:cs="Sylfaen"/>
          <w:b/>
          <w:lang w:val="es-ES"/>
        </w:rPr>
      </w:pPr>
    </w:p>
    <w:p w:rsidR="00C01C25" w:rsidRDefault="00C01C25" w:rsidP="0098522D">
      <w:pPr>
        <w:pStyle w:val="BodyTextIndent3"/>
        <w:jc w:val="right"/>
        <w:rPr>
          <w:rFonts w:ascii="GHEA Grapalat" w:hAnsi="GHEA Grapalat" w:cs="Sylfaen"/>
          <w:b/>
          <w:lang w:val="es-ES"/>
        </w:rPr>
      </w:pPr>
    </w:p>
    <w:p w:rsidR="00C01C25" w:rsidRDefault="00C01C25" w:rsidP="0098522D">
      <w:pPr>
        <w:pStyle w:val="BodyTextIndent3"/>
        <w:jc w:val="right"/>
        <w:rPr>
          <w:rFonts w:ascii="GHEA Grapalat" w:hAnsi="GHEA Grapalat" w:cs="Sylfaen"/>
          <w:b/>
          <w:lang w:val="es-ES"/>
        </w:rPr>
      </w:pPr>
    </w:p>
    <w:p w:rsidR="0098522D" w:rsidRDefault="0098522D" w:rsidP="0098522D">
      <w:pPr>
        <w:pStyle w:val="BodyTextIndent3"/>
        <w:jc w:val="right"/>
        <w:rPr>
          <w:rFonts w:ascii="GHEA Grapalat" w:hAnsi="GHEA Grapalat" w:cs="Sylfaen"/>
          <w:b/>
          <w:lang w:val="es-ES"/>
        </w:rPr>
      </w:pPr>
      <w:r>
        <w:rPr>
          <w:rFonts w:ascii="GHEA Grapalat" w:hAnsi="GHEA Grapalat" w:cs="Sylfaen"/>
          <w:b/>
          <w:lang w:val="es-ES"/>
        </w:rPr>
        <w:lastRenderedPageBreak/>
        <w:t>Հավելված Ա</w:t>
      </w:r>
    </w:p>
    <w:p w:rsidR="0098522D" w:rsidRDefault="0098522D" w:rsidP="0098522D">
      <w:pPr>
        <w:pStyle w:val="BodyTextIndent3"/>
        <w:jc w:val="right"/>
        <w:rPr>
          <w:rFonts w:ascii="GHEA Grapalat" w:hAnsi="GHEA Grapalat" w:cs="Sylfaen"/>
          <w:b/>
          <w:lang w:val="es-ES"/>
        </w:rPr>
      </w:pPr>
      <w:r>
        <w:rPr>
          <w:rFonts w:ascii="GHEA Grapalat" w:hAnsi="GHEA Grapalat" w:cs="Sylfaen"/>
          <w:b/>
          <w:lang w:val="es-ES"/>
        </w:rPr>
        <w:t>«---ԲԸԱՇՁԲ---/---»  ծածկագրով</w:t>
      </w:r>
    </w:p>
    <w:p w:rsidR="0098522D" w:rsidRDefault="0098522D" w:rsidP="0098522D">
      <w:pPr>
        <w:pStyle w:val="BodyTextIndent3"/>
        <w:jc w:val="right"/>
        <w:rPr>
          <w:rFonts w:ascii="GHEA Grapalat" w:hAnsi="GHEA Grapalat" w:cs="Sylfaen"/>
          <w:b/>
          <w:lang w:val="es-ES"/>
        </w:rPr>
      </w:pPr>
      <w:proofErr w:type="gramStart"/>
      <w:r>
        <w:rPr>
          <w:rFonts w:ascii="GHEA Grapalat" w:hAnsi="GHEA Grapalat" w:cs="Sylfaen"/>
          <w:b/>
          <w:lang w:val="es-ES"/>
        </w:rPr>
        <w:t>բաց</w:t>
      </w:r>
      <w:proofErr w:type="gramEnd"/>
      <w:r>
        <w:rPr>
          <w:rFonts w:ascii="GHEA Grapalat" w:hAnsi="GHEA Grapalat" w:cs="Sylfaen"/>
          <w:b/>
          <w:lang w:val="es-ES"/>
        </w:rPr>
        <w:t xml:space="preserve"> ընթացակարգի հրավերի</w:t>
      </w:r>
    </w:p>
    <w:p w:rsidR="0098522D" w:rsidRDefault="0098522D" w:rsidP="0098522D">
      <w:pPr>
        <w:pStyle w:val="BodyTextIndent3"/>
        <w:jc w:val="right"/>
        <w:rPr>
          <w:rFonts w:ascii="GHEA Grapalat" w:hAnsi="GHEA Grapalat"/>
          <w:lang w:val="es-ES"/>
        </w:rPr>
      </w:pPr>
    </w:p>
    <w:p w:rsidR="0098522D" w:rsidRDefault="00183CD7" w:rsidP="0098522D">
      <w:pPr>
        <w:ind w:left="2974" w:right="9307"/>
        <w:rPr>
          <w:sz w:val="20"/>
          <w:lang w:val="es-ES"/>
        </w:rPr>
      </w:pPr>
      <w:r w:rsidRPr="00183CD7">
        <w:pict>
          <v:group id="_x0000_s1027" style="position:absolute;left:0;text-align:left;margin-left:50.15pt;margin-top:207.5pt;width:492.6pt;height:128.75pt;z-index:-251659776;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1853;top:1577;width:3794;height:322">
              <v:imagedata r:id="rId14" o:title=""/>
            </v:shape>
            <v:shape id="_x0000_s1029" type="#_x0000_t75" style="position:absolute;left:5521;top:1577;width:163;height:322">
              <v:imagedata r:id="rId15" o:title=""/>
            </v:shape>
            <v:shape id="_x0000_s1030" type="#_x0000_t75" style="position:absolute;left:5603;top:1577;width:2346;height:322">
              <v:imagedata r:id="rId16" o:title=""/>
            </v:shape>
            <v:shape id="_x0000_s1031" type="#_x0000_t75" style="position:absolute;left:7792;top:1577;width:216;height:322">
              <v:imagedata r:id="rId17" o:title=""/>
            </v:shape>
            <v:shape id="_x0000_s1032" type="#_x0000_t75" style="position:absolute;left:7900;top:1577;width:3084;height:322">
              <v:imagedata r:id="rId18" o:title=""/>
            </v:shape>
            <v:shape id="_x0000_s1033" type="#_x0000_t75" style="position:absolute;left:1133;top:1899;width:6290;height:322">
              <v:imagedata r:id="rId19" o:title=""/>
            </v:shape>
            <v:shape id="_x0000_s1034" type="#_x0000_t75" style="position:absolute;left:7290;top:1899;width:2875;height:322">
              <v:imagedata r:id="rId20" o:title=""/>
            </v:shape>
            <v:shape id="_x0000_s1035" type="#_x0000_t75" style="position:absolute;left:10046;top:1899;width:935;height:322">
              <v:imagedata r:id="rId21" o:title=""/>
            </v:shape>
            <v:group id="_x0000_s1036" style="position:absolute;left:7290;top:2178;width:1714;height:2" coordorigin="7290,2178" coordsize="1714,2">
              <v:shape id="_x0000_s1037" style="position:absolute;left:7290;top:2178;width:1714;height:2" coordorigin="7290,2178" coordsize="1714,0" path="m7290,2178r1714,e" filled="f" strokecolor="blue" strokeweight=".7pt">
                <v:path arrowok="t"/>
              </v:shape>
              <v:shape id="_x0000_s1038" type="#_x0000_t75" style="position:absolute;left:1133;top:2220;width:2942;height:322">
                <v:imagedata r:id="rId22" o:title=""/>
              </v:shape>
              <v:shape id="_x0000_s1039" type="#_x0000_t75" style="position:absolute;left:3995;top:2220;width:1558;height:322">
                <v:imagedata r:id="rId23" o:title=""/>
              </v:shape>
              <v:shape id="_x0000_s1040" type="#_x0000_t75" style="position:absolute;left:5423;top:2220;width:3577;height:322">
                <v:imagedata r:id="rId24" o:title=""/>
              </v:shape>
              <v:shape id="_x0000_s1041" type="#_x0000_t75" style="position:absolute;left:8862;top:2220;width:750;height:322">
                <v:imagedata r:id="rId25" o:title=""/>
              </v:shape>
              <v:shape id="_x0000_s1042" type="#_x0000_t75" style="position:absolute;left:9463;top:2220;width:154;height:322">
                <v:imagedata r:id="rId26" o:title=""/>
              </v:shape>
              <v:shape id="_x0000_s1043" type="#_x0000_t75" style="position:absolute;left:9540;top:2220;width:144;height:322">
                <v:imagedata r:id="rId27" o:title=""/>
              </v:shape>
              <v:shape id="_x0000_s1044" type="#_x0000_t75" style="position:absolute;left:1853;top:2542;width:5543;height:322">
                <v:imagedata r:id="rId28" o:title=""/>
              </v:shape>
              <v:shape id="_x0000_s1045" type="#_x0000_t75" style="position:absolute;left:7264;top:2542;width:163;height:322">
                <v:imagedata r:id="rId15" o:title=""/>
              </v:shape>
              <v:shape id="_x0000_s1046" type="#_x0000_t75" style="position:absolute;left:7345;top:2542;width:3634;height:322">
                <v:imagedata r:id="rId29" o:title=""/>
              </v:shape>
              <v:shape id="_x0000_s1047" type="#_x0000_t75" style="position:absolute;left:1133;top:2866;width:6771;height:322">
                <v:imagedata r:id="rId30" o:title=""/>
              </v:shape>
              <v:shape id="_x0000_s1048" type="#_x0000_t75" style="position:absolute;left:7770;top:2866;width:3200;height:322">
                <v:imagedata r:id="rId31" o:title=""/>
              </v:shape>
              <v:shape id="_x0000_s1049" type="#_x0000_t75" style="position:absolute;left:1133;top:3188;width:765;height:322">
                <v:imagedata r:id="rId32" o:title=""/>
              </v:shape>
              <v:shape id="_x0000_s1050" type="#_x0000_t75" style="position:absolute;left:1745;top:3188;width:2468;height:322">
                <v:imagedata r:id="rId33" o:title=""/>
              </v:shape>
              <v:shape id="_x0000_s1051" type="#_x0000_t75" style="position:absolute;left:3939;top:3188;width:3588;height:322">
                <v:imagedata r:id="rId34" o:title=""/>
              </v:shape>
              <v:shape id="_x0000_s1052" type="#_x0000_t75" style="position:absolute;left:7338;top:3188;width:3453;height:322">
                <v:imagedata r:id="rId35" o:title=""/>
              </v:shape>
              <v:shape id="_x0000_s1053" type="#_x0000_t75" style="position:absolute;left:10627;top:3188;width:331;height:322">
                <v:imagedata r:id="rId36" o:title=""/>
              </v:shape>
              <v:shape id="_x0000_s1054" type="#_x0000_t75" style="position:absolute;left:1133;top:3509;width:5791;height:322">
                <v:imagedata r:id="rId37" o:title=""/>
              </v:shape>
              <v:shape id="_x0000_s1055" type="#_x0000_t75" style="position:absolute;left:6952;top:3509;width:663;height:322">
                <v:imagedata r:id="rId38" o:title=""/>
              </v:shape>
              <v:shape id="_x0000_s1056" type="#_x0000_t75" style="position:absolute;left:7482;top:3509;width:3503;height:322">
                <v:imagedata r:id="rId39" o:title=""/>
              </v:shape>
            </v:group>
            <v:group id="_x0000_s1057" style="position:absolute;left:5072;top:3789;width:1719;height:2" coordorigin="5072,3789" coordsize="1719,2">
              <v:shape id="_x0000_s1058" style="position:absolute;left:5072;top:3789;width:1719;height:2" coordorigin="5072,3789" coordsize="1719,0" path="m5072,3789r1719,e" filled="f" strokecolor="blue" strokeweight=".7pt">
                <v:path arrowok="t"/>
              </v:shape>
              <v:shape id="_x0000_s1059" type="#_x0000_t75" style="position:absolute;left:1133;top:3831;width:7039;height:322">
                <v:imagedata r:id="rId40" o:title=""/>
              </v:shape>
            </v:group>
            <w10:wrap anchorx="page" anchory="page"/>
          </v:group>
        </w:pict>
      </w:r>
      <w:r w:rsidR="0098522D">
        <w:rPr>
          <w:noProof/>
        </w:rPr>
        <w:drawing>
          <wp:inline distT="0" distB="0" distL="0" distR="0">
            <wp:extent cx="1763395" cy="20193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cstate="print"/>
                    <a:srcRect/>
                    <a:stretch>
                      <a:fillRect/>
                    </a:stretch>
                  </pic:blipFill>
                  <pic:spPr bwMode="auto">
                    <a:xfrm>
                      <a:off x="0" y="0"/>
                      <a:ext cx="1763395" cy="201930"/>
                    </a:xfrm>
                    <a:prstGeom prst="rect">
                      <a:avLst/>
                    </a:prstGeom>
                    <a:noFill/>
                    <a:ln w="9525">
                      <a:noFill/>
                      <a:miter lim="800000"/>
                      <a:headEnd/>
                      <a:tailEnd/>
                    </a:ln>
                  </pic:spPr>
                </pic:pic>
              </a:graphicData>
            </a:graphic>
          </wp:inline>
        </w:drawing>
      </w:r>
    </w:p>
    <w:p w:rsidR="0098522D" w:rsidRDefault="0098522D" w:rsidP="0098522D">
      <w:pPr>
        <w:spacing w:line="200" w:lineRule="exact"/>
        <w:rPr>
          <w:sz w:val="20"/>
          <w:lang w:val="es-ES"/>
        </w:rPr>
      </w:pPr>
    </w:p>
    <w:p w:rsidR="0098522D" w:rsidRDefault="0098522D" w:rsidP="0098522D">
      <w:pPr>
        <w:spacing w:line="200" w:lineRule="exact"/>
        <w:rPr>
          <w:sz w:val="20"/>
          <w:lang w:val="es-ES"/>
        </w:rPr>
      </w:pPr>
    </w:p>
    <w:p w:rsidR="0098522D" w:rsidRDefault="0098522D" w:rsidP="0098522D">
      <w:pPr>
        <w:spacing w:line="200" w:lineRule="exact"/>
        <w:rPr>
          <w:sz w:val="20"/>
          <w:lang w:val="es-ES"/>
        </w:rPr>
      </w:pPr>
    </w:p>
    <w:p w:rsidR="0098522D" w:rsidRDefault="0098522D" w:rsidP="0098522D">
      <w:pPr>
        <w:spacing w:line="200" w:lineRule="exact"/>
        <w:rPr>
          <w:sz w:val="20"/>
          <w:lang w:val="es-ES"/>
        </w:rPr>
      </w:pPr>
    </w:p>
    <w:p w:rsidR="0098522D" w:rsidRDefault="0098522D" w:rsidP="0098522D">
      <w:pPr>
        <w:spacing w:line="200" w:lineRule="exact"/>
        <w:rPr>
          <w:sz w:val="20"/>
          <w:lang w:val="es-ES"/>
        </w:rPr>
      </w:pPr>
    </w:p>
    <w:p w:rsidR="0098522D" w:rsidRDefault="0098522D" w:rsidP="0098522D">
      <w:pPr>
        <w:spacing w:line="200" w:lineRule="exact"/>
        <w:rPr>
          <w:sz w:val="20"/>
          <w:lang w:val="es-ES"/>
        </w:rPr>
      </w:pPr>
    </w:p>
    <w:p w:rsidR="0098522D" w:rsidRDefault="0098522D" w:rsidP="0098522D">
      <w:pPr>
        <w:spacing w:line="200" w:lineRule="exact"/>
        <w:rPr>
          <w:sz w:val="20"/>
          <w:lang w:val="es-ES"/>
        </w:rPr>
      </w:pPr>
    </w:p>
    <w:p w:rsidR="0098522D" w:rsidRDefault="0098522D" w:rsidP="0098522D">
      <w:pPr>
        <w:spacing w:line="200" w:lineRule="exact"/>
        <w:rPr>
          <w:sz w:val="20"/>
          <w:lang w:val="es-ES"/>
        </w:rPr>
      </w:pPr>
    </w:p>
    <w:p w:rsidR="0098522D" w:rsidRDefault="0098522D" w:rsidP="0098522D">
      <w:pPr>
        <w:spacing w:line="200" w:lineRule="exact"/>
        <w:rPr>
          <w:sz w:val="20"/>
          <w:lang w:val="es-ES"/>
        </w:rPr>
      </w:pPr>
    </w:p>
    <w:p w:rsidR="0098522D" w:rsidRDefault="0098522D" w:rsidP="0098522D">
      <w:pPr>
        <w:spacing w:line="200" w:lineRule="exact"/>
        <w:rPr>
          <w:sz w:val="20"/>
          <w:lang w:val="es-ES"/>
        </w:rPr>
      </w:pPr>
    </w:p>
    <w:p w:rsidR="0098522D" w:rsidRDefault="0098522D" w:rsidP="0098522D">
      <w:pPr>
        <w:spacing w:line="200" w:lineRule="exact"/>
        <w:rPr>
          <w:sz w:val="20"/>
          <w:lang w:val="es-ES"/>
        </w:rPr>
      </w:pPr>
    </w:p>
    <w:p w:rsidR="0098522D" w:rsidRDefault="0098522D" w:rsidP="0098522D">
      <w:pPr>
        <w:spacing w:line="200" w:lineRule="exact"/>
        <w:rPr>
          <w:sz w:val="20"/>
          <w:lang w:val="es-ES"/>
        </w:rPr>
      </w:pPr>
    </w:p>
    <w:p w:rsidR="0098522D" w:rsidRDefault="0098522D" w:rsidP="0098522D">
      <w:pPr>
        <w:spacing w:line="200" w:lineRule="exact"/>
        <w:rPr>
          <w:sz w:val="20"/>
          <w:lang w:val="es-ES"/>
        </w:rPr>
      </w:pPr>
    </w:p>
    <w:p w:rsidR="0098522D" w:rsidRDefault="0098522D" w:rsidP="0098522D">
      <w:pPr>
        <w:spacing w:line="200" w:lineRule="exact"/>
        <w:rPr>
          <w:sz w:val="20"/>
          <w:lang w:val="es-ES"/>
        </w:rPr>
      </w:pPr>
    </w:p>
    <w:p w:rsidR="0098522D" w:rsidRDefault="0098522D" w:rsidP="0098522D">
      <w:pPr>
        <w:spacing w:line="200" w:lineRule="exact"/>
        <w:rPr>
          <w:sz w:val="20"/>
          <w:lang w:val="es-ES"/>
        </w:rPr>
      </w:pPr>
    </w:p>
    <w:p w:rsidR="0098522D" w:rsidRDefault="0098522D" w:rsidP="0098522D">
      <w:pPr>
        <w:spacing w:line="200" w:lineRule="exact"/>
        <w:rPr>
          <w:sz w:val="20"/>
          <w:lang w:val="es-ES"/>
        </w:rPr>
      </w:pPr>
    </w:p>
    <w:p w:rsidR="0098522D" w:rsidRDefault="0098522D" w:rsidP="0098522D">
      <w:pPr>
        <w:spacing w:line="200" w:lineRule="exact"/>
        <w:rPr>
          <w:sz w:val="20"/>
          <w:lang w:val="es-ES"/>
        </w:rPr>
      </w:pPr>
    </w:p>
    <w:p w:rsidR="0098522D" w:rsidRDefault="0098522D" w:rsidP="0098522D">
      <w:pPr>
        <w:spacing w:line="200" w:lineRule="exact"/>
        <w:rPr>
          <w:sz w:val="20"/>
          <w:lang w:val="es-ES"/>
        </w:rPr>
      </w:pPr>
    </w:p>
    <w:p w:rsidR="0098522D" w:rsidRDefault="0098522D" w:rsidP="0098522D">
      <w:pPr>
        <w:spacing w:line="200" w:lineRule="exact"/>
        <w:rPr>
          <w:sz w:val="20"/>
          <w:lang w:val="es-ES"/>
        </w:rPr>
      </w:pPr>
    </w:p>
    <w:p w:rsidR="0098522D" w:rsidRDefault="0098522D" w:rsidP="0098522D">
      <w:pPr>
        <w:spacing w:line="200" w:lineRule="exact"/>
        <w:rPr>
          <w:sz w:val="20"/>
          <w:lang w:val="es-ES"/>
        </w:rPr>
      </w:pPr>
    </w:p>
    <w:p w:rsidR="0098522D" w:rsidRDefault="0098522D" w:rsidP="0098522D">
      <w:pPr>
        <w:spacing w:line="200" w:lineRule="exact"/>
        <w:rPr>
          <w:sz w:val="20"/>
          <w:lang w:val="es-ES"/>
        </w:rPr>
      </w:pPr>
    </w:p>
    <w:p w:rsidR="0098522D" w:rsidRDefault="00183CD7" w:rsidP="0098522D">
      <w:pPr>
        <w:spacing w:line="200" w:lineRule="exact"/>
        <w:rPr>
          <w:sz w:val="20"/>
          <w:lang w:val="es-ES"/>
        </w:rPr>
      </w:pPr>
      <w:r w:rsidRPr="00183CD7">
        <w:pict>
          <v:group id="_x0000_s1060" style="position:absolute;margin-left:74.15pt;margin-top:369.5pt;width:449pt;height:26.75pt;z-index:-251658752;mso-position-horizontal-relative:page;mso-position-vertical-relative:page" coordorigin="1853,5120" coordsize="8980,535">
            <v:shape id="_x0000_s1061" type="#_x0000_t75" style="position:absolute;left:1853;top:5120;width:8980;height:322">
              <v:imagedata r:id="rId42" o:title=""/>
            </v:shape>
            <v:shape id="_x0000_s1062" type="#_x0000_t75" style="position:absolute;left:1853;top:5439;width:3417;height:216">
              <v:imagedata r:id="rId43" o:title=""/>
            </v:shape>
            <v:shape id="_x0000_s1063" type="#_x0000_t75" style="position:absolute;left:5187;top:5439;width:5258;height:216">
              <v:imagedata r:id="rId44" o:title=""/>
            </v:shape>
            <w10:wrap anchorx="page" anchory="page"/>
          </v:group>
        </w:pict>
      </w:r>
    </w:p>
    <w:p w:rsidR="0098522D" w:rsidRDefault="0098522D" w:rsidP="0098522D">
      <w:pPr>
        <w:spacing w:line="200" w:lineRule="exact"/>
        <w:rPr>
          <w:sz w:val="20"/>
          <w:lang w:val="es-ES"/>
        </w:rPr>
      </w:pPr>
    </w:p>
    <w:p w:rsidR="0098522D" w:rsidRDefault="0098522D" w:rsidP="0098522D">
      <w:pPr>
        <w:spacing w:line="200" w:lineRule="exact"/>
        <w:rPr>
          <w:sz w:val="20"/>
          <w:lang w:val="es-ES"/>
        </w:rPr>
      </w:pPr>
    </w:p>
    <w:p w:rsidR="0098522D" w:rsidRDefault="0098522D" w:rsidP="0098522D">
      <w:pPr>
        <w:spacing w:before="6" w:line="240" w:lineRule="exact"/>
        <w:rPr>
          <w:lang w:val="es-ES"/>
        </w:rPr>
      </w:pPr>
    </w:p>
    <w:p w:rsidR="0098522D" w:rsidRDefault="0098522D" w:rsidP="0098522D">
      <w:pPr>
        <w:ind w:left="5934"/>
        <w:rPr>
          <w:sz w:val="20"/>
          <w:lang w:val="es-ES"/>
        </w:rPr>
      </w:pPr>
      <w:r>
        <w:rPr>
          <w:noProof/>
        </w:rPr>
        <w:drawing>
          <wp:inline distT="0" distB="0" distL="0" distR="0">
            <wp:extent cx="368300" cy="20764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5" cstate="print"/>
                    <a:srcRect/>
                    <a:stretch>
                      <a:fillRect/>
                    </a:stretch>
                  </pic:blipFill>
                  <pic:spPr bwMode="auto">
                    <a:xfrm>
                      <a:off x="0" y="0"/>
                      <a:ext cx="368300" cy="207645"/>
                    </a:xfrm>
                    <a:prstGeom prst="rect">
                      <a:avLst/>
                    </a:prstGeom>
                    <a:noFill/>
                    <a:ln w="9525">
                      <a:noFill/>
                      <a:miter lim="800000"/>
                      <a:headEnd/>
                      <a:tailEnd/>
                    </a:ln>
                  </pic:spPr>
                </pic:pic>
              </a:graphicData>
            </a:graphic>
          </wp:inline>
        </w:drawing>
      </w:r>
    </w:p>
    <w:p w:rsidR="0098522D" w:rsidRDefault="0098522D" w:rsidP="0098522D">
      <w:pPr>
        <w:spacing w:line="200" w:lineRule="exact"/>
        <w:rPr>
          <w:sz w:val="20"/>
          <w:lang w:val="es-ES"/>
        </w:rPr>
      </w:pPr>
    </w:p>
    <w:p w:rsidR="0098522D" w:rsidRDefault="0098522D" w:rsidP="0098522D">
      <w:pPr>
        <w:spacing w:line="200" w:lineRule="exact"/>
        <w:rPr>
          <w:sz w:val="20"/>
          <w:lang w:val="es-ES"/>
        </w:rPr>
      </w:pPr>
    </w:p>
    <w:p w:rsidR="0098522D" w:rsidRDefault="0098522D" w:rsidP="0098522D">
      <w:pPr>
        <w:spacing w:before="6" w:line="240" w:lineRule="exact"/>
        <w:rPr>
          <w:lang w:val="es-ES"/>
        </w:rPr>
      </w:pPr>
    </w:p>
    <w:p w:rsidR="0098522D" w:rsidRDefault="0098522D" w:rsidP="0098522D">
      <w:pPr>
        <w:ind w:left="7208" w:right="9307"/>
        <w:rPr>
          <w:sz w:val="20"/>
          <w:lang w:val="es-ES"/>
        </w:rPr>
      </w:pPr>
      <w:r>
        <w:rPr>
          <w:noProof/>
        </w:rPr>
        <w:drawing>
          <wp:inline distT="0" distB="0" distL="0" distR="0">
            <wp:extent cx="1264920" cy="207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6" cstate="print"/>
                    <a:srcRect/>
                    <a:stretch>
                      <a:fillRect/>
                    </a:stretch>
                  </pic:blipFill>
                  <pic:spPr bwMode="auto">
                    <a:xfrm>
                      <a:off x="0" y="0"/>
                      <a:ext cx="1264920" cy="207645"/>
                    </a:xfrm>
                    <a:prstGeom prst="rect">
                      <a:avLst/>
                    </a:prstGeom>
                    <a:noFill/>
                    <a:ln w="9525">
                      <a:noFill/>
                      <a:miter lim="800000"/>
                      <a:headEnd/>
                      <a:tailEnd/>
                    </a:ln>
                  </pic:spPr>
                </pic:pic>
              </a:graphicData>
            </a:graphic>
          </wp:inline>
        </w:drawing>
      </w:r>
    </w:p>
    <w:p w:rsidR="0098522D" w:rsidRDefault="0098522D" w:rsidP="0098522D">
      <w:pPr>
        <w:spacing w:line="200" w:lineRule="exact"/>
        <w:rPr>
          <w:sz w:val="20"/>
          <w:lang w:val="es-ES"/>
        </w:rPr>
      </w:pPr>
    </w:p>
    <w:p w:rsidR="0098522D" w:rsidRDefault="0098522D" w:rsidP="0098522D">
      <w:pPr>
        <w:spacing w:line="200" w:lineRule="exact"/>
        <w:rPr>
          <w:sz w:val="20"/>
          <w:lang w:val="es-ES"/>
        </w:rPr>
      </w:pPr>
    </w:p>
    <w:p w:rsidR="0098522D" w:rsidRDefault="0098522D" w:rsidP="0098522D">
      <w:pPr>
        <w:spacing w:before="3" w:line="240" w:lineRule="exact"/>
        <w:rPr>
          <w:lang w:val="es-ES"/>
        </w:rPr>
      </w:pPr>
    </w:p>
    <w:p w:rsidR="0098522D" w:rsidRDefault="0098522D" w:rsidP="0098522D">
      <w:pPr>
        <w:ind w:left="173"/>
        <w:rPr>
          <w:sz w:val="20"/>
          <w:lang w:val="es-ES"/>
        </w:rPr>
      </w:pPr>
      <w:r>
        <w:rPr>
          <w:noProof/>
        </w:rPr>
        <w:drawing>
          <wp:inline distT="0" distB="0" distL="0" distR="0">
            <wp:extent cx="3069590" cy="20764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7" cstate="print"/>
                    <a:srcRect/>
                    <a:stretch>
                      <a:fillRect/>
                    </a:stretch>
                  </pic:blipFill>
                  <pic:spPr bwMode="auto">
                    <a:xfrm>
                      <a:off x="0" y="0"/>
                      <a:ext cx="3069590" cy="207645"/>
                    </a:xfrm>
                    <a:prstGeom prst="rect">
                      <a:avLst/>
                    </a:prstGeom>
                    <a:noFill/>
                    <a:ln w="9525">
                      <a:noFill/>
                      <a:miter lim="800000"/>
                      <a:headEnd/>
                      <a:tailEnd/>
                    </a:ln>
                  </pic:spPr>
                </pic:pic>
              </a:graphicData>
            </a:graphic>
          </wp:inline>
        </w:drawing>
      </w:r>
    </w:p>
    <w:p w:rsidR="0098522D" w:rsidRDefault="0098522D" w:rsidP="0098522D">
      <w:pPr>
        <w:pStyle w:val="BodyTextIndent3"/>
        <w:jc w:val="right"/>
        <w:rPr>
          <w:rFonts w:ascii="GHEA Grapalat" w:hAnsi="GHEA Grapalat" w:cs="Arial"/>
          <w:b/>
          <w:lang w:val="es-ES"/>
        </w:rPr>
      </w:pPr>
      <w:r>
        <w:rPr>
          <w:lang w:val="es-ES"/>
        </w:rPr>
        <w:br w:type="page"/>
      </w:r>
      <w:r>
        <w:rPr>
          <w:rFonts w:ascii="GHEA Grapalat" w:hAnsi="GHEA Grapalat" w:cs="Sylfaen"/>
          <w:b/>
          <w:lang w:val="es-ES"/>
        </w:rPr>
        <w:lastRenderedPageBreak/>
        <w:t>Հավելված</w:t>
      </w:r>
      <w:r>
        <w:rPr>
          <w:rFonts w:ascii="GHEA Grapalat" w:hAnsi="GHEA Grapalat" w:cs="Arial"/>
          <w:b/>
          <w:lang w:val="es-ES"/>
        </w:rPr>
        <w:t xml:space="preserve"> 1</w:t>
      </w:r>
    </w:p>
    <w:p w:rsidR="0098522D" w:rsidRDefault="0098522D" w:rsidP="0098522D">
      <w:pPr>
        <w:pStyle w:val="BodyTextIndent3"/>
        <w:jc w:val="right"/>
        <w:rPr>
          <w:rFonts w:ascii="GHEA Grapalat" w:hAnsi="GHEA Grapalat" w:cs="Arial"/>
          <w:b/>
          <w:lang w:val="es-ES"/>
        </w:rPr>
      </w:pPr>
      <w:r>
        <w:rPr>
          <w:rFonts w:ascii="GHEA Grapalat" w:hAnsi="GHEA Grapalat"/>
          <w:b/>
          <w:lang w:val="es-ES"/>
        </w:rPr>
        <w:t>&lt;&lt;---</w:t>
      </w:r>
      <w:r>
        <w:rPr>
          <w:rFonts w:ascii="GHEA Grapalat" w:hAnsi="GHEA Grapalat" w:cs="Sylfaen"/>
          <w:b/>
        </w:rPr>
        <w:t>ԲԸԱՊՁԲ</w:t>
      </w:r>
      <w:r>
        <w:rPr>
          <w:rFonts w:ascii="GHEA Grapalat" w:hAnsi="GHEA Grapalat"/>
          <w:b/>
          <w:lang w:val="es-ES"/>
        </w:rPr>
        <w:t>---/---</w:t>
      </w:r>
      <w:r>
        <w:rPr>
          <w:rFonts w:ascii="GHEA Grapalat" w:hAnsi="GHEA Grapalat" w:cs="Sylfaen"/>
          <w:b/>
          <w:lang w:val="es-ES"/>
        </w:rPr>
        <w:t>&gt;&gt;</w:t>
      </w:r>
      <w:r>
        <w:rPr>
          <w:rFonts w:ascii="GHEA Grapalat" w:hAnsi="GHEA Grapalat"/>
          <w:b/>
          <w:lang w:val="es-ES"/>
        </w:rPr>
        <w:t xml:space="preserve">  </w:t>
      </w:r>
      <w:r>
        <w:rPr>
          <w:rFonts w:ascii="GHEA Grapalat" w:hAnsi="GHEA Grapalat" w:cs="Sylfaen"/>
          <w:b/>
          <w:lang w:val="es-ES"/>
        </w:rPr>
        <w:t>ծածկագրով</w:t>
      </w:r>
    </w:p>
    <w:p w:rsidR="0098522D" w:rsidRDefault="0098522D" w:rsidP="0098522D">
      <w:pPr>
        <w:pStyle w:val="BodyTextIndent3"/>
        <w:jc w:val="right"/>
        <w:rPr>
          <w:rFonts w:ascii="GHEA Grapalat" w:hAnsi="GHEA Grapalat" w:cs="Arial"/>
          <w:b/>
          <w:lang w:val="es-ES"/>
        </w:rPr>
      </w:pPr>
      <w:proofErr w:type="gramStart"/>
      <w:r>
        <w:rPr>
          <w:rFonts w:ascii="GHEA Grapalat" w:hAnsi="GHEA Grapalat" w:cs="Sylfaen"/>
          <w:b/>
          <w:lang w:val="es-ES"/>
        </w:rPr>
        <w:t>բաց</w:t>
      </w:r>
      <w:proofErr w:type="gramEnd"/>
      <w:r>
        <w:rPr>
          <w:rFonts w:ascii="GHEA Grapalat" w:hAnsi="GHEA Grapalat" w:cs="Arial"/>
          <w:b/>
          <w:lang w:val="es-ES"/>
        </w:rPr>
        <w:t xml:space="preserve"> </w:t>
      </w:r>
      <w:r>
        <w:rPr>
          <w:rFonts w:ascii="GHEA Grapalat" w:hAnsi="GHEA Grapalat" w:cs="Sylfaen"/>
          <w:b/>
          <w:lang w:val="es-ES"/>
        </w:rPr>
        <w:t>ընթացակարգի</w:t>
      </w:r>
      <w:r>
        <w:rPr>
          <w:rFonts w:ascii="GHEA Grapalat" w:hAnsi="GHEA Grapalat" w:cs="Arial"/>
          <w:b/>
          <w:lang w:val="es-ES"/>
        </w:rPr>
        <w:t xml:space="preserve"> </w:t>
      </w:r>
      <w:r>
        <w:rPr>
          <w:rFonts w:ascii="GHEA Grapalat" w:hAnsi="GHEA Grapalat" w:cs="Sylfaen"/>
          <w:b/>
          <w:lang w:val="es-ES"/>
        </w:rPr>
        <w:t>հրավերի</w:t>
      </w:r>
    </w:p>
    <w:p w:rsidR="0098522D" w:rsidRDefault="0098522D" w:rsidP="0098522D">
      <w:pPr>
        <w:pStyle w:val="BodyTextIndent3"/>
        <w:jc w:val="right"/>
        <w:rPr>
          <w:rFonts w:ascii="GHEA Grapalat" w:hAnsi="GHEA Grapalat"/>
          <w:b/>
          <w:lang w:val="es-ES"/>
        </w:rPr>
      </w:pPr>
    </w:p>
    <w:p w:rsidR="0098522D" w:rsidRDefault="0098522D" w:rsidP="0098522D">
      <w:pPr>
        <w:pStyle w:val="BodyTextIndent3"/>
        <w:jc w:val="right"/>
        <w:rPr>
          <w:rFonts w:ascii="GHEA Grapalat" w:hAnsi="GHEA Grapalat" w:cs="Arial"/>
          <w:b/>
          <w:lang w:val="es-ES"/>
        </w:rPr>
      </w:pPr>
      <w:r>
        <w:rPr>
          <w:rFonts w:ascii="GHEA Grapalat" w:hAnsi="GHEA Grapalat"/>
          <w:b/>
          <w:lang w:val="es-ES"/>
        </w:rPr>
        <w:t>&lt;&lt;---</w:t>
      </w:r>
      <w:r>
        <w:rPr>
          <w:rFonts w:ascii="GHEA Grapalat" w:hAnsi="GHEA Grapalat" w:cs="Sylfaen"/>
          <w:b/>
        </w:rPr>
        <w:t>ԲԸԱՊՁԲ</w:t>
      </w:r>
      <w:r>
        <w:rPr>
          <w:rFonts w:ascii="GHEA Grapalat" w:hAnsi="GHEA Grapalat"/>
          <w:b/>
          <w:lang w:val="es-ES"/>
        </w:rPr>
        <w:t>---/---</w:t>
      </w:r>
      <w:r>
        <w:rPr>
          <w:rFonts w:ascii="GHEA Grapalat" w:hAnsi="GHEA Grapalat" w:cs="Sylfaen"/>
          <w:b/>
          <w:lang w:val="es-ES"/>
        </w:rPr>
        <w:t>&gt;&gt;</w:t>
      </w:r>
      <w:r>
        <w:rPr>
          <w:rFonts w:ascii="GHEA Grapalat" w:hAnsi="GHEA Grapalat"/>
          <w:b/>
          <w:lang w:val="es-ES"/>
        </w:rPr>
        <w:t xml:space="preserve">  </w:t>
      </w:r>
      <w:r>
        <w:rPr>
          <w:rFonts w:ascii="GHEA Grapalat" w:hAnsi="GHEA Grapalat" w:cs="Sylfaen"/>
          <w:b/>
          <w:lang w:val="es-ES"/>
        </w:rPr>
        <w:t>ծածկագրով</w:t>
      </w:r>
    </w:p>
    <w:p w:rsidR="0098522D" w:rsidRDefault="0098522D" w:rsidP="0098522D">
      <w:pPr>
        <w:pStyle w:val="BodyTextIndent3"/>
        <w:tabs>
          <w:tab w:val="left" w:pos="1080"/>
        </w:tabs>
        <w:jc w:val="right"/>
        <w:rPr>
          <w:rFonts w:ascii="GHEA Grapalat" w:hAnsi="GHEA Grapalat" w:cs="Arial"/>
          <w:b/>
          <w:i/>
          <w:lang w:val="es-ES"/>
        </w:rPr>
      </w:pPr>
      <w:proofErr w:type="gramStart"/>
      <w:r>
        <w:rPr>
          <w:rFonts w:ascii="GHEA Grapalat" w:hAnsi="GHEA Grapalat" w:cs="Sylfaen"/>
          <w:b/>
          <w:i/>
          <w:lang w:val="es-ES"/>
        </w:rPr>
        <w:t>բ</w:t>
      </w:r>
      <w:proofErr w:type="gramEnd"/>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ց</w:t>
      </w:r>
      <w:r>
        <w:rPr>
          <w:rFonts w:ascii="GHEA Grapalat" w:hAnsi="GHEA Grapalat" w:cs="Arial"/>
          <w:b/>
          <w:i/>
          <w:lang w:val="es-ES"/>
        </w:rPr>
        <w:t xml:space="preserve">  </w:t>
      </w:r>
      <w:r>
        <w:rPr>
          <w:rFonts w:ascii="GHEA Grapalat" w:hAnsi="GHEA Grapalat" w:cs="Sylfaen"/>
          <w:b/>
          <w:i/>
          <w:lang w:val="es-ES"/>
        </w:rPr>
        <w:t>ը</w:t>
      </w:r>
      <w:r>
        <w:rPr>
          <w:rFonts w:ascii="GHEA Grapalat" w:hAnsi="GHEA Grapalat" w:cs="Arial"/>
          <w:b/>
          <w:i/>
          <w:lang w:val="es-ES"/>
        </w:rPr>
        <w:t xml:space="preserve"> </w:t>
      </w:r>
      <w:r>
        <w:rPr>
          <w:rFonts w:ascii="GHEA Grapalat" w:hAnsi="GHEA Grapalat" w:cs="Sylfaen"/>
          <w:b/>
          <w:i/>
          <w:lang w:val="es-ES"/>
        </w:rPr>
        <w:t>ն</w:t>
      </w:r>
      <w:r>
        <w:rPr>
          <w:rFonts w:ascii="GHEA Grapalat" w:hAnsi="GHEA Grapalat" w:cs="Arial"/>
          <w:b/>
          <w:i/>
          <w:lang w:val="es-ES"/>
        </w:rPr>
        <w:t xml:space="preserve"> </w:t>
      </w:r>
      <w:r>
        <w:rPr>
          <w:rFonts w:ascii="GHEA Grapalat" w:hAnsi="GHEA Grapalat" w:cs="Sylfaen"/>
          <w:b/>
          <w:i/>
          <w:lang w:val="es-ES"/>
        </w:rPr>
        <w:t>թ</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ց</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կ</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ր</w:t>
      </w:r>
      <w:r>
        <w:rPr>
          <w:rFonts w:ascii="GHEA Grapalat" w:hAnsi="GHEA Grapalat" w:cs="Arial"/>
          <w:b/>
          <w:i/>
          <w:lang w:val="es-ES"/>
        </w:rPr>
        <w:t xml:space="preserve"> </w:t>
      </w:r>
      <w:r>
        <w:rPr>
          <w:rFonts w:ascii="GHEA Grapalat" w:hAnsi="GHEA Grapalat" w:cs="Sylfaen"/>
          <w:b/>
          <w:i/>
          <w:lang w:val="es-ES"/>
        </w:rPr>
        <w:t>գ</w:t>
      </w:r>
      <w:r>
        <w:rPr>
          <w:rFonts w:ascii="GHEA Grapalat" w:hAnsi="GHEA Grapalat" w:cs="Arial"/>
          <w:b/>
          <w:i/>
          <w:lang w:val="es-ES"/>
        </w:rPr>
        <w:t xml:space="preserve"> </w:t>
      </w:r>
      <w:r>
        <w:rPr>
          <w:rFonts w:ascii="GHEA Grapalat" w:hAnsi="GHEA Grapalat" w:cs="Sylfaen"/>
          <w:b/>
          <w:i/>
          <w:lang w:val="es-ES"/>
        </w:rPr>
        <w:t>ի</w:t>
      </w:r>
      <w:r>
        <w:rPr>
          <w:rFonts w:ascii="GHEA Grapalat" w:hAnsi="GHEA Grapalat" w:cs="Arial"/>
          <w:b/>
          <w:i/>
          <w:lang w:val="es-ES"/>
        </w:rPr>
        <w:t xml:space="preserve"> գ ն ա հ ա տ ո ղ </w:t>
      </w:r>
      <w:r>
        <w:rPr>
          <w:rFonts w:ascii="GHEA Grapalat" w:hAnsi="GHEA Grapalat" w:cs="Sylfaen"/>
          <w:b/>
          <w:i/>
          <w:lang w:val="es-ES"/>
        </w:rPr>
        <w:t>հ</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ն</w:t>
      </w:r>
      <w:r>
        <w:rPr>
          <w:rFonts w:ascii="GHEA Grapalat" w:hAnsi="GHEA Grapalat" w:cs="Arial"/>
          <w:b/>
          <w:i/>
          <w:lang w:val="es-ES"/>
        </w:rPr>
        <w:t xml:space="preserve"> </w:t>
      </w:r>
      <w:r>
        <w:rPr>
          <w:rFonts w:ascii="GHEA Grapalat" w:hAnsi="GHEA Grapalat" w:cs="Sylfaen"/>
          <w:b/>
          <w:i/>
          <w:lang w:val="es-ES"/>
        </w:rPr>
        <w:t>ձ</w:t>
      </w:r>
      <w:r>
        <w:rPr>
          <w:rFonts w:ascii="GHEA Grapalat" w:hAnsi="GHEA Grapalat" w:cs="Arial"/>
          <w:b/>
          <w:i/>
          <w:lang w:val="es-ES"/>
        </w:rPr>
        <w:t xml:space="preserve"> </w:t>
      </w:r>
      <w:r>
        <w:rPr>
          <w:rFonts w:ascii="GHEA Grapalat" w:hAnsi="GHEA Grapalat" w:cs="Sylfaen"/>
          <w:b/>
          <w:i/>
          <w:lang w:val="es-ES"/>
        </w:rPr>
        <w:t>ն</w:t>
      </w:r>
      <w:r>
        <w:rPr>
          <w:rFonts w:ascii="GHEA Grapalat" w:hAnsi="GHEA Grapalat" w:cs="Arial"/>
          <w:b/>
          <w:i/>
          <w:lang w:val="es-ES"/>
        </w:rPr>
        <w:t xml:space="preserve"> </w:t>
      </w:r>
      <w:r>
        <w:rPr>
          <w:rFonts w:ascii="GHEA Grapalat" w:hAnsi="GHEA Grapalat" w:cs="Sylfaen"/>
          <w:b/>
          <w:i/>
          <w:lang w:val="es-ES"/>
        </w:rPr>
        <w:t>ա</w:t>
      </w:r>
      <w:r>
        <w:rPr>
          <w:rFonts w:ascii="GHEA Grapalat" w:hAnsi="GHEA Grapalat" w:cs="Arial"/>
          <w:b/>
          <w:i/>
          <w:lang w:val="es-ES"/>
        </w:rPr>
        <w:t xml:space="preserve"> </w:t>
      </w:r>
      <w:r>
        <w:rPr>
          <w:rFonts w:ascii="GHEA Grapalat" w:hAnsi="GHEA Grapalat" w:cs="Sylfaen"/>
          <w:b/>
          <w:i/>
          <w:lang w:val="es-ES"/>
        </w:rPr>
        <w:t>ժ</w:t>
      </w:r>
      <w:r>
        <w:rPr>
          <w:rFonts w:ascii="GHEA Grapalat" w:hAnsi="GHEA Grapalat" w:cs="Arial"/>
          <w:b/>
          <w:i/>
          <w:lang w:val="es-ES"/>
        </w:rPr>
        <w:t xml:space="preserve"> </w:t>
      </w:r>
      <w:r>
        <w:rPr>
          <w:rFonts w:ascii="GHEA Grapalat" w:hAnsi="GHEA Grapalat" w:cs="Sylfaen"/>
          <w:b/>
          <w:i/>
          <w:lang w:val="es-ES"/>
        </w:rPr>
        <w:t>ո</w:t>
      </w:r>
      <w:r>
        <w:rPr>
          <w:rFonts w:ascii="GHEA Grapalat" w:hAnsi="GHEA Grapalat" w:cs="Arial"/>
          <w:b/>
          <w:i/>
          <w:lang w:val="es-ES"/>
        </w:rPr>
        <w:t xml:space="preserve"> </w:t>
      </w:r>
      <w:r>
        <w:rPr>
          <w:rFonts w:ascii="GHEA Grapalat" w:hAnsi="GHEA Grapalat" w:cs="Sylfaen"/>
          <w:b/>
          <w:i/>
          <w:lang w:val="es-ES"/>
        </w:rPr>
        <w:t>ղ</w:t>
      </w:r>
      <w:r>
        <w:rPr>
          <w:rFonts w:ascii="GHEA Grapalat" w:hAnsi="GHEA Grapalat" w:cs="Arial"/>
          <w:b/>
          <w:i/>
          <w:lang w:val="es-ES"/>
        </w:rPr>
        <w:t xml:space="preserve"> </w:t>
      </w:r>
      <w:r>
        <w:rPr>
          <w:rFonts w:ascii="GHEA Grapalat" w:hAnsi="GHEA Grapalat" w:cs="Sylfaen"/>
          <w:b/>
          <w:i/>
          <w:lang w:val="es-ES"/>
        </w:rPr>
        <w:t>ո</w:t>
      </w:r>
      <w:r>
        <w:rPr>
          <w:rFonts w:ascii="GHEA Grapalat" w:hAnsi="GHEA Grapalat" w:cs="Arial"/>
          <w:b/>
          <w:i/>
          <w:lang w:val="es-ES"/>
        </w:rPr>
        <w:t xml:space="preserve"> </w:t>
      </w:r>
      <w:r>
        <w:rPr>
          <w:rFonts w:ascii="GHEA Grapalat" w:hAnsi="GHEA Grapalat" w:cs="Sylfaen"/>
          <w:b/>
          <w:i/>
          <w:lang w:val="es-ES"/>
        </w:rPr>
        <w:t>վ</w:t>
      </w:r>
      <w:r>
        <w:rPr>
          <w:rFonts w:ascii="GHEA Grapalat" w:hAnsi="GHEA Grapalat" w:cs="Arial"/>
          <w:b/>
          <w:i/>
          <w:lang w:val="es-ES"/>
        </w:rPr>
        <w:t xml:space="preserve"> </w:t>
      </w:r>
      <w:r>
        <w:rPr>
          <w:rFonts w:ascii="GHEA Grapalat" w:hAnsi="GHEA Grapalat" w:cs="Sylfaen"/>
          <w:b/>
          <w:i/>
          <w:lang w:val="es-ES"/>
        </w:rPr>
        <w:t>ի</w:t>
      </w:r>
      <w:r>
        <w:rPr>
          <w:rFonts w:ascii="GHEA Grapalat" w:hAnsi="GHEA Grapalat" w:cs="Arial"/>
          <w:b/>
          <w:i/>
          <w:lang w:val="es-ES"/>
        </w:rPr>
        <w:t xml:space="preserve"> </w:t>
      </w:r>
      <w:r>
        <w:rPr>
          <w:rFonts w:ascii="GHEA Grapalat" w:hAnsi="GHEA Grapalat" w:cs="Sylfaen"/>
          <w:b/>
          <w:i/>
          <w:lang w:val="es-ES"/>
        </w:rPr>
        <w:t>ն</w:t>
      </w:r>
    </w:p>
    <w:p w:rsidR="0098522D" w:rsidRDefault="0098522D" w:rsidP="0098522D">
      <w:pPr>
        <w:pStyle w:val="BodyTextIndent3"/>
        <w:tabs>
          <w:tab w:val="left" w:pos="1080"/>
        </w:tabs>
        <w:jc w:val="right"/>
        <w:rPr>
          <w:rFonts w:ascii="GHEA Grapalat" w:hAnsi="GHEA Grapalat"/>
          <w:b/>
          <w:lang w:val="es-ES"/>
        </w:rPr>
      </w:pPr>
    </w:p>
    <w:p w:rsidR="0098522D" w:rsidRDefault="0098522D" w:rsidP="0098522D">
      <w:pPr>
        <w:jc w:val="center"/>
        <w:rPr>
          <w:rFonts w:ascii="GHEA Grapalat" w:hAnsi="GHEA Grapalat" w:cs="Arial"/>
          <w:b/>
          <w:lang w:val="es-ES"/>
        </w:rPr>
      </w:pPr>
      <w:r>
        <w:rPr>
          <w:rFonts w:ascii="GHEA Grapalat" w:hAnsi="GHEA Grapalat" w:cs="Sylfaen"/>
          <w:b/>
          <w:lang w:val="es-ES"/>
        </w:rPr>
        <w:t>Դ</w:t>
      </w:r>
      <w:r>
        <w:rPr>
          <w:rFonts w:ascii="GHEA Grapalat" w:hAnsi="GHEA Grapalat" w:cs="Arial"/>
          <w:b/>
          <w:lang w:val="es-ES"/>
        </w:rPr>
        <w:t xml:space="preserve"> </w:t>
      </w:r>
      <w:r>
        <w:rPr>
          <w:rFonts w:ascii="GHEA Grapalat" w:hAnsi="GHEA Grapalat" w:cs="Sylfaen"/>
          <w:b/>
          <w:lang w:val="es-ES"/>
        </w:rPr>
        <w:t>Ի</w:t>
      </w:r>
      <w:r>
        <w:rPr>
          <w:rFonts w:ascii="GHEA Grapalat" w:hAnsi="GHEA Grapalat" w:cs="Arial"/>
          <w:b/>
          <w:lang w:val="es-ES"/>
        </w:rPr>
        <w:t xml:space="preserve"> </w:t>
      </w:r>
      <w:r>
        <w:rPr>
          <w:rFonts w:ascii="GHEA Grapalat" w:hAnsi="GHEA Grapalat" w:cs="Sylfaen"/>
          <w:b/>
          <w:lang w:val="es-ES"/>
        </w:rPr>
        <w:t>Մ</w:t>
      </w:r>
      <w:r>
        <w:rPr>
          <w:rFonts w:ascii="GHEA Grapalat" w:hAnsi="GHEA Grapalat" w:cs="Arial"/>
          <w:b/>
          <w:lang w:val="es-ES"/>
        </w:rPr>
        <w:t xml:space="preserve"> </w:t>
      </w:r>
      <w:r>
        <w:rPr>
          <w:rFonts w:ascii="GHEA Grapalat" w:hAnsi="GHEA Grapalat" w:cs="Sylfaen"/>
          <w:b/>
          <w:lang w:val="es-ES"/>
        </w:rPr>
        <w:t>ՈՒ</w:t>
      </w:r>
      <w:r>
        <w:rPr>
          <w:rFonts w:ascii="GHEA Grapalat" w:hAnsi="GHEA Grapalat" w:cs="Arial"/>
          <w:b/>
          <w:lang w:val="es-ES"/>
        </w:rPr>
        <w:t xml:space="preserve"> </w:t>
      </w:r>
      <w:r>
        <w:rPr>
          <w:rFonts w:ascii="GHEA Grapalat" w:hAnsi="GHEA Grapalat" w:cs="Sylfaen"/>
          <w:b/>
          <w:lang w:val="es-ES"/>
        </w:rPr>
        <w:t>Մ</w:t>
      </w:r>
    </w:p>
    <w:p w:rsidR="0098522D" w:rsidRDefault="0098522D" w:rsidP="0098522D">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Ա</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Ց</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Ը</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Ն</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Թ</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Ա</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Ց</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Ա</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Կ</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Ա</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Ր</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Գ</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Ի</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Ն</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Մ</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Ա</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Ս</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Ն</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Ա</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Կ</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Ց</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Ե</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Լ</w:t>
      </w:r>
      <w:r>
        <w:rPr>
          <w:rFonts w:ascii="GHEA Grapalat" w:hAnsi="GHEA Grapalat" w:cs="Arial"/>
          <w:color w:val="auto"/>
          <w:sz w:val="24"/>
          <w:szCs w:val="24"/>
          <w:lang w:val="es-ES"/>
        </w:rPr>
        <w:t xml:space="preserve"> </w:t>
      </w:r>
      <w:r>
        <w:rPr>
          <w:rFonts w:ascii="GHEA Grapalat" w:hAnsi="GHEA Grapalat" w:cs="Sylfaen"/>
          <w:color w:val="auto"/>
          <w:sz w:val="24"/>
          <w:szCs w:val="24"/>
          <w:lang w:val="es-ES"/>
        </w:rPr>
        <w:t>ՈՒ</w:t>
      </w:r>
      <w:r>
        <w:rPr>
          <w:rFonts w:ascii="GHEA Grapalat" w:hAnsi="GHEA Grapalat" w:cs="Arial"/>
          <w:color w:val="auto"/>
          <w:sz w:val="24"/>
          <w:szCs w:val="24"/>
          <w:lang w:val="es-ES"/>
        </w:rPr>
        <w:t xml:space="preserve">  </w:t>
      </w:r>
    </w:p>
    <w:p w:rsidR="0098522D" w:rsidRDefault="0098522D" w:rsidP="0098522D">
      <w:pPr>
        <w:jc w:val="right"/>
        <w:rPr>
          <w:rFonts w:ascii="GHEA Grapalat" w:hAnsi="GHEA Grapalat"/>
          <w:sz w:val="26"/>
          <w:lang w:val="es-ES"/>
        </w:rPr>
      </w:pPr>
      <w:r>
        <w:rPr>
          <w:rFonts w:ascii="GHEA Grapalat" w:hAnsi="GHEA Grapalat"/>
          <w:sz w:val="26"/>
          <w:lang w:val="es-ES"/>
        </w:rPr>
        <w:t xml:space="preserve"> </w:t>
      </w:r>
    </w:p>
    <w:p w:rsidR="0098522D" w:rsidRDefault="0098522D" w:rsidP="0098522D">
      <w:pPr>
        <w:spacing w:line="276" w:lineRule="auto"/>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lang w:val="es-ES"/>
        </w:rPr>
        <w:t xml:space="preserve"> </w:t>
      </w:r>
      <w:proofErr w:type="gramStart"/>
      <w:r>
        <w:rPr>
          <w:rFonts w:ascii="GHEA Grapalat" w:hAnsi="GHEA Grapalat" w:cs="Sylfaen"/>
          <w:sz w:val="20"/>
          <w:szCs w:val="20"/>
          <w:lang w:val="es-ES"/>
        </w:rPr>
        <w:t>հայտնում</w:t>
      </w:r>
      <w:proofErr w:type="gram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մասնակցելու</w:t>
      </w:r>
    </w:p>
    <w:p w:rsidR="0098522D" w:rsidRDefault="0098522D" w:rsidP="0098522D">
      <w:pPr>
        <w:spacing w:line="276" w:lineRule="auto"/>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Ընթացակարգի</w:t>
      </w:r>
      <w:r>
        <w:rPr>
          <w:rFonts w:ascii="GHEA Grapalat" w:hAnsi="GHEA Grapalat" w:cs="Arial"/>
          <w:vertAlign w:val="superscrip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r>
        <w:rPr>
          <w:rFonts w:ascii="GHEA Grapalat" w:hAnsi="GHEA Grapalat" w:cs="Sylfaen"/>
          <w:vertAlign w:val="superscript"/>
          <w:lang w:val="es-ES"/>
        </w:rPr>
        <w:t>անունը</w:t>
      </w:r>
      <w:r>
        <w:rPr>
          <w:rFonts w:ascii="GHEA Grapalat" w:hAnsi="GHEA Grapalat" w:cs="Arial"/>
          <w:vertAlign w:val="superscript"/>
          <w:lang w:val="es-ES"/>
        </w:rPr>
        <w:t>)</w:t>
      </w:r>
    </w:p>
    <w:p w:rsidR="0098522D" w:rsidRDefault="0098522D" w:rsidP="0098522D">
      <w:pPr>
        <w:spacing w:line="276" w:lineRule="auto"/>
        <w:jc w:val="both"/>
        <w:rPr>
          <w:rFonts w:ascii="GHEA Grapalat" w:hAnsi="GHEA Grapalat" w:cs="Arial"/>
          <w:sz w:val="20"/>
          <w:szCs w:val="20"/>
          <w:lang w:val="es-ES"/>
        </w:rPr>
      </w:pPr>
      <w:r>
        <w:rPr>
          <w:rFonts w:ascii="GHEA Grapalat" w:hAnsi="GHEA Grapalat"/>
          <w:sz w:val="22"/>
          <w:szCs w:val="22"/>
          <w:lang w:val="es-ES"/>
        </w:rPr>
        <w:t>&lt;&lt;</w:t>
      </w:r>
      <w:r>
        <w:rPr>
          <w:rFonts w:ascii="GHEA Grapalat" w:hAnsi="GHEA Grapalat" w:cs="Sylfaen"/>
          <w:sz w:val="22"/>
          <w:szCs w:val="22"/>
          <w:vertAlign w:val="subscript"/>
          <w:lang w:val="es-ES"/>
        </w:rPr>
        <w:t>Պատվիրատուի</w:t>
      </w:r>
      <w:r>
        <w:rPr>
          <w:rFonts w:ascii="GHEA Grapalat" w:hAnsi="GHEA Grapalat" w:cs="Arial"/>
          <w:sz w:val="22"/>
          <w:szCs w:val="22"/>
          <w:vertAlign w:val="subscript"/>
          <w:lang w:val="es-ES"/>
        </w:rPr>
        <w:t xml:space="preserve"> </w:t>
      </w:r>
      <w:r>
        <w:rPr>
          <w:rFonts w:ascii="GHEA Grapalat" w:hAnsi="GHEA Grapalat" w:cs="Sylfaen"/>
          <w:sz w:val="22"/>
          <w:szCs w:val="22"/>
          <w:vertAlign w:val="subscript"/>
          <w:lang w:val="es-ES"/>
        </w:rPr>
        <w:t>անվանումը</w:t>
      </w:r>
      <w:r>
        <w:rPr>
          <w:rFonts w:ascii="GHEA Grapalat" w:hAnsi="GHEA Grapalat" w:cs="Sylfaen"/>
          <w:sz w:val="20"/>
          <w:szCs w:val="20"/>
          <w:lang w:val="es-ES"/>
        </w:rPr>
        <w:t>&gt;&gt;</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w:t>
      </w:r>
      <w:r>
        <w:rPr>
          <w:rFonts w:ascii="GHEA Grapalat" w:hAnsi="GHEA Grapalat" w:cs="Sylfaen"/>
          <w:sz w:val="20"/>
          <w:szCs w:val="20"/>
          <w:lang w:val="es-ES"/>
        </w:rPr>
        <w:t>կողմից</w:t>
      </w:r>
      <w:r>
        <w:rPr>
          <w:rFonts w:ascii="GHEA Grapalat" w:hAnsi="GHEA Grapalat" w:cs="Arial"/>
          <w:sz w:val="20"/>
          <w:szCs w:val="20"/>
          <w:lang w:val="es-ES"/>
        </w:rPr>
        <w:t xml:space="preserve"> </w:t>
      </w:r>
      <w:r>
        <w:rPr>
          <w:rFonts w:ascii="GHEA Grapalat" w:hAnsi="GHEA Grapalat"/>
          <w:sz w:val="20"/>
          <w:szCs w:val="20"/>
          <w:lang w:val="es-ES"/>
        </w:rPr>
        <w:t>&lt;&lt;---</w:t>
      </w:r>
      <w:r>
        <w:rPr>
          <w:rFonts w:ascii="GHEA Grapalat" w:hAnsi="GHEA Grapalat" w:cs="Sylfaen"/>
          <w:sz w:val="20"/>
          <w:szCs w:val="20"/>
          <w:lang w:val="es-ES"/>
        </w:rPr>
        <w:t>ԲԸԱՊՁԲ</w:t>
      </w:r>
      <w:r>
        <w:rPr>
          <w:rFonts w:ascii="GHEA Grapalat" w:hAnsi="GHEA Grapalat" w:cs="Arial"/>
          <w:sz w:val="20"/>
          <w:szCs w:val="20"/>
          <w:lang w:val="es-ES"/>
        </w:rPr>
        <w:t>---/---</w:t>
      </w:r>
      <w:r>
        <w:rPr>
          <w:rFonts w:ascii="GHEA Grapalat" w:hAnsi="GHEA Grapalat" w:cs="Sylfaen"/>
          <w:sz w:val="20"/>
          <w:szCs w:val="20"/>
          <w:lang w:val="es-ES"/>
        </w:rPr>
        <w:t>&gt;&gt;</w:t>
      </w:r>
      <w:r>
        <w:rPr>
          <w:rFonts w:ascii="GHEA Grapalat" w:hAnsi="GHEA Grapalat"/>
          <w:sz w:val="20"/>
          <w:szCs w:val="20"/>
          <w:lang w:val="es-ES"/>
        </w:rPr>
        <w:t xml:space="preserve"> </w:t>
      </w:r>
      <w:r>
        <w:rPr>
          <w:rFonts w:ascii="GHEA Grapalat" w:hAnsi="GHEA Grapalat" w:cs="Sylfaen"/>
          <w:sz w:val="20"/>
          <w:szCs w:val="20"/>
          <w:lang w:val="es-ES"/>
        </w:rPr>
        <w:t>ծածկագրով</w:t>
      </w:r>
      <w:r>
        <w:rPr>
          <w:rFonts w:ascii="GHEA Grapalat" w:hAnsi="GHEA Grapalat" w:cs="Arial"/>
          <w:sz w:val="20"/>
          <w:szCs w:val="20"/>
          <w:lang w:val="es-ES"/>
        </w:rPr>
        <w:t xml:space="preserve"> </w:t>
      </w:r>
      <w:r>
        <w:rPr>
          <w:rFonts w:ascii="GHEA Grapalat" w:hAnsi="GHEA Grapalat" w:cs="Sylfaen"/>
          <w:sz w:val="20"/>
          <w:szCs w:val="20"/>
          <w:lang w:val="es-ES"/>
        </w:rPr>
        <w:t>հայտարարված</w:t>
      </w:r>
      <w:r>
        <w:rPr>
          <w:rFonts w:ascii="GHEA Grapalat" w:hAnsi="GHEA Grapalat" w:cs="Arial"/>
          <w:sz w:val="20"/>
          <w:szCs w:val="20"/>
          <w:lang w:val="es-ES"/>
        </w:rPr>
        <w:t xml:space="preserve"> </w:t>
      </w:r>
      <w:r>
        <w:rPr>
          <w:rFonts w:ascii="GHEA Grapalat" w:hAnsi="GHEA Grapalat" w:cs="Sylfaen"/>
          <w:sz w:val="20"/>
          <w:szCs w:val="20"/>
          <w:lang w:val="es-ES"/>
        </w:rPr>
        <w:t>բաց</w:t>
      </w:r>
      <w:r>
        <w:rPr>
          <w:rFonts w:ascii="GHEA Grapalat" w:hAnsi="GHEA Grapalat" w:cs="Arial"/>
          <w:sz w:val="20"/>
          <w:szCs w:val="20"/>
          <w:lang w:val="es-ES"/>
        </w:rPr>
        <w:t xml:space="preserve"> </w:t>
      </w:r>
      <w:r>
        <w:rPr>
          <w:rFonts w:ascii="GHEA Grapalat" w:hAnsi="GHEA Grapalat" w:cs="Sylfaen"/>
          <w:sz w:val="20"/>
          <w:szCs w:val="20"/>
          <w:lang w:val="es-ES"/>
        </w:rPr>
        <w:t>ընթացակարգի</w:t>
      </w:r>
    </w:p>
    <w:p w:rsidR="0098522D" w:rsidRDefault="0098522D" w:rsidP="0098522D">
      <w:pPr>
        <w:spacing w:line="276" w:lineRule="auto"/>
        <w:jc w:val="both"/>
        <w:rPr>
          <w:rFonts w:ascii="GHEA Grapalat" w:hAnsi="GHEA Grapalat" w:cs="Arial"/>
          <w:sz w:val="20"/>
          <w:szCs w:val="20"/>
          <w:lang w:val="es-ES"/>
        </w:rPr>
      </w:pPr>
    </w:p>
    <w:p w:rsidR="0098522D" w:rsidRDefault="0098522D" w:rsidP="0098522D">
      <w:pPr>
        <w:spacing w:line="276" w:lineRule="auto"/>
        <w:jc w:val="both"/>
        <w:rPr>
          <w:rFonts w:ascii="GHEA Grapalat" w:hAnsi="GHEA Grapalat"/>
          <w:sz w:val="22"/>
          <w:szCs w:val="22"/>
          <w:lang w:val="es-ES"/>
        </w:rPr>
      </w:pPr>
      <w:r>
        <w:rPr>
          <w:rFonts w:ascii="GHEA Grapalat" w:hAnsi="GHEA Grapalat"/>
          <w:lang w:val="es-ES"/>
        </w:rPr>
        <w:t>...................................</w:t>
      </w:r>
      <w:r>
        <w:rPr>
          <w:rFonts w:ascii="GHEA Grapalat" w:hAnsi="GHEA Grapalat"/>
          <w:sz w:val="22"/>
          <w:szCs w:val="22"/>
          <w:lang w:val="es-ES"/>
        </w:rPr>
        <w:t xml:space="preserve"> </w:t>
      </w:r>
      <w:proofErr w:type="gramStart"/>
      <w:r>
        <w:rPr>
          <w:rFonts w:ascii="GHEA Grapalat" w:hAnsi="GHEA Grapalat" w:cs="Sylfaen"/>
          <w:sz w:val="20"/>
          <w:szCs w:val="20"/>
          <w:lang w:val="es-ES"/>
        </w:rPr>
        <w:t>չափաբաժնին</w:t>
      </w:r>
      <w:proofErr w:type="gramEnd"/>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հրավերի պահանջներին</w:t>
      </w:r>
    </w:p>
    <w:p w:rsidR="0098522D" w:rsidRDefault="0098522D" w:rsidP="0098522D">
      <w:pPr>
        <w:spacing w:line="276" w:lineRule="auto"/>
        <w:rPr>
          <w:rFonts w:ascii="GHEA Grapalat" w:hAnsi="GHEA Grapalat"/>
          <w:lang w:val="es-ES"/>
        </w:rPr>
      </w:pPr>
      <w:r>
        <w:rPr>
          <w:rFonts w:ascii="GHEA Grapalat" w:hAnsi="GHEA Grapalat"/>
          <w:vertAlign w:val="superscript"/>
          <w:lang w:val="es-ES"/>
        </w:rPr>
        <w:t xml:space="preserve"> </w:t>
      </w:r>
      <w:proofErr w:type="gramStart"/>
      <w:r>
        <w:rPr>
          <w:rFonts w:ascii="GHEA Grapalat" w:hAnsi="GHEA Grapalat" w:cs="Sylfaen"/>
          <w:vertAlign w:val="superscript"/>
          <w:lang w:val="es-ES"/>
        </w:rPr>
        <w:t>չափաբաժնի</w:t>
      </w:r>
      <w:proofErr w:type="gramEnd"/>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rsidR="0098522D" w:rsidRDefault="0098522D" w:rsidP="0098522D">
      <w:pPr>
        <w:spacing w:line="360" w:lineRule="auto"/>
        <w:ind w:firstLine="567"/>
        <w:jc w:val="both"/>
        <w:rPr>
          <w:rFonts w:ascii="GHEA Grapalat" w:hAnsi="GHEA Grapalat"/>
          <w:sz w:val="20"/>
          <w:szCs w:val="20"/>
          <w:lang w:val="es-ES"/>
        </w:rPr>
      </w:pPr>
      <w:proofErr w:type="gramStart"/>
      <w:r>
        <w:rPr>
          <w:rFonts w:ascii="GHEA Grapalat" w:hAnsi="GHEA Grapalat" w:cs="Sylfaen"/>
          <w:sz w:val="20"/>
          <w:szCs w:val="20"/>
          <w:lang w:val="es-ES"/>
        </w:rPr>
        <w:t>համապատասխան</w:t>
      </w:r>
      <w:proofErr w:type="gramEnd"/>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98522D" w:rsidRDefault="0098522D" w:rsidP="0098522D">
      <w:pPr>
        <w:spacing w:line="276" w:lineRule="auto"/>
        <w:jc w:val="both"/>
        <w:rPr>
          <w:rFonts w:ascii="GHEA Grapalat" w:hAnsi="GHEA Grapalat"/>
          <w:sz w:val="12"/>
          <w:szCs w:val="12"/>
          <w:u w:val="single"/>
          <w:lang w:val="es-ES"/>
        </w:rPr>
      </w:pPr>
    </w:p>
    <w:p w:rsidR="0098522D" w:rsidRDefault="0098522D" w:rsidP="0098522D">
      <w:pPr>
        <w:spacing w:line="276" w:lineRule="auto"/>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իր</w:t>
      </w:r>
      <w:r>
        <w:rPr>
          <w:rFonts w:ascii="GHEA Grapalat" w:hAnsi="GHEA Grapalat" w:cs="Arial"/>
          <w:sz w:val="20"/>
          <w:szCs w:val="20"/>
          <w:lang w:val="es-ES"/>
        </w:rPr>
        <w:t xml:space="preserve"> </w:t>
      </w:r>
      <w:r>
        <w:rPr>
          <w:rFonts w:ascii="GHEA Grapalat" w:hAnsi="GHEA Grapalat" w:cs="Sylfaen"/>
          <w:sz w:val="20"/>
          <w:szCs w:val="20"/>
          <w:lang w:val="es-ES"/>
        </w:rPr>
        <w:t>հիմնադրի</w:t>
      </w:r>
      <w:r>
        <w:rPr>
          <w:rFonts w:ascii="GHEA Grapalat" w:hAnsi="GHEA Grapalat" w:cs="Arial"/>
          <w:sz w:val="20"/>
          <w:szCs w:val="20"/>
          <w:lang w:val="es-ES"/>
        </w:rPr>
        <w:t xml:space="preserve"> </w:t>
      </w:r>
      <w:r>
        <w:rPr>
          <w:rFonts w:ascii="GHEA Grapalat" w:hAnsi="GHEA Grapalat" w:cs="Sylfaen"/>
          <w:sz w:val="20"/>
          <w:szCs w:val="20"/>
          <w:lang w:val="es-ES"/>
        </w:rPr>
        <w:t>կողմից</w:t>
      </w:r>
      <w:r>
        <w:rPr>
          <w:rFonts w:ascii="GHEA Grapalat" w:hAnsi="GHEA Grapalat" w:cs="Arial"/>
          <w:sz w:val="20"/>
          <w:szCs w:val="20"/>
          <w:lang w:val="es-ES"/>
        </w:rPr>
        <w:t xml:space="preserve"> </w:t>
      </w:r>
    </w:p>
    <w:p w:rsidR="0098522D" w:rsidRDefault="0098522D" w:rsidP="0098522D">
      <w:pPr>
        <w:spacing w:line="276" w:lineRule="auto"/>
        <w:jc w:val="both"/>
        <w:rPr>
          <w:rFonts w:ascii="GHEA Grapalat" w:hAnsi="GHEA Grapalat"/>
          <w:sz w:val="16"/>
          <w:vertAlign w:val="superscript"/>
          <w:lang w:val="es-ES"/>
        </w:rPr>
      </w:pPr>
      <w:r>
        <w:rPr>
          <w:rFonts w:ascii="GHEA Grapalat" w:hAnsi="GHEA Grapalat"/>
          <w:sz w:val="16"/>
          <w:vertAlign w:val="superscript"/>
          <w:lang w:val="es-ES"/>
        </w:rPr>
        <w:t xml:space="preserve">          </w:t>
      </w:r>
      <w:r>
        <w:rPr>
          <w:rFonts w:ascii="GHEA Grapalat" w:hAnsi="GHEA Grapalat"/>
          <w:vertAlign w:val="superscript"/>
          <w:lang w:val="es-ES"/>
        </w:rPr>
        <w:t xml:space="preserve"> </w:t>
      </w:r>
      <w:r>
        <w:rPr>
          <w:rFonts w:ascii="GHEA Grapalat" w:hAnsi="GHEA Grapalat" w:cs="Sylfaen"/>
          <w:vertAlign w:val="superscript"/>
          <w:lang w:val="es-ES"/>
        </w:rPr>
        <w:t>Ընթացակարգի</w:t>
      </w:r>
      <w:r>
        <w:rPr>
          <w:rFonts w:ascii="GHEA Grapalat" w:hAnsi="GHEA Grapalat" w:cs="Arial"/>
          <w:vertAlign w:val="superscrip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r>
        <w:rPr>
          <w:rFonts w:ascii="GHEA Grapalat" w:hAnsi="GHEA Grapalat" w:cs="Sylfaen"/>
          <w:vertAlign w:val="superscript"/>
          <w:lang w:val="es-ES"/>
        </w:rPr>
        <w:t>անունը</w:t>
      </w:r>
      <w:r>
        <w:rPr>
          <w:rFonts w:ascii="GHEA Grapalat" w:hAnsi="GHEA Grapalat" w:cs="Arial"/>
          <w:vertAlign w:val="superscript"/>
          <w:lang w:val="es-ES"/>
        </w:rPr>
        <w:t>)</w:t>
      </w:r>
    </w:p>
    <w:p w:rsidR="0098522D" w:rsidRDefault="0098522D" w:rsidP="0098522D">
      <w:pPr>
        <w:pStyle w:val="BodyTextIndent2"/>
        <w:spacing w:before="120" w:line="276" w:lineRule="auto"/>
        <w:ind w:firstLine="0"/>
        <w:rPr>
          <w:rFonts w:ascii="GHEA Grapalat" w:hAnsi="GHEA Grapalat" w:cs="Arial"/>
          <w:szCs w:val="24"/>
          <w:lang w:val="es-ES"/>
        </w:rPr>
      </w:pPr>
      <w:proofErr w:type="gramStart"/>
      <w:r>
        <w:rPr>
          <w:rFonts w:ascii="GHEA Grapalat" w:hAnsi="GHEA Grapalat" w:cs="Sylfaen"/>
          <w:szCs w:val="24"/>
          <w:lang w:val="es-ES"/>
        </w:rPr>
        <w:t>հիմնադրված</w:t>
      </w:r>
      <w:proofErr w:type="gramEnd"/>
      <w:r>
        <w:rPr>
          <w:rFonts w:ascii="GHEA Grapalat" w:hAnsi="GHEA Grapalat" w:cs="Arial"/>
          <w:szCs w:val="24"/>
          <w:lang w:val="es-ES"/>
        </w:rPr>
        <w:t xml:space="preserve"> </w:t>
      </w:r>
      <w:r>
        <w:rPr>
          <w:rFonts w:ascii="GHEA Grapalat" w:hAnsi="GHEA Grapalat" w:cs="Sylfaen"/>
          <w:szCs w:val="24"/>
          <w:lang w:val="es-ES"/>
        </w:rPr>
        <w:t>կամ</w:t>
      </w:r>
      <w:r>
        <w:rPr>
          <w:rFonts w:ascii="GHEA Grapalat" w:hAnsi="GHEA Grapalat" w:cs="Arial"/>
          <w:szCs w:val="24"/>
          <w:lang w:val="es-ES"/>
        </w:rPr>
        <w:t xml:space="preserve"> </w:t>
      </w:r>
      <w:r>
        <w:rPr>
          <w:rFonts w:ascii="GHEA Grapalat" w:hAnsi="GHEA Grapalat" w:cs="Sylfaen"/>
          <w:szCs w:val="24"/>
          <w:lang w:val="es-ES"/>
        </w:rPr>
        <w:t>ավելի</w:t>
      </w:r>
      <w:r>
        <w:rPr>
          <w:rFonts w:ascii="GHEA Grapalat" w:hAnsi="GHEA Grapalat" w:cs="Arial"/>
          <w:szCs w:val="24"/>
          <w:lang w:val="es-ES"/>
        </w:rPr>
        <w:t xml:space="preserve"> </w:t>
      </w:r>
      <w:r>
        <w:rPr>
          <w:rFonts w:ascii="GHEA Grapalat" w:hAnsi="GHEA Grapalat" w:cs="Sylfaen"/>
          <w:szCs w:val="24"/>
          <w:lang w:val="es-ES"/>
        </w:rPr>
        <w:t>քան</w:t>
      </w:r>
      <w:r>
        <w:rPr>
          <w:rFonts w:ascii="GHEA Grapalat" w:hAnsi="GHEA Grapalat" w:cs="Arial"/>
          <w:szCs w:val="24"/>
          <w:lang w:val="es-ES"/>
        </w:rPr>
        <w:t xml:space="preserve"> </w:t>
      </w:r>
      <w:r>
        <w:rPr>
          <w:rFonts w:ascii="GHEA Grapalat" w:hAnsi="GHEA Grapalat" w:cs="Sylfaen"/>
          <w:szCs w:val="24"/>
          <w:lang w:val="es-ES"/>
        </w:rPr>
        <w:t>հիսուն</w:t>
      </w:r>
      <w:r>
        <w:rPr>
          <w:rFonts w:ascii="GHEA Grapalat" w:hAnsi="GHEA Grapalat" w:cs="Arial"/>
          <w:szCs w:val="24"/>
          <w:lang w:val="es-ES"/>
        </w:rPr>
        <w:t xml:space="preserve"> </w:t>
      </w:r>
      <w:r>
        <w:rPr>
          <w:rFonts w:ascii="GHEA Grapalat" w:hAnsi="GHEA Grapalat" w:cs="Sylfaen"/>
          <w:szCs w:val="24"/>
          <w:lang w:val="es-ES"/>
        </w:rPr>
        <w:t>տոկոս</w:t>
      </w:r>
      <w:r>
        <w:rPr>
          <w:rFonts w:ascii="GHEA Grapalat" w:hAnsi="GHEA Grapalat" w:cs="Arial"/>
          <w:szCs w:val="24"/>
          <w:lang w:val="es-ES"/>
        </w:rPr>
        <w:t xml:space="preserve"> </w:t>
      </w:r>
      <w:r>
        <w:rPr>
          <w:rFonts w:ascii="GHEA Grapalat" w:hAnsi="GHEA Grapalat" w:cs="Sylfaen"/>
          <w:szCs w:val="24"/>
          <w:lang w:val="es-ES"/>
        </w:rPr>
        <w:t>իր</w:t>
      </w:r>
      <w:r>
        <w:rPr>
          <w:rFonts w:ascii="GHEA Grapalat" w:hAnsi="GHEA Grapalat" w:cs="Arial"/>
          <w:szCs w:val="24"/>
          <w:lang w:val="es-ES"/>
        </w:rPr>
        <w:t xml:space="preserve"> </w:t>
      </w:r>
      <w:r>
        <w:rPr>
          <w:rFonts w:ascii="GHEA Grapalat" w:hAnsi="GHEA Grapalat" w:cs="Sylfaen"/>
          <w:szCs w:val="24"/>
          <w:lang w:val="es-ES"/>
        </w:rPr>
        <w:t>հիմնադրին</w:t>
      </w:r>
      <w:r>
        <w:rPr>
          <w:rFonts w:ascii="GHEA Grapalat" w:hAnsi="GHEA Grapalat" w:cs="Arial"/>
          <w:szCs w:val="24"/>
          <w:lang w:val="es-ES"/>
        </w:rPr>
        <w:t xml:space="preserve"> </w:t>
      </w:r>
      <w:r>
        <w:rPr>
          <w:rFonts w:ascii="GHEA Grapalat" w:hAnsi="GHEA Grapalat" w:cs="Sylfaen"/>
          <w:szCs w:val="24"/>
          <w:lang w:val="es-ES"/>
        </w:rPr>
        <w:t>պատկանող</w:t>
      </w:r>
      <w:r>
        <w:rPr>
          <w:rFonts w:ascii="GHEA Grapalat" w:hAnsi="GHEA Grapalat" w:cs="Arial"/>
          <w:szCs w:val="24"/>
          <w:lang w:val="es-ES"/>
        </w:rPr>
        <w:t xml:space="preserve"> </w:t>
      </w:r>
      <w:r>
        <w:rPr>
          <w:rFonts w:ascii="GHEA Grapalat" w:hAnsi="GHEA Grapalat" w:cs="Sylfaen"/>
          <w:szCs w:val="24"/>
          <w:lang w:val="es-ES"/>
        </w:rPr>
        <w:t>բաժնեմաս</w:t>
      </w:r>
      <w:r>
        <w:rPr>
          <w:rFonts w:ascii="GHEA Grapalat" w:hAnsi="GHEA Grapalat" w:cs="Arial"/>
          <w:szCs w:val="24"/>
          <w:lang w:val="es-ES"/>
        </w:rPr>
        <w:t xml:space="preserve"> </w:t>
      </w:r>
      <w:r>
        <w:rPr>
          <w:rFonts w:ascii="GHEA Grapalat" w:hAnsi="GHEA Grapalat" w:cs="Sylfaen"/>
          <w:szCs w:val="24"/>
          <w:lang w:val="es-ES"/>
        </w:rPr>
        <w:t>ունեցող</w:t>
      </w:r>
      <w:r>
        <w:rPr>
          <w:rFonts w:ascii="GHEA Grapalat" w:hAnsi="GHEA Grapalat" w:cs="Arial"/>
          <w:szCs w:val="24"/>
          <w:lang w:val="es-ES"/>
        </w:rPr>
        <w:t xml:space="preserve"> </w:t>
      </w:r>
      <w:r>
        <w:rPr>
          <w:rFonts w:ascii="GHEA Grapalat" w:hAnsi="GHEA Grapalat" w:cs="Sylfaen"/>
          <w:szCs w:val="24"/>
          <w:lang w:val="es-ES"/>
        </w:rPr>
        <w:t>կազմակերպությունների</w:t>
      </w:r>
      <w:r>
        <w:rPr>
          <w:rFonts w:ascii="GHEA Grapalat" w:hAnsi="GHEA Grapalat" w:cs="Arial"/>
          <w:szCs w:val="24"/>
          <w:lang w:val="es-ES"/>
        </w:rPr>
        <w:t xml:space="preserve"> </w:t>
      </w:r>
      <w:r>
        <w:rPr>
          <w:rFonts w:ascii="GHEA Grapalat" w:hAnsi="GHEA Grapalat" w:cs="Sylfaen"/>
          <w:szCs w:val="24"/>
          <w:lang w:val="es-ES"/>
        </w:rPr>
        <w:t>միաժամանակյա</w:t>
      </w:r>
      <w:r>
        <w:rPr>
          <w:rFonts w:ascii="GHEA Grapalat" w:hAnsi="GHEA Grapalat" w:cs="Arial"/>
          <w:szCs w:val="24"/>
          <w:lang w:val="es-ES"/>
        </w:rPr>
        <w:t xml:space="preserve"> </w:t>
      </w:r>
      <w:r>
        <w:rPr>
          <w:rFonts w:ascii="GHEA Grapalat" w:hAnsi="GHEA Grapalat" w:cs="Sylfaen"/>
          <w:szCs w:val="24"/>
          <w:lang w:val="es-ES"/>
        </w:rPr>
        <w:t>մասնակցությունը</w:t>
      </w:r>
      <w:r>
        <w:rPr>
          <w:rFonts w:ascii="GHEA Grapalat" w:hAnsi="GHEA Grapalat" w:cs="Arial"/>
          <w:szCs w:val="24"/>
          <w:lang w:val="es-ES"/>
        </w:rPr>
        <w:t xml:space="preserve"> </w:t>
      </w:r>
      <w:r>
        <w:rPr>
          <w:rFonts w:ascii="GHEA Grapalat" w:hAnsi="GHEA Grapalat" w:cs="Sylfaen"/>
          <w:szCs w:val="24"/>
          <w:lang w:val="es-ES"/>
        </w:rPr>
        <w:t>սույն</w:t>
      </w:r>
      <w:r>
        <w:rPr>
          <w:rFonts w:ascii="GHEA Grapalat" w:hAnsi="GHEA Grapalat" w:cs="Arial"/>
          <w:szCs w:val="24"/>
          <w:lang w:val="es-ES"/>
        </w:rPr>
        <w:t xml:space="preserve"> </w:t>
      </w:r>
      <w:r>
        <w:rPr>
          <w:rFonts w:ascii="GHEA Grapalat" w:hAnsi="GHEA Grapalat" w:cs="Sylfaen"/>
          <w:szCs w:val="24"/>
          <w:lang w:val="es-ES"/>
        </w:rPr>
        <w:t>ընթացակարգին</w:t>
      </w:r>
      <w:r>
        <w:rPr>
          <w:rFonts w:ascii="GHEA Grapalat" w:hAnsi="GHEA Grapalat" w:cs="Arial"/>
          <w:szCs w:val="24"/>
          <w:lang w:val="es-ES"/>
        </w:rPr>
        <w:t xml:space="preserve"> </w:t>
      </w:r>
      <w:r>
        <w:rPr>
          <w:rFonts w:ascii="GHEA Grapalat" w:hAnsi="GHEA Grapalat" w:cs="Sylfaen"/>
          <w:szCs w:val="24"/>
          <w:lang w:val="es-ES"/>
        </w:rPr>
        <w:t>բացառվում</w:t>
      </w:r>
      <w:r>
        <w:rPr>
          <w:rFonts w:ascii="GHEA Grapalat" w:hAnsi="GHEA Grapalat" w:cs="Arial"/>
          <w:szCs w:val="24"/>
          <w:lang w:val="es-ES"/>
        </w:rPr>
        <w:t xml:space="preserve"> </w:t>
      </w:r>
      <w:r>
        <w:rPr>
          <w:rFonts w:ascii="GHEA Grapalat" w:hAnsi="GHEA Grapalat" w:cs="Sylfaen"/>
          <w:szCs w:val="24"/>
          <w:lang w:val="es-ES"/>
        </w:rPr>
        <w:t>է</w:t>
      </w:r>
      <w:r>
        <w:rPr>
          <w:rFonts w:ascii="GHEA Grapalat" w:hAnsi="GHEA Grapalat" w:cs="Arial"/>
          <w:szCs w:val="24"/>
          <w:lang w:val="es-ES"/>
        </w:rPr>
        <w:t xml:space="preserve">, </w:t>
      </w:r>
      <w:r>
        <w:rPr>
          <w:rFonts w:ascii="GHEA Grapalat" w:hAnsi="GHEA Grapalat" w:cs="Sylfaen"/>
          <w:szCs w:val="24"/>
          <w:lang w:val="es-ES"/>
        </w:rPr>
        <w:t>բացառությամբ</w:t>
      </w:r>
      <w:r>
        <w:rPr>
          <w:rFonts w:ascii="GHEA Grapalat" w:hAnsi="GHEA Grapalat" w:cs="Arial"/>
          <w:szCs w:val="24"/>
          <w:lang w:val="es-ES"/>
        </w:rPr>
        <w:t xml:space="preserve">` </w:t>
      </w:r>
    </w:p>
    <w:p w:rsidR="0098522D" w:rsidRDefault="0098522D" w:rsidP="0098522D">
      <w:pPr>
        <w:pStyle w:val="BodyTextIndent2"/>
        <w:spacing w:before="120" w:line="276" w:lineRule="auto"/>
        <w:ind w:firstLine="567"/>
        <w:rPr>
          <w:rFonts w:ascii="GHEA Grapalat" w:hAnsi="GHEA Grapalat" w:cs="Arial"/>
          <w:szCs w:val="24"/>
          <w:lang w:val="es-ES"/>
        </w:rPr>
      </w:pPr>
      <w:r>
        <w:rPr>
          <w:rFonts w:ascii="GHEA Grapalat" w:hAnsi="GHEA Grapalat"/>
          <w:szCs w:val="24"/>
          <w:lang w:val="es-ES"/>
        </w:rPr>
        <w:t xml:space="preserve">1) </w:t>
      </w:r>
      <w:r>
        <w:rPr>
          <w:rFonts w:ascii="GHEA Grapalat" w:hAnsi="GHEA Grapalat" w:cs="Sylfaen"/>
          <w:szCs w:val="24"/>
          <w:lang w:val="es-ES"/>
        </w:rPr>
        <w:t>պետության</w:t>
      </w:r>
      <w:r>
        <w:rPr>
          <w:rFonts w:ascii="GHEA Grapalat" w:hAnsi="GHEA Grapalat" w:cs="Arial"/>
          <w:szCs w:val="24"/>
          <w:lang w:val="es-ES"/>
        </w:rPr>
        <w:t xml:space="preserve"> </w:t>
      </w:r>
      <w:r>
        <w:rPr>
          <w:rFonts w:ascii="GHEA Grapalat" w:hAnsi="GHEA Grapalat" w:cs="Sylfaen"/>
          <w:szCs w:val="24"/>
          <w:lang w:val="es-ES"/>
        </w:rPr>
        <w:t>կամ</w:t>
      </w:r>
      <w:r>
        <w:rPr>
          <w:rFonts w:ascii="GHEA Grapalat" w:hAnsi="GHEA Grapalat" w:cs="Arial"/>
          <w:szCs w:val="24"/>
          <w:lang w:val="es-ES"/>
        </w:rPr>
        <w:t xml:space="preserve"> </w:t>
      </w:r>
      <w:r>
        <w:rPr>
          <w:rFonts w:ascii="GHEA Grapalat" w:hAnsi="GHEA Grapalat" w:cs="Sylfaen"/>
          <w:szCs w:val="24"/>
          <w:lang w:val="es-ES"/>
        </w:rPr>
        <w:t>համայնքների</w:t>
      </w:r>
      <w:r>
        <w:rPr>
          <w:rFonts w:ascii="GHEA Grapalat" w:hAnsi="GHEA Grapalat" w:cs="Arial"/>
          <w:szCs w:val="24"/>
          <w:lang w:val="es-ES"/>
        </w:rPr>
        <w:t xml:space="preserve"> </w:t>
      </w:r>
      <w:r>
        <w:rPr>
          <w:rFonts w:ascii="GHEA Grapalat" w:hAnsi="GHEA Grapalat" w:cs="Sylfaen"/>
          <w:szCs w:val="24"/>
          <w:lang w:val="es-ES"/>
        </w:rPr>
        <w:t>կողմից</w:t>
      </w:r>
      <w:r>
        <w:rPr>
          <w:rFonts w:ascii="GHEA Grapalat" w:hAnsi="GHEA Grapalat" w:cs="Arial"/>
          <w:szCs w:val="24"/>
          <w:lang w:val="es-ES"/>
        </w:rPr>
        <w:t xml:space="preserve"> </w:t>
      </w:r>
      <w:r>
        <w:rPr>
          <w:rFonts w:ascii="GHEA Grapalat" w:hAnsi="GHEA Grapalat" w:cs="Sylfaen"/>
          <w:szCs w:val="24"/>
          <w:lang w:val="es-ES"/>
        </w:rPr>
        <w:t>հիմնադրված</w:t>
      </w:r>
      <w:r>
        <w:rPr>
          <w:rFonts w:ascii="GHEA Grapalat" w:hAnsi="GHEA Grapalat" w:cs="Arial"/>
          <w:szCs w:val="24"/>
          <w:lang w:val="es-ES"/>
        </w:rPr>
        <w:t xml:space="preserve"> </w:t>
      </w:r>
      <w:r>
        <w:rPr>
          <w:rFonts w:ascii="GHEA Grapalat" w:hAnsi="GHEA Grapalat" w:cs="Sylfaen"/>
          <w:szCs w:val="24"/>
          <w:lang w:val="es-ES"/>
        </w:rPr>
        <w:t>կազմակերպությունների</w:t>
      </w:r>
      <w:r>
        <w:rPr>
          <w:rFonts w:ascii="GHEA Grapalat" w:hAnsi="GHEA Grapalat" w:cs="Arial"/>
          <w:szCs w:val="24"/>
          <w:lang w:val="es-ES"/>
        </w:rPr>
        <w:t>,</w:t>
      </w:r>
    </w:p>
    <w:p w:rsidR="0098522D" w:rsidRDefault="0098522D" w:rsidP="0098522D">
      <w:pPr>
        <w:pStyle w:val="BodyTextIndent2"/>
        <w:spacing w:before="120" w:line="276" w:lineRule="auto"/>
        <w:ind w:firstLine="567"/>
        <w:rPr>
          <w:rFonts w:ascii="GHEA Grapalat" w:hAnsi="GHEA Grapalat" w:cs="Tahoma"/>
          <w:szCs w:val="24"/>
          <w:lang w:val="es-ES"/>
        </w:rPr>
      </w:pPr>
      <w:r>
        <w:rPr>
          <w:rFonts w:ascii="GHEA Grapalat" w:hAnsi="GHEA Grapalat"/>
          <w:szCs w:val="24"/>
          <w:lang w:val="es-ES"/>
        </w:rPr>
        <w:t xml:space="preserve">2) </w:t>
      </w:r>
      <w:r>
        <w:rPr>
          <w:rFonts w:ascii="GHEA Grapalat" w:hAnsi="GHEA Grapalat" w:cs="Sylfaen"/>
          <w:szCs w:val="24"/>
          <w:lang w:val="es-ES"/>
        </w:rPr>
        <w:t>համատեղ</w:t>
      </w:r>
      <w:r>
        <w:rPr>
          <w:rFonts w:ascii="GHEA Grapalat" w:hAnsi="GHEA Grapalat" w:cs="Arial"/>
          <w:szCs w:val="24"/>
          <w:lang w:val="es-ES"/>
        </w:rPr>
        <w:t xml:space="preserve"> </w:t>
      </w:r>
      <w:r>
        <w:rPr>
          <w:rFonts w:ascii="GHEA Grapalat" w:hAnsi="GHEA Grapalat" w:cs="Sylfaen"/>
          <w:szCs w:val="24"/>
          <w:lang w:val="es-ES"/>
        </w:rPr>
        <w:t>գործունեության</w:t>
      </w:r>
      <w:r>
        <w:rPr>
          <w:rFonts w:ascii="GHEA Grapalat" w:hAnsi="GHEA Grapalat" w:cs="Arial"/>
          <w:szCs w:val="24"/>
          <w:lang w:val="es-ES"/>
        </w:rPr>
        <w:t xml:space="preserve"> </w:t>
      </w:r>
      <w:r>
        <w:rPr>
          <w:rFonts w:ascii="GHEA Grapalat" w:hAnsi="GHEA Grapalat" w:cs="Sylfaen"/>
          <w:szCs w:val="24"/>
          <w:lang w:val="es-ES"/>
        </w:rPr>
        <w:t>կարգով</w:t>
      </w:r>
      <w:r>
        <w:rPr>
          <w:rFonts w:ascii="GHEA Grapalat" w:hAnsi="GHEA Grapalat" w:cs="Arial"/>
          <w:szCs w:val="24"/>
          <w:lang w:val="es-ES"/>
        </w:rPr>
        <w:t xml:space="preserve"> (</w:t>
      </w:r>
      <w:r>
        <w:rPr>
          <w:rFonts w:ascii="GHEA Grapalat" w:hAnsi="GHEA Grapalat" w:cs="Sylfaen"/>
          <w:szCs w:val="24"/>
          <w:lang w:val="es-ES"/>
        </w:rPr>
        <w:t>կոնսորցիումով</w:t>
      </w:r>
      <w:r>
        <w:rPr>
          <w:rFonts w:ascii="GHEA Grapalat" w:hAnsi="GHEA Grapalat" w:cs="Arial"/>
          <w:szCs w:val="24"/>
          <w:lang w:val="es-ES"/>
        </w:rPr>
        <w:t xml:space="preserve">) </w:t>
      </w:r>
      <w:r>
        <w:rPr>
          <w:rFonts w:ascii="GHEA Grapalat" w:hAnsi="GHEA Grapalat" w:cs="Sylfaen"/>
          <w:szCs w:val="24"/>
          <w:lang w:val="es-ES"/>
        </w:rPr>
        <w:t>մասնակցության</w:t>
      </w:r>
      <w:r>
        <w:rPr>
          <w:rFonts w:ascii="GHEA Grapalat" w:hAnsi="GHEA Grapalat" w:cs="Arial"/>
          <w:szCs w:val="24"/>
          <w:lang w:val="es-ES"/>
        </w:rPr>
        <w:t xml:space="preserve"> </w:t>
      </w:r>
      <w:r>
        <w:rPr>
          <w:rFonts w:ascii="GHEA Grapalat" w:hAnsi="GHEA Grapalat" w:cs="Sylfaen"/>
          <w:szCs w:val="24"/>
          <w:lang w:val="es-ES"/>
        </w:rPr>
        <w:t>դեպքերի</w:t>
      </w:r>
      <w:r>
        <w:rPr>
          <w:rFonts w:ascii="GHEA Grapalat" w:hAnsi="GHEA Grapalat" w:cs="Tahoma"/>
          <w:szCs w:val="24"/>
          <w:lang w:val="es-ES"/>
        </w:rPr>
        <w:t>։</w:t>
      </w:r>
    </w:p>
    <w:p w:rsidR="0098522D" w:rsidRDefault="0098522D" w:rsidP="0098522D">
      <w:pPr>
        <w:spacing w:line="276" w:lineRule="auto"/>
        <w:jc w:val="both"/>
        <w:rPr>
          <w:rFonts w:ascii="GHEA Grapalat" w:hAnsi="GHEA Grapalat"/>
          <w:sz w:val="20"/>
          <w:szCs w:val="20"/>
          <w:u w:val="single"/>
          <w:lang w:val="es-ES"/>
        </w:rPr>
      </w:pPr>
    </w:p>
    <w:p w:rsidR="0098522D" w:rsidRDefault="0098522D" w:rsidP="0098522D">
      <w:pPr>
        <w:spacing w:line="276" w:lineRule="auto"/>
        <w:jc w:val="both"/>
        <w:rPr>
          <w:rFonts w:ascii="GHEA Grapalat" w:hAnsi="GHEA Grapalat" w:cs="Sylfaen"/>
          <w:sz w:val="22"/>
          <w:szCs w:val="22"/>
          <w:vertAlign w:val="subscript"/>
          <w:lang w:val="es-ES"/>
        </w:rPr>
      </w:pPr>
      <w:r>
        <w:rPr>
          <w:rFonts w:ascii="GHEA Grapalat" w:hAnsi="GHEA Grapalat"/>
          <w:sz w:val="20"/>
          <w:szCs w:val="20"/>
          <w:u w:val="single"/>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ի</w:t>
      </w:r>
      <w:r>
        <w:rPr>
          <w:rFonts w:ascii="GHEA Grapalat" w:hAnsi="GHEA Grapalat" w:cs="Arial"/>
          <w:sz w:val="20"/>
          <w:szCs w:val="20"/>
          <w:lang w:val="es-ES"/>
        </w:rPr>
        <w:t xml:space="preserve"> 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sz w:val="22"/>
          <w:szCs w:val="22"/>
          <w:lang w:val="es-ES"/>
        </w:rPr>
        <w:t>&lt;&lt;</w:t>
      </w:r>
      <w:r>
        <w:rPr>
          <w:rFonts w:ascii="GHEA Grapalat" w:hAnsi="GHEA Grapalat" w:cs="Sylfaen"/>
          <w:sz w:val="22"/>
          <w:szCs w:val="22"/>
          <w:vertAlign w:val="subscript"/>
          <w:lang w:val="es-ES"/>
        </w:rPr>
        <w:t>Մասնակցի</w:t>
      </w:r>
      <w:r>
        <w:rPr>
          <w:rFonts w:ascii="GHEA Grapalat" w:hAnsi="GHEA Grapalat"/>
          <w:sz w:val="22"/>
          <w:szCs w:val="22"/>
          <w:lang w:val="es-ES"/>
        </w:rPr>
        <w:t xml:space="preserve"> </w:t>
      </w:r>
      <w:r>
        <w:rPr>
          <w:rFonts w:ascii="GHEA Grapalat" w:hAnsi="GHEA Grapalat" w:cs="Sylfaen"/>
          <w:sz w:val="22"/>
          <w:szCs w:val="22"/>
          <w:vertAlign w:val="subscript"/>
          <w:lang w:val="es-ES"/>
        </w:rPr>
        <w:t xml:space="preserve">հարկ վճարողի </w:t>
      </w:r>
    </w:p>
    <w:p w:rsidR="0098522D" w:rsidRDefault="0098522D" w:rsidP="0098522D">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Ընթացակարգի</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es-ES"/>
        </w:rPr>
        <w:t>մասնակցի</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es-ES"/>
        </w:rPr>
        <w:t>անվանումը</w:t>
      </w:r>
      <w:r>
        <w:rPr>
          <w:rFonts w:ascii="GHEA Grapalat" w:hAnsi="GHEA Grapalat" w:cs="Arial"/>
          <w:sz w:val="20"/>
          <w:szCs w:val="20"/>
          <w:vertAlign w:val="superscript"/>
          <w:lang w:val="es-ES"/>
        </w:rPr>
        <w:t xml:space="preserve"> (</w:t>
      </w:r>
      <w:r>
        <w:rPr>
          <w:rFonts w:ascii="GHEA Grapalat" w:hAnsi="GHEA Grapalat" w:cs="Sylfaen"/>
          <w:sz w:val="20"/>
          <w:szCs w:val="20"/>
          <w:vertAlign w:val="superscript"/>
          <w:lang w:val="es-ES"/>
        </w:rPr>
        <w:t>անունը</w:t>
      </w:r>
      <w:r>
        <w:rPr>
          <w:rFonts w:ascii="GHEA Grapalat" w:hAnsi="GHEA Grapalat" w:cs="Arial"/>
          <w:sz w:val="20"/>
          <w:szCs w:val="20"/>
          <w:vertAlign w:val="superscript"/>
          <w:lang w:val="es-ES"/>
        </w:rPr>
        <w:t>)</w:t>
      </w:r>
      <w:r>
        <w:rPr>
          <w:rFonts w:ascii="GHEA Grapalat" w:hAnsi="GHEA Grapalat"/>
          <w:sz w:val="20"/>
          <w:szCs w:val="20"/>
          <w:lang w:val="es-ES"/>
        </w:rPr>
        <w:t xml:space="preserve"> </w:t>
      </w:r>
    </w:p>
    <w:p w:rsidR="0098522D" w:rsidRDefault="0098522D" w:rsidP="0098522D">
      <w:pPr>
        <w:spacing w:line="276" w:lineRule="auto"/>
        <w:ind w:firstLine="567"/>
        <w:jc w:val="both"/>
        <w:rPr>
          <w:rFonts w:ascii="GHEA Grapalat" w:hAnsi="GHEA Grapalat"/>
          <w:sz w:val="22"/>
          <w:szCs w:val="22"/>
          <w:lang w:val="es-ES"/>
        </w:rPr>
      </w:pPr>
      <w:proofErr w:type="gramStart"/>
      <w:r>
        <w:rPr>
          <w:rFonts w:ascii="GHEA Grapalat" w:hAnsi="GHEA Grapalat" w:cs="Sylfaen"/>
          <w:sz w:val="22"/>
          <w:szCs w:val="22"/>
          <w:vertAlign w:val="subscript"/>
          <w:lang w:val="es-ES"/>
        </w:rPr>
        <w:t>հաշվառման</w:t>
      </w:r>
      <w:proofErr w:type="gramEnd"/>
      <w:r>
        <w:rPr>
          <w:rFonts w:ascii="GHEA Grapalat" w:hAnsi="GHEA Grapalat" w:cs="Sylfaen"/>
          <w:sz w:val="22"/>
          <w:szCs w:val="22"/>
          <w:vertAlign w:val="subscript"/>
          <w:lang w:val="es-ES"/>
        </w:rPr>
        <w:t xml:space="preserve"> համար</w:t>
      </w:r>
      <w:r>
        <w:rPr>
          <w:rFonts w:ascii="GHEA Grapalat" w:hAnsi="GHEA Grapalat" w:cs="Sylfaen"/>
          <w:sz w:val="22"/>
          <w:szCs w:val="22"/>
          <w:lang w:val="es-ES"/>
        </w:rPr>
        <w:t>&gt;&gt;։</w:t>
      </w:r>
    </w:p>
    <w:p w:rsidR="0098522D" w:rsidRDefault="0098522D" w:rsidP="0098522D">
      <w:pPr>
        <w:spacing w:line="276" w:lineRule="auto"/>
        <w:jc w:val="both"/>
        <w:rPr>
          <w:rFonts w:ascii="GHEA Grapalat" w:hAnsi="GHEA Grapalat" w:cs="Arial"/>
          <w:sz w:val="22"/>
          <w:szCs w:val="22"/>
          <w:vertAlign w:val="subscript"/>
          <w:lang w:val="es-ES"/>
        </w:rPr>
      </w:pP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w:t>
      </w:r>
      <w:r>
        <w:rPr>
          <w:rFonts w:ascii="GHEA Grapalat" w:hAnsi="GHEA Grapalat" w:cs="Sylfaen"/>
          <w:sz w:val="20"/>
          <w:szCs w:val="20"/>
          <w:lang w:val="es-ES"/>
        </w:rPr>
        <w:t>էլեկտրոնայանին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sz w:val="22"/>
          <w:szCs w:val="22"/>
          <w:lang w:val="es-ES"/>
        </w:rPr>
        <w:t>&lt;&lt;</w:t>
      </w:r>
      <w:r>
        <w:rPr>
          <w:rFonts w:ascii="GHEA Grapalat" w:hAnsi="GHEA Grapalat" w:cs="Sylfaen"/>
          <w:sz w:val="22"/>
          <w:szCs w:val="22"/>
          <w:vertAlign w:val="subscript"/>
          <w:lang w:val="es-ES"/>
        </w:rPr>
        <w:t>Մասնակցի</w:t>
      </w:r>
      <w:r>
        <w:rPr>
          <w:rFonts w:ascii="GHEA Grapalat" w:hAnsi="GHEA Grapalat"/>
          <w:sz w:val="22"/>
          <w:szCs w:val="22"/>
          <w:lang w:val="es-ES"/>
        </w:rPr>
        <w:t xml:space="preserve"> </w:t>
      </w:r>
      <w:r>
        <w:rPr>
          <w:rFonts w:ascii="GHEA Grapalat" w:hAnsi="GHEA Grapalat" w:cs="Sylfaen"/>
          <w:sz w:val="22"/>
          <w:szCs w:val="22"/>
          <w:vertAlign w:val="subscript"/>
          <w:lang w:val="es-ES"/>
        </w:rPr>
        <w:t>էլեկտրոնային</w:t>
      </w:r>
      <w:r>
        <w:rPr>
          <w:rFonts w:ascii="GHEA Grapalat" w:hAnsi="GHEA Grapalat" w:cs="Arial"/>
          <w:sz w:val="22"/>
          <w:szCs w:val="22"/>
          <w:vertAlign w:val="subscript"/>
          <w:lang w:val="es-ES"/>
        </w:rPr>
        <w:t xml:space="preserve"> </w:t>
      </w:r>
      <w:r>
        <w:rPr>
          <w:rFonts w:ascii="GHEA Grapalat" w:hAnsi="GHEA Grapalat" w:cs="Sylfaen"/>
          <w:sz w:val="22"/>
          <w:szCs w:val="22"/>
          <w:vertAlign w:val="subscript"/>
          <w:lang w:val="es-ES"/>
        </w:rPr>
        <w:t>փոստի</w:t>
      </w:r>
      <w:r>
        <w:rPr>
          <w:rFonts w:ascii="GHEA Grapalat" w:hAnsi="GHEA Grapalat" w:cs="Arial"/>
          <w:sz w:val="22"/>
          <w:szCs w:val="22"/>
          <w:vertAlign w:val="subscript"/>
          <w:lang w:val="es-ES"/>
        </w:rPr>
        <w:t xml:space="preserve"> </w:t>
      </w:r>
    </w:p>
    <w:p w:rsidR="0098522D" w:rsidRDefault="0098522D" w:rsidP="0098522D">
      <w:pPr>
        <w:spacing w:line="276" w:lineRule="auto"/>
        <w:jc w:val="both"/>
        <w:rPr>
          <w:rFonts w:ascii="GHEA Grapalat" w:hAnsi="GHEA Grapalat"/>
          <w:sz w:val="22"/>
          <w:szCs w:val="22"/>
          <w:lang w:val="es-ES"/>
        </w:rPr>
      </w:pPr>
      <w:r>
        <w:rPr>
          <w:rFonts w:ascii="GHEA Grapalat" w:hAnsi="GHEA Grapalat" w:cs="Sylfaen"/>
          <w:vertAlign w:val="superscript"/>
          <w:lang w:val="es-ES"/>
        </w:rPr>
        <w:t>Ընթացակարգի</w:t>
      </w:r>
      <w:r>
        <w:rPr>
          <w:rFonts w:ascii="GHEA Grapalat" w:hAnsi="GHEA Grapalat" w:cs="Arial"/>
          <w:vertAlign w:val="superscrip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r>
        <w:rPr>
          <w:rFonts w:ascii="GHEA Grapalat" w:hAnsi="GHEA Grapalat" w:cs="Sylfaen"/>
          <w:vertAlign w:val="superscript"/>
          <w:lang w:val="es-ES"/>
        </w:rPr>
        <w:t>անունը</w:t>
      </w:r>
      <w:r>
        <w:rPr>
          <w:rFonts w:ascii="GHEA Grapalat" w:hAnsi="GHEA Grapalat" w:cs="Arial"/>
          <w:vertAlign w:val="superscript"/>
          <w:lang w:val="es-ES"/>
        </w:rPr>
        <w:t>)</w:t>
      </w:r>
      <w:r>
        <w:rPr>
          <w:rFonts w:ascii="GHEA Grapalat" w:hAnsi="GHEA Grapalat"/>
          <w:sz w:val="22"/>
          <w:szCs w:val="22"/>
          <w:lang w:val="es-ES"/>
        </w:rPr>
        <w:t xml:space="preserve"> </w:t>
      </w:r>
    </w:p>
    <w:p w:rsidR="0098522D" w:rsidRDefault="0098522D" w:rsidP="0098522D">
      <w:pPr>
        <w:spacing w:line="276" w:lineRule="auto"/>
        <w:ind w:left="567"/>
        <w:jc w:val="both"/>
        <w:rPr>
          <w:rFonts w:ascii="GHEA Grapalat" w:hAnsi="GHEA Grapalat"/>
          <w:sz w:val="22"/>
          <w:szCs w:val="22"/>
          <w:lang w:val="es-ES"/>
        </w:rPr>
      </w:pPr>
      <w:proofErr w:type="gramStart"/>
      <w:r>
        <w:rPr>
          <w:rFonts w:ascii="GHEA Grapalat" w:hAnsi="GHEA Grapalat" w:cs="Sylfaen"/>
          <w:sz w:val="22"/>
          <w:szCs w:val="22"/>
          <w:vertAlign w:val="subscript"/>
          <w:lang w:val="es-ES"/>
        </w:rPr>
        <w:t>հասցե</w:t>
      </w:r>
      <w:proofErr w:type="gramEnd"/>
      <w:r>
        <w:rPr>
          <w:rFonts w:ascii="GHEA Grapalat" w:hAnsi="GHEA Grapalat" w:cs="Sylfaen"/>
          <w:sz w:val="22"/>
          <w:szCs w:val="22"/>
          <w:lang w:val="es-ES"/>
        </w:rPr>
        <w:t>&gt;&gt;։</w:t>
      </w:r>
    </w:p>
    <w:p w:rsidR="0098522D" w:rsidRDefault="0098522D" w:rsidP="0098522D">
      <w:pPr>
        <w:jc w:val="right"/>
        <w:rPr>
          <w:rFonts w:ascii="GHEA Grapalat" w:hAnsi="GHEA Grapalat"/>
          <w:sz w:val="10"/>
          <w:szCs w:val="10"/>
          <w:lang w:val="es-ES"/>
        </w:rPr>
      </w:pPr>
    </w:p>
    <w:p w:rsidR="0098522D" w:rsidRDefault="0098522D" w:rsidP="0098522D">
      <w:pPr>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 </w:t>
      </w:r>
    </w:p>
    <w:p w:rsidR="0098522D" w:rsidRDefault="0098522D" w:rsidP="0098522D">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sz w:val="20"/>
          <w:vertAlign w:val="superscript"/>
          <w:lang w:val="es-ES"/>
        </w:rPr>
        <w:t>)</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Arial"/>
          <w:sz w:val="20"/>
          <w:vertAlign w:val="superscript"/>
          <w:lang w:val="hy-AM"/>
        </w:rPr>
        <w:t>(</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98522D" w:rsidRDefault="0098522D" w:rsidP="0098522D">
      <w:pPr>
        <w:jc w:val="right"/>
        <w:rPr>
          <w:rFonts w:ascii="GHEA Grapalat" w:hAnsi="GHEA Grapalat"/>
          <w:sz w:val="20"/>
          <w:lang w:val="hy-AM"/>
        </w:rPr>
      </w:pPr>
      <w:r>
        <w:rPr>
          <w:rFonts w:ascii="GHEA Grapalat" w:hAnsi="GHEA Grapalat"/>
          <w:sz w:val="20"/>
          <w:lang w:val="hy-AM"/>
        </w:rPr>
        <w:t xml:space="preserve">    </w:t>
      </w:r>
    </w:p>
    <w:p w:rsidR="0098522D" w:rsidRDefault="0098522D" w:rsidP="0098522D">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98522D" w:rsidRDefault="0098522D" w:rsidP="0098522D">
      <w:pPr>
        <w:jc w:val="right"/>
        <w:rPr>
          <w:rFonts w:ascii="GHEA Grapalat" w:hAnsi="GHEA Grapalat"/>
          <w:sz w:val="16"/>
          <w:szCs w:val="16"/>
          <w:lang w:val="hy-AM"/>
        </w:rPr>
      </w:pPr>
    </w:p>
    <w:p w:rsidR="0098522D" w:rsidRDefault="0098522D" w:rsidP="0098522D">
      <w:pPr>
        <w:jc w:val="right"/>
        <w:rPr>
          <w:rFonts w:ascii="GHEA Grapalat" w:hAnsi="GHEA Grapalat" w:cs="Arial"/>
          <w:sz w:val="20"/>
          <w:lang w:val="hy-AM"/>
        </w:rPr>
      </w:pPr>
      <w:r>
        <w:rPr>
          <w:rFonts w:ascii="GHEA Grapalat" w:hAnsi="GHEA Grapalat"/>
          <w:sz w:val="20"/>
          <w:lang w:val="hy-AM"/>
        </w:rPr>
        <w:t xml:space="preserve">______________________20   </w:t>
      </w:r>
      <w:r>
        <w:rPr>
          <w:rFonts w:ascii="GHEA Grapalat" w:hAnsi="GHEA Grapalat" w:cs="Sylfaen"/>
          <w:sz w:val="20"/>
          <w:lang w:val="hy-AM"/>
        </w:rPr>
        <w:t>թ</w:t>
      </w:r>
      <w:r>
        <w:rPr>
          <w:rFonts w:ascii="GHEA Grapalat" w:hAnsi="GHEA Grapalat" w:cs="Arial"/>
          <w:sz w:val="20"/>
          <w:lang w:val="hy-AM"/>
        </w:rPr>
        <w:t>.</w:t>
      </w:r>
    </w:p>
    <w:p w:rsidR="0098522D" w:rsidRDefault="0098522D" w:rsidP="0098522D">
      <w:pPr>
        <w:jc w:val="right"/>
        <w:rPr>
          <w:rFonts w:ascii="GHEA Grapalat" w:hAnsi="GHEA Grapalat"/>
          <w:sz w:val="16"/>
          <w:vertAlign w:val="superscript"/>
          <w:lang w:val="hy-AM"/>
        </w:rPr>
      </w:pPr>
      <w:r>
        <w:rPr>
          <w:rFonts w:ascii="GHEA Grapalat" w:hAnsi="GHEA Grapalat"/>
          <w:sz w:val="20"/>
          <w:lang w:val="hy-AM"/>
        </w:rPr>
        <w:t xml:space="preserve">  </w:t>
      </w:r>
      <w:r>
        <w:rPr>
          <w:rFonts w:ascii="GHEA Grapalat" w:hAnsi="GHEA Grapalat"/>
          <w:sz w:val="20"/>
          <w:vertAlign w:val="superscript"/>
          <w:lang w:val="hy-AM"/>
        </w:rPr>
        <w:t>(</w:t>
      </w:r>
      <w:r>
        <w:rPr>
          <w:rFonts w:ascii="GHEA Grapalat" w:hAnsi="GHEA Grapalat" w:cs="Sylfaen"/>
          <w:sz w:val="20"/>
          <w:vertAlign w:val="superscript"/>
          <w:lang w:val="hy-AM"/>
        </w:rPr>
        <w:t>ամսաթիվը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ամիսը</w:t>
      </w:r>
      <w:r>
        <w:rPr>
          <w:rFonts w:ascii="GHEA Grapalat" w:hAnsi="GHEA Grapalat" w:cs="Arial"/>
          <w:sz w:val="20"/>
          <w:vertAlign w:val="superscript"/>
          <w:lang w:val="hy-AM"/>
        </w:rPr>
        <w:t>)</w:t>
      </w:r>
      <w:r>
        <w:rPr>
          <w:rFonts w:ascii="GHEA Grapalat" w:hAnsi="GHEA Grapalat"/>
          <w:sz w:val="16"/>
          <w:vertAlign w:val="superscript"/>
          <w:lang w:val="hy-AM"/>
        </w:rPr>
        <w:t xml:space="preserve">          </w:t>
      </w:r>
      <w:r>
        <w:rPr>
          <w:rFonts w:ascii="GHEA Grapalat" w:hAnsi="GHEA Grapalat"/>
          <w:sz w:val="16"/>
          <w:vertAlign w:val="superscript"/>
          <w:lang w:val="hy-AM"/>
        </w:rPr>
        <w:tab/>
      </w:r>
    </w:p>
    <w:p w:rsidR="0098522D" w:rsidRDefault="0098522D" w:rsidP="0098522D">
      <w:pPr>
        <w:pStyle w:val="BodyTextIndent3"/>
        <w:jc w:val="right"/>
        <w:rPr>
          <w:rFonts w:ascii="GHEA Grapalat" w:hAnsi="GHEA Grapalat" w:cs="Arial"/>
          <w:b/>
          <w:lang w:val="hy-AM"/>
        </w:rPr>
      </w:pPr>
      <w:r>
        <w:rPr>
          <w:rFonts w:ascii="GHEA Grapalat" w:hAnsi="GHEA Grapalat"/>
          <w:b/>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2</w:t>
      </w:r>
    </w:p>
    <w:p w:rsidR="0098522D" w:rsidRDefault="0098522D" w:rsidP="0098522D">
      <w:pPr>
        <w:pStyle w:val="BodyTextIndent3"/>
        <w:spacing w:line="240" w:lineRule="auto"/>
        <w:jc w:val="right"/>
        <w:rPr>
          <w:rFonts w:ascii="GHEA Grapalat" w:hAnsi="GHEA Grapalat" w:cs="Arial"/>
          <w:b/>
          <w:lang w:val="hy-AM"/>
        </w:rPr>
      </w:pPr>
      <w:r>
        <w:rPr>
          <w:rFonts w:ascii="GHEA Grapalat" w:hAnsi="GHEA Grapalat"/>
          <w:b/>
          <w:lang w:val="hy-AM"/>
        </w:rPr>
        <w:t>&lt;&lt;---</w:t>
      </w:r>
      <w:r>
        <w:rPr>
          <w:rFonts w:ascii="GHEA Grapalat" w:hAnsi="GHEA Grapalat" w:cs="Sylfaen"/>
          <w:b/>
          <w:lang w:val="hy-AM"/>
        </w:rPr>
        <w:t>ԲԸԱՊՁԲ</w:t>
      </w:r>
      <w:r>
        <w:rPr>
          <w:rFonts w:ascii="GHEA Grapalat" w:hAnsi="GHEA Grapalat" w:cs="Arial"/>
          <w:b/>
          <w:lang w:val="hy-AM"/>
        </w:rPr>
        <w:t>---/---</w:t>
      </w:r>
      <w:r>
        <w:rPr>
          <w:rFonts w:ascii="GHEA Grapalat" w:hAnsi="GHEA Grapalat" w:cs="Sylfaen"/>
          <w:b/>
          <w:lang w:val="hy-AM"/>
        </w:rPr>
        <w:t>&gt;&gt;</w:t>
      </w:r>
      <w:r>
        <w:rPr>
          <w:rFonts w:ascii="GHEA Grapalat" w:hAnsi="GHEA Grapalat"/>
          <w:b/>
          <w:lang w:val="hy-AM"/>
        </w:rPr>
        <w:t xml:space="preserve">  </w:t>
      </w:r>
      <w:r>
        <w:rPr>
          <w:rFonts w:ascii="GHEA Grapalat" w:hAnsi="GHEA Grapalat" w:cs="Sylfaen"/>
          <w:b/>
          <w:lang w:val="hy-AM"/>
        </w:rPr>
        <w:t>ծածկագրով</w:t>
      </w:r>
    </w:p>
    <w:p w:rsidR="0098522D" w:rsidRDefault="0098522D" w:rsidP="0098522D">
      <w:pPr>
        <w:pStyle w:val="BodyTextIndent3"/>
        <w:spacing w:line="240" w:lineRule="auto"/>
        <w:jc w:val="right"/>
        <w:rPr>
          <w:rFonts w:ascii="GHEA Grapalat" w:hAnsi="GHEA Grapalat" w:cs="Arial"/>
          <w:b/>
          <w:lang w:val="hy-AM"/>
        </w:rPr>
      </w:pPr>
      <w:r>
        <w:rPr>
          <w:rFonts w:ascii="GHEA Grapalat" w:hAnsi="GHEA Grapalat" w:cs="Sylfaen"/>
          <w:b/>
          <w:lang w:val="hy-AM"/>
        </w:rPr>
        <w:t>բաց</w:t>
      </w:r>
      <w:r>
        <w:rPr>
          <w:rFonts w:ascii="GHEA Grapalat" w:hAnsi="GHEA Grapalat" w:cs="Arial"/>
          <w:b/>
          <w:lang w:val="hy-AM"/>
        </w:rPr>
        <w:t xml:space="preserve"> </w:t>
      </w:r>
      <w:r>
        <w:rPr>
          <w:rFonts w:ascii="GHEA Grapalat" w:hAnsi="GHEA Grapalat" w:cs="Sylfaen"/>
          <w:b/>
          <w:lang w:val="hy-AM"/>
        </w:rPr>
        <w:t>ընթացակարգի</w:t>
      </w:r>
      <w:r>
        <w:rPr>
          <w:rFonts w:ascii="GHEA Grapalat" w:hAnsi="GHEA Grapalat" w:cs="Arial"/>
          <w:b/>
          <w:lang w:val="hy-AM"/>
        </w:rPr>
        <w:t xml:space="preserve"> </w:t>
      </w:r>
      <w:r>
        <w:rPr>
          <w:rFonts w:ascii="GHEA Grapalat" w:hAnsi="GHEA Grapalat" w:cs="Sylfaen"/>
          <w:b/>
          <w:lang w:val="hy-AM"/>
        </w:rPr>
        <w:t>հրավերի</w:t>
      </w:r>
    </w:p>
    <w:p w:rsidR="0098522D" w:rsidRDefault="0098522D" w:rsidP="0098522D">
      <w:pPr>
        <w:pStyle w:val="BodyTextIndent3"/>
        <w:jc w:val="right"/>
        <w:rPr>
          <w:rFonts w:ascii="GHEA Grapalat" w:hAnsi="GHEA Grapalat"/>
          <w:b/>
          <w:lang w:val="hy-AM"/>
        </w:rPr>
      </w:pPr>
    </w:p>
    <w:p w:rsidR="0098522D" w:rsidRDefault="0098522D" w:rsidP="0098522D">
      <w:pPr>
        <w:pStyle w:val="BodyTextIndent3"/>
        <w:spacing w:line="240" w:lineRule="auto"/>
        <w:jc w:val="right"/>
        <w:rPr>
          <w:rFonts w:ascii="GHEA Grapalat" w:hAnsi="GHEA Grapalat" w:cs="Sylfaen"/>
          <w:b/>
          <w:lang w:val="hy-AM"/>
        </w:rPr>
      </w:pPr>
      <w:r>
        <w:rPr>
          <w:rFonts w:ascii="GHEA Grapalat" w:hAnsi="GHEA Grapalat"/>
          <w:b/>
          <w:lang w:val="hy-AM"/>
        </w:rPr>
        <w:t>&lt;&lt;---</w:t>
      </w:r>
      <w:r>
        <w:rPr>
          <w:rFonts w:ascii="GHEA Grapalat" w:hAnsi="GHEA Grapalat" w:cs="Sylfaen"/>
          <w:b/>
          <w:lang w:val="hy-AM"/>
        </w:rPr>
        <w:t>ԲԸԱՊՁԲ</w:t>
      </w:r>
      <w:r>
        <w:rPr>
          <w:rFonts w:ascii="GHEA Grapalat" w:hAnsi="GHEA Grapalat" w:cs="Arial"/>
          <w:b/>
          <w:lang w:val="hy-AM"/>
        </w:rPr>
        <w:t>---/---</w:t>
      </w:r>
      <w:r>
        <w:rPr>
          <w:rFonts w:ascii="GHEA Grapalat" w:hAnsi="GHEA Grapalat" w:cs="Sylfaen"/>
          <w:b/>
          <w:lang w:val="hy-AM"/>
        </w:rPr>
        <w:t>&gt;&gt;</w:t>
      </w:r>
      <w:r>
        <w:rPr>
          <w:rFonts w:ascii="GHEA Grapalat" w:hAnsi="GHEA Grapalat"/>
          <w:b/>
          <w:lang w:val="hy-AM"/>
        </w:rPr>
        <w:t xml:space="preserve">  </w:t>
      </w:r>
      <w:r>
        <w:rPr>
          <w:rFonts w:ascii="GHEA Grapalat" w:hAnsi="GHEA Grapalat" w:cs="Sylfaen"/>
          <w:b/>
          <w:lang w:val="hy-AM"/>
        </w:rPr>
        <w:t>ծածկագրով</w:t>
      </w:r>
    </w:p>
    <w:p w:rsidR="0098522D" w:rsidRDefault="0098522D" w:rsidP="0098522D">
      <w:pPr>
        <w:pStyle w:val="BodyTextIndent3"/>
        <w:spacing w:line="240" w:lineRule="auto"/>
        <w:jc w:val="right"/>
        <w:rPr>
          <w:rFonts w:ascii="GHEA Grapalat" w:hAnsi="GHEA Grapalat" w:cs="Arial"/>
          <w:b/>
          <w:sz w:val="8"/>
          <w:szCs w:val="8"/>
          <w:lang w:val="hy-AM"/>
        </w:rPr>
      </w:pPr>
    </w:p>
    <w:p w:rsidR="0098522D" w:rsidRDefault="0098522D" w:rsidP="0098522D">
      <w:pPr>
        <w:jc w:val="right"/>
        <w:rPr>
          <w:rFonts w:ascii="GHEA Grapalat" w:hAnsi="GHEA Grapalat" w:cs="Arial"/>
          <w:b/>
          <w:i/>
          <w:sz w:val="20"/>
          <w:lang w:val="hy-AM"/>
        </w:rPr>
      </w:pPr>
      <w:r>
        <w:rPr>
          <w:rFonts w:ascii="GHEA Grapalat" w:hAnsi="GHEA Grapalat" w:cs="Sylfaen"/>
          <w:b/>
          <w:i/>
          <w:sz w:val="20"/>
          <w:lang w:val="hy-AM"/>
        </w:rPr>
        <w:t>բ</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ց</w:t>
      </w:r>
      <w:r>
        <w:rPr>
          <w:rFonts w:ascii="GHEA Grapalat" w:hAnsi="GHEA Grapalat" w:cs="Arial"/>
          <w:b/>
          <w:i/>
          <w:sz w:val="20"/>
          <w:lang w:val="hy-AM"/>
        </w:rPr>
        <w:t xml:space="preserve">  </w:t>
      </w:r>
      <w:r>
        <w:rPr>
          <w:rFonts w:ascii="GHEA Grapalat" w:hAnsi="GHEA Grapalat" w:cs="Sylfaen"/>
          <w:b/>
          <w:i/>
          <w:sz w:val="20"/>
          <w:lang w:val="hy-AM"/>
        </w:rPr>
        <w:t>ը</w:t>
      </w:r>
      <w:r>
        <w:rPr>
          <w:rFonts w:ascii="GHEA Grapalat" w:hAnsi="GHEA Grapalat" w:cs="Arial"/>
          <w:b/>
          <w:i/>
          <w:sz w:val="20"/>
          <w:lang w:val="hy-AM"/>
        </w:rPr>
        <w:t xml:space="preserve"> </w:t>
      </w:r>
      <w:r>
        <w:rPr>
          <w:rFonts w:ascii="GHEA Grapalat" w:hAnsi="GHEA Grapalat" w:cs="Sylfaen"/>
          <w:b/>
          <w:i/>
          <w:sz w:val="20"/>
          <w:lang w:val="hy-AM"/>
        </w:rPr>
        <w:t>ն</w:t>
      </w:r>
      <w:r>
        <w:rPr>
          <w:rFonts w:ascii="GHEA Grapalat" w:hAnsi="GHEA Grapalat" w:cs="Arial"/>
          <w:b/>
          <w:i/>
          <w:sz w:val="20"/>
          <w:lang w:val="hy-AM"/>
        </w:rPr>
        <w:t xml:space="preserve"> </w:t>
      </w:r>
      <w:r>
        <w:rPr>
          <w:rFonts w:ascii="GHEA Grapalat" w:hAnsi="GHEA Grapalat" w:cs="Sylfaen"/>
          <w:b/>
          <w:i/>
          <w:sz w:val="20"/>
          <w:lang w:val="hy-AM"/>
        </w:rPr>
        <w:t>թ</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ց</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կ</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ր</w:t>
      </w:r>
      <w:r>
        <w:rPr>
          <w:rFonts w:ascii="GHEA Grapalat" w:hAnsi="GHEA Grapalat" w:cs="Arial"/>
          <w:b/>
          <w:i/>
          <w:sz w:val="20"/>
          <w:lang w:val="hy-AM"/>
        </w:rPr>
        <w:t xml:space="preserve"> </w:t>
      </w:r>
      <w:r>
        <w:rPr>
          <w:rFonts w:ascii="GHEA Grapalat" w:hAnsi="GHEA Grapalat" w:cs="Sylfaen"/>
          <w:b/>
          <w:i/>
          <w:sz w:val="20"/>
          <w:lang w:val="hy-AM"/>
        </w:rPr>
        <w:t>գ ի գ ն ա հ ա տ ո ղ</w:t>
      </w:r>
      <w:r>
        <w:rPr>
          <w:rFonts w:ascii="GHEA Grapalat" w:hAnsi="GHEA Grapalat" w:cs="Arial"/>
          <w:b/>
          <w:i/>
          <w:sz w:val="20"/>
          <w:lang w:val="hy-AM"/>
        </w:rPr>
        <w:t xml:space="preserve">  </w:t>
      </w:r>
      <w:r>
        <w:rPr>
          <w:rFonts w:ascii="GHEA Grapalat" w:hAnsi="GHEA Grapalat" w:cs="Sylfaen"/>
          <w:b/>
          <w:i/>
          <w:sz w:val="20"/>
          <w:lang w:val="hy-AM"/>
        </w:rPr>
        <w:t>հ</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ն</w:t>
      </w:r>
      <w:r>
        <w:rPr>
          <w:rFonts w:ascii="GHEA Grapalat" w:hAnsi="GHEA Grapalat" w:cs="Arial"/>
          <w:b/>
          <w:i/>
          <w:sz w:val="20"/>
          <w:lang w:val="hy-AM"/>
        </w:rPr>
        <w:t xml:space="preserve"> </w:t>
      </w:r>
      <w:r>
        <w:rPr>
          <w:rFonts w:ascii="GHEA Grapalat" w:hAnsi="GHEA Grapalat" w:cs="Sylfaen"/>
          <w:b/>
          <w:i/>
          <w:sz w:val="20"/>
          <w:lang w:val="hy-AM"/>
        </w:rPr>
        <w:t>ձ</w:t>
      </w:r>
      <w:r>
        <w:rPr>
          <w:rFonts w:ascii="GHEA Grapalat" w:hAnsi="GHEA Grapalat" w:cs="Arial"/>
          <w:b/>
          <w:i/>
          <w:sz w:val="20"/>
          <w:lang w:val="hy-AM"/>
        </w:rPr>
        <w:t xml:space="preserve"> </w:t>
      </w:r>
      <w:r>
        <w:rPr>
          <w:rFonts w:ascii="GHEA Grapalat" w:hAnsi="GHEA Grapalat" w:cs="Sylfaen"/>
          <w:b/>
          <w:i/>
          <w:sz w:val="20"/>
          <w:lang w:val="hy-AM"/>
        </w:rPr>
        <w:t>ն</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ժ</w:t>
      </w:r>
      <w:r>
        <w:rPr>
          <w:rFonts w:ascii="GHEA Grapalat" w:hAnsi="GHEA Grapalat" w:cs="Arial"/>
          <w:b/>
          <w:i/>
          <w:sz w:val="20"/>
          <w:lang w:val="hy-AM"/>
        </w:rPr>
        <w:t xml:space="preserve"> </w:t>
      </w:r>
      <w:r>
        <w:rPr>
          <w:rFonts w:ascii="GHEA Grapalat" w:hAnsi="GHEA Grapalat" w:cs="Sylfaen"/>
          <w:b/>
          <w:i/>
          <w:sz w:val="20"/>
          <w:lang w:val="hy-AM"/>
        </w:rPr>
        <w:t>ո</w:t>
      </w:r>
      <w:r>
        <w:rPr>
          <w:rFonts w:ascii="GHEA Grapalat" w:hAnsi="GHEA Grapalat" w:cs="Arial"/>
          <w:b/>
          <w:i/>
          <w:sz w:val="20"/>
          <w:lang w:val="hy-AM"/>
        </w:rPr>
        <w:t xml:space="preserve"> </w:t>
      </w:r>
      <w:r>
        <w:rPr>
          <w:rFonts w:ascii="GHEA Grapalat" w:hAnsi="GHEA Grapalat" w:cs="Sylfaen"/>
          <w:b/>
          <w:i/>
          <w:sz w:val="20"/>
          <w:lang w:val="hy-AM"/>
        </w:rPr>
        <w:t>ղ</w:t>
      </w:r>
      <w:r>
        <w:rPr>
          <w:rFonts w:ascii="GHEA Grapalat" w:hAnsi="GHEA Grapalat" w:cs="Arial"/>
          <w:b/>
          <w:i/>
          <w:sz w:val="20"/>
          <w:lang w:val="hy-AM"/>
        </w:rPr>
        <w:t xml:space="preserve"> </w:t>
      </w:r>
      <w:r>
        <w:rPr>
          <w:rFonts w:ascii="GHEA Grapalat" w:hAnsi="GHEA Grapalat" w:cs="Sylfaen"/>
          <w:b/>
          <w:i/>
          <w:sz w:val="20"/>
          <w:lang w:val="hy-AM"/>
        </w:rPr>
        <w:t>ո</w:t>
      </w:r>
      <w:r>
        <w:rPr>
          <w:rFonts w:ascii="GHEA Grapalat" w:hAnsi="GHEA Grapalat" w:cs="Arial"/>
          <w:b/>
          <w:i/>
          <w:sz w:val="20"/>
          <w:lang w:val="hy-AM"/>
        </w:rPr>
        <w:t xml:space="preserve"> </w:t>
      </w:r>
      <w:r>
        <w:rPr>
          <w:rFonts w:ascii="GHEA Grapalat" w:hAnsi="GHEA Grapalat" w:cs="Sylfaen"/>
          <w:b/>
          <w:i/>
          <w:sz w:val="20"/>
          <w:lang w:val="hy-AM"/>
        </w:rPr>
        <w:t>վ</w:t>
      </w:r>
      <w:r>
        <w:rPr>
          <w:rFonts w:ascii="GHEA Grapalat" w:hAnsi="GHEA Grapalat" w:cs="Arial"/>
          <w:b/>
          <w:i/>
          <w:sz w:val="20"/>
          <w:lang w:val="hy-AM"/>
        </w:rPr>
        <w:t xml:space="preserve"> </w:t>
      </w:r>
      <w:r>
        <w:rPr>
          <w:rFonts w:ascii="GHEA Grapalat" w:hAnsi="GHEA Grapalat" w:cs="Sylfaen"/>
          <w:b/>
          <w:i/>
          <w:sz w:val="20"/>
          <w:lang w:val="hy-AM"/>
        </w:rPr>
        <w:t>ի</w:t>
      </w:r>
      <w:r>
        <w:rPr>
          <w:rFonts w:ascii="GHEA Grapalat" w:hAnsi="GHEA Grapalat" w:cs="Arial"/>
          <w:b/>
          <w:i/>
          <w:sz w:val="20"/>
          <w:lang w:val="hy-AM"/>
        </w:rPr>
        <w:t xml:space="preserve"> </w:t>
      </w:r>
      <w:r>
        <w:rPr>
          <w:rFonts w:ascii="GHEA Grapalat" w:hAnsi="GHEA Grapalat" w:cs="Sylfaen"/>
          <w:b/>
          <w:i/>
          <w:sz w:val="20"/>
          <w:lang w:val="hy-AM"/>
        </w:rPr>
        <w:t>ն</w:t>
      </w:r>
    </w:p>
    <w:p w:rsidR="0098522D" w:rsidRDefault="0098522D" w:rsidP="0098522D">
      <w:pPr>
        <w:jc w:val="right"/>
        <w:rPr>
          <w:rFonts w:ascii="GHEA Grapalat" w:hAnsi="GHEA Grapalat"/>
          <w:sz w:val="20"/>
          <w:lang w:val="hy-AM"/>
        </w:rPr>
      </w:pPr>
    </w:p>
    <w:p w:rsidR="0098522D" w:rsidRDefault="0098522D" w:rsidP="0098522D">
      <w:pPr>
        <w:jc w:val="right"/>
        <w:rPr>
          <w:rFonts w:ascii="GHEA Grapalat" w:hAnsi="GHEA Grapalat"/>
          <w:sz w:val="20"/>
          <w:lang w:val="hy-AM"/>
        </w:rPr>
      </w:pPr>
    </w:p>
    <w:p w:rsidR="0098522D" w:rsidRDefault="0098522D" w:rsidP="0098522D">
      <w:pPr>
        <w:jc w:val="center"/>
        <w:rPr>
          <w:rFonts w:ascii="GHEA Grapalat" w:hAnsi="GHEA Grapalat" w:cs="Arial"/>
          <w:b/>
          <w:lang w:val="hy-AM"/>
        </w:rPr>
      </w:pPr>
      <w:r>
        <w:rPr>
          <w:rFonts w:ascii="GHEA Grapalat" w:hAnsi="GHEA Grapalat" w:cs="Sylfaen"/>
          <w:b/>
          <w:lang w:val="hy-AM"/>
        </w:rPr>
        <w:t>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rsidR="0098522D" w:rsidRDefault="0098522D" w:rsidP="0098522D">
      <w:pPr>
        <w:pStyle w:val="BodyTextIndent"/>
        <w:spacing w:after="0" w:line="276" w:lineRule="auto"/>
        <w:ind w:firstLine="720"/>
        <w:jc w:val="center"/>
        <w:rPr>
          <w:rFonts w:ascii="GHEA Grapalat" w:hAnsi="GHEA Grapalat" w:cs="Arial"/>
          <w:b/>
          <w:sz w:val="20"/>
          <w:szCs w:val="24"/>
          <w:lang w:val="hy-AM"/>
        </w:rPr>
      </w:pPr>
      <w:r>
        <w:rPr>
          <w:rFonts w:ascii="GHEA Grapalat" w:hAnsi="GHEA Grapalat" w:cs="Sylfaen"/>
          <w:b/>
          <w:sz w:val="20"/>
          <w:szCs w:val="24"/>
          <w:lang w:val="hy-AM"/>
        </w:rPr>
        <w:t>ԲԱՑ</w:t>
      </w:r>
      <w:r>
        <w:rPr>
          <w:rFonts w:ascii="GHEA Grapalat" w:hAnsi="GHEA Grapalat"/>
          <w:b/>
          <w:sz w:val="20"/>
          <w:szCs w:val="24"/>
          <w:lang w:val="hy-AM"/>
        </w:rPr>
        <w:t xml:space="preserve"> </w:t>
      </w:r>
      <w:r>
        <w:rPr>
          <w:rFonts w:ascii="GHEA Grapalat" w:hAnsi="GHEA Grapalat" w:cs="Sylfaen"/>
          <w:b/>
          <w:sz w:val="20"/>
          <w:szCs w:val="24"/>
          <w:lang w:val="hy-AM"/>
        </w:rPr>
        <w:t>ԸՆԹԱՑԱԿԱՐԳԻ</w:t>
      </w:r>
      <w:r>
        <w:rPr>
          <w:rFonts w:ascii="GHEA Grapalat" w:hAnsi="GHEA Grapalat"/>
          <w:b/>
          <w:sz w:val="20"/>
          <w:szCs w:val="24"/>
          <w:lang w:val="hy-AM"/>
        </w:rPr>
        <w:t xml:space="preserve"> </w:t>
      </w:r>
      <w:r>
        <w:rPr>
          <w:rFonts w:ascii="GHEA Grapalat" w:hAnsi="GHEA Grapalat" w:cs="Sylfaen"/>
          <w:b/>
          <w:sz w:val="20"/>
          <w:szCs w:val="24"/>
          <w:lang w:val="hy-AM"/>
        </w:rPr>
        <w:t>ՀՐԱՎԵՐՈՎ</w:t>
      </w:r>
      <w:r>
        <w:rPr>
          <w:rFonts w:ascii="GHEA Grapalat" w:hAnsi="GHEA Grapalat"/>
          <w:b/>
          <w:sz w:val="20"/>
          <w:szCs w:val="24"/>
          <w:lang w:val="hy-AM"/>
        </w:rPr>
        <w:t xml:space="preserve"> </w:t>
      </w:r>
      <w:r>
        <w:rPr>
          <w:rFonts w:ascii="GHEA Grapalat" w:hAnsi="GHEA Grapalat" w:cs="Sylfaen"/>
          <w:b/>
          <w:sz w:val="20"/>
          <w:szCs w:val="24"/>
          <w:lang w:val="hy-AM"/>
        </w:rPr>
        <w:t>ՍԱՀՄԱՆՎԱԾ</w:t>
      </w:r>
      <w:r>
        <w:rPr>
          <w:rFonts w:ascii="GHEA Grapalat" w:hAnsi="GHEA Grapalat"/>
          <w:b/>
          <w:sz w:val="20"/>
          <w:szCs w:val="24"/>
          <w:lang w:val="hy-AM"/>
        </w:rPr>
        <w:t xml:space="preserve"> </w:t>
      </w:r>
      <w:r>
        <w:rPr>
          <w:rFonts w:ascii="GHEA Grapalat" w:hAnsi="GHEA Grapalat" w:cs="Sylfaen"/>
          <w:b/>
          <w:sz w:val="20"/>
          <w:szCs w:val="24"/>
          <w:lang w:val="hy-AM"/>
        </w:rPr>
        <w:t>ՄԱՍՆԱԿՑՈՒԹՅԱՆ</w:t>
      </w:r>
      <w:r>
        <w:rPr>
          <w:rFonts w:ascii="GHEA Grapalat" w:hAnsi="GHEA Grapalat"/>
          <w:b/>
          <w:sz w:val="20"/>
          <w:szCs w:val="24"/>
          <w:lang w:val="hy-AM"/>
        </w:rPr>
        <w:t xml:space="preserve"> </w:t>
      </w:r>
      <w:r>
        <w:rPr>
          <w:rFonts w:ascii="GHEA Grapalat" w:hAnsi="GHEA Grapalat" w:cs="Sylfaen"/>
          <w:b/>
          <w:sz w:val="20"/>
          <w:szCs w:val="24"/>
          <w:lang w:val="hy-AM"/>
        </w:rPr>
        <w:t>ԻՐԱՎՈՒՆՔԻ</w:t>
      </w:r>
      <w:r>
        <w:rPr>
          <w:rFonts w:ascii="GHEA Grapalat" w:hAnsi="GHEA Grapalat"/>
          <w:b/>
          <w:sz w:val="20"/>
          <w:szCs w:val="24"/>
          <w:lang w:val="hy-AM"/>
        </w:rPr>
        <w:t xml:space="preserve"> </w:t>
      </w:r>
      <w:r>
        <w:rPr>
          <w:rFonts w:ascii="GHEA Grapalat" w:hAnsi="GHEA Grapalat" w:cs="Sylfaen"/>
          <w:b/>
          <w:sz w:val="20"/>
          <w:szCs w:val="24"/>
          <w:lang w:val="hy-AM"/>
        </w:rPr>
        <w:t>ՊԱՀԱՆՋՆԵՐԻՆ</w:t>
      </w:r>
      <w:r>
        <w:rPr>
          <w:rFonts w:ascii="GHEA Grapalat" w:hAnsi="GHEA Grapalat"/>
          <w:b/>
          <w:sz w:val="20"/>
          <w:szCs w:val="24"/>
          <w:lang w:val="hy-AM"/>
        </w:rPr>
        <w:t xml:space="preserve"> </w:t>
      </w:r>
      <w:r>
        <w:rPr>
          <w:rFonts w:ascii="GHEA Grapalat" w:hAnsi="GHEA Grapalat" w:cs="Sylfaen"/>
          <w:b/>
          <w:sz w:val="20"/>
          <w:szCs w:val="24"/>
          <w:lang w:val="hy-AM"/>
        </w:rPr>
        <w:t>ԻՐ</w:t>
      </w:r>
      <w:r>
        <w:rPr>
          <w:rFonts w:ascii="GHEA Grapalat" w:hAnsi="GHEA Grapalat"/>
          <w:b/>
          <w:sz w:val="20"/>
          <w:szCs w:val="24"/>
          <w:lang w:val="hy-AM"/>
        </w:rPr>
        <w:t xml:space="preserve"> </w:t>
      </w:r>
      <w:r>
        <w:rPr>
          <w:rFonts w:ascii="GHEA Grapalat" w:hAnsi="GHEA Grapalat" w:cs="Sylfaen"/>
          <w:b/>
          <w:sz w:val="20"/>
          <w:szCs w:val="24"/>
          <w:lang w:val="hy-AM"/>
        </w:rPr>
        <w:t>ՏՎՅԱԼՆԵՐԻ</w:t>
      </w:r>
      <w:r>
        <w:rPr>
          <w:rFonts w:ascii="GHEA Grapalat" w:hAnsi="GHEA Grapalat"/>
          <w:b/>
          <w:sz w:val="20"/>
          <w:szCs w:val="24"/>
          <w:lang w:val="hy-AM"/>
        </w:rPr>
        <w:t xml:space="preserve"> </w:t>
      </w:r>
      <w:r>
        <w:rPr>
          <w:rFonts w:ascii="GHEA Grapalat" w:hAnsi="GHEA Grapalat" w:cs="Sylfaen"/>
          <w:b/>
          <w:sz w:val="20"/>
          <w:szCs w:val="24"/>
          <w:lang w:val="hy-AM"/>
        </w:rPr>
        <w:t>ՀԱՄԱՊԱՏԱՍԽԱՆՈՒԹՅԱՆ</w:t>
      </w:r>
      <w:r>
        <w:rPr>
          <w:rFonts w:ascii="GHEA Grapalat" w:hAnsi="GHEA Grapalat"/>
          <w:b/>
          <w:sz w:val="20"/>
          <w:szCs w:val="24"/>
          <w:lang w:val="hy-AM"/>
        </w:rPr>
        <w:t xml:space="preserve"> </w:t>
      </w:r>
      <w:r>
        <w:rPr>
          <w:rFonts w:ascii="GHEA Grapalat" w:hAnsi="GHEA Grapalat" w:cs="Sylfaen"/>
          <w:b/>
          <w:sz w:val="20"/>
          <w:szCs w:val="24"/>
          <w:lang w:val="hy-AM"/>
        </w:rPr>
        <w:t>ՄԱՍԻՆ</w:t>
      </w:r>
    </w:p>
    <w:p w:rsidR="0098522D" w:rsidRDefault="0098522D" w:rsidP="0098522D">
      <w:pPr>
        <w:pStyle w:val="BodyTextIndent"/>
        <w:spacing w:after="0" w:line="276" w:lineRule="auto"/>
        <w:ind w:firstLine="720"/>
        <w:jc w:val="center"/>
        <w:rPr>
          <w:rFonts w:ascii="GHEA Grapalat" w:hAnsi="GHEA Grapalat" w:cs="Times New Roman"/>
          <w:b/>
          <w:sz w:val="20"/>
          <w:szCs w:val="24"/>
          <w:lang w:val="hy-AM"/>
        </w:rPr>
      </w:pPr>
    </w:p>
    <w:p w:rsidR="0098522D" w:rsidRDefault="0098522D" w:rsidP="0098522D">
      <w:pPr>
        <w:jc w:val="both"/>
        <w:rPr>
          <w:rFonts w:ascii="GHEA Grapalat" w:hAnsi="GHEA Grapalat" w:cs="Arial"/>
          <w:vertAlign w:val="superscript"/>
          <w:lang w:val="hy-AM"/>
        </w:rPr>
      </w:pPr>
      <w:r>
        <w:rPr>
          <w:rFonts w:ascii="GHEA Grapalat" w:hAnsi="GHEA Grapalat"/>
          <w:vertAlign w:val="superscript"/>
          <w:lang w:val="hy-AM"/>
        </w:rPr>
        <w:t xml:space="preserve"> </w:t>
      </w:r>
      <w:r>
        <w:rPr>
          <w:rFonts w:ascii="GHEA Grapalat" w:hAnsi="GHEA Grapalat"/>
          <w:u w:val="single"/>
          <w:lang w:val="hy-AM"/>
        </w:rPr>
        <w:t xml:space="preserve">                                                                        </w:t>
      </w:r>
      <w:r>
        <w:rPr>
          <w:rFonts w:ascii="GHEA Grapalat" w:hAnsi="GHEA Grapalat"/>
          <w:lang w:val="hy-AM"/>
        </w:rPr>
        <w:t>-</w:t>
      </w:r>
      <w:r>
        <w:rPr>
          <w:rFonts w:ascii="GHEA Grapalat" w:hAnsi="GHEA Grapalat" w:cs="Sylfaen"/>
          <w:lang w:val="hy-AM"/>
        </w:rPr>
        <w:t>ն</w:t>
      </w:r>
      <w:r>
        <w:rPr>
          <w:rFonts w:ascii="GHEA Grapalat" w:hAnsi="GHEA Grapalat" w:cs="Arial"/>
          <w:lang w:val="hy-AM"/>
        </w:rPr>
        <w:t xml:space="preserve"> </w:t>
      </w:r>
      <w:r>
        <w:rPr>
          <w:rFonts w:ascii="GHEA Grapalat" w:hAnsi="GHEA Grapalat" w:cs="Sylfaen"/>
          <w:lang w:val="hy-AM"/>
        </w:rPr>
        <w:t>հայտնում</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հավաստում</w:t>
      </w:r>
      <w:r>
        <w:rPr>
          <w:rFonts w:ascii="GHEA Grapalat" w:hAnsi="GHEA Grapalat" w:cs="Arial"/>
          <w:lang w:val="hy-AM"/>
        </w:rPr>
        <w:t xml:space="preserve"> </w:t>
      </w:r>
      <w:r>
        <w:rPr>
          <w:rFonts w:ascii="GHEA Grapalat" w:hAnsi="GHEA Grapalat" w:cs="Sylfaen"/>
          <w:lang w:val="hy-AM"/>
        </w:rPr>
        <w:t>է</w:t>
      </w:r>
      <w:r>
        <w:rPr>
          <w:rFonts w:ascii="GHEA Grapalat" w:hAnsi="GHEA Grapalat"/>
          <w:lang w:val="hy-AM"/>
        </w:rPr>
        <w:t xml:space="preserve">, </w:t>
      </w:r>
      <w:r>
        <w:rPr>
          <w:rFonts w:ascii="GHEA Grapalat" w:hAnsi="GHEA Grapalat" w:cs="Sylfaen"/>
          <w:lang w:val="hy-AM"/>
        </w:rPr>
        <w:t>որ հայտը</w:t>
      </w:r>
      <w:r>
        <w:rPr>
          <w:rFonts w:ascii="GHEA Grapalat" w:hAnsi="GHEA Grapalat"/>
          <w:vertAlign w:val="superscript"/>
          <w:lang w:val="hy-AM"/>
        </w:rPr>
        <w:t xml:space="preserve">                            </w:t>
      </w:r>
      <w:r>
        <w:rPr>
          <w:rFonts w:ascii="GHEA Grapalat" w:hAnsi="GHEA Grapalat" w:cs="Sylfaen"/>
          <w:vertAlign w:val="superscript"/>
          <w:lang w:val="hy-AM"/>
        </w:rPr>
        <w:t>Ընթացակարգի</w:t>
      </w:r>
      <w:r>
        <w:rPr>
          <w:rFonts w:ascii="GHEA Grapalat" w:hAnsi="GHEA Grapalat" w:cs="Arial"/>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r>
        <w:rPr>
          <w:rFonts w:ascii="GHEA Grapalat" w:hAnsi="GHEA Grapalat" w:cs="Sylfaen"/>
          <w:vertAlign w:val="superscript"/>
          <w:lang w:val="hy-AM"/>
        </w:rPr>
        <w:t>անունը</w:t>
      </w:r>
      <w:r>
        <w:rPr>
          <w:rFonts w:ascii="GHEA Grapalat" w:hAnsi="GHEA Grapalat" w:cs="Arial"/>
          <w:vertAlign w:val="superscript"/>
          <w:lang w:val="hy-AM"/>
        </w:rPr>
        <w:t>)</w:t>
      </w:r>
      <w:r>
        <w:rPr>
          <w:rFonts w:ascii="GHEA Grapalat" w:hAnsi="GHEA Grapalat" w:cs="Arial"/>
          <w:vertAlign w:val="superscript"/>
          <w:lang w:val="hy-AM"/>
        </w:rPr>
        <w:tab/>
      </w:r>
    </w:p>
    <w:p w:rsidR="0098522D" w:rsidRDefault="0098522D" w:rsidP="0098522D">
      <w:pPr>
        <w:jc w:val="both"/>
        <w:rPr>
          <w:rFonts w:ascii="GHEA Grapalat" w:hAnsi="GHEA Grapalat" w:cs="Arial"/>
          <w:lang w:val="hy-AM"/>
        </w:rPr>
      </w:pPr>
      <w:r>
        <w:rPr>
          <w:rFonts w:ascii="GHEA Grapalat" w:hAnsi="GHEA Grapalat" w:cs="Sylfaen"/>
          <w:lang w:val="hy-AM"/>
        </w:rPr>
        <w:t>ներկայացնելու օրվա դրությամբ</w:t>
      </w:r>
      <w:r>
        <w:rPr>
          <w:rFonts w:ascii="GHEA Grapalat" w:hAnsi="GHEA Grapalat" w:cs="Arial"/>
          <w:lang w:val="hy-AM"/>
        </w:rPr>
        <w:t>.</w:t>
      </w:r>
    </w:p>
    <w:p w:rsidR="0098522D" w:rsidRDefault="0098522D" w:rsidP="0098522D">
      <w:pPr>
        <w:jc w:val="both"/>
        <w:rPr>
          <w:rFonts w:ascii="GHEA Grapalat" w:hAnsi="GHEA Grapalat" w:cs="Arial"/>
          <w:vertAlign w:val="superscript"/>
          <w:lang w:val="hy-AM"/>
        </w:rPr>
      </w:pPr>
    </w:p>
    <w:p w:rsidR="0098522D" w:rsidRDefault="0098522D" w:rsidP="0098522D">
      <w:pPr>
        <w:spacing w:line="360" w:lineRule="auto"/>
        <w:ind w:firstLine="567"/>
        <w:jc w:val="both"/>
        <w:rPr>
          <w:rFonts w:ascii="GHEA Grapalat" w:hAnsi="GHEA Grapalat" w:cs="Arial"/>
          <w:lang w:val="hy-AM"/>
        </w:rPr>
      </w:pPr>
      <w:r>
        <w:rPr>
          <w:rFonts w:ascii="GHEA Grapalat" w:hAnsi="GHEA Grapalat"/>
          <w:lang w:val="hy-AM"/>
        </w:rPr>
        <w:t xml:space="preserve">1) </w:t>
      </w:r>
      <w:r>
        <w:rPr>
          <w:rFonts w:ascii="GHEA Grapalat" w:hAnsi="GHEA Grapalat" w:cs="Sylfaen"/>
          <w:lang w:val="hy-AM"/>
        </w:rPr>
        <w:t>դատական</w:t>
      </w:r>
      <w:r>
        <w:rPr>
          <w:rFonts w:ascii="GHEA Grapalat" w:hAnsi="GHEA Grapalat" w:cs="Arial"/>
          <w:lang w:val="hy-AM"/>
        </w:rPr>
        <w:t xml:space="preserve"> </w:t>
      </w:r>
      <w:r>
        <w:rPr>
          <w:rFonts w:ascii="GHEA Grapalat" w:hAnsi="GHEA Grapalat" w:cs="Sylfaen"/>
          <w:lang w:val="hy-AM"/>
        </w:rPr>
        <w:t>կարգով</w:t>
      </w:r>
      <w:r>
        <w:rPr>
          <w:rFonts w:ascii="GHEA Grapalat" w:hAnsi="GHEA Grapalat" w:cs="Arial"/>
          <w:lang w:val="hy-AM"/>
        </w:rPr>
        <w:t xml:space="preserve"> </w:t>
      </w:r>
      <w:r>
        <w:rPr>
          <w:rFonts w:ascii="GHEA Grapalat" w:hAnsi="GHEA Grapalat" w:cs="Sylfaen"/>
          <w:lang w:val="hy-AM"/>
        </w:rPr>
        <w:t>սնանկ</w:t>
      </w:r>
      <w:r>
        <w:rPr>
          <w:rFonts w:ascii="GHEA Grapalat" w:hAnsi="GHEA Grapalat" w:cs="Arial"/>
          <w:lang w:val="hy-AM"/>
        </w:rPr>
        <w:t xml:space="preserve"> </w:t>
      </w:r>
      <w:r>
        <w:rPr>
          <w:rFonts w:ascii="GHEA Grapalat" w:hAnsi="GHEA Grapalat" w:cs="Sylfaen"/>
          <w:lang w:val="hy-AM"/>
        </w:rPr>
        <w:t>ճանաչված</w:t>
      </w:r>
      <w:r>
        <w:rPr>
          <w:rFonts w:ascii="GHEA Grapalat" w:hAnsi="GHEA Grapalat" w:cs="Arial"/>
          <w:lang w:val="hy-AM"/>
        </w:rPr>
        <w:t xml:space="preserve"> </w:t>
      </w:r>
      <w:r>
        <w:rPr>
          <w:rFonts w:ascii="GHEA Grapalat" w:hAnsi="GHEA Grapalat" w:cs="Sylfaen"/>
          <w:lang w:val="hy-AM"/>
        </w:rPr>
        <w:t>չէ</w:t>
      </w:r>
      <w:r>
        <w:rPr>
          <w:rFonts w:ascii="GHEA Grapalat" w:hAnsi="GHEA Grapalat" w:cs="Arial"/>
          <w:lang w:val="hy-AM"/>
        </w:rPr>
        <w:t xml:space="preserve">, </w:t>
      </w:r>
    </w:p>
    <w:p w:rsidR="0098522D" w:rsidRDefault="0098522D" w:rsidP="0098522D">
      <w:pPr>
        <w:spacing w:line="360" w:lineRule="auto"/>
        <w:ind w:firstLine="567"/>
        <w:jc w:val="both"/>
        <w:rPr>
          <w:rFonts w:ascii="GHEA Grapalat" w:hAnsi="GHEA Grapalat" w:cs="Arial"/>
          <w:lang w:val="hy-AM"/>
        </w:rPr>
      </w:pPr>
      <w:r>
        <w:rPr>
          <w:rFonts w:ascii="GHEA Grapalat" w:hAnsi="GHEA Grapalat"/>
          <w:lang w:val="hy-AM"/>
        </w:rPr>
        <w:t xml:space="preserve">2) </w:t>
      </w:r>
      <w:r>
        <w:rPr>
          <w:rFonts w:ascii="GHEA Grapalat" w:hAnsi="GHEA Grapalat" w:cs="Sylfaen"/>
          <w:lang w:val="hy-AM"/>
        </w:rPr>
        <w:t>չունի</w:t>
      </w:r>
      <w:r>
        <w:rPr>
          <w:rFonts w:ascii="GHEA Grapalat" w:hAnsi="GHEA Grapalat" w:cs="Arial"/>
          <w:lang w:val="hy-AM"/>
        </w:rPr>
        <w:t xml:space="preserve"> </w:t>
      </w:r>
      <w:r>
        <w:rPr>
          <w:rFonts w:ascii="GHEA Grapalat" w:hAnsi="GHEA Grapalat" w:cs="Sylfaen"/>
          <w:lang w:val="hy-AM"/>
        </w:rPr>
        <w:t>ժամկետանց</w:t>
      </w:r>
      <w:r>
        <w:rPr>
          <w:rFonts w:ascii="GHEA Grapalat" w:hAnsi="GHEA Grapalat" w:cs="Arial"/>
          <w:lang w:val="hy-AM"/>
        </w:rPr>
        <w:t xml:space="preserve"> </w:t>
      </w:r>
      <w:r>
        <w:rPr>
          <w:rFonts w:ascii="GHEA Grapalat" w:hAnsi="GHEA Grapalat" w:cs="Sylfaen"/>
          <w:lang w:val="hy-AM"/>
        </w:rPr>
        <w:t>պարտքեր</w:t>
      </w:r>
      <w:r>
        <w:rPr>
          <w:rFonts w:ascii="GHEA Grapalat" w:hAnsi="GHEA Grapalat" w:cs="Arial"/>
          <w:lang w:val="hy-AM"/>
        </w:rPr>
        <w:t xml:space="preserve"> </w:t>
      </w:r>
      <w:r>
        <w:rPr>
          <w:rFonts w:ascii="GHEA Grapalat" w:hAnsi="GHEA Grapalat" w:cs="Sylfaen"/>
          <w:lang w:val="hy-AM"/>
        </w:rPr>
        <w:t>Հայաստանի</w:t>
      </w:r>
      <w:r>
        <w:rPr>
          <w:rFonts w:ascii="GHEA Grapalat" w:hAnsi="GHEA Grapalat" w:cs="Arial"/>
          <w:lang w:val="hy-AM"/>
        </w:rPr>
        <w:t xml:space="preserve"> </w:t>
      </w:r>
      <w:r>
        <w:rPr>
          <w:rFonts w:ascii="GHEA Grapalat" w:hAnsi="GHEA Grapalat" w:cs="Sylfaen"/>
          <w:lang w:val="hy-AM"/>
        </w:rPr>
        <w:t>Հանրապետության</w:t>
      </w:r>
      <w:r>
        <w:rPr>
          <w:rFonts w:ascii="GHEA Grapalat" w:hAnsi="GHEA Grapalat" w:cs="Arial"/>
          <w:lang w:val="hy-AM"/>
        </w:rPr>
        <w:t xml:space="preserve"> </w:t>
      </w:r>
      <w:r>
        <w:rPr>
          <w:rFonts w:ascii="GHEA Grapalat" w:hAnsi="GHEA Grapalat" w:cs="Sylfaen"/>
          <w:lang w:val="hy-AM"/>
        </w:rPr>
        <w:t>հարկային</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պարտադիր</w:t>
      </w:r>
      <w:r>
        <w:rPr>
          <w:rFonts w:ascii="GHEA Grapalat" w:hAnsi="GHEA Grapalat" w:cs="Arial"/>
          <w:lang w:val="hy-AM"/>
        </w:rPr>
        <w:t xml:space="preserve"> </w:t>
      </w:r>
      <w:r>
        <w:rPr>
          <w:rFonts w:ascii="GHEA Grapalat" w:hAnsi="GHEA Grapalat" w:cs="Sylfaen"/>
          <w:lang w:val="hy-AM"/>
        </w:rPr>
        <w:t>սոցիալական</w:t>
      </w:r>
      <w:r>
        <w:rPr>
          <w:rFonts w:ascii="GHEA Grapalat" w:hAnsi="GHEA Grapalat" w:cs="Arial"/>
          <w:lang w:val="hy-AM"/>
        </w:rPr>
        <w:t xml:space="preserve"> </w:t>
      </w:r>
      <w:r>
        <w:rPr>
          <w:rFonts w:ascii="GHEA Grapalat" w:hAnsi="GHEA Grapalat" w:cs="Sylfaen"/>
          <w:lang w:val="hy-AM"/>
        </w:rPr>
        <w:t>ապահովության</w:t>
      </w:r>
      <w:r>
        <w:rPr>
          <w:rFonts w:ascii="GHEA Grapalat" w:hAnsi="GHEA Grapalat" w:cs="Arial"/>
          <w:lang w:val="hy-AM"/>
        </w:rPr>
        <w:t xml:space="preserve"> </w:t>
      </w:r>
      <w:r>
        <w:rPr>
          <w:rFonts w:ascii="GHEA Grapalat" w:hAnsi="GHEA Grapalat" w:cs="Sylfaen"/>
          <w:lang w:val="hy-AM"/>
        </w:rPr>
        <w:t>վճարների</w:t>
      </w:r>
      <w:r>
        <w:rPr>
          <w:rFonts w:ascii="GHEA Grapalat" w:hAnsi="GHEA Grapalat" w:cs="Arial"/>
          <w:lang w:val="hy-AM"/>
        </w:rPr>
        <w:t xml:space="preserve"> </w:t>
      </w:r>
      <w:r>
        <w:rPr>
          <w:rFonts w:ascii="GHEA Grapalat" w:hAnsi="GHEA Grapalat" w:cs="Sylfaen"/>
          <w:lang w:val="hy-AM"/>
        </w:rPr>
        <w:t>գծով</w:t>
      </w:r>
      <w:r>
        <w:rPr>
          <w:rFonts w:ascii="GHEA Grapalat" w:hAnsi="GHEA Grapalat" w:cs="Arial"/>
          <w:lang w:val="hy-AM"/>
        </w:rPr>
        <w:t xml:space="preserve">, </w:t>
      </w:r>
    </w:p>
    <w:p w:rsidR="0098522D" w:rsidRDefault="0098522D" w:rsidP="0098522D">
      <w:pPr>
        <w:ind w:firstLine="567"/>
        <w:jc w:val="both"/>
        <w:rPr>
          <w:rFonts w:ascii="GHEA Grapalat" w:hAnsi="GHEA Grapalat" w:cs="Arial"/>
          <w:lang w:val="hy-AM"/>
        </w:rPr>
      </w:pPr>
      <w:r>
        <w:rPr>
          <w:rFonts w:ascii="GHEA Grapalat" w:hAnsi="GHEA Grapalat"/>
          <w:lang w:val="hy-AM"/>
        </w:rPr>
        <w:t>3) &lt;&lt;</w:t>
      </w:r>
      <w:r>
        <w:rPr>
          <w:rFonts w:ascii="GHEA Grapalat" w:hAnsi="GHEA Grapalat"/>
          <w:u w:val="single"/>
          <w:lang w:val="hy-AM"/>
        </w:rPr>
        <w:t xml:space="preserve">                                         </w:t>
      </w:r>
      <w:r>
        <w:rPr>
          <w:rFonts w:ascii="GHEA Grapalat" w:hAnsi="GHEA Grapalat" w:cs="Sylfaen"/>
          <w:lang w:val="hy-AM"/>
        </w:rPr>
        <w:t>&gt;&gt;</w:t>
      </w:r>
      <w:r>
        <w:rPr>
          <w:rFonts w:ascii="GHEA Grapalat" w:hAnsi="GHEA Grapalat"/>
          <w:lang w:val="hy-AM"/>
        </w:rPr>
        <w:t>-</w:t>
      </w:r>
      <w:r>
        <w:rPr>
          <w:rFonts w:ascii="GHEA Grapalat" w:hAnsi="GHEA Grapalat" w:cs="Sylfaen"/>
          <w:lang w:val="hy-AM"/>
        </w:rPr>
        <w:t>ի</w:t>
      </w:r>
      <w:r>
        <w:rPr>
          <w:rFonts w:ascii="GHEA Grapalat" w:hAnsi="GHEA Grapalat" w:cs="Arial"/>
          <w:lang w:val="hy-AM"/>
        </w:rPr>
        <w:t xml:space="preserve"> </w:t>
      </w:r>
      <w:r>
        <w:rPr>
          <w:rFonts w:ascii="GHEA Grapalat" w:hAnsi="GHEA Grapalat" w:cs="Sylfaen"/>
          <w:lang w:val="hy-AM"/>
        </w:rPr>
        <w:t>գործադիր</w:t>
      </w:r>
      <w:r>
        <w:rPr>
          <w:rFonts w:ascii="GHEA Grapalat" w:hAnsi="GHEA Grapalat" w:cs="Arial"/>
          <w:lang w:val="hy-AM"/>
        </w:rPr>
        <w:t xml:space="preserve"> </w:t>
      </w:r>
      <w:r>
        <w:rPr>
          <w:rFonts w:ascii="GHEA Grapalat" w:hAnsi="GHEA Grapalat" w:cs="Sylfaen"/>
          <w:lang w:val="hy-AM"/>
        </w:rPr>
        <w:t>մարմնի</w:t>
      </w:r>
      <w:r>
        <w:rPr>
          <w:rFonts w:ascii="GHEA Grapalat" w:hAnsi="GHEA Grapalat" w:cs="Arial"/>
          <w:lang w:val="hy-AM"/>
        </w:rPr>
        <w:t xml:space="preserve"> </w:t>
      </w:r>
      <w:r>
        <w:rPr>
          <w:rFonts w:ascii="GHEA Grapalat" w:hAnsi="GHEA Grapalat" w:cs="Sylfaen"/>
          <w:lang w:val="hy-AM"/>
        </w:rPr>
        <w:t>ներկայացուցիչը</w:t>
      </w:r>
      <w:r>
        <w:rPr>
          <w:rFonts w:ascii="GHEA Grapalat" w:hAnsi="GHEA Grapalat" w:cs="Arial"/>
          <w:lang w:val="hy-AM"/>
        </w:rPr>
        <w:t xml:space="preserve"> </w:t>
      </w:r>
      <w:r>
        <w:rPr>
          <w:rFonts w:ascii="GHEA Grapalat" w:hAnsi="GHEA Grapalat" w:cs="Sylfaen"/>
          <w:lang w:val="hy-AM"/>
        </w:rPr>
        <w:t>հայտը</w:t>
      </w:r>
      <w:r>
        <w:rPr>
          <w:rFonts w:ascii="GHEA Grapalat" w:hAnsi="GHEA Grapalat" w:cs="Arial"/>
          <w:lang w:val="hy-AM"/>
        </w:rPr>
        <w:t xml:space="preserve"> </w:t>
      </w:r>
    </w:p>
    <w:p w:rsidR="0098522D" w:rsidRDefault="0098522D" w:rsidP="0098522D">
      <w:pPr>
        <w:ind w:firstLine="720"/>
        <w:jc w:val="both"/>
        <w:rPr>
          <w:rFonts w:ascii="GHEA Grapalat" w:hAnsi="GHEA Grapalat"/>
          <w:sz w:val="32"/>
          <w:vertAlign w:val="superscript"/>
          <w:lang w:val="hy-AM"/>
        </w:rPr>
      </w:pPr>
      <w:r>
        <w:rPr>
          <w:rFonts w:ascii="GHEA Grapalat" w:hAnsi="GHEA Grapalat" w:cs="Sylfaen"/>
          <w:vertAlign w:val="superscript"/>
          <w:lang w:val="hy-AM"/>
        </w:rPr>
        <w:t xml:space="preserve">         Ընթացակարգի</w:t>
      </w:r>
      <w:r>
        <w:rPr>
          <w:rFonts w:ascii="GHEA Grapalat" w:hAnsi="GHEA Grapalat" w:cs="Arial"/>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r>
        <w:rPr>
          <w:rFonts w:ascii="GHEA Grapalat" w:hAnsi="GHEA Grapalat" w:cs="Sylfaen"/>
          <w:vertAlign w:val="superscript"/>
          <w:lang w:val="hy-AM"/>
        </w:rPr>
        <w:t>անունը</w:t>
      </w:r>
      <w:r>
        <w:rPr>
          <w:rFonts w:ascii="GHEA Grapalat" w:hAnsi="GHEA Grapalat" w:cs="Arial"/>
          <w:vertAlign w:val="superscript"/>
          <w:lang w:val="hy-AM"/>
        </w:rPr>
        <w:t>)</w:t>
      </w:r>
    </w:p>
    <w:p w:rsidR="0098522D" w:rsidRDefault="0098522D" w:rsidP="0098522D">
      <w:pPr>
        <w:spacing w:line="360" w:lineRule="auto"/>
        <w:jc w:val="both"/>
        <w:rPr>
          <w:rFonts w:ascii="GHEA Grapalat" w:hAnsi="GHEA Grapalat" w:cs="Arial"/>
          <w:lang w:val="hy-AM"/>
        </w:rPr>
      </w:pPr>
      <w:r>
        <w:rPr>
          <w:rFonts w:ascii="GHEA Grapalat" w:hAnsi="GHEA Grapalat" w:cs="Sylfaen"/>
          <w:lang w:val="hy-AM"/>
        </w:rPr>
        <w:t>ներկայացնելու</w:t>
      </w:r>
      <w:r>
        <w:rPr>
          <w:rFonts w:ascii="GHEA Grapalat" w:hAnsi="GHEA Grapalat" w:cs="Arial"/>
          <w:lang w:val="hy-AM"/>
        </w:rPr>
        <w:t xml:space="preserve"> օրվան </w:t>
      </w:r>
      <w:r>
        <w:rPr>
          <w:rFonts w:ascii="GHEA Grapalat" w:hAnsi="GHEA Grapalat" w:cs="Sylfaen"/>
          <w:lang w:val="hy-AM"/>
        </w:rPr>
        <w:t>նախորդող</w:t>
      </w:r>
      <w:r>
        <w:rPr>
          <w:rFonts w:ascii="GHEA Grapalat" w:hAnsi="GHEA Grapalat" w:cs="Arial"/>
          <w:lang w:val="hy-AM"/>
        </w:rPr>
        <w:t xml:space="preserve"> </w:t>
      </w:r>
      <w:r>
        <w:rPr>
          <w:rFonts w:ascii="GHEA Grapalat" w:hAnsi="GHEA Grapalat" w:cs="Sylfaen"/>
          <w:lang w:val="hy-AM"/>
        </w:rPr>
        <w:t>երեք</w:t>
      </w:r>
      <w:r>
        <w:rPr>
          <w:rFonts w:ascii="GHEA Grapalat" w:hAnsi="GHEA Grapalat" w:cs="Arial"/>
          <w:lang w:val="hy-AM"/>
        </w:rPr>
        <w:t xml:space="preserve"> </w:t>
      </w:r>
      <w:r>
        <w:rPr>
          <w:rFonts w:ascii="GHEA Grapalat" w:hAnsi="GHEA Grapalat" w:cs="Sylfaen"/>
          <w:lang w:val="hy-AM"/>
        </w:rPr>
        <w:t>տարիների</w:t>
      </w:r>
      <w:r>
        <w:rPr>
          <w:rFonts w:ascii="GHEA Grapalat" w:hAnsi="GHEA Grapalat" w:cs="Arial"/>
          <w:lang w:val="hy-AM"/>
        </w:rPr>
        <w:t xml:space="preserve"> </w:t>
      </w:r>
      <w:r>
        <w:rPr>
          <w:rFonts w:ascii="GHEA Grapalat" w:hAnsi="GHEA Grapalat" w:cs="Sylfaen"/>
          <w:lang w:val="hy-AM"/>
        </w:rPr>
        <w:t>ընթացքում</w:t>
      </w:r>
      <w:r>
        <w:rPr>
          <w:rFonts w:ascii="GHEA Grapalat" w:hAnsi="GHEA Grapalat" w:cs="Arial"/>
          <w:lang w:val="hy-AM"/>
        </w:rPr>
        <w:t xml:space="preserve"> </w:t>
      </w:r>
      <w:r>
        <w:rPr>
          <w:rFonts w:ascii="GHEA Grapalat" w:hAnsi="GHEA Grapalat" w:cs="Sylfaen"/>
          <w:lang w:val="hy-AM"/>
        </w:rPr>
        <w:t>դատապարտված</w:t>
      </w:r>
      <w:r>
        <w:rPr>
          <w:rFonts w:ascii="GHEA Grapalat" w:hAnsi="GHEA Grapalat" w:cs="Arial"/>
          <w:lang w:val="hy-AM"/>
        </w:rPr>
        <w:t xml:space="preserve"> </w:t>
      </w:r>
      <w:r>
        <w:rPr>
          <w:rFonts w:ascii="GHEA Grapalat" w:hAnsi="GHEA Grapalat" w:cs="Sylfaen"/>
          <w:lang w:val="hy-AM"/>
        </w:rPr>
        <w:t>չի</w:t>
      </w:r>
      <w:r>
        <w:rPr>
          <w:rFonts w:ascii="GHEA Grapalat" w:hAnsi="GHEA Grapalat" w:cs="Arial"/>
          <w:lang w:val="hy-AM"/>
        </w:rPr>
        <w:t xml:space="preserve"> </w:t>
      </w:r>
      <w:r>
        <w:rPr>
          <w:rFonts w:ascii="GHEA Grapalat" w:hAnsi="GHEA Grapalat" w:cs="Sylfaen"/>
          <w:lang w:val="hy-AM"/>
        </w:rPr>
        <w:t>եղել</w:t>
      </w:r>
      <w:r>
        <w:rPr>
          <w:rFonts w:ascii="GHEA Grapalat" w:hAnsi="GHEA Grapalat" w:cs="Arial"/>
          <w:lang w:val="hy-AM"/>
        </w:rPr>
        <w:t xml:space="preserve"> </w:t>
      </w:r>
      <w:r>
        <w:rPr>
          <w:rFonts w:ascii="GHEA Grapalat" w:hAnsi="GHEA Grapalat" w:cs="Sylfaen"/>
          <w:lang w:val="hy-AM"/>
        </w:rPr>
        <w:t>տնտեսական</w:t>
      </w:r>
      <w:r>
        <w:rPr>
          <w:rFonts w:ascii="GHEA Grapalat" w:hAnsi="GHEA Grapalat" w:cs="Arial"/>
          <w:lang w:val="hy-AM"/>
        </w:rPr>
        <w:t xml:space="preserve"> </w:t>
      </w:r>
      <w:r>
        <w:rPr>
          <w:rFonts w:ascii="GHEA Grapalat" w:hAnsi="GHEA Grapalat" w:cs="Sylfaen"/>
          <w:lang w:val="hy-AM"/>
        </w:rPr>
        <w:t>գործունեության</w:t>
      </w:r>
      <w:r>
        <w:rPr>
          <w:rFonts w:ascii="GHEA Grapalat" w:hAnsi="GHEA Grapalat" w:cs="Arial"/>
          <w:lang w:val="hy-AM"/>
        </w:rPr>
        <w:t xml:space="preserve"> </w:t>
      </w:r>
      <w:r>
        <w:rPr>
          <w:rFonts w:ascii="GHEA Grapalat" w:hAnsi="GHEA Grapalat" w:cs="Sylfaen"/>
          <w:lang w:val="hy-AM"/>
        </w:rPr>
        <w:t>կամ</w:t>
      </w:r>
      <w:r>
        <w:rPr>
          <w:rFonts w:ascii="GHEA Grapalat" w:hAnsi="GHEA Grapalat" w:cs="Arial"/>
          <w:lang w:val="hy-AM"/>
        </w:rPr>
        <w:t xml:space="preserve"> </w:t>
      </w:r>
      <w:r>
        <w:rPr>
          <w:rFonts w:ascii="GHEA Grapalat" w:hAnsi="GHEA Grapalat" w:cs="Sylfaen"/>
          <w:lang w:val="hy-AM"/>
        </w:rPr>
        <w:t>պետական</w:t>
      </w:r>
      <w:r>
        <w:rPr>
          <w:rFonts w:ascii="GHEA Grapalat" w:hAnsi="GHEA Grapalat" w:cs="Arial"/>
          <w:lang w:val="hy-AM"/>
        </w:rPr>
        <w:t xml:space="preserve"> </w:t>
      </w:r>
      <w:r>
        <w:rPr>
          <w:rFonts w:ascii="GHEA Grapalat" w:hAnsi="GHEA Grapalat" w:cs="Sylfaen"/>
          <w:lang w:val="hy-AM"/>
        </w:rPr>
        <w:t>ծառայության</w:t>
      </w:r>
      <w:r>
        <w:rPr>
          <w:rFonts w:ascii="GHEA Grapalat" w:hAnsi="GHEA Grapalat" w:cs="Arial"/>
          <w:lang w:val="hy-AM"/>
        </w:rPr>
        <w:t xml:space="preserve"> </w:t>
      </w:r>
      <w:r>
        <w:rPr>
          <w:rFonts w:ascii="GHEA Grapalat" w:hAnsi="GHEA Grapalat" w:cs="Sylfaen"/>
          <w:lang w:val="hy-AM"/>
        </w:rPr>
        <w:t>դեմ</w:t>
      </w:r>
      <w:r>
        <w:rPr>
          <w:rFonts w:ascii="GHEA Grapalat" w:hAnsi="GHEA Grapalat" w:cs="Arial"/>
          <w:lang w:val="hy-AM"/>
        </w:rPr>
        <w:t xml:space="preserve"> </w:t>
      </w:r>
      <w:r>
        <w:rPr>
          <w:rFonts w:ascii="GHEA Grapalat" w:hAnsi="GHEA Grapalat" w:cs="Sylfaen"/>
          <w:lang w:val="hy-AM"/>
        </w:rPr>
        <w:t>ուղղված</w:t>
      </w:r>
      <w:r>
        <w:rPr>
          <w:rFonts w:ascii="GHEA Grapalat" w:hAnsi="GHEA Grapalat" w:cs="Arial"/>
          <w:lang w:val="hy-AM"/>
        </w:rPr>
        <w:t xml:space="preserve"> </w:t>
      </w:r>
      <w:r>
        <w:rPr>
          <w:rFonts w:ascii="GHEA Grapalat" w:hAnsi="GHEA Grapalat" w:cs="Sylfaen"/>
          <w:lang w:val="hy-AM"/>
        </w:rPr>
        <w:t>հանցագործության</w:t>
      </w:r>
      <w:r>
        <w:rPr>
          <w:rFonts w:ascii="GHEA Grapalat" w:hAnsi="GHEA Grapalat" w:cs="Arial"/>
          <w:lang w:val="hy-AM"/>
        </w:rPr>
        <w:t xml:space="preserve"> </w:t>
      </w:r>
      <w:r>
        <w:rPr>
          <w:rFonts w:ascii="GHEA Grapalat" w:hAnsi="GHEA Grapalat" w:cs="Sylfaen"/>
          <w:lang w:val="hy-AM"/>
        </w:rPr>
        <w:t>համար</w:t>
      </w:r>
      <w:r>
        <w:rPr>
          <w:rFonts w:ascii="GHEA Grapalat" w:hAnsi="GHEA Grapalat" w:cs="Arial"/>
          <w:lang w:val="hy-AM"/>
        </w:rPr>
        <w:t xml:space="preserve">, </w:t>
      </w:r>
      <w:r>
        <w:rPr>
          <w:rFonts w:ascii="GHEA Grapalat" w:hAnsi="GHEA Grapalat" w:cs="Sylfaen"/>
          <w:lang w:val="hy-AM"/>
        </w:rPr>
        <w:t>բացառությամբ</w:t>
      </w:r>
      <w:r>
        <w:rPr>
          <w:rFonts w:ascii="GHEA Grapalat" w:hAnsi="GHEA Grapalat" w:cs="Arial"/>
          <w:lang w:val="hy-AM"/>
        </w:rPr>
        <w:t xml:space="preserve"> </w:t>
      </w:r>
      <w:r>
        <w:rPr>
          <w:rFonts w:ascii="GHEA Grapalat" w:hAnsi="GHEA Grapalat" w:cs="Sylfaen"/>
          <w:lang w:val="hy-AM"/>
        </w:rPr>
        <w:t>այն</w:t>
      </w:r>
      <w:r>
        <w:rPr>
          <w:rFonts w:ascii="GHEA Grapalat" w:hAnsi="GHEA Grapalat" w:cs="Arial"/>
          <w:lang w:val="hy-AM"/>
        </w:rPr>
        <w:t xml:space="preserve"> </w:t>
      </w:r>
      <w:r>
        <w:rPr>
          <w:rFonts w:ascii="GHEA Grapalat" w:hAnsi="GHEA Grapalat" w:cs="Sylfaen"/>
          <w:lang w:val="hy-AM"/>
        </w:rPr>
        <w:t>դեպքերի</w:t>
      </w:r>
      <w:r>
        <w:rPr>
          <w:rFonts w:ascii="GHEA Grapalat" w:hAnsi="GHEA Grapalat" w:cs="Arial"/>
          <w:lang w:val="hy-AM"/>
        </w:rPr>
        <w:t xml:space="preserve">, </w:t>
      </w:r>
      <w:r>
        <w:rPr>
          <w:rFonts w:ascii="GHEA Grapalat" w:hAnsi="GHEA Grapalat" w:cs="Sylfaen"/>
          <w:lang w:val="hy-AM"/>
        </w:rPr>
        <w:t>երբ</w:t>
      </w:r>
      <w:r>
        <w:rPr>
          <w:rFonts w:ascii="GHEA Grapalat" w:hAnsi="GHEA Grapalat" w:cs="Arial"/>
          <w:lang w:val="hy-AM"/>
        </w:rPr>
        <w:t xml:space="preserve"> </w:t>
      </w:r>
      <w:r>
        <w:rPr>
          <w:rFonts w:ascii="GHEA Grapalat" w:hAnsi="GHEA Grapalat" w:cs="Sylfaen"/>
          <w:lang w:val="hy-AM"/>
        </w:rPr>
        <w:t>դատվածությունը</w:t>
      </w:r>
      <w:r>
        <w:rPr>
          <w:rFonts w:ascii="GHEA Grapalat" w:hAnsi="GHEA Grapalat" w:cs="Arial"/>
          <w:lang w:val="hy-AM"/>
        </w:rPr>
        <w:t xml:space="preserve"> </w:t>
      </w:r>
      <w:r>
        <w:rPr>
          <w:rFonts w:ascii="GHEA Grapalat" w:hAnsi="GHEA Grapalat" w:cs="Sylfaen"/>
          <w:lang w:val="hy-AM"/>
        </w:rPr>
        <w:t>օրենքով</w:t>
      </w:r>
      <w:r>
        <w:rPr>
          <w:rFonts w:ascii="GHEA Grapalat" w:hAnsi="GHEA Grapalat" w:cs="Arial"/>
          <w:lang w:val="hy-AM"/>
        </w:rPr>
        <w:t xml:space="preserve"> </w:t>
      </w:r>
      <w:r>
        <w:rPr>
          <w:rFonts w:ascii="GHEA Grapalat" w:hAnsi="GHEA Grapalat" w:cs="Sylfaen"/>
          <w:lang w:val="hy-AM"/>
        </w:rPr>
        <w:t>սահմանված</w:t>
      </w:r>
      <w:r>
        <w:rPr>
          <w:rFonts w:ascii="GHEA Grapalat" w:hAnsi="GHEA Grapalat" w:cs="Arial"/>
          <w:lang w:val="hy-AM"/>
        </w:rPr>
        <w:t xml:space="preserve"> </w:t>
      </w:r>
      <w:r>
        <w:rPr>
          <w:rFonts w:ascii="GHEA Grapalat" w:hAnsi="GHEA Grapalat" w:cs="Sylfaen"/>
          <w:lang w:val="hy-AM"/>
        </w:rPr>
        <w:t>կարգով</w:t>
      </w:r>
      <w:r>
        <w:rPr>
          <w:rFonts w:ascii="GHEA Grapalat" w:hAnsi="GHEA Grapalat" w:cs="Arial"/>
          <w:lang w:val="hy-AM"/>
        </w:rPr>
        <w:t xml:space="preserve"> </w:t>
      </w:r>
      <w:r>
        <w:rPr>
          <w:rFonts w:ascii="GHEA Grapalat" w:hAnsi="GHEA Grapalat" w:cs="Sylfaen"/>
          <w:lang w:val="hy-AM"/>
        </w:rPr>
        <w:t>հանված</w:t>
      </w:r>
      <w:r>
        <w:rPr>
          <w:rFonts w:ascii="GHEA Grapalat" w:hAnsi="GHEA Grapalat" w:cs="Arial"/>
          <w:lang w:val="hy-AM"/>
        </w:rPr>
        <w:t xml:space="preserve"> </w:t>
      </w:r>
      <w:r>
        <w:rPr>
          <w:rFonts w:ascii="GHEA Grapalat" w:hAnsi="GHEA Grapalat" w:cs="Sylfaen"/>
          <w:lang w:val="hy-AM"/>
        </w:rPr>
        <w:t>կամ</w:t>
      </w:r>
      <w:r>
        <w:rPr>
          <w:rFonts w:ascii="GHEA Grapalat" w:hAnsi="GHEA Grapalat" w:cs="Arial"/>
          <w:lang w:val="hy-AM"/>
        </w:rPr>
        <w:t xml:space="preserve"> </w:t>
      </w:r>
      <w:r>
        <w:rPr>
          <w:rFonts w:ascii="GHEA Grapalat" w:hAnsi="GHEA Grapalat" w:cs="Sylfaen"/>
          <w:lang w:val="hy-AM"/>
        </w:rPr>
        <w:t>մարված</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p>
    <w:p w:rsidR="0098522D" w:rsidRDefault="0098522D" w:rsidP="0098522D">
      <w:pPr>
        <w:ind w:firstLine="567"/>
        <w:jc w:val="both"/>
        <w:rPr>
          <w:rFonts w:ascii="GHEA Grapalat" w:hAnsi="GHEA Grapalat" w:cs="Arial"/>
          <w:lang w:val="hy-AM"/>
        </w:rPr>
      </w:pPr>
      <w:r>
        <w:rPr>
          <w:rFonts w:ascii="GHEA Grapalat" w:hAnsi="GHEA Grapalat"/>
          <w:lang w:val="hy-AM"/>
        </w:rPr>
        <w:t>4) &lt;&lt;</w:t>
      </w:r>
      <w:r>
        <w:rPr>
          <w:rFonts w:ascii="GHEA Grapalat" w:hAnsi="GHEA Grapalat"/>
          <w:u w:val="single"/>
          <w:lang w:val="hy-AM"/>
        </w:rPr>
        <w:t xml:space="preserve">                                        </w:t>
      </w:r>
      <w:r>
        <w:rPr>
          <w:rFonts w:ascii="GHEA Grapalat" w:hAnsi="GHEA Grapalat" w:cs="Sylfaen"/>
          <w:lang w:val="hy-AM"/>
        </w:rPr>
        <w:t>&gt;&gt;</w:t>
      </w:r>
      <w:r>
        <w:rPr>
          <w:rFonts w:ascii="GHEA Grapalat" w:hAnsi="GHEA Grapalat"/>
          <w:lang w:val="hy-AM"/>
        </w:rPr>
        <w:t>-</w:t>
      </w:r>
      <w:r>
        <w:rPr>
          <w:rFonts w:ascii="GHEA Grapalat" w:hAnsi="GHEA Grapalat" w:cs="Sylfaen"/>
          <w:lang w:val="hy-AM"/>
        </w:rPr>
        <w:t>ն</w:t>
      </w:r>
      <w:r>
        <w:rPr>
          <w:rFonts w:ascii="GHEA Grapalat" w:hAnsi="GHEA Grapalat" w:cs="Arial"/>
          <w:lang w:val="hy-AM"/>
        </w:rPr>
        <w:t xml:space="preserve">   </w:t>
      </w:r>
      <w:r>
        <w:rPr>
          <w:rFonts w:ascii="GHEA Grapalat" w:hAnsi="GHEA Grapalat" w:cs="Sylfaen"/>
          <w:lang w:val="hy-AM"/>
        </w:rPr>
        <w:t>ներառված</w:t>
      </w:r>
      <w:r>
        <w:rPr>
          <w:rFonts w:ascii="GHEA Grapalat" w:hAnsi="GHEA Grapalat" w:cs="Arial"/>
          <w:lang w:val="hy-AM"/>
        </w:rPr>
        <w:t xml:space="preserve"> </w:t>
      </w:r>
      <w:r>
        <w:rPr>
          <w:rFonts w:ascii="GHEA Grapalat" w:hAnsi="GHEA Grapalat" w:cs="Sylfaen"/>
          <w:lang w:val="hy-AM"/>
        </w:rPr>
        <w:t>չէ</w:t>
      </w:r>
      <w:r>
        <w:rPr>
          <w:rFonts w:ascii="GHEA Grapalat" w:hAnsi="GHEA Grapalat" w:cs="Arial"/>
          <w:lang w:val="hy-AM"/>
        </w:rPr>
        <w:t xml:space="preserve"> </w:t>
      </w:r>
      <w:r>
        <w:rPr>
          <w:rFonts w:ascii="GHEA Grapalat" w:hAnsi="GHEA Grapalat" w:cs="Sylfaen"/>
          <w:lang w:val="hy-AM"/>
        </w:rPr>
        <w:t>գնումների</w:t>
      </w:r>
      <w:r>
        <w:rPr>
          <w:rFonts w:ascii="GHEA Grapalat" w:hAnsi="GHEA Grapalat" w:cs="Arial"/>
          <w:lang w:val="hy-AM"/>
        </w:rPr>
        <w:t xml:space="preserve"> </w:t>
      </w:r>
      <w:r>
        <w:rPr>
          <w:rFonts w:ascii="GHEA Grapalat" w:hAnsi="GHEA Grapalat" w:cs="Sylfaen"/>
          <w:lang w:val="hy-AM"/>
        </w:rPr>
        <w:t>գործընթացին</w:t>
      </w:r>
      <w:r>
        <w:rPr>
          <w:rFonts w:ascii="GHEA Grapalat" w:hAnsi="GHEA Grapalat" w:cs="Arial"/>
          <w:lang w:val="hy-AM"/>
        </w:rPr>
        <w:t xml:space="preserve"> </w:t>
      </w:r>
    </w:p>
    <w:p w:rsidR="0098522D" w:rsidRDefault="0098522D" w:rsidP="0098522D">
      <w:pPr>
        <w:ind w:firstLine="720"/>
        <w:jc w:val="both"/>
        <w:rPr>
          <w:rFonts w:ascii="GHEA Grapalat" w:hAnsi="GHEA Grapalat" w:cs="Arial"/>
          <w:vertAlign w:val="superscript"/>
          <w:lang w:val="hy-AM"/>
        </w:rPr>
      </w:pPr>
      <w:r>
        <w:rPr>
          <w:rFonts w:ascii="GHEA Grapalat" w:hAnsi="GHEA Grapalat" w:cs="Sylfaen"/>
          <w:vertAlign w:val="superscript"/>
          <w:lang w:val="hy-AM"/>
        </w:rPr>
        <w:t xml:space="preserve">      Ընթացակարգի</w:t>
      </w:r>
      <w:r>
        <w:rPr>
          <w:rFonts w:ascii="GHEA Grapalat" w:hAnsi="GHEA Grapalat" w:cs="Arial"/>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r>
        <w:rPr>
          <w:rFonts w:ascii="GHEA Grapalat" w:hAnsi="GHEA Grapalat" w:cs="Sylfaen"/>
          <w:vertAlign w:val="superscript"/>
          <w:lang w:val="hy-AM"/>
        </w:rPr>
        <w:t>անունը</w:t>
      </w:r>
      <w:r>
        <w:rPr>
          <w:rFonts w:ascii="GHEA Grapalat" w:hAnsi="GHEA Grapalat" w:cs="Arial"/>
          <w:vertAlign w:val="superscript"/>
          <w:lang w:val="hy-AM"/>
        </w:rPr>
        <w:t>)</w:t>
      </w:r>
    </w:p>
    <w:p w:rsidR="0098522D" w:rsidRDefault="0098522D" w:rsidP="0098522D">
      <w:pPr>
        <w:spacing w:line="360" w:lineRule="auto"/>
        <w:ind w:firstLine="567"/>
        <w:jc w:val="both"/>
        <w:rPr>
          <w:rFonts w:ascii="GHEA Grapalat" w:hAnsi="GHEA Grapalat" w:cs="Arial"/>
          <w:lang w:val="hy-AM"/>
        </w:rPr>
      </w:pPr>
      <w:r>
        <w:rPr>
          <w:rFonts w:ascii="GHEA Grapalat" w:hAnsi="GHEA Grapalat" w:cs="Sylfaen"/>
          <w:lang w:val="hy-AM"/>
        </w:rPr>
        <w:t>մասնակցելու իրավունք</w:t>
      </w:r>
      <w:r>
        <w:rPr>
          <w:rFonts w:ascii="GHEA Grapalat" w:hAnsi="GHEA Grapalat" w:cs="Arial"/>
          <w:lang w:val="hy-AM"/>
        </w:rPr>
        <w:t xml:space="preserve"> </w:t>
      </w:r>
      <w:r>
        <w:rPr>
          <w:rFonts w:ascii="GHEA Grapalat" w:hAnsi="GHEA Grapalat" w:cs="Sylfaen"/>
          <w:lang w:val="hy-AM"/>
        </w:rPr>
        <w:t>չունեցող</w:t>
      </w:r>
      <w:r>
        <w:rPr>
          <w:rFonts w:ascii="GHEA Grapalat" w:hAnsi="GHEA Grapalat" w:cs="Arial"/>
          <w:lang w:val="hy-AM"/>
        </w:rPr>
        <w:t xml:space="preserve"> </w:t>
      </w:r>
      <w:r>
        <w:rPr>
          <w:rFonts w:ascii="GHEA Grapalat" w:hAnsi="GHEA Grapalat" w:cs="Sylfaen"/>
          <w:lang w:val="hy-AM"/>
        </w:rPr>
        <w:t>մասնակիցների</w:t>
      </w:r>
      <w:r>
        <w:rPr>
          <w:rFonts w:ascii="GHEA Grapalat" w:hAnsi="GHEA Grapalat" w:cs="Arial"/>
          <w:lang w:val="hy-AM"/>
        </w:rPr>
        <w:t xml:space="preserve"> </w:t>
      </w:r>
      <w:r>
        <w:rPr>
          <w:rFonts w:ascii="GHEA Grapalat" w:hAnsi="GHEA Grapalat" w:cs="Sylfaen"/>
          <w:lang w:val="hy-AM"/>
        </w:rPr>
        <w:t>ցուցակում</w:t>
      </w:r>
      <w:r>
        <w:rPr>
          <w:rFonts w:ascii="GHEA Grapalat" w:hAnsi="GHEA Grapalat" w:cs="Arial"/>
          <w:lang w:val="hy-AM"/>
        </w:rPr>
        <w:t xml:space="preserve">, </w:t>
      </w:r>
    </w:p>
    <w:p w:rsidR="0098522D" w:rsidRDefault="0098522D" w:rsidP="0098522D">
      <w:pPr>
        <w:spacing w:line="360" w:lineRule="auto"/>
        <w:ind w:firstLine="567"/>
        <w:jc w:val="both"/>
        <w:rPr>
          <w:rFonts w:ascii="GHEA Grapalat" w:hAnsi="GHEA Grapalat" w:cs="Arial"/>
          <w:lang w:val="hy-AM"/>
        </w:rPr>
      </w:pPr>
      <w:r>
        <w:rPr>
          <w:rFonts w:ascii="GHEA Grapalat" w:hAnsi="GHEA Grapalat"/>
          <w:lang w:val="hy-AM"/>
        </w:rPr>
        <w:t xml:space="preserve">5) </w:t>
      </w:r>
      <w:r>
        <w:rPr>
          <w:rFonts w:ascii="GHEA Grapalat" w:hAnsi="GHEA Grapalat" w:cs="Sylfaen"/>
          <w:lang w:val="hy-AM"/>
        </w:rPr>
        <w:t>բացակայում</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գերիշխող</w:t>
      </w:r>
      <w:r>
        <w:rPr>
          <w:rFonts w:ascii="GHEA Grapalat" w:hAnsi="GHEA Grapalat" w:cs="Arial"/>
          <w:lang w:val="hy-AM"/>
        </w:rPr>
        <w:t xml:space="preserve"> </w:t>
      </w:r>
      <w:r>
        <w:rPr>
          <w:rFonts w:ascii="GHEA Grapalat" w:hAnsi="GHEA Grapalat" w:cs="Sylfaen"/>
          <w:lang w:val="hy-AM"/>
        </w:rPr>
        <w:t>դիրքի</w:t>
      </w:r>
      <w:r>
        <w:rPr>
          <w:rFonts w:ascii="GHEA Grapalat" w:hAnsi="GHEA Grapalat" w:cs="Arial"/>
          <w:lang w:val="hy-AM"/>
        </w:rPr>
        <w:t xml:space="preserve"> </w:t>
      </w:r>
      <w:r>
        <w:rPr>
          <w:rFonts w:ascii="GHEA Grapalat" w:hAnsi="GHEA Grapalat" w:cs="Sylfaen"/>
          <w:lang w:val="hy-AM"/>
        </w:rPr>
        <w:t>չարաշահում</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հակամրցակցային</w:t>
      </w:r>
      <w:r>
        <w:rPr>
          <w:rFonts w:ascii="GHEA Grapalat" w:hAnsi="GHEA Grapalat" w:cs="Arial"/>
          <w:lang w:val="hy-AM"/>
        </w:rPr>
        <w:t xml:space="preserve"> </w:t>
      </w:r>
      <w:r>
        <w:rPr>
          <w:rFonts w:ascii="GHEA Grapalat" w:hAnsi="GHEA Grapalat" w:cs="Sylfaen"/>
          <w:lang w:val="hy-AM"/>
        </w:rPr>
        <w:t>համաձայնություն</w:t>
      </w:r>
      <w:r>
        <w:rPr>
          <w:rFonts w:ascii="GHEA Grapalat" w:hAnsi="GHEA Grapalat" w:cs="Arial"/>
          <w:lang w:val="hy-AM"/>
        </w:rPr>
        <w:t>,</w:t>
      </w:r>
    </w:p>
    <w:p w:rsidR="0098522D" w:rsidRDefault="0098522D" w:rsidP="0098522D">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98522D" w:rsidRDefault="0098522D" w:rsidP="0098522D">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cs="Arial"/>
          <w:sz w:val="20"/>
          <w:vertAlign w:val="superscript"/>
          <w:lang w:val="hy-AM"/>
        </w:rPr>
        <w:t>)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98522D" w:rsidRDefault="0098522D" w:rsidP="0098522D">
      <w:pPr>
        <w:jc w:val="right"/>
        <w:rPr>
          <w:rFonts w:ascii="GHEA Grapalat" w:hAnsi="GHEA Grapalat"/>
          <w:sz w:val="20"/>
          <w:lang w:val="hy-AM"/>
        </w:rPr>
      </w:pPr>
      <w:r>
        <w:rPr>
          <w:rFonts w:ascii="GHEA Grapalat" w:hAnsi="GHEA Grapalat"/>
          <w:sz w:val="20"/>
          <w:lang w:val="hy-AM"/>
        </w:rPr>
        <w:t xml:space="preserve">    </w:t>
      </w:r>
    </w:p>
    <w:p w:rsidR="0098522D" w:rsidRDefault="0098522D" w:rsidP="0098522D">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98522D" w:rsidRDefault="0098522D" w:rsidP="0098522D">
      <w:pPr>
        <w:jc w:val="right"/>
        <w:rPr>
          <w:rFonts w:ascii="GHEA Grapalat" w:hAnsi="GHEA Grapalat"/>
          <w:sz w:val="20"/>
          <w:lang w:val="hy-AM"/>
        </w:rPr>
      </w:pPr>
    </w:p>
    <w:p w:rsidR="0098522D" w:rsidRDefault="0098522D" w:rsidP="0098522D">
      <w:pPr>
        <w:jc w:val="right"/>
        <w:rPr>
          <w:rFonts w:ascii="GHEA Grapalat" w:hAnsi="GHEA Grapalat" w:cs="Arial"/>
          <w:sz w:val="20"/>
          <w:lang w:val="hy-AM"/>
        </w:rPr>
      </w:pPr>
      <w:r>
        <w:rPr>
          <w:rFonts w:ascii="GHEA Grapalat" w:hAnsi="GHEA Grapalat"/>
          <w:sz w:val="20"/>
          <w:lang w:val="hy-AM"/>
        </w:rPr>
        <w:t xml:space="preserve">_________________20   </w:t>
      </w:r>
      <w:r>
        <w:rPr>
          <w:rFonts w:ascii="GHEA Grapalat" w:hAnsi="GHEA Grapalat" w:cs="Sylfaen"/>
          <w:sz w:val="20"/>
          <w:lang w:val="hy-AM"/>
        </w:rPr>
        <w:t>թ</w:t>
      </w:r>
      <w:r>
        <w:rPr>
          <w:rFonts w:ascii="GHEA Grapalat" w:hAnsi="GHEA Grapalat" w:cs="Arial"/>
          <w:sz w:val="20"/>
          <w:lang w:val="hy-AM"/>
        </w:rPr>
        <w:t>.</w:t>
      </w:r>
    </w:p>
    <w:p w:rsidR="0098522D" w:rsidRDefault="0098522D" w:rsidP="0098522D">
      <w:pPr>
        <w:pStyle w:val="BodyTextIndent3"/>
        <w:ind w:right="750"/>
        <w:jc w:val="right"/>
        <w:rPr>
          <w:rFonts w:ascii="GHEA Grapalat" w:hAnsi="GHEA Grapalat" w:cs="Arial"/>
          <w:b/>
          <w:i/>
          <w:vertAlign w:val="superscript"/>
          <w:lang w:val="hy-AM"/>
        </w:rPr>
      </w:pPr>
      <w:r>
        <w:rPr>
          <w:rFonts w:ascii="GHEA Grapalat" w:hAnsi="GHEA Grapalat"/>
          <w:b/>
          <w:i/>
          <w:vertAlign w:val="superscript"/>
          <w:lang w:val="hy-AM"/>
        </w:rPr>
        <w:t>(</w:t>
      </w:r>
      <w:r>
        <w:rPr>
          <w:rFonts w:ascii="GHEA Grapalat" w:hAnsi="GHEA Grapalat" w:cs="Sylfaen"/>
          <w:b/>
          <w:i/>
          <w:vertAlign w:val="superscript"/>
          <w:lang w:val="hy-AM"/>
        </w:rPr>
        <w:t>ամսաթիվը</w:t>
      </w:r>
      <w:r>
        <w:rPr>
          <w:rFonts w:ascii="GHEA Grapalat" w:hAnsi="GHEA Grapalat" w:cs="Arial"/>
          <w:b/>
          <w:i/>
          <w:vertAlign w:val="superscript"/>
          <w:lang w:val="hy-AM"/>
        </w:rPr>
        <w:t xml:space="preserve">, </w:t>
      </w:r>
      <w:r>
        <w:rPr>
          <w:rFonts w:ascii="GHEA Grapalat" w:hAnsi="GHEA Grapalat" w:cs="Sylfaen"/>
          <w:b/>
          <w:i/>
          <w:vertAlign w:val="superscript"/>
          <w:lang w:val="hy-AM"/>
        </w:rPr>
        <w:t>ամիսը</w:t>
      </w:r>
      <w:r>
        <w:rPr>
          <w:rFonts w:ascii="GHEA Grapalat" w:hAnsi="GHEA Grapalat" w:cs="Arial"/>
          <w:b/>
          <w:i/>
          <w:vertAlign w:val="superscript"/>
          <w:lang w:val="hy-AM"/>
        </w:rPr>
        <w:t>)</w:t>
      </w:r>
    </w:p>
    <w:p w:rsidR="0098522D" w:rsidRDefault="0098522D" w:rsidP="0098522D">
      <w:pPr>
        <w:jc w:val="right"/>
        <w:rPr>
          <w:rFonts w:ascii="GHEA Grapalat" w:hAnsi="GHEA Grapalat"/>
          <w:i/>
          <w:sz w:val="20"/>
          <w:lang w:val="hy-AM"/>
        </w:rPr>
      </w:pPr>
      <w:r>
        <w:rPr>
          <w:rFonts w:ascii="GHEA Grapalat" w:hAnsi="GHEA Grapalat" w:cs="Sylfaen"/>
          <w:b/>
          <w:lang w:val="hy-AM"/>
        </w:rPr>
        <w:t xml:space="preserve"> </w:t>
      </w:r>
    </w:p>
    <w:p w:rsidR="0098522D" w:rsidRDefault="0098522D" w:rsidP="0098522D">
      <w:pPr>
        <w:jc w:val="right"/>
        <w:rPr>
          <w:rFonts w:ascii="GHEA Grapalat" w:hAnsi="GHEA Grapalat"/>
          <w:sz w:val="20"/>
          <w:lang w:val="hy-AM"/>
        </w:rPr>
      </w:pPr>
    </w:p>
    <w:p w:rsidR="0098522D" w:rsidRDefault="0098522D" w:rsidP="0098522D">
      <w:pPr>
        <w:jc w:val="right"/>
        <w:rPr>
          <w:rFonts w:ascii="GHEA Grapalat" w:hAnsi="GHEA Grapalat"/>
          <w:sz w:val="20"/>
          <w:lang w:val="hy-AM"/>
        </w:rPr>
      </w:pPr>
    </w:p>
    <w:p w:rsidR="0098522D" w:rsidRDefault="0098522D" w:rsidP="0098522D">
      <w:pPr>
        <w:jc w:val="right"/>
        <w:rPr>
          <w:rFonts w:ascii="GHEA Grapalat" w:hAnsi="GHEA Grapalat"/>
          <w:sz w:val="20"/>
          <w:lang w:val="hy-AM"/>
        </w:rPr>
      </w:pPr>
    </w:p>
    <w:p w:rsidR="0098522D" w:rsidRDefault="0098522D" w:rsidP="0098522D">
      <w:pPr>
        <w:jc w:val="right"/>
        <w:rPr>
          <w:rFonts w:ascii="GHEA Grapalat" w:hAnsi="GHEA Grapalat"/>
          <w:sz w:val="20"/>
          <w:lang w:val="hy-AM"/>
        </w:rPr>
      </w:pPr>
    </w:p>
    <w:p w:rsidR="0098522D" w:rsidRDefault="0098522D" w:rsidP="0098522D">
      <w:pP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p>
    <w:p w:rsidR="0098522D" w:rsidRDefault="0098522D" w:rsidP="0098522D">
      <w:pPr>
        <w:rPr>
          <w:rFonts w:ascii="GHEA Grapalat" w:hAnsi="GHEA Grapalat"/>
          <w:sz w:val="20"/>
          <w:lang w:val="hy-AM"/>
        </w:rPr>
      </w:pPr>
    </w:p>
    <w:p w:rsidR="0098522D" w:rsidRDefault="0098522D" w:rsidP="0098522D">
      <w:pPr>
        <w:rPr>
          <w:rFonts w:ascii="GHEA Grapalat" w:hAnsi="GHEA Grapalat"/>
          <w:sz w:val="20"/>
          <w:lang w:val="hy-AM"/>
        </w:rPr>
      </w:pPr>
    </w:p>
    <w:p w:rsidR="0098522D" w:rsidRDefault="0098522D" w:rsidP="0098522D">
      <w:pPr>
        <w:rPr>
          <w:rFonts w:ascii="GHEA Grapalat" w:hAnsi="GHEA Grapalat"/>
          <w:sz w:val="20"/>
          <w:lang w:val="hy-AM"/>
        </w:rPr>
      </w:pPr>
    </w:p>
    <w:p w:rsidR="0098522D" w:rsidRDefault="0098522D" w:rsidP="0098522D">
      <w:pPr>
        <w:pStyle w:val="BodyTextIndent3"/>
        <w:jc w:val="right"/>
        <w:rPr>
          <w:rFonts w:ascii="GHEA Grapalat" w:hAnsi="GHEA Grapalat" w:cs="Arial"/>
          <w:b/>
          <w:lang w:val="hy-AM"/>
        </w:rPr>
      </w:pPr>
      <w:r>
        <w:rPr>
          <w:rFonts w:ascii="GHEA Grapalat" w:hAnsi="GHEA Grapalat"/>
          <w:vertAlign w:val="superscript"/>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3.1</w:t>
      </w:r>
      <w:r>
        <w:rPr>
          <w:rStyle w:val="FootnoteReference"/>
          <w:rFonts w:ascii="GHEA Grapalat" w:hAnsi="GHEA Grapalat" w:cs="Arial"/>
          <w:b/>
          <w:lang w:val="hy-AM"/>
        </w:rPr>
        <w:footnoteReference w:id="22"/>
      </w:r>
    </w:p>
    <w:p w:rsidR="0098522D" w:rsidRDefault="0098522D" w:rsidP="0098522D">
      <w:pPr>
        <w:pStyle w:val="BodyTextIndent3"/>
        <w:jc w:val="right"/>
        <w:rPr>
          <w:rFonts w:ascii="GHEA Grapalat" w:hAnsi="GHEA Grapalat" w:cs="Arial"/>
          <w:b/>
          <w:lang w:val="hy-AM"/>
        </w:rPr>
      </w:pPr>
      <w:r>
        <w:rPr>
          <w:rFonts w:ascii="GHEA Grapalat" w:hAnsi="GHEA Grapalat"/>
          <w:b/>
          <w:lang w:val="hy-AM"/>
        </w:rPr>
        <w:t>&lt;&lt;---</w:t>
      </w:r>
      <w:r>
        <w:rPr>
          <w:rFonts w:ascii="GHEA Grapalat" w:hAnsi="GHEA Grapalat" w:cs="Sylfaen"/>
          <w:b/>
          <w:lang w:val="hy-AM"/>
        </w:rPr>
        <w:t>ԲԸԱՊՁԲ</w:t>
      </w:r>
      <w:r>
        <w:rPr>
          <w:rFonts w:ascii="GHEA Grapalat" w:hAnsi="GHEA Grapalat" w:cs="Arial"/>
          <w:b/>
          <w:lang w:val="hy-AM"/>
        </w:rPr>
        <w:t>---/---</w:t>
      </w:r>
      <w:r>
        <w:rPr>
          <w:rFonts w:ascii="GHEA Grapalat" w:hAnsi="GHEA Grapalat" w:cs="Sylfaen"/>
          <w:b/>
          <w:lang w:val="hy-AM"/>
        </w:rPr>
        <w:t>&gt;&gt;</w:t>
      </w:r>
      <w:r>
        <w:rPr>
          <w:rFonts w:ascii="GHEA Grapalat" w:hAnsi="GHEA Grapalat"/>
          <w:b/>
          <w:lang w:val="hy-AM"/>
        </w:rPr>
        <w:t xml:space="preserve">  </w:t>
      </w:r>
      <w:r>
        <w:rPr>
          <w:rFonts w:ascii="GHEA Grapalat" w:hAnsi="GHEA Grapalat" w:cs="Sylfaen"/>
          <w:b/>
          <w:lang w:val="hy-AM"/>
        </w:rPr>
        <w:t>ծածկագրով</w:t>
      </w:r>
    </w:p>
    <w:p w:rsidR="0098522D" w:rsidRDefault="0098522D" w:rsidP="0098522D">
      <w:pPr>
        <w:pStyle w:val="BodyTextIndent3"/>
        <w:jc w:val="right"/>
        <w:rPr>
          <w:rFonts w:ascii="GHEA Grapalat" w:hAnsi="GHEA Grapalat" w:cs="Arial"/>
          <w:b/>
          <w:lang w:val="hy-AM"/>
        </w:rPr>
      </w:pPr>
      <w:r>
        <w:rPr>
          <w:rFonts w:ascii="GHEA Grapalat" w:hAnsi="GHEA Grapalat" w:cs="Sylfaen"/>
          <w:b/>
          <w:lang w:val="hy-AM"/>
        </w:rPr>
        <w:t>բաց</w:t>
      </w:r>
      <w:r>
        <w:rPr>
          <w:rFonts w:ascii="GHEA Grapalat" w:hAnsi="GHEA Grapalat" w:cs="Arial"/>
          <w:b/>
          <w:lang w:val="hy-AM"/>
        </w:rPr>
        <w:t xml:space="preserve"> </w:t>
      </w:r>
      <w:r>
        <w:rPr>
          <w:rFonts w:ascii="GHEA Grapalat" w:hAnsi="GHEA Grapalat" w:cs="Sylfaen"/>
          <w:b/>
          <w:lang w:val="hy-AM"/>
        </w:rPr>
        <w:t>ընթացակարգի</w:t>
      </w:r>
      <w:r>
        <w:rPr>
          <w:rFonts w:ascii="GHEA Grapalat" w:hAnsi="GHEA Grapalat" w:cs="Arial"/>
          <w:b/>
          <w:lang w:val="hy-AM"/>
        </w:rPr>
        <w:t xml:space="preserve"> </w:t>
      </w:r>
      <w:r>
        <w:rPr>
          <w:rFonts w:ascii="GHEA Grapalat" w:hAnsi="GHEA Grapalat" w:cs="Sylfaen"/>
          <w:b/>
          <w:lang w:val="hy-AM"/>
        </w:rPr>
        <w:t>հրավերի</w:t>
      </w:r>
    </w:p>
    <w:p w:rsidR="0098522D" w:rsidRDefault="0098522D" w:rsidP="0098522D">
      <w:pPr>
        <w:pStyle w:val="BodyTextIndent3"/>
        <w:jc w:val="right"/>
        <w:rPr>
          <w:rFonts w:ascii="GHEA Grapalat" w:hAnsi="GHEA Grapalat"/>
          <w:b/>
          <w:lang w:val="hy-AM"/>
        </w:rPr>
      </w:pPr>
    </w:p>
    <w:p w:rsidR="0098522D" w:rsidRDefault="0098522D" w:rsidP="0098522D">
      <w:pPr>
        <w:pStyle w:val="BodyTextIndent3"/>
        <w:jc w:val="right"/>
        <w:rPr>
          <w:rFonts w:ascii="GHEA Grapalat" w:hAnsi="GHEA Grapalat" w:cs="Arial"/>
          <w:b/>
          <w:lang w:val="hy-AM"/>
        </w:rPr>
      </w:pPr>
      <w:r>
        <w:rPr>
          <w:rFonts w:ascii="GHEA Grapalat" w:hAnsi="GHEA Grapalat"/>
          <w:b/>
          <w:lang w:val="hy-AM"/>
        </w:rPr>
        <w:t>&lt;&lt;---</w:t>
      </w:r>
      <w:r>
        <w:rPr>
          <w:rFonts w:ascii="GHEA Grapalat" w:hAnsi="GHEA Grapalat" w:cs="Sylfaen"/>
          <w:b/>
          <w:lang w:val="hy-AM"/>
        </w:rPr>
        <w:t>ԲԸԱՊՁԲ</w:t>
      </w:r>
      <w:r>
        <w:rPr>
          <w:rFonts w:ascii="GHEA Grapalat" w:hAnsi="GHEA Grapalat" w:cs="Arial"/>
          <w:b/>
          <w:lang w:val="hy-AM"/>
        </w:rPr>
        <w:t>---/---</w:t>
      </w:r>
      <w:r>
        <w:rPr>
          <w:rFonts w:ascii="GHEA Grapalat" w:hAnsi="GHEA Grapalat" w:cs="Sylfaen"/>
          <w:b/>
          <w:lang w:val="hy-AM"/>
        </w:rPr>
        <w:t>&gt;&gt;</w:t>
      </w:r>
      <w:r>
        <w:rPr>
          <w:rFonts w:ascii="GHEA Grapalat" w:hAnsi="GHEA Grapalat"/>
          <w:b/>
          <w:lang w:val="hy-AM"/>
        </w:rPr>
        <w:t xml:space="preserve">  </w:t>
      </w:r>
      <w:r>
        <w:rPr>
          <w:rFonts w:ascii="GHEA Grapalat" w:hAnsi="GHEA Grapalat" w:cs="Sylfaen"/>
          <w:b/>
          <w:lang w:val="hy-AM"/>
        </w:rPr>
        <w:t>ծածկագրով</w:t>
      </w:r>
    </w:p>
    <w:p w:rsidR="0098522D" w:rsidRDefault="0098522D" w:rsidP="0098522D">
      <w:pPr>
        <w:jc w:val="right"/>
        <w:rPr>
          <w:rFonts w:ascii="GHEA Grapalat" w:hAnsi="GHEA Grapalat" w:cs="Arial"/>
          <w:b/>
          <w:i/>
          <w:sz w:val="20"/>
          <w:lang w:val="hy-AM"/>
        </w:rPr>
      </w:pPr>
      <w:r>
        <w:rPr>
          <w:rFonts w:ascii="GHEA Grapalat" w:hAnsi="GHEA Grapalat" w:cs="Sylfaen"/>
          <w:b/>
          <w:i/>
          <w:sz w:val="20"/>
          <w:lang w:val="hy-AM"/>
        </w:rPr>
        <w:t>բ</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ց</w:t>
      </w:r>
      <w:r>
        <w:rPr>
          <w:rFonts w:ascii="GHEA Grapalat" w:hAnsi="GHEA Grapalat" w:cs="Arial"/>
          <w:b/>
          <w:i/>
          <w:sz w:val="20"/>
          <w:lang w:val="hy-AM"/>
        </w:rPr>
        <w:t xml:space="preserve">  </w:t>
      </w:r>
      <w:r>
        <w:rPr>
          <w:rFonts w:ascii="GHEA Grapalat" w:hAnsi="GHEA Grapalat" w:cs="Sylfaen"/>
          <w:b/>
          <w:i/>
          <w:sz w:val="20"/>
          <w:lang w:val="hy-AM"/>
        </w:rPr>
        <w:t>ը</w:t>
      </w:r>
      <w:r>
        <w:rPr>
          <w:rFonts w:ascii="GHEA Grapalat" w:hAnsi="GHEA Grapalat" w:cs="Arial"/>
          <w:b/>
          <w:i/>
          <w:sz w:val="20"/>
          <w:lang w:val="hy-AM"/>
        </w:rPr>
        <w:t xml:space="preserve"> </w:t>
      </w:r>
      <w:r>
        <w:rPr>
          <w:rFonts w:ascii="GHEA Grapalat" w:hAnsi="GHEA Grapalat" w:cs="Sylfaen"/>
          <w:b/>
          <w:i/>
          <w:sz w:val="20"/>
          <w:lang w:val="hy-AM"/>
        </w:rPr>
        <w:t>ն</w:t>
      </w:r>
      <w:r>
        <w:rPr>
          <w:rFonts w:ascii="GHEA Grapalat" w:hAnsi="GHEA Grapalat" w:cs="Arial"/>
          <w:b/>
          <w:i/>
          <w:sz w:val="20"/>
          <w:lang w:val="hy-AM"/>
        </w:rPr>
        <w:t xml:space="preserve"> </w:t>
      </w:r>
      <w:r>
        <w:rPr>
          <w:rFonts w:ascii="GHEA Grapalat" w:hAnsi="GHEA Grapalat" w:cs="Sylfaen"/>
          <w:b/>
          <w:i/>
          <w:sz w:val="20"/>
          <w:lang w:val="hy-AM"/>
        </w:rPr>
        <w:t>թ</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ց</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կ</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ր</w:t>
      </w:r>
      <w:r>
        <w:rPr>
          <w:rFonts w:ascii="GHEA Grapalat" w:hAnsi="GHEA Grapalat" w:cs="Arial"/>
          <w:b/>
          <w:i/>
          <w:sz w:val="20"/>
          <w:lang w:val="hy-AM"/>
        </w:rPr>
        <w:t xml:space="preserve"> </w:t>
      </w:r>
      <w:r>
        <w:rPr>
          <w:rFonts w:ascii="GHEA Grapalat" w:hAnsi="GHEA Grapalat" w:cs="Sylfaen"/>
          <w:b/>
          <w:i/>
          <w:sz w:val="20"/>
          <w:lang w:val="hy-AM"/>
        </w:rPr>
        <w:t>գ</w:t>
      </w:r>
      <w:r>
        <w:rPr>
          <w:rFonts w:ascii="GHEA Grapalat" w:hAnsi="GHEA Grapalat" w:cs="Arial"/>
          <w:b/>
          <w:i/>
          <w:sz w:val="20"/>
          <w:lang w:val="hy-AM"/>
        </w:rPr>
        <w:t xml:space="preserve"> </w:t>
      </w:r>
      <w:r>
        <w:rPr>
          <w:rFonts w:ascii="GHEA Grapalat" w:hAnsi="GHEA Grapalat" w:cs="Sylfaen"/>
          <w:b/>
          <w:i/>
          <w:sz w:val="20"/>
          <w:lang w:val="hy-AM"/>
        </w:rPr>
        <w:t>ի</w:t>
      </w:r>
      <w:r>
        <w:rPr>
          <w:rFonts w:ascii="GHEA Grapalat" w:hAnsi="GHEA Grapalat" w:cs="Arial"/>
          <w:b/>
          <w:i/>
          <w:sz w:val="20"/>
          <w:lang w:val="hy-AM"/>
        </w:rPr>
        <w:t xml:space="preserve"> </w:t>
      </w:r>
      <w:r>
        <w:rPr>
          <w:rFonts w:ascii="GHEA Grapalat" w:hAnsi="GHEA Grapalat" w:cs="Sylfaen"/>
          <w:b/>
          <w:i/>
          <w:sz w:val="20"/>
          <w:lang w:val="hy-AM"/>
        </w:rPr>
        <w:t>գ ն ա հ ա տ ո ղ</w:t>
      </w:r>
      <w:r>
        <w:rPr>
          <w:rFonts w:ascii="GHEA Grapalat" w:hAnsi="GHEA Grapalat" w:cs="Arial"/>
          <w:b/>
          <w:i/>
          <w:sz w:val="20"/>
          <w:lang w:val="hy-AM"/>
        </w:rPr>
        <w:t xml:space="preserve">  </w:t>
      </w:r>
      <w:r>
        <w:rPr>
          <w:rFonts w:ascii="GHEA Grapalat" w:hAnsi="GHEA Grapalat" w:cs="Sylfaen"/>
          <w:b/>
          <w:i/>
          <w:sz w:val="20"/>
          <w:lang w:val="hy-AM"/>
        </w:rPr>
        <w:t>հ</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ն</w:t>
      </w:r>
      <w:r>
        <w:rPr>
          <w:rFonts w:ascii="GHEA Grapalat" w:hAnsi="GHEA Grapalat" w:cs="Arial"/>
          <w:b/>
          <w:i/>
          <w:sz w:val="20"/>
          <w:lang w:val="hy-AM"/>
        </w:rPr>
        <w:t xml:space="preserve"> </w:t>
      </w:r>
      <w:r>
        <w:rPr>
          <w:rFonts w:ascii="GHEA Grapalat" w:hAnsi="GHEA Grapalat" w:cs="Sylfaen"/>
          <w:b/>
          <w:i/>
          <w:sz w:val="20"/>
          <w:lang w:val="hy-AM"/>
        </w:rPr>
        <w:t>ձ</w:t>
      </w:r>
      <w:r>
        <w:rPr>
          <w:rFonts w:ascii="GHEA Grapalat" w:hAnsi="GHEA Grapalat" w:cs="Arial"/>
          <w:b/>
          <w:i/>
          <w:sz w:val="20"/>
          <w:lang w:val="hy-AM"/>
        </w:rPr>
        <w:t xml:space="preserve"> </w:t>
      </w:r>
      <w:r>
        <w:rPr>
          <w:rFonts w:ascii="GHEA Grapalat" w:hAnsi="GHEA Grapalat" w:cs="Sylfaen"/>
          <w:b/>
          <w:i/>
          <w:sz w:val="20"/>
          <w:lang w:val="hy-AM"/>
        </w:rPr>
        <w:t>ն</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ժ</w:t>
      </w:r>
      <w:r>
        <w:rPr>
          <w:rFonts w:ascii="GHEA Grapalat" w:hAnsi="GHEA Grapalat" w:cs="Arial"/>
          <w:b/>
          <w:i/>
          <w:sz w:val="20"/>
          <w:lang w:val="hy-AM"/>
        </w:rPr>
        <w:t xml:space="preserve"> </w:t>
      </w:r>
      <w:r>
        <w:rPr>
          <w:rFonts w:ascii="GHEA Grapalat" w:hAnsi="GHEA Grapalat" w:cs="Sylfaen"/>
          <w:b/>
          <w:i/>
          <w:sz w:val="20"/>
          <w:lang w:val="hy-AM"/>
        </w:rPr>
        <w:t>ո</w:t>
      </w:r>
      <w:r>
        <w:rPr>
          <w:rFonts w:ascii="GHEA Grapalat" w:hAnsi="GHEA Grapalat" w:cs="Arial"/>
          <w:b/>
          <w:i/>
          <w:sz w:val="20"/>
          <w:lang w:val="hy-AM"/>
        </w:rPr>
        <w:t xml:space="preserve"> </w:t>
      </w:r>
      <w:r>
        <w:rPr>
          <w:rFonts w:ascii="GHEA Grapalat" w:hAnsi="GHEA Grapalat" w:cs="Sylfaen"/>
          <w:b/>
          <w:i/>
          <w:sz w:val="20"/>
          <w:lang w:val="hy-AM"/>
        </w:rPr>
        <w:t>ղ</w:t>
      </w:r>
      <w:r>
        <w:rPr>
          <w:rFonts w:ascii="GHEA Grapalat" w:hAnsi="GHEA Grapalat" w:cs="Arial"/>
          <w:b/>
          <w:i/>
          <w:sz w:val="20"/>
          <w:lang w:val="hy-AM"/>
        </w:rPr>
        <w:t xml:space="preserve"> </w:t>
      </w:r>
      <w:r>
        <w:rPr>
          <w:rFonts w:ascii="GHEA Grapalat" w:hAnsi="GHEA Grapalat" w:cs="Sylfaen"/>
          <w:b/>
          <w:i/>
          <w:sz w:val="20"/>
          <w:lang w:val="hy-AM"/>
        </w:rPr>
        <w:t>ո</w:t>
      </w:r>
      <w:r>
        <w:rPr>
          <w:rFonts w:ascii="GHEA Grapalat" w:hAnsi="GHEA Grapalat" w:cs="Arial"/>
          <w:b/>
          <w:i/>
          <w:sz w:val="20"/>
          <w:lang w:val="hy-AM"/>
        </w:rPr>
        <w:t xml:space="preserve"> </w:t>
      </w:r>
      <w:r>
        <w:rPr>
          <w:rFonts w:ascii="GHEA Grapalat" w:hAnsi="GHEA Grapalat" w:cs="Sylfaen"/>
          <w:b/>
          <w:i/>
          <w:sz w:val="20"/>
          <w:lang w:val="hy-AM"/>
        </w:rPr>
        <w:t>վ</w:t>
      </w:r>
      <w:r>
        <w:rPr>
          <w:rFonts w:ascii="GHEA Grapalat" w:hAnsi="GHEA Grapalat" w:cs="Arial"/>
          <w:b/>
          <w:i/>
          <w:sz w:val="20"/>
          <w:lang w:val="hy-AM"/>
        </w:rPr>
        <w:t xml:space="preserve"> </w:t>
      </w:r>
      <w:r>
        <w:rPr>
          <w:rFonts w:ascii="GHEA Grapalat" w:hAnsi="GHEA Grapalat" w:cs="Sylfaen"/>
          <w:b/>
          <w:i/>
          <w:sz w:val="20"/>
          <w:lang w:val="hy-AM"/>
        </w:rPr>
        <w:t>ի</w:t>
      </w:r>
      <w:r>
        <w:rPr>
          <w:rFonts w:ascii="GHEA Grapalat" w:hAnsi="GHEA Grapalat" w:cs="Arial"/>
          <w:b/>
          <w:i/>
          <w:sz w:val="20"/>
          <w:lang w:val="hy-AM"/>
        </w:rPr>
        <w:t xml:space="preserve"> </w:t>
      </w:r>
      <w:r>
        <w:rPr>
          <w:rFonts w:ascii="GHEA Grapalat" w:hAnsi="GHEA Grapalat" w:cs="Sylfaen"/>
          <w:b/>
          <w:i/>
          <w:sz w:val="20"/>
          <w:lang w:val="hy-AM"/>
        </w:rPr>
        <w:t>ն</w:t>
      </w:r>
    </w:p>
    <w:p w:rsidR="0098522D" w:rsidRDefault="0098522D" w:rsidP="0098522D">
      <w:pPr>
        <w:rPr>
          <w:rFonts w:ascii="GHEA Grapalat" w:hAnsi="GHEA Grapalat"/>
          <w:lang w:val="hy-AM"/>
        </w:rPr>
      </w:pPr>
    </w:p>
    <w:p w:rsidR="0098522D" w:rsidRDefault="0098522D" w:rsidP="0098522D">
      <w:pPr>
        <w:rPr>
          <w:rFonts w:ascii="GHEA Grapalat" w:hAnsi="GHEA Grapalat"/>
          <w:lang w:val="hy-AM"/>
        </w:rPr>
      </w:pPr>
    </w:p>
    <w:p w:rsidR="0098522D" w:rsidRDefault="0098522D" w:rsidP="0098522D">
      <w:pPr>
        <w:jc w:val="center"/>
        <w:rPr>
          <w:rFonts w:ascii="GHEA Grapalat" w:hAnsi="GHEA Grapalat" w:cs="Arial"/>
          <w:b/>
          <w:lang w:val="hy-AM"/>
        </w:rPr>
      </w:pPr>
      <w:r>
        <w:rPr>
          <w:rFonts w:ascii="GHEA Grapalat" w:hAnsi="GHEA Grapalat" w:cs="Sylfaen"/>
          <w:b/>
          <w:lang w:val="hy-AM"/>
        </w:rPr>
        <w:t>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rsidR="0098522D" w:rsidRDefault="0098522D" w:rsidP="0098522D">
      <w:pPr>
        <w:jc w:val="center"/>
        <w:rPr>
          <w:rFonts w:ascii="GHEA Grapalat" w:hAnsi="GHEA Grapalat" w:cs="Arial"/>
          <w:b/>
          <w:lang w:val="hy-AM"/>
        </w:rPr>
      </w:pPr>
      <w:r>
        <w:rPr>
          <w:rFonts w:ascii="GHEA Grapalat" w:hAnsi="GHEA Grapalat" w:cs="Sylfaen"/>
          <w:b/>
          <w:lang w:val="hy-AM"/>
        </w:rPr>
        <w:t>ՄԱՍՆԱԳԻՏԱԿԱՆ</w:t>
      </w:r>
      <w:r>
        <w:rPr>
          <w:rFonts w:ascii="GHEA Grapalat" w:hAnsi="GHEA Grapalat" w:cs="Arial"/>
          <w:b/>
          <w:lang w:val="hy-AM"/>
        </w:rPr>
        <w:t xml:space="preserve"> </w:t>
      </w:r>
      <w:r>
        <w:rPr>
          <w:rFonts w:ascii="GHEA Grapalat" w:hAnsi="GHEA Grapalat" w:cs="Sylfaen"/>
          <w:b/>
          <w:lang w:val="hy-AM"/>
        </w:rPr>
        <w:t>ՓՈՐՁԱՌՈՒԹՅԱՆ</w:t>
      </w:r>
      <w:r>
        <w:rPr>
          <w:rFonts w:ascii="GHEA Grapalat" w:hAnsi="GHEA Grapalat" w:cs="Arial"/>
          <w:b/>
          <w:lang w:val="hy-AM"/>
        </w:rPr>
        <w:t xml:space="preserve"> </w:t>
      </w:r>
      <w:r>
        <w:rPr>
          <w:rFonts w:ascii="GHEA Grapalat" w:hAnsi="GHEA Grapalat" w:cs="Sylfaen"/>
          <w:b/>
          <w:lang w:val="hy-AM"/>
        </w:rPr>
        <w:t>ՄԱՍԻՆ</w:t>
      </w:r>
    </w:p>
    <w:p w:rsidR="0098522D" w:rsidRDefault="0098522D" w:rsidP="0098522D">
      <w:pPr>
        <w:jc w:val="center"/>
        <w:rPr>
          <w:rFonts w:ascii="GHEA Grapalat" w:hAnsi="GHEA Grapalat"/>
          <w:b/>
          <w:sz w:val="20"/>
          <w:lang w:val="hy-AM"/>
        </w:rPr>
      </w:pPr>
    </w:p>
    <w:p w:rsidR="0098522D" w:rsidRDefault="0098522D" w:rsidP="0098522D">
      <w:pPr>
        <w:ind w:left="709" w:hanging="1844"/>
        <w:jc w:val="center"/>
        <w:rPr>
          <w:rFonts w:ascii="GHEA Grapalat" w:hAnsi="GHEA Grapalat"/>
          <w:sz w:val="20"/>
          <w:lang w:val="hy-AM"/>
        </w:rPr>
      </w:pPr>
    </w:p>
    <w:p w:rsidR="0098522D" w:rsidRDefault="0098522D" w:rsidP="0098522D">
      <w:pPr>
        <w:ind w:firstLine="709"/>
        <w:jc w:val="both"/>
        <w:rPr>
          <w:rFonts w:ascii="GHEA Grapalat" w:hAnsi="GHEA Grapalat"/>
          <w:sz w:val="20"/>
          <w:lang w:val="hy-AM"/>
        </w:rPr>
      </w:pPr>
      <w:r>
        <w:rPr>
          <w:rFonts w:ascii="GHEA Grapalat" w:hAnsi="GHEA Grapalat" w:cs="Sylfaen"/>
          <w:lang w:val="hy-AM"/>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Sylfaen"/>
          <w:lang w:val="hy-AM"/>
        </w:rPr>
        <w:t>ն</w:t>
      </w:r>
      <w:r>
        <w:rPr>
          <w:rFonts w:ascii="GHEA Grapalat" w:hAnsi="GHEA Grapalat" w:cs="Arial"/>
          <w:lang w:val="hy-AM"/>
        </w:rPr>
        <w:t xml:space="preserve"> </w:t>
      </w:r>
      <w:r>
        <w:rPr>
          <w:rFonts w:ascii="GHEA Grapalat" w:hAnsi="GHEA Grapalat" w:cs="Sylfaen"/>
          <w:lang w:val="hy-AM"/>
        </w:rPr>
        <w:t>հայտնում</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հավաստում</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որ</w:t>
      </w:r>
      <w:r>
        <w:rPr>
          <w:rFonts w:ascii="GHEA Grapalat" w:hAnsi="GHEA Grapalat" w:cs="Arial"/>
          <w:lang w:val="hy-AM"/>
        </w:rPr>
        <w:t xml:space="preserve"> </w:t>
      </w:r>
      <w:r>
        <w:rPr>
          <w:rFonts w:ascii="GHEA Grapalat" w:hAnsi="GHEA Grapalat" w:cs="Sylfaen"/>
          <w:lang w:val="hy-AM"/>
        </w:rPr>
        <w:t>բաց</w:t>
      </w:r>
      <w:r>
        <w:rPr>
          <w:rFonts w:ascii="GHEA Grapalat" w:hAnsi="GHEA Grapalat"/>
          <w:sz w:val="20"/>
          <w:lang w:val="hy-AM"/>
        </w:rPr>
        <w:t xml:space="preserve"> </w:t>
      </w:r>
    </w:p>
    <w:p w:rsidR="0098522D" w:rsidRDefault="0098522D" w:rsidP="0098522D">
      <w:pPr>
        <w:ind w:left="709"/>
        <w:jc w:val="both"/>
        <w:rPr>
          <w:rFonts w:ascii="GHEA Grapalat" w:hAnsi="GHEA Grapalat"/>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Ընթացակարգի</w:t>
      </w:r>
      <w:r>
        <w:rPr>
          <w:rFonts w:ascii="GHEA Grapalat" w:hAnsi="GHEA Grapalat" w:cs="Arial"/>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r>
        <w:rPr>
          <w:rFonts w:ascii="GHEA Grapalat" w:hAnsi="GHEA Grapalat" w:cs="Sylfaen"/>
          <w:vertAlign w:val="superscript"/>
          <w:lang w:val="hy-AM"/>
        </w:rPr>
        <w:t>անունը</w:t>
      </w:r>
      <w:r>
        <w:rPr>
          <w:rFonts w:ascii="GHEA Grapalat" w:hAnsi="GHEA Grapalat" w:cs="Arial"/>
          <w:vertAlign w:val="superscript"/>
          <w:lang w:val="hy-AM"/>
        </w:rPr>
        <w:t>)</w:t>
      </w:r>
      <w:r>
        <w:rPr>
          <w:rFonts w:ascii="GHEA Grapalat" w:hAnsi="GHEA Grapalat"/>
          <w:sz w:val="16"/>
          <w:vertAlign w:val="superscript"/>
          <w:lang w:val="hy-AM"/>
        </w:rPr>
        <w:tab/>
      </w:r>
      <w:r>
        <w:rPr>
          <w:rFonts w:ascii="GHEA Grapalat" w:hAnsi="GHEA Grapalat"/>
          <w:sz w:val="16"/>
          <w:vertAlign w:val="superscript"/>
          <w:lang w:val="hy-AM"/>
        </w:rPr>
        <w:tab/>
        <w:t xml:space="preserve"> </w:t>
      </w:r>
    </w:p>
    <w:p w:rsidR="0098522D" w:rsidRDefault="0098522D" w:rsidP="0098522D">
      <w:pPr>
        <w:jc w:val="both"/>
        <w:rPr>
          <w:rFonts w:ascii="GHEA Grapalat" w:hAnsi="GHEA Grapalat"/>
          <w:sz w:val="20"/>
          <w:u w:val="single"/>
          <w:lang w:val="hy-AM"/>
        </w:rPr>
      </w:pPr>
      <w:r>
        <w:rPr>
          <w:rFonts w:ascii="GHEA Grapalat" w:hAnsi="GHEA Grapalat" w:cs="Sylfaen"/>
          <w:lang w:val="hy-AM"/>
        </w:rPr>
        <w:t>ընթացակարգի</w:t>
      </w:r>
      <w:r>
        <w:rPr>
          <w:rFonts w:ascii="GHEA Grapalat" w:hAnsi="GHEA Grapalat" w:cs="Arial"/>
          <w:lang w:val="hy-AM"/>
        </w:rPr>
        <w:t xml:space="preserve"> </w:t>
      </w:r>
      <w:r>
        <w:rPr>
          <w:rFonts w:ascii="GHEA Grapalat" w:hAnsi="GHEA Grapalat" w:cs="Sylfaen"/>
          <w:lang w:val="hy-AM"/>
        </w:rPr>
        <w:t>հայտը</w:t>
      </w:r>
      <w:r>
        <w:rPr>
          <w:rFonts w:ascii="GHEA Grapalat" w:hAnsi="GHEA Grapalat" w:cs="Arial"/>
          <w:lang w:val="hy-AM"/>
        </w:rPr>
        <w:t xml:space="preserve"> </w:t>
      </w:r>
      <w:r>
        <w:rPr>
          <w:rFonts w:ascii="GHEA Grapalat" w:hAnsi="GHEA Grapalat" w:cs="Sylfaen"/>
          <w:lang w:val="hy-AM"/>
        </w:rPr>
        <w:t>ներկայացնելու</w:t>
      </w:r>
      <w:r>
        <w:rPr>
          <w:rFonts w:ascii="GHEA Grapalat" w:hAnsi="GHEA Grapalat" w:cs="Arial"/>
          <w:lang w:val="hy-AM"/>
        </w:rPr>
        <w:t xml:space="preserve"> </w:t>
      </w:r>
      <w:r>
        <w:rPr>
          <w:rFonts w:ascii="GHEA Grapalat" w:hAnsi="GHEA Grapalat"/>
          <w:lang w:val="hy-AM"/>
        </w:rPr>
        <w:t xml:space="preserve">տարվա և դրան </w:t>
      </w:r>
      <w:r>
        <w:rPr>
          <w:rFonts w:ascii="GHEA Grapalat" w:hAnsi="GHEA Grapalat" w:cs="Sylfaen"/>
          <w:lang w:val="hy-AM"/>
        </w:rPr>
        <w:t>նախորդող</w:t>
      </w:r>
      <w:r>
        <w:rPr>
          <w:rFonts w:ascii="GHEA Grapalat" w:hAnsi="GHEA Grapalat" w:cs="Arial"/>
          <w:lang w:val="hy-AM"/>
        </w:rPr>
        <w:t xml:space="preserve"> </w:t>
      </w:r>
      <w:r>
        <w:rPr>
          <w:rFonts w:ascii="GHEA Grapalat" w:hAnsi="GHEA Grapalat" w:cs="Sylfaen"/>
          <w:lang w:val="hy-AM"/>
        </w:rPr>
        <w:t>երեք</w:t>
      </w:r>
      <w:r>
        <w:rPr>
          <w:rFonts w:ascii="GHEA Grapalat" w:hAnsi="GHEA Grapalat" w:cs="Arial"/>
          <w:lang w:val="hy-AM"/>
        </w:rPr>
        <w:t xml:space="preserve"> </w:t>
      </w:r>
      <w:r>
        <w:rPr>
          <w:rFonts w:ascii="GHEA Grapalat" w:hAnsi="GHEA Grapalat" w:cs="Sylfaen"/>
          <w:lang w:val="hy-AM"/>
        </w:rPr>
        <w:t>տարիների</w:t>
      </w:r>
      <w:r>
        <w:rPr>
          <w:rFonts w:ascii="GHEA Grapalat" w:hAnsi="GHEA Grapalat" w:cs="Arial"/>
          <w:lang w:val="hy-AM"/>
        </w:rPr>
        <w:t xml:space="preserve"> </w:t>
      </w:r>
      <w:r>
        <w:rPr>
          <w:rFonts w:ascii="GHEA Grapalat" w:hAnsi="GHEA Grapalat" w:cs="Sylfaen"/>
          <w:lang w:val="hy-AM"/>
        </w:rPr>
        <w:t>ընթացքում</w:t>
      </w:r>
      <w:r>
        <w:rPr>
          <w:rFonts w:ascii="GHEA Grapalat" w:hAnsi="GHEA Grapalat" w:cs="Arial"/>
          <w:lang w:val="hy-AM"/>
        </w:rPr>
        <w:t xml:space="preserve"> </w:t>
      </w:r>
      <w:r>
        <w:rPr>
          <w:rFonts w:ascii="GHEA Grapalat" w:hAnsi="GHEA Grapalat" w:cs="Sylfaen"/>
          <w:lang w:val="hy-AM"/>
        </w:rPr>
        <w:t>պատշաճ</w:t>
      </w:r>
      <w:r>
        <w:rPr>
          <w:rFonts w:ascii="GHEA Grapalat" w:hAnsi="GHEA Grapalat" w:cs="Arial"/>
          <w:lang w:val="hy-AM"/>
        </w:rPr>
        <w:t xml:space="preserve"> </w:t>
      </w:r>
      <w:r>
        <w:rPr>
          <w:rFonts w:ascii="GHEA Grapalat" w:hAnsi="GHEA Grapalat" w:cs="Sylfaen"/>
          <w:lang w:val="hy-AM"/>
        </w:rPr>
        <w:t>ձևով</w:t>
      </w:r>
      <w:r>
        <w:rPr>
          <w:rFonts w:ascii="GHEA Grapalat" w:hAnsi="GHEA Grapalat" w:cs="Arial"/>
          <w:lang w:val="hy-AM"/>
        </w:rPr>
        <w:t xml:space="preserve"> </w:t>
      </w:r>
      <w:r>
        <w:rPr>
          <w:rFonts w:ascii="GHEA Grapalat" w:hAnsi="GHEA Grapalat" w:cs="Sylfaen"/>
          <w:lang w:val="hy-AM"/>
        </w:rPr>
        <w:t>իրականացրել</w:t>
      </w:r>
      <w:r>
        <w:rPr>
          <w:rFonts w:ascii="GHEA Grapalat" w:hAnsi="GHEA Grapalat" w:cs="Arial"/>
          <w:lang w:val="hy-AM"/>
        </w:rPr>
        <w:t xml:space="preserve"> </w:t>
      </w:r>
      <w:r>
        <w:rPr>
          <w:rFonts w:ascii="GHEA Grapalat" w:hAnsi="GHEA Grapalat" w:cs="Sylfaen"/>
          <w:lang w:val="hy-AM"/>
        </w:rPr>
        <w:t>է</w:t>
      </w:r>
      <w:r>
        <w:rPr>
          <w:rFonts w:ascii="GHEA Grapalat" w:hAnsi="GHEA Grapalat"/>
          <w:sz w:val="20"/>
          <w:u w:val="single"/>
          <w:lang w:val="hy-AM"/>
        </w:rPr>
        <w:t xml:space="preserve">                                                        </w:t>
      </w:r>
      <w:r>
        <w:rPr>
          <w:rFonts w:ascii="GHEA Grapalat" w:hAnsi="GHEA Grapalat" w:cs="Sylfaen"/>
          <w:lang w:val="hy-AM"/>
        </w:rPr>
        <w:t>որի</w:t>
      </w:r>
      <w:r>
        <w:rPr>
          <w:rFonts w:ascii="GHEA Grapalat" w:hAnsi="GHEA Grapalat" w:cs="Arial"/>
          <w:lang w:val="hy-AM"/>
        </w:rPr>
        <w:t xml:space="preserve"> </w:t>
      </w:r>
      <w:r>
        <w:rPr>
          <w:rFonts w:ascii="GHEA Grapalat" w:hAnsi="GHEA Grapalat" w:cs="Sylfaen"/>
          <w:lang w:val="hy-AM"/>
        </w:rPr>
        <w:t>ընդհանուր</w:t>
      </w:r>
      <w:r>
        <w:rPr>
          <w:rFonts w:ascii="GHEA Grapalat" w:hAnsi="GHEA Grapalat"/>
          <w:u w:val="single"/>
          <w:lang w:val="hy-AM"/>
        </w:rPr>
        <w:t xml:space="preserve">    </w:t>
      </w:r>
    </w:p>
    <w:p w:rsidR="0098522D" w:rsidRDefault="0098522D" w:rsidP="0098522D">
      <w:pPr>
        <w:jc w:val="both"/>
        <w:rPr>
          <w:rFonts w:ascii="GHEA Grapalat" w:hAnsi="GHEA Grapalat" w:cs="Arial"/>
          <w:sz w:val="20"/>
          <w:vertAlign w:val="superscript"/>
          <w:lang w:val="hy-AM"/>
        </w:rPr>
      </w:pPr>
      <w:r>
        <w:rPr>
          <w:rFonts w:ascii="GHEA Grapalat" w:hAnsi="GHEA Grapalat"/>
          <w:sz w:val="20"/>
          <w:vertAlign w:val="superscript"/>
          <w:lang w:val="hy-AM"/>
        </w:rPr>
        <w:tab/>
        <w:t xml:space="preserve">                                                                                                                  (</w:t>
      </w:r>
      <w:r>
        <w:rPr>
          <w:rFonts w:ascii="GHEA Grapalat" w:hAnsi="GHEA Grapalat" w:cs="Sylfaen"/>
          <w:sz w:val="20"/>
          <w:vertAlign w:val="superscript"/>
          <w:lang w:val="hy-AM"/>
        </w:rPr>
        <w:t>համանման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նմանատիպ</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պայմանագրի</w:t>
      </w:r>
      <w:r>
        <w:rPr>
          <w:rFonts w:ascii="GHEA Grapalat" w:hAnsi="GHEA Grapalat" w:cs="Arial"/>
          <w:sz w:val="20"/>
          <w:vertAlign w:val="superscript"/>
          <w:lang w:val="hy-AM"/>
        </w:rPr>
        <w:t>(</w:t>
      </w:r>
      <w:r>
        <w:rPr>
          <w:rFonts w:ascii="GHEA Grapalat" w:hAnsi="GHEA Grapalat" w:cs="Sylfaen"/>
          <w:sz w:val="20"/>
          <w:vertAlign w:val="superscript"/>
          <w:lang w:val="hy-AM"/>
        </w:rPr>
        <w:t>երի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w:t>
      </w:r>
      <w:r>
        <w:rPr>
          <w:rFonts w:ascii="GHEA Grapalat" w:hAnsi="GHEA Grapalat" w:cs="Sylfaen"/>
          <w:sz w:val="20"/>
          <w:vertAlign w:val="superscript"/>
          <w:lang w:val="hy-AM"/>
        </w:rPr>
        <w:t>ները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98522D" w:rsidRDefault="0098522D" w:rsidP="0098522D">
      <w:pPr>
        <w:ind w:firstLine="567"/>
        <w:jc w:val="both"/>
        <w:rPr>
          <w:rFonts w:ascii="GHEA Grapalat" w:hAnsi="GHEA Grapalat" w:cs="Sylfaen"/>
          <w:lang w:val="hy-AM"/>
        </w:rPr>
      </w:pPr>
      <w:r>
        <w:rPr>
          <w:rFonts w:ascii="GHEA Grapalat" w:hAnsi="GHEA Grapalat" w:cs="Sylfaen"/>
          <w:lang w:val="hy-AM"/>
        </w:rPr>
        <w:t>արժեքը</w:t>
      </w:r>
      <w:r>
        <w:rPr>
          <w:rFonts w:ascii="GHEA Grapalat" w:hAnsi="GHEA Grapalat"/>
          <w:lang w:val="hy-AM"/>
        </w:rPr>
        <w:t xml:space="preserve">  </w:t>
      </w:r>
      <w:r>
        <w:rPr>
          <w:rFonts w:ascii="GHEA Grapalat" w:hAnsi="GHEA Grapalat" w:cs="Sylfaen"/>
          <w:lang w:val="hy-AM"/>
        </w:rPr>
        <w:t>կազմել</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lang w:val="hy-AM"/>
        </w:rPr>
        <w:t xml:space="preserve">   </w:t>
      </w:r>
      <w:r>
        <w:rPr>
          <w:rFonts w:ascii="GHEA Grapalat" w:hAnsi="GHEA Grapalat" w:cs="Sylfaen"/>
          <w:lang w:val="hy-AM"/>
        </w:rPr>
        <w:t>ՀՀ դրամ, և  պարտավորվում է սույն հրավերով սահմանված կարգով ներկայացնել հայտարարությունը հիմնավորող` հրավերով նախատեսված փաստաթղթերը :</w:t>
      </w:r>
    </w:p>
    <w:p w:rsidR="0098522D" w:rsidRDefault="0098522D" w:rsidP="0098522D">
      <w:pPr>
        <w:jc w:val="both"/>
        <w:rPr>
          <w:rFonts w:ascii="GHEA Grapalat" w:hAnsi="GHEA Grapalat"/>
          <w:lang w:val="hy-AM"/>
        </w:rPr>
      </w:pPr>
    </w:p>
    <w:p w:rsidR="0098522D" w:rsidRDefault="0098522D" w:rsidP="0098522D">
      <w:pPr>
        <w:jc w:val="both"/>
        <w:rPr>
          <w:rFonts w:ascii="GHEA Grapalat" w:hAnsi="GHEA Grapalat"/>
          <w:lang w:val="hy-AM"/>
        </w:rPr>
      </w:pPr>
    </w:p>
    <w:p w:rsidR="0098522D" w:rsidRDefault="0098522D" w:rsidP="0098522D">
      <w:pPr>
        <w:jc w:val="both"/>
        <w:rPr>
          <w:rFonts w:ascii="GHEA Grapalat" w:hAnsi="GHEA Grapalat"/>
          <w:lang w:val="hy-AM"/>
        </w:rPr>
      </w:pPr>
    </w:p>
    <w:p w:rsidR="0098522D" w:rsidRDefault="0098522D" w:rsidP="0098522D">
      <w:pPr>
        <w:pStyle w:val="BodyTextIndent"/>
        <w:spacing w:after="0" w:line="276" w:lineRule="auto"/>
        <w:ind w:firstLine="720"/>
        <w:rPr>
          <w:rFonts w:ascii="GHEA Grapalat" w:hAnsi="GHEA Grapalat" w:cs="Times New Roman"/>
          <w:sz w:val="20"/>
          <w:lang w:val="hy-AM"/>
        </w:rPr>
      </w:pPr>
      <w:r>
        <w:rPr>
          <w:rFonts w:ascii="GHEA Grapalat" w:hAnsi="GHEA Grapalat" w:cs="Times New Roman"/>
          <w:i w:val="0"/>
          <w:sz w:val="20"/>
          <w:lang w:val="hy-AM"/>
        </w:rPr>
        <w:t>Ընդ որում</w:t>
      </w:r>
      <w:r>
        <w:rPr>
          <w:rFonts w:ascii="GHEA Grapalat" w:hAnsi="GHEA Grapalat" w:cs="Times New Roman"/>
          <w:i w:val="0"/>
          <w:sz w:val="20"/>
          <w:lang w:val="af-ZA" w:eastAsia="ru-RU"/>
        </w:rPr>
        <w:t xml:space="preserve"> </w:t>
      </w:r>
      <w:r>
        <w:rPr>
          <w:rFonts w:ascii="GHEA Grapalat" w:hAnsi="GHEA Grapalat" w:cs="Times New Roman"/>
          <w:i w:val="0"/>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Pr>
          <w:rFonts w:ascii="GHEA Grapalat" w:hAnsi="GHEA Grapalat" w:cs="Times New Roman"/>
          <w:i w:val="0"/>
          <w:sz w:val="20"/>
          <w:lang w:val="hy-AM"/>
        </w:rPr>
        <w:softHyphen/>
        <w:t>ցա</w:t>
      </w:r>
      <w:r>
        <w:rPr>
          <w:rFonts w:ascii="GHEA Grapalat" w:hAnsi="GHEA Grapalat" w:cs="Times New Roman"/>
          <w:i w:val="0"/>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Pr>
          <w:rFonts w:ascii="GHEA Grapalat" w:hAnsi="GHEA Grapalat" w:cs="Times New Roman"/>
          <w:i w:val="0"/>
          <w:sz w:val="20"/>
          <w:lang w:val="hy-AM"/>
        </w:rPr>
        <w:softHyphen/>
        <w:t>տությամբ, պակաս չէ տվյալ գնման ընթացակարգի շրջանակներում մասնակցի ներկայացրած գնային առաջարկի քսան տոկոսից:</w:t>
      </w:r>
    </w:p>
    <w:p w:rsidR="0098522D" w:rsidRDefault="0098522D" w:rsidP="0098522D">
      <w:pPr>
        <w:pStyle w:val="BodyTextIndent2"/>
        <w:ind w:firstLine="567"/>
        <w:rPr>
          <w:rFonts w:ascii="GHEA Grapalat" w:hAnsi="GHEA Grapalat"/>
          <w:i/>
        </w:rPr>
      </w:pPr>
    </w:p>
    <w:p w:rsidR="0098522D" w:rsidRDefault="0098522D" w:rsidP="0098522D">
      <w:pPr>
        <w:rPr>
          <w:rFonts w:ascii="GHEA Grapalat" w:hAnsi="GHEA Grapalat"/>
          <w:sz w:val="20"/>
          <w:lang w:val="hy-AM"/>
        </w:rPr>
      </w:pPr>
    </w:p>
    <w:p w:rsidR="0098522D" w:rsidRDefault="0098522D" w:rsidP="0098522D">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________________________________________________ </w:t>
      </w:r>
      <w:r>
        <w:rPr>
          <w:rFonts w:ascii="GHEA Grapalat" w:hAnsi="GHEA Grapalat"/>
          <w:sz w:val="20"/>
          <w:lang w:val="hy-AM"/>
        </w:rPr>
        <w:tab/>
        <w:t xml:space="preserve">                _____________ </w:t>
      </w:r>
    </w:p>
    <w:p w:rsidR="0098522D" w:rsidRDefault="0098522D" w:rsidP="0098522D">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cs="Arial"/>
          <w:sz w:val="20"/>
          <w:vertAlign w:val="superscript"/>
          <w:lang w:val="hy-AM"/>
        </w:rPr>
        <w:t>)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98522D" w:rsidRDefault="0098522D" w:rsidP="0098522D">
      <w:pPr>
        <w:jc w:val="right"/>
        <w:rPr>
          <w:rFonts w:ascii="GHEA Grapalat" w:hAnsi="GHEA Grapalat"/>
          <w:sz w:val="20"/>
          <w:lang w:val="hy-AM"/>
        </w:rPr>
      </w:pPr>
      <w:r>
        <w:rPr>
          <w:rFonts w:ascii="GHEA Grapalat" w:hAnsi="GHEA Grapalat"/>
          <w:sz w:val="20"/>
          <w:lang w:val="hy-AM"/>
        </w:rPr>
        <w:t xml:space="preserve">    </w:t>
      </w:r>
    </w:p>
    <w:p w:rsidR="0098522D" w:rsidRDefault="0098522D" w:rsidP="0098522D">
      <w:pPr>
        <w:jc w:val="right"/>
        <w:rPr>
          <w:rFonts w:ascii="GHEA Grapalat" w:hAnsi="GHEA Grapalat"/>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sz w:val="20"/>
          <w:lang w:val="hy-AM"/>
        </w:rPr>
        <w:tab/>
      </w:r>
      <w:r>
        <w:rPr>
          <w:rFonts w:ascii="GHEA Grapalat" w:hAnsi="GHEA Grapalat"/>
          <w:sz w:val="20"/>
          <w:lang w:val="hy-AM"/>
        </w:rPr>
        <w:tab/>
        <w:t xml:space="preserve"> </w:t>
      </w:r>
    </w:p>
    <w:p w:rsidR="0098522D" w:rsidRDefault="0098522D" w:rsidP="0098522D">
      <w:pPr>
        <w:jc w:val="right"/>
        <w:rPr>
          <w:rFonts w:ascii="GHEA Grapalat" w:hAnsi="GHEA Grapalat"/>
          <w:sz w:val="20"/>
          <w:lang w:val="hy-AM"/>
        </w:rPr>
      </w:pPr>
    </w:p>
    <w:p w:rsidR="0098522D" w:rsidRDefault="0098522D" w:rsidP="0098522D">
      <w:pPr>
        <w:jc w:val="right"/>
        <w:rPr>
          <w:rFonts w:ascii="GHEA Grapalat" w:hAnsi="GHEA Grapalat" w:cs="Arial"/>
          <w:sz w:val="20"/>
          <w:lang w:val="hy-AM"/>
        </w:rPr>
      </w:pPr>
      <w:r>
        <w:rPr>
          <w:rFonts w:ascii="GHEA Grapalat" w:hAnsi="GHEA Grapalat"/>
          <w:sz w:val="20"/>
          <w:lang w:val="hy-AM"/>
        </w:rPr>
        <w:t xml:space="preserve">______________________20   </w:t>
      </w:r>
      <w:r>
        <w:rPr>
          <w:rFonts w:ascii="GHEA Grapalat" w:hAnsi="GHEA Grapalat" w:cs="Sylfaen"/>
          <w:sz w:val="20"/>
          <w:lang w:val="hy-AM"/>
        </w:rPr>
        <w:t>թ</w:t>
      </w:r>
      <w:r>
        <w:rPr>
          <w:rFonts w:ascii="GHEA Grapalat" w:hAnsi="GHEA Grapalat" w:cs="Arial"/>
          <w:sz w:val="20"/>
          <w:lang w:val="hy-AM"/>
        </w:rPr>
        <w:t>.</w:t>
      </w:r>
    </w:p>
    <w:p w:rsidR="0098522D" w:rsidRDefault="0098522D" w:rsidP="0098522D">
      <w:pPr>
        <w:pStyle w:val="Heading3"/>
        <w:ind w:right="1033" w:firstLine="567"/>
        <w:jc w:val="right"/>
        <w:rPr>
          <w:rFonts w:ascii="GHEA Grapalat" w:hAnsi="GHEA Grapalat"/>
          <w:b/>
          <w:sz w:val="16"/>
          <w:szCs w:val="16"/>
          <w:lang w:val="hy-AM"/>
        </w:rPr>
      </w:pPr>
      <w:r>
        <w:rPr>
          <w:rFonts w:ascii="GHEA Grapalat" w:hAnsi="GHEA Grapalat"/>
          <w:lang w:val="hy-AM"/>
        </w:rPr>
        <w:t xml:space="preserve">  </w:t>
      </w:r>
      <w:r>
        <w:rPr>
          <w:rFonts w:ascii="GHEA Grapalat" w:hAnsi="GHEA Grapalat"/>
          <w:vertAlign w:val="superscript"/>
          <w:lang w:val="hy-AM"/>
        </w:rPr>
        <w:t>(</w:t>
      </w:r>
      <w:r>
        <w:rPr>
          <w:rFonts w:ascii="GHEA Grapalat" w:hAnsi="GHEA Grapalat" w:cs="Sylfaen"/>
          <w:vertAlign w:val="superscript"/>
          <w:lang w:val="hy-AM"/>
        </w:rPr>
        <w:t>ամսաթիվը</w:t>
      </w:r>
      <w:r>
        <w:rPr>
          <w:rFonts w:ascii="GHEA Grapalat" w:hAnsi="GHEA Grapalat" w:cs="Arial"/>
          <w:vertAlign w:val="superscript"/>
          <w:lang w:val="hy-AM"/>
        </w:rPr>
        <w:t xml:space="preserve">, </w:t>
      </w:r>
      <w:r>
        <w:rPr>
          <w:rFonts w:ascii="GHEA Grapalat" w:hAnsi="GHEA Grapalat" w:cs="Sylfaen"/>
          <w:vertAlign w:val="superscript"/>
          <w:lang w:val="hy-AM"/>
        </w:rPr>
        <w:t>ամիսը</w:t>
      </w:r>
      <w:r>
        <w:rPr>
          <w:rFonts w:ascii="GHEA Grapalat" w:hAnsi="GHEA Grapalat" w:cs="Arial"/>
          <w:vertAlign w:val="superscript"/>
          <w:lang w:val="hy-AM"/>
        </w:rPr>
        <w:t>)</w:t>
      </w:r>
    </w:p>
    <w:p w:rsidR="0098522D" w:rsidRDefault="0098522D" w:rsidP="0098522D">
      <w:pPr>
        <w:pStyle w:val="BodyTextIndent3"/>
        <w:jc w:val="right"/>
        <w:rPr>
          <w:rFonts w:ascii="GHEA Grapalat" w:hAnsi="GHEA Grapalat"/>
          <w:b/>
          <w:i/>
          <w:lang w:val="hy-AM"/>
        </w:rPr>
      </w:pPr>
      <w:r>
        <w:rPr>
          <w:rFonts w:ascii="GHEA Grapalat" w:hAnsi="GHEA Grapalat"/>
          <w:sz w:val="16"/>
          <w:szCs w:val="16"/>
          <w:lang w:val="hy-AM"/>
        </w:rPr>
        <w:t xml:space="preserve"> </w:t>
      </w:r>
    </w:p>
    <w:p w:rsidR="0098522D" w:rsidRDefault="0098522D" w:rsidP="0098522D">
      <w:pPr>
        <w:pStyle w:val="BodyTextIndent3"/>
        <w:jc w:val="right"/>
        <w:rPr>
          <w:rFonts w:ascii="GHEA Grapalat" w:hAnsi="GHEA Grapalat" w:cs="Sylfaen"/>
          <w:b/>
          <w:lang w:val="hy-AM"/>
        </w:rPr>
      </w:pPr>
    </w:p>
    <w:p w:rsidR="0098522D" w:rsidRDefault="0098522D" w:rsidP="0098522D">
      <w:pPr>
        <w:pStyle w:val="BodyTextIndent3"/>
        <w:jc w:val="right"/>
        <w:rPr>
          <w:rFonts w:ascii="GHEA Grapalat" w:hAnsi="GHEA Grapalat" w:cs="Sylfaen"/>
          <w:b/>
          <w:lang w:val="hy-AM"/>
        </w:rPr>
      </w:pPr>
    </w:p>
    <w:p w:rsidR="0098522D" w:rsidRDefault="0098522D" w:rsidP="0098522D">
      <w:pPr>
        <w:pStyle w:val="BodyTextIndent3"/>
        <w:jc w:val="right"/>
        <w:rPr>
          <w:rFonts w:ascii="GHEA Grapalat" w:hAnsi="GHEA Grapalat" w:cs="Sylfaen"/>
          <w:b/>
          <w:lang w:val="hy-AM"/>
        </w:rPr>
      </w:pPr>
    </w:p>
    <w:p w:rsidR="0098522D" w:rsidRDefault="0098522D" w:rsidP="0098522D">
      <w:pPr>
        <w:pStyle w:val="BodyTextIndent3"/>
        <w:jc w:val="right"/>
        <w:rPr>
          <w:rFonts w:ascii="GHEA Grapalat" w:hAnsi="GHEA Grapalat" w:cs="Sylfaen"/>
          <w:b/>
          <w:lang w:val="hy-AM"/>
        </w:rPr>
      </w:pPr>
    </w:p>
    <w:p w:rsidR="0098522D" w:rsidRDefault="0098522D" w:rsidP="0098522D">
      <w:pPr>
        <w:pStyle w:val="BodyTextIndent3"/>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3.3</w:t>
      </w:r>
    </w:p>
    <w:p w:rsidR="0098522D" w:rsidRDefault="0098522D" w:rsidP="0098522D">
      <w:pPr>
        <w:pStyle w:val="BodyTextIndent3"/>
        <w:jc w:val="right"/>
        <w:rPr>
          <w:rFonts w:ascii="GHEA Grapalat" w:hAnsi="GHEA Grapalat" w:cs="Arial"/>
          <w:b/>
          <w:lang w:val="hy-AM"/>
        </w:rPr>
      </w:pPr>
      <w:r>
        <w:rPr>
          <w:rFonts w:ascii="GHEA Grapalat" w:hAnsi="GHEA Grapalat"/>
          <w:b/>
          <w:lang w:val="hy-AM"/>
        </w:rPr>
        <w:t>&lt;&lt;---</w:t>
      </w:r>
      <w:r>
        <w:rPr>
          <w:rFonts w:ascii="GHEA Grapalat" w:hAnsi="GHEA Grapalat" w:cs="Sylfaen"/>
          <w:b/>
          <w:lang w:val="hy-AM"/>
        </w:rPr>
        <w:t>ԲԸԱՊՁԲ</w:t>
      </w:r>
      <w:r>
        <w:rPr>
          <w:rFonts w:ascii="GHEA Grapalat" w:hAnsi="GHEA Grapalat" w:cs="Arial"/>
          <w:b/>
          <w:lang w:val="hy-AM"/>
        </w:rPr>
        <w:t>---/---</w:t>
      </w:r>
      <w:r>
        <w:rPr>
          <w:rFonts w:ascii="GHEA Grapalat" w:hAnsi="GHEA Grapalat" w:cs="Sylfaen"/>
          <w:b/>
          <w:lang w:val="hy-AM"/>
        </w:rPr>
        <w:t>&gt;&gt;</w:t>
      </w:r>
      <w:r>
        <w:rPr>
          <w:rFonts w:ascii="GHEA Grapalat" w:hAnsi="GHEA Grapalat"/>
          <w:b/>
          <w:lang w:val="hy-AM"/>
        </w:rPr>
        <w:t xml:space="preserve">  </w:t>
      </w:r>
      <w:r>
        <w:rPr>
          <w:rFonts w:ascii="GHEA Grapalat" w:hAnsi="GHEA Grapalat" w:cs="Sylfaen"/>
          <w:b/>
          <w:lang w:val="hy-AM"/>
        </w:rPr>
        <w:t>ծածկագրով</w:t>
      </w:r>
    </w:p>
    <w:p w:rsidR="0098522D" w:rsidRDefault="0098522D" w:rsidP="0098522D">
      <w:pPr>
        <w:pStyle w:val="BodyTextIndent3"/>
        <w:jc w:val="right"/>
        <w:rPr>
          <w:rFonts w:ascii="GHEA Grapalat" w:hAnsi="GHEA Grapalat" w:cs="Arial"/>
          <w:b/>
          <w:lang w:val="hy-AM"/>
        </w:rPr>
      </w:pPr>
      <w:r>
        <w:rPr>
          <w:rFonts w:ascii="GHEA Grapalat" w:hAnsi="GHEA Grapalat" w:cs="Sylfaen"/>
          <w:b/>
          <w:lang w:val="hy-AM"/>
        </w:rPr>
        <w:t>բաց</w:t>
      </w:r>
      <w:r>
        <w:rPr>
          <w:rFonts w:ascii="GHEA Grapalat" w:hAnsi="GHEA Grapalat" w:cs="Arial"/>
          <w:b/>
          <w:lang w:val="hy-AM"/>
        </w:rPr>
        <w:t xml:space="preserve"> </w:t>
      </w:r>
      <w:r>
        <w:rPr>
          <w:rFonts w:ascii="GHEA Grapalat" w:hAnsi="GHEA Grapalat" w:cs="Sylfaen"/>
          <w:b/>
          <w:lang w:val="hy-AM"/>
        </w:rPr>
        <w:t>ընթացակարգի</w:t>
      </w:r>
      <w:r>
        <w:rPr>
          <w:rFonts w:ascii="GHEA Grapalat" w:hAnsi="GHEA Grapalat" w:cs="Arial"/>
          <w:b/>
          <w:lang w:val="hy-AM"/>
        </w:rPr>
        <w:t xml:space="preserve"> </w:t>
      </w:r>
      <w:r>
        <w:rPr>
          <w:rFonts w:ascii="GHEA Grapalat" w:hAnsi="GHEA Grapalat" w:cs="Sylfaen"/>
          <w:b/>
          <w:lang w:val="hy-AM"/>
        </w:rPr>
        <w:t>հրավերի</w:t>
      </w:r>
    </w:p>
    <w:p w:rsidR="0098522D" w:rsidRDefault="0098522D" w:rsidP="0098522D">
      <w:pPr>
        <w:pStyle w:val="BodyTextIndent3"/>
        <w:jc w:val="right"/>
        <w:rPr>
          <w:rFonts w:ascii="GHEA Grapalat" w:hAnsi="GHEA Grapalat"/>
          <w:b/>
          <w:lang w:val="hy-AM"/>
        </w:rPr>
      </w:pPr>
    </w:p>
    <w:p w:rsidR="0098522D" w:rsidRDefault="0098522D" w:rsidP="0098522D">
      <w:pPr>
        <w:pStyle w:val="BodyTextIndent3"/>
        <w:jc w:val="right"/>
        <w:rPr>
          <w:rFonts w:ascii="GHEA Grapalat" w:hAnsi="GHEA Grapalat" w:cs="Arial"/>
          <w:b/>
          <w:lang w:val="hy-AM"/>
        </w:rPr>
      </w:pPr>
      <w:r>
        <w:rPr>
          <w:rFonts w:ascii="GHEA Grapalat" w:hAnsi="GHEA Grapalat"/>
          <w:b/>
          <w:lang w:val="hy-AM"/>
        </w:rPr>
        <w:t>&lt;&lt;---</w:t>
      </w:r>
      <w:r>
        <w:rPr>
          <w:rFonts w:ascii="GHEA Grapalat" w:hAnsi="GHEA Grapalat" w:cs="Sylfaen"/>
          <w:b/>
          <w:lang w:val="hy-AM"/>
        </w:rPr>
        <w:t>ԲԸԱՊՁԲ</w:t>
      </w:r>
      <w:r>
        <w:rPr>
          <w:rFonts w:ascii="GHEA Grapalat" w:hAnsi="GHEA Grapalat" w:cs="Arial"/>
          <w:b/>
          <w:lang w:val="hy-AM"/>
        </w:rPr>
        <w:t>---/---</w:t>
      </w:r>
      <w:r>
        <w:rPr>
          <w:rFonts w:ascii="GHEA Grapalat" w:hAnsi="GHEA Grapalat" w:cs="Sylfaen"/>
          <w:b/>
          <w:lang w:val="hy-AM"/>
        </w:rPr>
        <w:t>&gt;&gt;</w:t>
      </w:r>
      <w:r>
        <w:rPr>
          <w:rFonts w:ascii="GHEA Grapalat" w:hAnsi="GHEA Grapalat"/>
          <w:b/>
          <w:lang w:val="hy-AM"/>
        </w:rPr>
        <w:t xml:space="preserve">  </w:t>
      </w:r>
      <w:r>
        <w:rPr>
          <w:rFonts w:ascii="GHEA Grapalat" w:hAnsi="GHEA Grapalat" w:cs="Sylfaen"/>
          <w:b/>
          <w:lang w:val="hy-AM"/>
        </w:rPr>
        <w:t>ծածկագրով</w:t>
      </w:r>
    </w:p>
    <w:p w:rsidR="0098522D" w:rsidRDefault="0098522D" w:rsidP="0098522D">
      <w:pPr>
        <w:pStyle w:val="Heading3"/>
        <w:ind w:firstLine="567"/>
        <w:jc w:val="right"/>
        <w:rPr>
          <w:rFonts w:ascii="GHEA Grapalat" w:hAnsi="GHEA Grapalat" w:cs="Arial"/>
          <w:b/>
          <w:lang w:val="hy-AM"/>
        </w:rPr>
      </w:pPr>
      <w:r>
        <w:rPr>
          <w:rFonts w:ascii="GHEA Grapalat" w:hAnsi="GHEA Grapalat" w:cs="Sylfaen"/>
          <w:b/>
          <w:lang w:val="hy-AM"/>
        </w:rPr>
        <w:t>բ</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ց</w:t>
      </w:r>
      <w:r>
        <w:rPr>
          <w:rFonts w:ascii="GHEA Grapalat" w:hAnsi="GHEA Grapalat" w:cs="Arial"/>
          <w:b/>
          <w:lang w:val="hy-AM"/>
        </w:rPr>
        <w:t xml:space="preserve">  </w:t>
      </w:r>
      <w:r>
        <w:rPr>
          <w:rFonts w:ascii="GHEA Grapalat" w:hAnsi="GHEA Grapalat" w:cs="Sylfaen"/>
          <w:b/>
          <w:lang w:val="hy-AM"/>
        </w:rPr>
        <w:t>ը</w:t>
      </w:r>
      <w:r>
        <w:rPr>
          <w:rFonts w:ascii="GHEA Grapalat" w:hAnsi="GHEA Grapalat" w:cs="Arial"/>
          <w:b/>
          <w:lang w:val="hy-AM"/>
        </w:rPr>
        <w:t xml:space="preserve"> </w:t>
      </w:r>
      <w:r>
        <w:rPr>
          <w:rFonts w:ascii="GHEA Grapalat" w:hAnsi="GHEA Grapalat" w:cs="Sylfaen"/>
          <w:b/>
          <w:lang w:val="hy-AM"/>
        </w:rPr>
        <w:t>ն</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ց</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կ</w:t>
      </w:r>
      <w:r>
        <w:rPr>
          <w:rFonts w:ascii="GHEA Grapalat" w:hAnsi="GHEA Grapalat" w:cs="Arial"/>
          <w:b/>
          <w:lang w:val="hy-AM"/>
        </w:rPr>
        <w:t xml:space="preserve"> </w:t>
      </w:r>
      <w:r>
        <w:rPr>
          <w:rFonts w:ascii="GHEA Grapalat" w:hAnsi="GHEA Grapalat" w:cs="Sylfaen"/>
          <w:b/>
          <w:lang w:val="hy-AM"/>
        </w:rPr>
        <w:t>ա ր գ ի գ ն ա հ ա տ ո ղ  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ն</w:t>
      </w:r>
      <w:r>
        <w:rPr>
          <w:rFonts w:ascii="GHEA Grapalat" w:hAnsi="GHEA Grapalat" w:cs="Arial"/>
          <w:b/>
          <w:lang w:val="hy-AM"/>
        </w:rPr>
        <w:t xml:space="preserve"> </w:t>
      </w:r>
      <w:r>
        <w:rPr>
          <w:rFonts w:ascii="GHEA Grapalat" w:hAnsi="GHEA Grapalat" w:cs="Sylfaen"/>
          <w:b/>
          <w:lang w:val="hy-AM"/>
        </w:rPr>
        <w:t>ձ</w:t>
      </w:r>
      <w:r>
        <w:rPr>
          <w:rFonts w:ascii="GHEA Grapalat" w:hAnsi="GHEA Grapalat" w:cs="Arial"/>
          <w:b/>
          <w:lang w:val="hy-AM"/>
        </w:rPr>
        <w:t xml:space="preserve"> </w:t>
      </w:r>
      <w:r>
        <w:rPr>
          <w:rFonts w:ascii="GHEA Grapalat" w:hAnsi="GHEA Grapalat" w:cs="Sylfaen"/>
          <w:b/>
          <w:lang w:val="hy-AM"/>
        </w:rPr>
        <w:t>ն</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ժ</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ղ</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վ</w:t>
      </w:r>
      <w:r>
        <w:rPr>
          <w:rFonts w:ascii="GHEA Grapalat" w:hAnsi="GHEA Grapalat" w:cs="Arial"/>
          <w:b/>
          <w:lang w:val="hy-AM"/>
        </w:rPr>
        <w:t xml:space="preserve"> </w:t>
      </w:r>
      <w:r>
        <w:rPr>
          <w:rFonts w:ascii="GHEA Grapalat" w:hAnsi="GHEA Grapalat" w:cs="Sylfaen"/>
          <w:b/>
          <w:lang w:val="hy-AM"/>
        </w:rPr>
        <w:t>ի</w:t>
      </w:r>
      <w:r>
        <w:rPr>
          <w:rFonts w:ascii="GHEA Grapalat" w:hAnsi="GHEA Grapalat" w:cs="Arial"/>
          <w:b/>
          <w:lang w:val="hy-AM"/>
        </w:rPr>
        <w:t xml:space="preserve"> </w:t>
      </w:r>
      <w:r>
        <w:rPr>
          <w:rFonts w:ascii="GHEA Grapalat" w:hAnsi="GHEA Grapalat" w:cs="Sylfaen"/>
          <w:b/>
          <w:lang w:val="hy-AM"/>
        </w:rPr>
        <w:t>ն</w:t>
      </w:r>
    </w:p>
    <w:p w:rsidR="0098522D" w:rsidRDefault="0098522D" w:rsidP="0098522D">
      <w:pPr>
        <w:rPr>
          <w:rFonts w:ascii="GHEA Grapalat" w:hAnsi="GHEA Grapalat"/>
          <w:lang w:val="hy-AM"/>
        </w:rPr>
      </w:pPr>
    </w:p>
    <w:p w:rsidR="0098522D" w:rsidRDefault="0098522D" w:rsidP="0098522D">
      <w:pPr>
        <w:rPr>
          <w:rFonts w:ascii="GHEA Grapalat" w:hAnsi="GHEA Grapalat"/>
          <w:lang w:val="hy-AM"/>
        </w:rPr>
      </w:pPr>
    </w:p>
    <w:p w:rsidR="0098522D" w:rsidRDefault="0098522D" w:rsidP="0098522D">
      <w:pPr>
        <w:jc w:val="center"/>
        <w:rPr>
          <w:rFonts w:ascii="GHEA Grapalat" w:hAnsi="GHEA Grapalat" w:cs="Arial"/>
          <w:b/>
          <w:lang w:val="hy-AM"/>
        </w:rPr>
      </w:pPr>
      <w:r>
        <w:rPr>
          <w:rFonts w:ascii="GHEA Grapalat" w:hAnsi="GHEA Grapalat" w:cs="Sylfaen"/>
          <w:b/>
          <w:lang w:val="hy-AM"/>
        </w:rPr>
        <w:t>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rsidR="0098522D" w:rsidRDefault="0098522D" w:rsidP="0098522D">
      <w:pPr>
        <w:spacing w:line="276" w:lineRule="auto"/>
        <w:jc w:val="center"/>
        <w:rPr>
          <w:rFonts w:ascii="GHEA Grapalat" w:hAnsi="GHEA Grapalat"/>
          <w:lang w:val="hy-AM"/>
        </w:rPr>
      </w:pPr>
      <w:r>
        <w:rPr>
          <w:rFonts w:ascii="GHEA Grapalat" w:hAnsi="GHEA Grapalat" w:cs="Sylfaen"/>
          <w:b/>
          <w:lang w:val="hy-AM"/>
        </w:rPr>
        <w:t>ՏԵԽՆԻԿԱԿԱՆ</w:t>
      </w:r>
      <w:r>
        <w:rPr>
          <w:rFonts w:ascii="GHEA Grapalat" w:hAnsi="GHEA Grapalat" w:cs="Arial"/>
          <w:b/>
          <w:lang w:val="hy-AM"/>
        </w:rPr>
        <w:t xml:space="preserve"> </w:t>
      </w:r>
      <w:r>
        <w:rPr>
          <w:rFonts w:ascii="GHEA Grapalat" w:hAnsi="GHEA Grapalat" w:cs="Sylfaen"/>
          <w:b/>
          <w:lang w:val="hy-AM"/>
        </w:rPr>
        <w:t>ՄԻՋՈՑՆԵՐԻ</w:t>
      </w:r>
      <w:r>
        <w:rPr>
          <w:rFonts w:ascii="GHEA Grapalat" w:hAnsi="GHEA Grapalat" w:cs="Arial"/>
          <w:b/>
          <w:lang w:val="hy-AM"/>
        </w:rPr>
        <w:t xml:space="preserve"> </w:t>
      </w:r>
      <w:r>
        <w:rPr>
          <w:rFonts w:ascii="GHEA Grapalat" w:hAnsi="GHEA Grapalat" w:cs="Sylfaen"/>
          <w:b/>
          <w:lang w:val="hy-AM"/>
        </w:rPr>
        <w:t>ՄԱՍԻՆ</w:t>
      </w:r>
    </w:p>
    <w:p w:rsidR="0098522D" w:rsidRDefault="0098522D" w:rsidP="0098522D">
      <w:pPr>
        <w:pStyle w:val="IndexHeading"/>
        <w:jc w:val="both"/>
        <w:rPr>
          <w:rFonts w:ascii="GHEA Grapalat" w:hAnsi="GHEA Grapalat"/>
          <w:sz w:val="24"/>
          <w:lang w:val="hy-AM"/>
        </w:rPr>
      </w:pPr>
    </w:p>
    <w:p w:rsidR="0098522D" w:rsidRDefault="0098522D" w:rsidP="0098522D">
      <w:pPr>
        <w:pStyle w:val="IndexHeading"/>
        <w:jc w:val="both"/>
        <w:rPr>
          <w:rFonts w:ascii="GHEA Grapalat" w:hAnsi="GHEA Grapalat"/>
          <w:sz w:val="24"/>
          <w:lang w:val="hy-AM"/>
        </w:rPr>
      </w:pPr>
    </w:p>
    <w:p w:rsidR="0098522D" w:rsidRDefault="0098522D" w:rsidP="0098522D">
      <w:pPr>
        <w:pStyle w:val="IndexHeading"/>
        <w:jc w:val="both"/>
        <w:rPr>
          <w:rFonts w:ascii="GHEA Grapalat" w:hAnsi="GHEA Grapalat"/>
          <w:sz w:val="24"/>
          <w:lang w:val="hy-AM"/>
        </w:rPr>
      </w:pPr>
    </w:p>
    <w:p w:rsidR="0098522D" w:rsidRDefault="0098522D" w:rsidP="0098522D">
      <w:pPr>
        <w:pStyle w:val="IndexHeading"/>
        <w:jc w:val="both"/>
        <w:rPr>
          <w:rFonts w:ascii="GHEA Grapalat" w:hAnsi="GHEA Grapalat"/>
          <w:sz w:val="24"/>
          <w:lang w:val="hy-AM"/>
        </w:rPr>
      </w:pPr>
    </w:p>
    <w:p w:rsidR="0098522D" w:rsidRDefault="0098522D" w:rsidP="0098522D">
      <w:pPr>
        <w:pStyle w:val="IndexHeading"/>
        <w:jc w:val="both"/>
        <w:rPr>
          <w:rFonts w:ascii="GHEA Grapalat" w:hAnsi="GHEA Grapalat"/>
          <w:sz w:val="24"/>
          <w:lang w:val="hy-AM"/>
        </w:rPr>
      </w:pPr>
    </w:p>
    <w:p w:rsidR="0098522D" w:rsidRDefault="0098522D" w:rsidP="0098522D">
      <w:pPr>
        <w:ind w:firstLine="709"/>
        <w:jc w:val="both"/>
        <w:rPr>
          <w:rFonts w:ascii="GHEA Grapalat" w:hAnsi="GHEA Grapalat" w:cs="Arial"/>
          <w:lang w:val="hy-AM"/>
        </w:rPr>
      </w:pPr>
      <w:r>
        <w:rPr>
          <w:rFonts w:ascii="GHEA Grapalat" w:hAnsi="GHEA Grapalat" w:cs="Sylfaen"/>
          <w:lang w:val="hy-AM"/>
        </w:rPr>
        <w:t>Սույնով</w:t>
      </w:r>
      <w:r>
        <w:rPr>
          <w:rFonts w:ascii="GHEA Grapalat" w:hAnsi="GHEA Grapalat" w:cs="Arial"/>
          <w:lang w:val="hy-AM"/>
        </w:rPr>
        <w:t xml:space="preserve">       </w:t>
      </w:r>
      <w:r>
        <w:rPr>
          <w:rFonts w:ascii="GHEA Grapalat" w:hAnsi="GHEA Grapalat"/>
          <w:vertAlign w:val="subscript"/>
          <w:lang w:val="hy-AM"/>
        </w:rPr>
        <w:t>---------------------------------------------------------------------------</w:t>
      </w:r>
      <w:r>
        <w:rPr>
          <w:rFonts w:ascii="GHEA Grapalat" w:hAnsi="GHEA Grapalat"/>
          <w:lang w:val="hy-AM"/>
        </w:rPr>
        <w:t>-</w:t>
      </w:r>
      <w:r>
        <w:rPr>
          <w:rFonts w:ascii="GHEA Grapalat" w:hAnsi="GHEA Grapalat" w:cs="Sylfaen"/>
          <w:lang w:val="hy-AM"/>
        </w:rPr>
        <w:t>ն</w:t>
      </w:r>
      <w:r>
        <w:rPr>
          <w:rFonts w:ascii="GHEA Grapalat" w:hAnsi="GHEA Grapalat" w:cs="Arial"/>
          <w:lang w:val="hy-AM"/>
        </w:rPr>
        <w:t xml:space="preserve"> </w:t>
      </w:r>
      <w:r>
        <w:rPr>
          <w:rFonts w:ascii="GHEA Grapalat" w:hAnsi="GHEA Grapalat" w:cs="Sylfaen"/>
          <w:lang w:val="hy-AM"/>
        </w:rPr>
        <w:t>հայտնում</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հավաստում</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որ</w:t>
      </w:r>
    </w:p>
    <w:p w:rsidR="0098522D" w:rsidRDefault="0098522D" w:rsidP="0098522D">
      <w:pPr>
        <w:jc w:val="both"/>
        <w:rPr>
          <w:rFonts w:ascii="GHEA Grapalat" w:hAnsi="GHEA Grapalat" w:cs="Arial"/>
          <w:vertAlign w:val="superscript"/>
          <w:lang w:val="hy-AM"/>
        </w:rPr>
      </w:pPr>
      <w:r>
        <w:rPr>
          <w:rFonts w:ascii="GHEA Grapalat" w:hAnsi="GHEA Grapalat" w:cs="Sylfaen"/>
          <w:vertAlign w:val="superscript"/>
          <w:lang w:val="hy-AM"/>
        </w:rPr>
        <w:t xml:space="preserve">                                                  Ընթացակարգի</w:t>
      </w:r>
      <w:r>
        <w:rPr>
          <w:rFonts w:ascii="GHEA Grapalat" w:hAnsi="GHEA Grapalat" w:cs="Arial"/>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r>
        <w:rPr>
          <w:rFonts w:ascii="GHEA Grapalat" w:hAnsi="GHEA Grapalat" w:cs="Sylfaen"/>
          <w:vertAlign w:val="superscript"/>
          <w:lang w:val="hy-AM"/>
        </w:rPr>
        <w:t>անունը</w:t>
      </w:r>
      <w:r>
        <w:rPr>
          <w:rFonts w:ascii="GHEA Grapalat" w:hAnsi="GHEA Grapalat" w:cs="Arial"/>
          <w:vertAlign w:val="superscript"/>
          <w:lang w:val="hy-AM"/>
        </w:rPr>
        <w:t>)</w:t>
      </w:r>
      <w:r>
        <w:rPr>
          <w:rFonts w:ascii="GHEA Grapalat" w:hAnsi="GHEA Grapalat" w:cs="Arial"/>
          <w:vertAlign w:val="superscript"/>
          <w:lang w:val="hy-AM"/>
        </w:rPr>
        <w:tab/>
      </w:r>
      <w:r>
        <w:rPr>
          <w:rFonts w:ascii="GHEA Grapalat" w:hAnsi="GHEA Grapalat" w:cs="Arial"/>
          <w:vertAlign w:val="superscript"/>
          <w:lang w:val="hy-AM"/>
        </w:rPr>
        <w:tab/>
        <w:t xml:space="preserve"> </w:t>
      </w:r>
    </w:p>
    <w:p w:rsidR="0098522D" w:rsidRDefault="0098522D" w:rsidP="0098522D">
      <w:pPr>
        <w:ind w:left="-66"/>
        <w:jc w:val="both"/>
        <w:rPr>
          <w:rFonts w:ascii="GHEA Grapalat" w:hAnsi="GHEA Grapalat"/>
          <w:b/>
          <w:sz w:val="20"/>
          <w:lang w:val="hy-AM"/>
        </w:rPr>
      </w:pPr>
      <w:r>
        <w:rPr>
          <w:rFonts w:ascii="GHEA Grapalat" w:hAnsi="GHEA Grapalat" w:cs="Sylfaen"/>
          <w:lang w:val="hy-AM"/>
        </w:rPr>
        <w:t>կազմակերպությունն</w:t>
      </w:r>
      <w:r>
        <w:rPr>
          <w:rFonts w:ascii="GHEA Grapalat" w:hAnsi="GHEA Grapalat" w:cs="Arial"/>
          <w:lang w:val="hy-AM"/>
        </w:rPr>
        <w:t xml:space="preserve">  </w:t>
      </w:r>
      <w:r>
        <w:rPr>
          <w:rFonts w:ascii="GHEA Grapalat" w:hAnsi="GHEA Grapalat" w:cs="Sylfaen"/>
          <w:lang w:val="hy-AM"/>
        </w:rPr>
        <w:t>ունի</w:t>
      </w:r>
      <w:r>
        <w:rPr>
          <w:rFonts w:ascii="GHEA Grapalat" w:hAnsi="GHEA Grapalat" w:cs="Arial"/>
          <w:lang w:val="hy-AM"/>
        </w:rPr>
        <w:t xml:space="preserve">  </w:t>
      </w:r>
      <w:r>
        <w:rPr>
          <w:rFonts w:ascii="GHEA Grapalat" w:hAnsi="GHEA Grapalat" w:cs="Sylfaen"/>
          <w:lang w:val="hy-AM"/>
        </w:rPr>
        <w:t>կնքվելիք</w:t>
      </w:r>
      <w:r>
        <w:rPr>
          <w:rFonts w:ascii="GHEA Grapalat" w:hAnsi="GHEA Grapalat" w:cs="Arial"/>
          <w:lang w:val="hy-AM"/>
        </w:rPr>
        <w:t xml:space="preserve"> </w:t>
      </w:r>
      <w:r>
        <w:rPr>
          <w:rFonts w:ascii="GHEA Grapalat" w:hAnsi="GHEA Grapalat" w:cs="Sylfaen"/>
          <w:lang w:val="hy-AM"/>
        </w:rPr>
        <w:t>պայմանագրի</w:t>
      </w:r>
      <w:r>
        <w:rPr>
          <w:rFonts w:ascii="GHEA Grapalat" w:hAnsi="GHEA Grapalat" w:cs="Arial"/>
          <w:lang w:val="hy-AM"/>
        </w:rPr>
        <w:t xml:space="preserve"> </w:t>
      </w:r>
      <w:r>
        <w:rPr>
          <w:rFonts w:ascii="GHEA Grapalat" w:hAnsi="GHEA Grapalat" w:cs="Sylfaen"/>
          <w:lang w:val="hy-AM"/>
        </w:rPr>
        <w:t>կատարման</w:t>
      </w:r>
      <w:r>
        <w:rPr>
          <w:rFonts w:ascii="GHEA Grapalat" w:hAnsi="GHEA Grapalat" w:cs="Arial"/>
          <w:lang w:val="hy-AM"/>
        </w:rPr>
        <w:t xml:space="preserve"> </w:t>
      </w:r>
      <w:r>
        <w:rPr>
          <w:rFonts w:ascii="GHEA Grapalat" w:hAnsi="GHEA Grapalat" w:cs="Sylfaen"/>
          <w:lang w:val="hy-AM"/>
        </w:rPr>
        <w:t>համար</w:t>
      </w:r>
      <w:r>
        <w:rPr>
          <w:rFonts w:ascii="GHEA Grapalat" w:hAnsi="GHEA Grapalat" w:cs="Arial"/>
          <w:lang w:val="hy-AM"/>
        </w:rPr>
        <w:t xml:space="preserve"> </w:t>
      </w:r>
      <w:r>
        <w:rPr>
          <w:rFonts w:ascii="GHEA Grapalat" w:hAnsi="GHEA Grapalat" w:cs="Sylfaen"/>
          <w:lang w:val="hy-AM"/>
        </w:rPr>
        <w:t>անհրաժեշտ</w:t>
      </w:r>
      <w:r>
        <w:rPr>
          <w:rFonts w:ascii="GHEA Grapalat" w:hAnsi="GHEA Grapalat" w:cs="Arial"/>
          <w:lang w:val="hy-AM"/>
        </w:rPr>
        <w:t xml:space="preserve"> </w:t>
      </w:r>
      <w:r>
        <w:rPr>
          <w:rFonts w:ascii="GHEA Grapalat" w:hAnsi="GHEA Grapalat" w:cs="Sylfaen"/>
          <w:lang w:val="hy-AM"/>
        </w:rPr>
        <w:t>տեխնիկական</w:t>
      </w:r>
      <w:r>
        <w:rPr>
          <w:rFonts w:ascii="GHEA Grapalat" w:hAnsi="GHEA Grapalat" w:cs="Arial"/>
          <w:lang w:val="hy-AM"/>
        </w:rPr>
        <w:t xml:space="preserve"> </w:t>
      </w:r>
      <w:r>
        <w:rPr>
          <w:rFonts w:ascii="GHEA Grapalat" w:hAnsi="GHEA Grapalat" w:cs="Sylfaen"/>
          <w:lang w:val="hy-AM"/>
        </w:rPr>
        <w:t>միջոցներ</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այդ</w:t>
      </w:r>
      <w:r>
        <w:rPr>
          <w:rFonts w:ascii="GHEA Grapalat" w:hAnsi="GHEA Grapalat" w:cs="Arial"/>
          <w:lang w:val="hy-AM"/>
        </w:rPr>
        <w:t xml:space="preserve"> </w:t>
      </w:r>
      <w:r>
        <w:rPr>
          <w:rFonts w:ascii="GHEA Grapalat" w:hAnsi="GHEA Grapalat" w:cs="Sylfaen"/>
          <w:lang w:val="hy-AM"/>
        </w:rPr>
        <w:t>տեխնիկական</w:t>
      </w:r>
      <w:r>
        <w:rPr>
          <w:rFonts w:ascii="GHEA Grapalat" w:hAnsi="GHEA Grapalat" w:cs="Arial"/>
          <w:lang w:val="hy-AM"/>
        </w:rPr>
        <w:t xml:space="preserve"> </w:t>
      </w:r>
      <w:r>
        <w:rPr>
          <w:rFonts w:ascii="GHEA Grapalat" w:hAnsi="GHEA Grapalat" w:cs="Sylfaen"/>
          <w:lang w:val="hy-AM"/>
        </w:rPr>
        <w:t>միջոցներով</w:t>
      </w:r>
      <w:r>
        <w:rPr>
          <w:rFonts w:ascii="GHEA Grapalat" w:hAnsi="GHEA Grapalat" w:cs="Arial"/>
          <w:lang w:val="hy-AM"/>
        </w:rPr>
        <w:t xml:space="preserve"> </w:t>
      </w:r>
      <w:r>
        <w:rPr>
          <w:rFonts w:ascii="GHEA Grapalat" w:hAnsi="GHEA Grapalat" w:cs="Sylfaen"/>
          <w:lang w:val="hy-AM"/>
        </w:rPr>
        <w:t>հնարավոր</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ապահովել</w:t>
      </w:r>
      <w:r>
        <w:rPr>
          <w:rFonts w:ascii="GHEA Grapalat" w:hAnsi="GHEA Grapalat" w:cs="Arial"/>
          <w:lang w:val="hy-AM"/>
        </w:rPr>
        <w:t xml:space="preserve"> </w:t>
      </w:r>
      <w:r>
        <w:rPr>
          <w:rFonts w:ascii="GHEA Grapalat" w:hAnsi="GHEA Grapalat" w:cs="Sylfaen"/>
          <w:lang w:val="hy-AM"/>
        </w:rPr>
        <w:t>կնքվելիք</w:t>
      </w:r>
      <w:r>
        <w:rPr>
          <w:rFonts w:ascii="GHEA Grapalat" w:hAnsi="GHEA Grapalat" w:cs="Arial"/>
          <w:lang w:val="hy-AM"/>
        </w:rPr>
        <w:t xml:space="preserve"> </w:t>
      </w:r>
      <w:r>
        <w:rPr>
          <w:rFonts w:ascii="GHEA Grapalat" w:hAnsi="GHEA Grapalat" w:cs="Sylfaen"/>
          <w:lang w:val="hy-AM"/>
        </w:rPr>
        <w:t>գործարքով</w:t>
      </w:r>
      <w:r>
        <w:rPr>
          <w:rFonts w:ascii="GHEA Grapalat" w:hAnsi="GHEA Grapalat" w:cs="Arial"/>
          <w:lang w:val="hy-AM"/>
        </w:rPr>
        <w:t xml:space="preserve"> </w:t>
      </w:r>
      <w:r>
        <w:rPr>
          <w:rFonts w:ascii="GHEA Grapalat" w:hAnsi="GHEA Grapalat" w:cs="Sylfaen"/>
          <w:lang w:val="hy-AM"/>
        </w:rPr>
        <w:t>նախատեսված</w:t>
      </w:r>
      <w:r>
        <w:rPr>
          <w:rFonts w:ascii="GHEA Grapalat" w:hAnsi="GHEA Grapalat" w:cs="Arial"/>
          <w:lang w:val="hy-AM"/>
        </w:rPr>
        <w:t xml:space="preserve"> </w:t>
      </w:r>
      <w:r>
        <w:rPr>
          <w:rFonts w:ascii="GHEA Grapalat" w:hAnsi="GHEA Grapalat" w:cs="Sylfaen"/>
          <w:lang w:val="hy-AM"/>
        </w:rPr>
        <w:t>պարտավորությունների</w:t>
      </w:r>
      <w:r>
        <w:rPr>
          <w:rFonts w:ascii="GHEA Grapalat" w:hAnsi="GHEA Grapalat" w:cs="Arial"/>
          <w:lang w:val="hy-AM"/>
        </w:rPr>
        <w:t xml:space="preserve"> </w:t>
      </w:r>
      <w:r>
        <w:rPr>
          <w:rFonts w:ascii="GHEA Grapalat" w:hAnsi="GHEA Grapalat" w:cs="Sylfaen"/>
          <w:lang w:val="hy-AM"/>
        </w:rPr>
        <w:t>պատշաճ</w:t>
      </w:r>
      <w:r>
        <w:rPr>
          <w:rFonts w:ascii="GHEA Grapalat" w:hAnsi="GHEA Grapalat" w:cs="Arial"/>
          <w:lang w:val="hy-AM"/>
        </w:rPr>
        <w:t xml:space="preserve"> </w:t>
      </w:r>
      <w:r>
        <w:rPr>
          <w:rFonts w:ascii="GHEA Grapalat" w:hAnsi="GHEA Grapalat" w:cs="Sylfaen"/>
          <w:lang w:val="hy-AM"/>
        </w:rPr>
        <w:t>կատարումը</w:t>
      </w:r>
      <w:r>
        <w:rPr>
          <w:rFonts w:ascii="GHEA Grapalat" w:hAnsi="GHEA Grapalat" w:cs="Tahoma"/>
          <w:lang w:val="hy-AM"/>
        </w:rPr>
        <w:t>։</w:t>
      </w:r>
    </w:p>
    <w:p w:rsidR="0098522D" w:rsidRDefault="0098522D" w:rsidP="0098522D">
      <w:pPr>
        <w:ind w:left="-66"/>
        <w:jc w:val="center"/>
        <w:rPr>
          <w:rFonts w:ascii="GHEA Grapalat" w:hAnsi="GHEA Grapalat"/>
          <w:sz w:val="20"/>
          <w:lang w:val="hy-AM"/>
        </w:rPr>
      </w:pPr>
    </w:p>
    <w:p w:rsidR="0098522D" w:rsidRDefault="0098522D" w:rsidP="0098522D">
      <w:pPr>
        <w:ind w:left="-66"/>
        <w:jc w:val="right"/>
        <w:rPr>
          <w:rFonts w:ascii="GHEA Grapalat" w:hAnsi="GHEA Grapalat"/>
          <w:sz w:val="20"/>
          <w:lang w:val="hy-AM"/>
        </w:rPr>
      </w:pPr>
    </w:p>
    <w:p w:rsidR="0098522D" w:rsidRDefault="0098522D" w:rsidP="0098522D">
      <w:pPr>
        <w:ind w:left="-66"/>
        <w:jc w:val="right"/>
        <w:rPr>
          <w:rFonts w:ascii="GHEA Grapalat" w:hAnsi="GHEA Grapalat"/>
          <w:sz w:val="20"/>
          <w:lang w:val="hy-AM"/>
        </w:rPr>
      </w:pPr>
    </w:p>
    <w:p w:rsidR="0098522D" w:rsidRDefault="0098522D" w:rsidP="0098522D">
      <w:pPr>
        <w:ind w:left="-66"/>
        <w:jc w:val="right"/>
        <w:rPr>
          <w:rFonts w:ascii="GHEA Grapalat" w:hAnsi="GHEA Grapalat"/>
          <w:sz w:val="20"/>
          <w:lang w:val="hy-AM"/>
        </w:rPr>
      </w:pPr>
    </w:p>
    <w:p w:rsidR="0098522D" w:rsidRDefault="0098522D" w:rsidP="0098522D">
      <w:pPr>
        <w:ind w:left="-66"/>
        <w:jc w:val="right"/>
        <w:rPr>
          <w:rFonts w:ascii="GHEA Grapalat" w:hAnsi="GHEA Grapalat"/>
          <w:sz w:val="20"/>
          <w:lang w:val="hy-AM"/>
        </w:rPr>
      </w:pPr>
    </w:p>
    <w:p w:rsidR="0098522D" w:rsidRDefault="0098522D" w:rsidP="0098522D">
      <w:pPr>
        <w:ind w:left="-66"/>
        <w:jc w:val="right"/>
        <w:rPr>
          <w:rFonts w:ascii="GHEA Grapalat" w:hAnsi="GHEA Grapalat"/>
          <w:sz w:val="20"/>
          <w:lang w:val="hy-AM"/>
        </w:rPr>
      </w:pPr>
    </w:p>
    <w:p w:rsidR="0098522D" w:rsidRDefault="0098522D" w:rsidP="0098522D">
      <w:pPr>
        <w:ind w:left="-66"/>
        <w:jc w:val="right"/>
        <w:rPr>
          <w:rFonts w:ascii="GHEA Grapalat" w:hAnsi="GHEA Grapalat"/>
          <w:sz w:val="20"/>
          <w:lang w:val="hy-AM"/>
        </w:rPr>
      </w:pPr>
    </w:p>
    <w:p w:rsidR="0098522D" w:rsidRDefault="0098522D" w:rsidP="0098522D">
      <w:pPr>
        <w:ind w:left="-66"/>
        <w:jc w:val="right"/>
        <w:rPr>
          <w:rFonts w:ascii="GHEA Grapalat" w:hAnsi="GHEA Grapalat"/>
          <w:sz w:val="20"/>
          <w:lang w:val="hy-AM"/>
        </w:rPr>
      </w:pPr>
    </w:p>
    <w:p w:rsidR="0098522D" w:rsidRDefault="0098522D" w:rsidP="0098522D">
      <w:pPr>
        <w:rPr>
          <w:rFonts w:ascii="GHEA Grapalat" w:hAnsi="GHEA Grapalat"/>
          <w:sz w:val="20"/>
          <w:lang w:val="hy-AM"/>
        </w:rPr>
      </w:pPr>
    </w:p>
    <w:p w:rsidR="0098522D" w:rsidRDefault="0098522D" w:rsidP="0098522D">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 </w:t>
      </w:r>
      <w:r>
        <w:rPr>
          <w:rFonts w:ascii="GHEA Grapalat" w:hAnsi="GHEA Grapalat"/>
          <w:sz w:val="20"/>
          <w:lang w:val="hy-AM"/>
        </w:rPr>
        <w:tab/>
        <w:t xml:space="preserve">                _____________ </w:t>
      </w:r>
    </w:p>
    <w:p w:rsidR="0098522D" w:rsidRDefault="0098522D" w:rsidP="0098522D">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cs="Arial"/>
          <w:sz w:val="20"/>
          <w:vertAlign w:val="superscript"/>
          <w:lang w:val="hy-AM"/>
        </w:rPr>
        <w:t>)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98522D" w:rsidRDefault="0098522D" w:rsidP="0098522D">
      <w:pPr>
        <w:jc w:val="right"/>
        <w:rPr>
          <w:rFonts w:ascii="GHEA Grapalat" w:hAnsi="GHEA Grapalat"/>
          <w:sz w:val="20"/>
          <w:lang w:val="hy-AM"/>
        </w:rPr>
      </w:pPr>
      <w:r>
        <w:rPr>
          <w:rFonts w:ascii="GHEA Grapalat" w:hAnsi="GHEA Grapalat"/>
          <w:sz w:val="20"/>
          <w:lang w:val="hy-AM"/>
        </w:rPr>
        <w:t xml:space="preserve">    </w:t>
      </w:r>
    </w:p>
    <w:p w:rsidR="0098522D" w:rsidRDefault="0098522D" w:rsidP="0098522D">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98522D" w:rsidRDefault="0098522D" w:rsidP="0098522D">
      <w:pPr>
        <w:jc w:val="right"/>
        <w:rPr>
          <w:rFonts w:ascii="GHEA Grapalat" w:hAnsi="GHEA Grapalat"/>
          <w:sz w:val="20"/>
          <w:lang w:val="hy-AM"/>
        </w:rPr>
      </w:pPr>
    </w:p>
    <w:p w:rsidR="0098522D" w:rsidRDefault="0098522D" w:rsidP="0098522D">
      <w:pPr>
        <w:jc w:val="right"/>
        <w:rPr>
          <w:rFonts w:ascii="GHEA Grapalat" w:hAnsi="GHEA Grapalat" w:cs="Arial"/>
          <w:sz w:val="20"/>
          <w:lang w:val="hy-AM"/>
        </w:rPr>
      </w:pPr>
      <w:r>
        <w:rPr>
          <w:rFonts w:ascii="GHEA Grapalat" w:hAnsi="GHEA Grapalat"/>
          <w:sz w:val="20"/>
          <w:lang w:val="hy-AM"/>
        </w:rPr>
        <w:t xml:space="preserve">______________________20   </w:t>
      </w:r>
      <w:r>
        <w:rPr>
          <w:rFonts w:ascii="GHEA Grapalat" w:hAnsi="GHEA Grapalat" w:cs="Sylfaen"/>
          <w:sz w:val="20"/>
          <w:lang w:val="hy-AM"/>
        </w:rPr>
        <w:t>թ</w:t>
      </w:r>
      <w:r>
        <w:rPr>
          <w:rFonts w:ascii="GHEA Grapalat" w:hAnsi="GHEA Grapalat" w:cs="Arial"/>
          <w:sz w:val="20"/>
          <w:lang w:val="hy-AM"/>
        </w:rPr>
        <w:t>.</w:t>
      </w:r>
    </w:p>
    <w:p w:rsidR="0098522D" w:rsidRDefault="0098522D" w:rsidP="0098522D">
      <w:pPr>
        <w:jc w:val="right"/>
        <w:rPr>
          <w:rFonts w:ascii="GHEA Grapalat" w:hAnsi="GHEA Grapalat"/>
          <w:sz w:val="16"/>
          <w:szCs w:val="16"/>
          <w:lang w:val="hy-AM"/>
        </w:rPr>
      </w:pPr>
      <w:r>
        <w:rPr>
          <w:rFonts w:ascii="GHEA Grapalat" w:hAnsi="GHEA Grapalat"/>
          <w:sz w:val="20"/>
          <w:lang w:val="hy-AM"/>
        </w:rPr>
        <w:t xml:space="preserve">  </w:t>
      </w:r>
      <w:r>
        <w:rPr>
          <w:rFonts w:ascii="GHEA Grapalat" w:hAnsi="GHEA Grapalat"/>
          <w:sz w:val="20"/>
          <w:vertAlign w:val="superscript"/>
          <w:lang w:val="hy-AM"/>
        </w:rPr>
        <w:t>(</w:t>
      </w:r>
      <w:r>
        <w:rPr>
          <w:rFonts w:ascii="GHEA Grapalat" w:hAnsi="GHEA Grapalat" w:cs="Sylfaen"/>
          <w:sz w:val="20"/>
          <w:vertAlign w:val="superscript"/>
          <w:lang w:val="hy-AM"/>
        </w:rPr>
        <w:t>ամսաթիվը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ամիսը</w:t>
      </w:r>
      <w:r>
        <w:rPr>
          <w:rFonts w:ascii="GHEA Grapalat" w:hAnsi="GHEA Grapalat" w:cs="Arial"/>
          <w:sz w:val="20"/>
          <w:vertAlign w:val="superscript"/>
          <w:lang w:val="hy-AM"/>
        </w:rPr>
        <w:t>)</w:t>
      </w:r>
      <w:r>
        <w:rPr>
          <w:rFonts w:ascii="GHEA Grapalat" w:hAnsi="GHEA Grapalat"/>
          <w:sz w:val="16"/>
          <w:szCs w:val="16"/>
          <w:lang w:val="hy-AM"/>
        </w:rPr>
        <w:t xml:space="preserve">          </w:t>
      </w:r>
      <w:r>
        <w:rPr>
          <w:rFonts w:ascii="GHEA Grapalat" w:hAnsi="GHEA Grapalat"/>
          <w:sz w:val="16"/>
          <w:szCs w:val="16"/>
          <w:lang w:val="hy-AM"/>
        </w:rPr>
        <w:tab/>
      </w:r>
    </w:p>
    <w:p w:rsidR="0098522D" w:rsidRDefault="0098522D" w:rsidP="0098522D">
      <w:pPr>
        <w:jc w:val="right"/>
        <w:rPr>
          <w:rFonts w:ascii="GHEA Grapalat" w:hAnsi="GHEA Grapalat"/>
          <w:sz w:val="20"/>
          <w:lang w:val="hy-AM"/>
        </w:rPr>
      </w:pPr>
    </w:p>
    <w:p w:rsidR="0098522D" w:rsidRPr="00583642" w:rsidRDefault="0098522D" w:rsidP="0098522D">
      <w:pPr>
        <w:jc w:val="right"/>
        <w:rPr>
          <w:rFonts w:ascii="GHEA Grapalat" w:hAnsi="GHEA Grapalat"/>
          <w:sz w:val="20"/>
          <w:lang w:val="hy-AM"/>
        </w:rPr>
      </w:pPr>
    </w:p>
    <w:p w:rsidR="0098522D" w:rsidRPr="00583642" w:rsidRDefault="0098522D" w:rsidP="0098522D">
      <w:pPr>
        <w:jc w:val="right"/>
        <w:rPr>
          <w:rFonts w:ascii="GHEA Grapalat" w:hAnsi="GHEA Grapalat"/>
          <w:sz w:val="20"/>
          <w:lang w:val="hy-AM"/>
        </w:rPr>
      </w:pPr>
    </w:p>
    <w:p w:rsidR="0098522D" w:rsidRPr="00583642" w:rsidRDefault="0098522D" w:rsidP="0098522D">
      <w:pPr>
        <w:jc w:val="right"/>
        <w:rPr>
          <w:rFonts w:ascii="GHEA Grapalat" w:hAnsi="GHEA Grapalat"/>
          <w:sz w:val="20"/>
          <w:lang w:val="hy-AM"/>
        </w:rPr>
      </w:pPr>
    </w:p>
    <w:p w:rsidR="0098522D" w:rsidRDefault="0098522D" w:rsidP="0098522D">
      <w:pPr>
        <w:pStyle w:val="BodyTextIndent3"/>
        <w:jc w:val="right"/>
        <w:rPr>
          <w:rFonts w:ascii="GHEA Grapalat" w:hAnsi="GHEA Grapalat"/>
          <w:i/>
          <w:sz w:val="18"/>
          <w:lang w:val="hy-AM"/>
        </w:rPr>
      </w:pPr>
    </w:p>
    <w:p w:rsidR="00C01C25" w:rsidRPr="00BB6C70" w:rsidRDefault="00C01C25" w:rsidP="0098522D">
      <w:pPr>
        <w:pStyle w:val="BodyTextIndent3"/>
        <w:jc w:val="right"/>
        <w:rPr>
          <w:rFonts w:ascii="GHEA Grapalat" w:hAnsi="GHEA Grapalat" w:cs="Sylfaen"/>
          <w:b/>
          <w:lang w:val="hy-AM"/>
        </w:rPr>
      </w:pPr>
    </w:p>
    <w:p w:rsidR="00C01C25" w:rsidRPr="00BB6C70" w:rsidRDefault="00C01C25" w:rsidP="0098522D">
      <w:pPr>
        <w:pStyle w:val="BodyTextIndent3"/>
        <w:jc w:val="right"/>
        <w:rPr>
          <w:rFonts w:ascii="GHEA Grapalat" w:hAnsi="GHEA Grapalat" w:cs="Sylfaen"/>
          <w:b/>
          <w:lang w:val="hy-AM"/>
        </w:rPr>
      </w:pPr>
    </w:p>
    <w:p w:rsidR="00C01C25" w:rsidRPr="00BB6C70" w:rsidRDefault="00C01C25" w:rsidP="0098522D">
      <w:pPr>
        <w:pStyle w:val="BodyTextIndent3"/>
        <w:jc w:val="right"/>
        <w:rPr>
          <w:rFonts w:ascii="GHEA Grapalat" w:hAnsi="GHEA Grapalat" w:cs="Sylfaen"/>
          <w:b/>
          <w:lang w:val="hy-AM"/>
        </w:rPr>
      </w:pPr>
    </w:p>
    <w:p w:rsidR="00C01C25" w:rsidRPr="00BB6C70" w:rsidRDefault="00C01C25" w:rsidP="0098522D">
      <w:pPr>
        <w:pStyle w:val="BodyTextIndent3"/>
        <w:jc w:val="right"/>
        <w:rPr>
          <w:rFonts w:ascii="GHEA Grapalat" w:hAnsi="GHEA Grapalat" w:cs="Sylfaen"/>
          <w:b/>
          <w:lang w:val="hy-AM"/>
        </w:rPr>
      </w:pPr>
    </w:p>
    <w:p w:rsidR="00C01C25" w:rsidRPr="00BB6C70" w:rsidRDefault="00C01C25" w:rsidP="0098522D">
      <w:pPr>
        <w:pStyle w:val="BodyTextIndent3"/>
        <w:jc w:val="right"/>
        <w:rPr>
          <w:rFonts w:ascii="GHEA Grapalat" w:hAnsi="GHEA Grapalat" w:cs="Sylfaen"/>
          <w:b/>
          <w:lang w:val="hy-AM"/>
        </w:rPr>
      </w:pPr>
    </w:p>
    <w:p w:rsidR="0098522D" w:rsidRDefault="0098522D" w:rsidP="0098522D">
      <w:pPr>
        <w:pStyle w:val="BodyTextIndent3"/>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3.4</w:t>
      </w:r>
      <w:r>
        <w:rPr>
          <w:rStyle w:val="FootnoteReference"/>
          <w:rFonts w:ascii="GHEA Grapalat" w:hAnsi="GHEA Grapalat" w:cs="Arial"/>
          <w:b/>
          <w:lang w:val="hy-AM"/>
        </w:rPr>
        <w:footnoteReference w:id="23"/>
      </w:r>
    </w:p>
    <w:p w:rsidR="0098522D" w:rsidRDefault="0098522D" w:rsidP="0098522D">
      <w:pPr>
        <w:pStyle w:val="BodyTextIndent3"/>
        <w:jc w:val="right"/>
        <w:rPr>
          <w:rFonts w:ascii="GHEA Grapalat" w:hAnsi="GHEA Grapalat" w:cs="Arial"/>
          <w:b/>
          <w:lang w:val="hy-AM"/>
        </w:rPr>
      </w:pPr>
      <w:r>
        <w:rPr>
          <w:rFonts w:ascii="GHEA Grapalat" w:hAnsi="GHEA Grapalat"/>
          <w:b/>
          <w:lang w:val="hy-AM"/>
        </w:rPr>
        <w:t>&lt;&lt;---</w:t>
      </w:r>
      <w:r>
        <w:rPr>
          <w:rFonts w:ascii="GHEA Grapalat" w:hAnsi="GHEA Grapalat" w:cs="Sylfaen"/>
          <w:b/>
          <w:lang w:val="hy-AM"/>
        </w:rPr>
        <w:t>ԲԸԱՊՁԲ</w:t>
      </w:r>
      <w:r>
        <w:rPr>
          <w:rFonts w:ascii="GHEA Grapalat" w:hAnsi="GHEA Grapalat" w:cs="Arial"/>
          <w:b/>
          <w:lang w:val="hy-AM"/>
        </w:rPr>
        <w:t>---/---</w:t>
      </w:r>
      <w:r>
        <w:rPr>
          <w:rFonts w:ascii="GHEA Grapalat" w:hAnsi="GHEA Grapalat" w:cs="Sylfaen"/>
          <w:b/>
          <w:lang w:val="hy-AM"/>
        </w:rPr>
        <w:t>&gt;&gt;</w:t>
      </w:r>
      <w:r>
        <w:rPr>
          <w:rFonts w:ascii="GHEA Grapalat" w:hAnsi="GHEA Grapalat"/>
          <w:b/>
          <w:lang w:val="hy-AM"/>
        </w:rPr>
        <w:t xml:space="preserve">  </w:t>
      </w:r>
      <w:r>
        <w:rPr>
          <w:rFonts w:ascii="GHEA Grapalat" w:hAnsi="GHEA Grapalat" w:cs="Sylfaen"/>
          <w:b/>
          <w:lang w:val="hy-AM"/>
        </w:rPr>
        <w:t>ծածկագրով</w:t>
      </w:r>
    </w:p>
    <w:p w:rsidR="0098522D" w:rsidRDefault="0098522D" w:rsidP="0098522D">
      <w:pPr>
        <w:pStyle w:val="BodyTextIndent3"/>
        <w:jc w:val="right"/>
        <w:rPr>
          <w:rFonts w:ascii="GHEA Grapalat" w:hAnsi="GHEA Grapalat" w:cs="Arial"/>
          <w:b/>
          <w:lang w:val="hy-AM"/>
        </w:rPr>
      </w:pPr>
      <w:r>
        <w:rPr>
          <w:rFonts w:ascii="GHEA Grapalat" w:hAnsi="GHEA Grapalat" w:cs="Sylfaen"/>
          <w:b/>
          <w:lang w:val="hy-AM"/>
        </w:rPr>
        <w:t>բաց</w:t>
      </w:r>
      <w:r>
        <w:rPr>
          <w:rFonts w:ascii="GHEA Grapalat" w:hAnsi="GHEA Grapalat" w:cs="Arial"/>
          <w:b/>
          <w:lang w:val="hy-AM"/>
        </w:rPr>
        <w:t xml:space="preserve"> </w:t>
      </w:r>
      <w:r>
        <w:rPr>
          <w:rFonts w:ascii="GHEA Grapalat" w:hAnsi="GHEA Grapalat" w:cs="Sylfaen"/>
          <w:b/>
          <w:lang w:val="hy-AM"/>
        </w:rPr>
        <w:t>ընթացակարգի</w:t>
      </w:r>
      <w:r>
        <w:rPr>
          <w:rFonts w:ascii="GHEA Grapalat" w:hAnsi="GHEA Grapalat" w:cs="Arial"/>
          <w:b/>
          <w:lang w:val="hy-AM"/>
        </w:rPr>
        <w:t xml:space="preserve"> </w:t>
      </w:r>
      <w:r>
        <w:rPr>
          <w:rFonts w:ascii="GHEA Grapalat" w:hAnsi="GHEA Grapalat" w:cs="Sylfaen"/>
          <w:b/>
          <w:lang w:val="hy-AM"/>
        </w:rPr>
        <w:t>հրավերի</w:t>
      </w:r>
    </w:p>
    <w:p w:rsidR="0098522D" w:rsidRDefault="0098522D" w:rsidP="0098522D">
      <w:pPr>
        <w:pStyle w:val="BodyTextIndent3"/>
        <w:jc w:val="right"/>
        <w:rPr>
          <w:rFonts w:ascii="GHEA Grapalat" w:hAnsi="GHEA Grapalat"/>
          <w:b/>
          <w:lang w:val="hy-AM"/>
        </w:rPr>
      </w:pPr>
    </w:p>
    <w:p w:rsidR="0098522D" w:rsidRDefault="0098522D" w:rsidP="0098522D">
      <w:pPr>
        <w:pStyle w:val="BodyTextIndent3"/>
        <w:jc w:val="right"/>
        <w:rPr>
          <w:rFonts w:ascii="GHEA Grapalat" w:hAnsi="GHEA Grapalat" w:cs="Arial"/>
          <w:b/>
          <w:lang w:val="hy-AM"/>
        </w:rPr>
      </w:pPr>
      <w:r>
        <w:rPr>
          <w:rFonts w:ascii="GHEA Grapalat" w:hAnsi="GHEA Grapalat"/>
          <w:b/>
          <w:lang w:val="hy-AM"/>
        </w:rPr>
        <w:t>&lt;&lt;---</w:t>
      </w:r>
      <w:r>
        <w:rPr>
          <w:rFonts w:ascii="GHEA Grapalat" w:hAnsi="GHEA Grapalat" w:cs="Sylfaen"/>
          <w:b/>
          <w:lang w:val="hy-AM"/>
        </w:rPr>
        <w:t>ԲԸԱՊՁԲ</w:t>
      </w:r>
      <w:r>
        <w:rPr>
          <w:rFonts w:ascii="GHEA Grapalat" w:hAnsi="GHEA Grapalat" w:cs="Arial"/>
          <w:b/>
          <w:lang w:val="hy-AM"/>
        </w:rPr>
        <w:t>---/---</w:t>
      </w:r>
      <w:r>
        <w:rPr>
          <w:rFonts w:ascii="GHEA Grapalat" w:hAnsi="GHEA Grapalat" w:cs="Sylfaen"/>
          <w:b/>
          <w:lang w:val="hy-AM"/>
        </w:rPr>
        <w:t>&gt;&gt;</w:t>
      </w:r>
      <w:r>
        <w:rPr>
          <w:rFonts w:ascii="GHEA Grapalat" w:hAnsi="GHEA Grapalat"/>
          <w:b/>
          <w:lang w:val="hy-AM"/>
        </w:rPr>
        <w:t xml:space="preserve">  </w:t>
      </w:r>
      <w:r>
        <w:rPr>
          <w:rFonts w:ascii="GHEA Grapalat" w:hAnsi="GHEA Grapalat" w:cs="Sylfaen"/>
          <w:b/>
          <w:lang w:val="hy-AM"/>
        </w:rPr>
        <w:t>ծածկագրով</w:t>
      </w:r>
    </w:p>
    <w:p w:rsidR="0098522D" w:rsidRDefault="0098522D" w:rsidP="0098522D">
      <w:pPr>
        <w:pStyle w:val="Heading3"/>
        <w:ind w:firstLine="567"/>
        <w:jc w:val="right"/>
        <w:rPr>
          <w:rFonts w:ascii="GHEA Grapalat" w:hAnsi="GHEA Grapalat" w:cs="Arial"/>
          <w:b/>
          <w:lang w:val="hy-AM"/>
        </w:rPr>
      </w:pPr>
      <w:r>
        <w:rPr>
          <w:rFonts w:ascii="GHEA Grapalat" w:hAnsi="GHEA Grapalat" w:cs="Sylfaen"/>
          <w:b/>
          <w:lang w:val="hy-AM"/>
        </w:rPr>
        <w:t>բ</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ց</w:t>
      </w:r>
      <w:r>
        <w:rPr>
          <w:rFonts w:ascii="GHEA Grapalat" w:hAnsi="GHEA Grapalat" w:cs="Arial"/>
          <w:b/>
          <w:lang w:val="hy-AM"/>
        </w:rPr>
        <w:t xml:space="preserve">  </w:t>
      </w:r>
      <w:r>
        <w:rPr>
          <w:rFonts w:ascii="GHEA Grapalat" w:hAnsi="GHEA Grapalat" w:cs="Sylfaen"/>
          <w:b/>
          <w:lang w:val="hy-AM"/>
        </w:rPr>
        <w:t>ը</w:t>
      </w:r>
      <w:r>
        <w:rPr>
          <w:rFonts w:ascii="GHEA Grapalat" w:hAnsi="GHEA Grapalat" w:cs="Arial"/>
          <w:b/>
          <w:lang w:val="hy-AM"/>
        </w:rPr>
        <w:t xml:space="preserve"> </w:t>
      </w:r>
      <w:r>
        <w:rPr>
          <w:rFonts w:ascii="GHEA Grapalat" w:hAnsi="GHEA Grapalat" w:cs="Sylfaen"/>
          <w:b/>
          <w:lang w:val="hy-AM"/>
        </w:rPr>
        <w:t>ն</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ց</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կ</w:t>
      </w:r>
      <w:r>
        <w:rPr>
          <w:rFonts w:ascii="GHEA Grapalat" w:hAnsi="GHEA Grapalat" w:cs="Arial"/>
          <w:b/>
          <w:lang w:val="hy-AM"/>
        </w:rPr>
        <w:t xml:space="preserve"> </w:t>
      </w:r>
      <w:r>
        <w:rPr>
          <w:rFonts w:ascii="GHEA Grapalat" w:hAnsi="GHEA Grapalat" w:cs="Sylfaen"/>
          <w:b/>
          <w:lang w:val="hy-AM"/>
        </w:rPr>
        <w:t>ա ր գ ի գ ն ա հ ա տ ո ղ  հ ա ն</w:t>
      </w:r>
      <w:r>
        <w:rPr>
          <w:rFonts w:ascii="GHEA Grapalat" w:hAnsi="GHEA Grapalat" w:cs="Arial"/>
          <w:b/>
          <w:lang w:val="hy-AM"/>
        </w:rPr>
        <w:t xml:space="preserve"> </w:t>
      </w:r>
      <w:r>
        <w:rPr>
          <w:rFonts w:ascii="GHEA Grapalat" w:hAnsi="GHEA Grapalat" w:cs="Sylfaen"/>
          <w:b/>
          <w:lang w:val="hy-AM"/>
        </w:rPr>
        <w:t>ձ</w:t>
      </w:r>
      <w:r>
        <w:rPr>
          <w:rFonts w:ascii="GHEA Grapalat" w:hAnsi="GHEA Grapalat" w:cs="Arial"/>
          <w:b/>
          <w:lang w:val="hy-AM"/>
        </w:rPr>
        <w:t xml:space="preserve"> </w:t>
      </w:r>
      <w:r>
        <w:rPr>
          <w:rFonts w:ascii="GHEA Grapalat" w:hAnsi="GHEA Grapalat" w:cs="Sylfaen"/>
          <w:b/>
          <w:lang w:val="hy-AM"/>
        </w:rPr>
        <w:t>ն</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ժ</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ղ</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վ</w:t>
      </w:r>
      <w:r>
        <w:rPr>
          <w:rFonts w:ascii="GHEA Grapalat" w:hAnsi="GHEA Grapalat" w:cs="Arial"/>
          <w:b/>
          <w:lang w:val="hy-AM"/>
        </w:rPr>
        <w:t xml:space="preserve"> </w:t>
      </w:r>
      <w:r>
        <w:rPr>
          <w:rFonts w:ascii="GHEA Grapalat" w:hAnsi="GHEA Grapalat" w:cs="Sylfaen"/>
          <w:b/>
          <w:lang w:val="hy-AM"/>
        </w:rPr>
        <w:t>ի</w:t>
      </w:r>
      <w:r>
        <w:rPr>
          <w:rFonts w:ascii="GHEA Grapalat" w:hAnsi="GHEA Grapalat" w:cs="Arial"/>
          <w:b/>
          <w:lang w:val="hy-AM"/>
        </w:rPr>
        <w:t xml:space="preserve"> </w:t>
      </w:r>
      <w:r>
        <w:rPr>
          <w:rFonts w:ascii="GHEA Grapalat" w:hAnsi="GHEA Grapalat" w:cs="Sylfaen"/>
          <w:b/>
          <w:lang w:val="hy-AM"/>
        </w:rPr>
        <w:t>ն</w:t>
      </w:r>
    </w:p>
    <w:p w:rsidR="0098522D" w:rsidRDefault="0098522D" w:rsidP="0098522D">
      <w:pPr>
        <w:rPr>
          <w:rFonts w:ascii="GHEA Grapalat" w:hAnsi="GHEA Grapalat"/>
          <w:lang w:val="hy-AM"/>
        </w:rPr>
      </w:pPr>
    </w:p>
    <w:p w:rsidR="0098522D" w:rsidRDefault="0098522D" w:rsidP="0098522D">
      <w:pPr>
        <w:rPr>
          <w:rFonts w:ascii="GHEA Grapalat" w:hAnsi="GHEA Grapalat"/>
          <w:lang w:val="hy-AM"/>
        </w:rPr>
      </w:pPr>
    </w:p>
    <w:p w:rsidR="0098522D" w:rsidRDefault="0098522D" w:rsidP="0098522D">
      <w:pPr>
        <w:ind w:left="-66"/>
        <w:jc w:val="both"/>
        <w:rPr>
          <w:rFonts w:ascii="GHEA Grapalat" w:hAnsi="GHEA Grapalat"/>
          <w:sz w:val="20"/>
          <w:lang w:val="hy-AM"/>
        </w:rPr>
      </w:pPr>
    </w:p>
    <w:p w:rsidR="0098522D" w:rsidRDefault="0098522D" w:rsidP="0098522D">
      <w:pPr>
        <w:ind w:left="-66"/>
        <w:jc w:val="right"/>
        <w:rPr>
          <w:rFonts w:ascii="GHEA Grapalat" w:hAnsi="GHEA Grapalat"/>
          <w:sz w:val="20"/>
          <w:lang w:val="hy-AM"/>
        </w:rPr>
      </w:pPr>
    </w:p>
    <w:p w:rsidR="0098522D" w:rsidRDefault="0098522D" w:rsidP="0098522D">
      <w:pPr>
        <w:ind w:left="-66"/>
        <w:jc w:val="center"/>
        <w:rPr>
          <w:rFonts w:ascii="GHEA Grapalat" w:hAnsi="GHEA Grapalat" w:cs="Arial"/>
          <w:b/>
          <w:lang w:val="hy-AM"/>
        </w:rPr>
      </w:pPr>
      <w:r>
        <w:rPr>
          <w:rFonts w:ascii="GHEA Grapalat" w:hAnsi="GHEA Grapalat" w:cs="Sylfaen"/>
          <w:b/>
          <w:lang w:val="hy-AM"/>
        </w:rPr>
        <w:t>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rsidR="0098522D" w:rsidRDefault="0098522D" w:rsidP="0098522D">
      <w:pPr>
        <w:jc w:val="center"/>
        <w:rPr>
          <w:rFonts w:ascii="GHEA Grapalat" w:hAnsi="GHEA Grapalat"/>
          <w:lang w:val="hy-AM"/>
        </w:rPr>
      </w:pPr>
      <w:r>
        <w:rPr>
          <w:rFonts w:ascii="GHEA Grapalat" w:hAnsi="GHEA Grapalat" w:cs="Arial"/>
          <w:b/>
          <w:lang w:val="hy-AM"/>
        </w:rPr>
        <w:t xml:space="preserve">ՖԻՆԱՆՍԱԿԱՆ ՄԻՋՈՑՆԵՐԻ </w:t>
      </w:r>
      <w:r>
        <w:rPr>
          <w:rFonts w:ascii="GHEA Grapalat" w:hAnsi="GHEA Grapalat" w:cs="Sylfaen"/>
          <w:b/>
          <w:lang w:val="hy-AM"/>
        </w:rPr>
        <w:t>ՄԱՍԻՆ</w:t>
      </w:r>
    </w:p>
    <w:p w:rsidR="0098522D" w:rsidRDefault="0098522D" w:rsidP="0098522D">
      <w:pPr>
        <w:pStyle w:val="IndexHeading"/>
        <w:jc w:val="both"/>
        <w:rPr>
          <w:rFonts w:ascii="GHEA Grapalat" w:hAnsi="GHEA Grapalat"/>
          <w:sz w:val="24"/>
          <w:lang w:val="hy-AM"/>
        </w:rPr>
      </w:pPr>
    </w:p>
    <w:p w:rsidR="0098522D" w:rsidRDefault="0098522D" w:rsidP="0098522D">
      <w:pPr>
        <w:pStyle w:val="IndexHeading"/>
        <w:jc w:val="both"/>
        <w:rPr>
          <w:rFonts w:ascii="GHEA Grapalat" w:hAnsi="GHEA Grapalat"/>
          <w:sz w:val="24"/>
          <w:lang w:val="hy-AM"/>
        </w:rPr>
      </w:pPr>
    </w:p>
    <w:p w:rsidR="0098522D" w:rsidRDefault="0098522D" w:rsidP="0098522D">
      <w:pPr>
        <w:ind w:firstLine="709"/>
        <w:jc w:val="both"/>
        <w:rPr>
          <w:rFonts w:ascii="GHEA Grapalat" w:hAnsi="GHEA Grapalat"/>
          <w:sz w:val="20"/>
          <w:lang w:val="hy-AM"/>
        </w:rPr>
      </w:pPr>
      <w:r>
        <w:rPr>
          <w:rFonts w:ascii="GHEA Grapalat" w:hAnsi="GHEA Grapalat" w:cs="Sylfaen"/>
          <w:lang w:val="hy-AM"/>
        </w:rPr>
        <w:t>Սույնով</w:t>
      </w:r>
      <w:r>
        <w:rPr>
          <w:rFonts w:ascii="GHEA Grapalat" w:hAnsi="GHEA Grapalat"/>
          <w:sz w:val="20"/>
          <w:lang w:val="hy-AM"/>
        </w:rPr>
        <w:t xml:space="preserve">       </w:t>
      </w:r>
      <w:r>
        <w:rPr>
          <w:rFonts w:ascii="GHEA Grapalat" w:hAnsi="GHEA Grapalat"/>
          <w:sz w:val="20"/>
          <w:vertAlign w:val="subscript"/>
          <w:lang w:val="hy-AM"/>
        </w:rPr>
        <w:t>--------------------------------------------------------------------------------</w:t>
      </w:r>
      <w:r>
        <w:rPr>
          <w:rFonts w:ascii="GHEA Grapalat" w:hAnsi="GHEA Grapalat"/>
          <w:sz w:val="20"/>
          <w:lang w:val="hy-AM"/>
        </w:rPr>
        <w:t>-</w:t>
      </w:r>
      <w:r>
        <w:rPr>
          <w:rFonts w:ascii="GHEA Grapalat" w:hAnsi="GHEA Grapalat" w:cs="Sylfaen"/>
          <w:lang w:val="hy-AM"/>
        </w:rPr>
        <w:t>ն</w:t>
      </w:r>
      <w:r>
        <w:rPr>
          <w:rFonts w:ascii="GHEA Grapalat" w:hAnsi="GHEA Grapalat" w:cs="Arial"/>
          <w:lang w:val="hy-AM"/>
        </w:rPr>
        <w:t xml:space="preserve"> </w:t>
      </w:r>
      <w:r>
        <w:rPr>
          <w:rFonts w:ascii="GHEA Grapalat" w:hAnsi="GHEA Grapalat" w:cs="Sylfaen"/>
          <w:lang w:val="hy-AM"/>
        </w:rPr>
        <w:t>հայտնում</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հավաստում</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որ</w:t>
      </w:r>
    </w:p>
    <w:p w:rsidR="0098522D" w:rsidRDefault="0098522D" w:rsidP="0098522D">
      <w:pPr>
        <w:ind w:left="1440" w:firstLine="720"/>
        <w:jc w:val="both"/>
        <w:rPr>
          <w:rFonts w:ascii="GHEA Grapalat" w:hAnsi="GHEA Grapalat"/>
          <w:sz w:val="20"/>
          <w:vertAlign w:val="superscript"/>
          <w:lang w:val="hy-AM"/>
        </w:rPr>
      </w:pPr>
      <w:r>
        <w:rPr>
          <w:rFonts w:ascii="GHEA Grapalat" w:hAnsi="GHEA Grapalat" w:cs="Sylfaen"/>
          <w:vertAlign w:val="superscript"/>
          <w:lang w:val="hy-AM"/>
        </w:rPr>
        <w:t>Ընթացակարգի</w:t>
      </w:r>
      <w:r>
        <w:rPr>
          <w:rFonts w:ascii="GHEA Grapalat" w:hAnsi="GHEA Grapalat" w:cs="Arial"/>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r>
        <w:rPr>
          <w:rFonts w:ascii="GHEA Grapalat" w:hAnsi="GHEA Grapalat" w:cs="Sylfaen"/>
          <w:vertAlign w:val="superscript"/>
          <w:lang w:val="hy-AM"/>
        </w:rPr>
        <w:t>անունը</w:t>
      </w:r>
      <w:r>
        <w:rPr>
          <w:rFonts w:ascii="GHEA Grapalat" w:hAnsi="GHEA Grapalat" w:cs="Arial"/>
          <w:vertAlign w:val="superscript"/>
          <w:lang w:val="hy-AM"/>
        </w:rPr>
        <w:t>)</w:t>
      </w:r>
      <w:r>
        <w:rPr>
          <w:rFonts w:ascii="GHEA Grapalat" w:hAnsi="GHEA Grapalat"/>
          <w:sz w:val="20"/>
          <w:vertAlign w:val="superscript"/>
          <w:lang w:val="hy-AM"/>
        </w:rPr>
        <w:tab/>
      </w:r>
      <w:r>
        <w:rPr>
          <w:rFonts w:ascii="GHEA Grapalat" w:hAnsi="GHEA Grapalat"/>
          <w:sz w:val="20"/>
          <w:vertAlign w:val="superscript"/>
          <w:lang w:val="hy-AM"/>
        </w:rPr>
        <w:tab/>
        <w:t xml:space="preserve"> </w:t>
      </w:r>
    </w:p>
    <w:p w:rsidR="0098522D" w:rsidRDefault="0098522D" w:rsidP="0098522D">
      <w:pPr>
        <w:ind w:firstLine="709"/>
        <w:jc w:val="both"/>
        <w:rPr>
          <w:rFonts w:ascii="GHEA Grapalat" w:hAnsi="GHEA Grapalat" w:cs="Sylfaen"/>
          <w:lang w:val="hy-AM"/>
        </w:rPr>
      </w:pPr>
      <w:r>
        <w:rPr>
          <w:rFonts w:ascii="GHEA Grapalat" w:hAnsi="GHEA Grapalat" w:cs="Sylfaen"/>
          <w:lang w:val="hy-AM"/>
        </w:rPr>
        <w:t xml:space="preserve">հայտը ներկայացնելուն նախորդող՝ </w:t>
      </w:r>
    </w:p>
    <w:p w:rsidR="0098522D" w:rsidRDefault="0098522D" w:rsidP="0098522D">
      <w:pPr>
        <w:ind w:firstLine="709"/>
        <w:jc w:val="both"/>
        <w:rPr>
          <w:rFonts w:ascii="GHEA Grapalat" w:hAnsi="GHEA Grapalat" w:cs="Sylfaen"/>
          <w:lang w:val="hy-AM"/>
        </w:rPr>
      </w:pPr>
      <w:r>
        <w:rPr>
          <w:rFonts w:ascii="GHEA Grapalat" w:hAnsi="GHEA Grapalat" w:cs="Sylfaen"/>
          <w:lang w:val="hy-AM"/>
        </w:rPr>
        <w:t>ա. երեք հաշվետու տարիների համախառն եկամտի հանրագումարը պակաս չէ ներկայացված գնային առաջարկից.</w:t>
      </w:r>
    </w:p>
    <w:p w:rsidR="0098522D" w:rsidRDefault="0098522D" w:rsidP="0098522D">
      <w:pPr>
        <w:ind w:firstLine="709"/>
        <w:jc w:val="both"/>
        <w:rPr>
          <w:rFonts w:ascii="GHEA Grapalat" w:hAnsi="GHEA Grapalat" w:cs="Sylfaen"/>
          <w:lang w:val="hy-AM"/>
        </w:rPr>
      </w:pPr>
      <w:r>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98522D" w:rsidRDefault="0098522D" w:rsidP="0098522D">
      <w:pPr>
        <w:tabs>
          <w:tab w:val="left" w:pos="1134"/>
        </w:tabs>
        <w:ind w:firstLine="720"/>
        <w:jc w:val="both"/>
        <w:rPr>
          <w:rFonts w:ascii="GHEA Grapalat" w:hAnsi="GHEA Grapalat"/>
          <w:i/>
          <w:sz w:val="18"/>
          <w:lang w:val="hy-AM"/>
        </w:rPr>
      </w:pPr>
    </w:p>
    <w:p w:rsidR="0098522D" w:rsidRDefault="0098522D" w:rsidP="0098522D">
      <w:pPr>
        <w:ind w:left="-66"/>
        <w:jc w:val="right"/>
        <w:rPr>
          <w:rFonts w:ascii="GHEA Grapalat" w:hAnsi="GHEA Grapalat"/>
          <w:sz w:val="20"/>
          <w:lang w:val="hy-AM"/>
        </w:rPr>
      </w:pPr>
    </w:p>
    <w:p w:rsidR="0098522D" w:rsidRDefault="0098522D" w:rsidP="0098522D">
      <w:pPr>
        <w:ind w:left="-66"/>
        <w:jc w:val="right"/>
        <w:rPr>
          <w:rFonts w:ascii="GHEA Grapalat" w:hAnsi="GHEA Grapalat"/>
          <w:sz w:val="20"/>
          <w:lang w:val="hy-AM"/>
        </w:rPr>
      </w:pPr>
    </w:p>
    <w:p w:rsidR="0098522D" w:rsidRDefault="0098522D" w:rsidP="0098522D">
      <w:pPr>
        <w:ind w:left="-66"/>
        <w:jc w:val="right"/>
        <w:rPr>
          <w:rFonts w:ascii="GHEA Grapalat" w:hAnsi="GHEA Grapalat"/>
          <w:sz w:val="20"/>
          <w:lang w:val="hy-AM"/>
        </w:rPr>
      </w:pPr>
    </w:p>
    <w:p w:rsidR="0098522D" w:rsidRDefault="0098522D" w:rsidP="0098522D">
      <w:pPr>
        <w:ind w:left="-66"/>
        <w:jc w:val="right"/>
        <w:rPr>
          <w:rFonts w:ascii="GHEA Grapalat" w:hAnsi="GHEA Grapalat"/>
          <w:sz w:val="20"/>
          <w:lang w:val="hy-AM"/>
        </w:rPr>
      </w:pPr>
    </w:p>
    <w:p w:rsidR="0098522D" w:rsidRDefault="0098522D" w:rsidP="0098522D">
      <w:pPr>
        <w:ind w:left="-66"/>
        <w:jc w:val="right"/>
        <w:rPr>
          <w:rFonts w:ascii="GHEA Grapalat" w:hAnsi="GHEA Grapalat"/>
          <w:sz w:val="20"/>
          <w:lang w:val="hy-AM"/>
        </w:rPr>
      </w:pPr>
    </w:p>
    <w:p w:rsidR="0098522D" w:rsidRDefault="0098522D" w:rsidP="0098522D">
      <w:pPr>
        <w:ind w:left="-66"/>
        <w:jc w:val="right"/>
        <w:rPr>
          <w:rFonts w:ascii="GHEA Grapalat" w:hAnsi="GHEA Grapalat"/>
          <w:sz w:val="20"/>
          <w:lang w:val="hy-AM"/>
        </w:rPr>
      </w:pPr>
    </w:p>
    <w:p w:rsidR="0098522D" w:rsidRDefault="0098522D" w:rsidP="0098522D">
      <w:pPr>
        <w:ind w:left="-66"/>
        <w:jc w:val="right"/>
        <w:rPr>
          <w:rFonts w:ascii="GHEA Grapalat" w:hAnsi="GHEA Grapalat"/>
          <w:sz w:val="20"/>
          <w:lang w:val="hy-AM"/>
        </w:rPr>
      </w:pPr>
    </w:p>
    <w:p w:rsidR="0098522D" w:rsidRDefault="0098522D" w:rsidP="0098522D">
      <w:pPr>
        <w:rPr>
          <w:rFonts w:ascii="GHEA Grapalat" w:hAnsi="GHEA Grapalat"/>
          <w:sz w:val="20"/>
          <w:lang w:val="hy-AM"/>
        </w:rPr>
      </w:pPr>
    </w:p>
    <w:p w:rsidR="0098522D" w:rsidRDefault="0098522D" w:rsidP="0098522D">
      <w:pPr>
        <w:rPr>
          <w:rFonts w:ascii="GHEA Grapalat" w:hAnsi="GHEA Grapalat"/>
          <w:sz w:val="20"/>
          <w:lang w:val="hy-AM"/>
        </w:rPr>
      </w:pPr>
    </w:p>
    <w:p w:rsidR="0098522D" w:rsidRDefault="0098522D" w:rsidP="0098522D">
      <w:pPr>
        <w:rPr>
          <w:rFonts w:ascii="GHEA Grapalat" w:hAnsi="GHEA Grapalat"/>
          <w:sz w:val="20"/>
          <w:lang w:val="hy-AM"/>
        </w:rPr>
      </w:pPr>
    </w:p>
    <w:p w:rsidR="0098522D" w:rsidRDefault="0098522D" w:rsidP="0098522D">
      <w:pPr>
        <w:rPr>
          <w:rFonts w:ascii="GHEA Grapalat" w:hAnsi="GHEA Grapalat"/>
          <w:sz w:val="20"/>
          <w:lang w:val="hy-AM"/>
        </w:rPr>
      </w:pPr>
    </w:p>
    <w:p w:rsidR="0098522D" w:rsidRDefault="0098522D" w:rsidP="0098522D">
      <w:pPr>
        <w:rPr>
          <w:rFonts w:ascii="GHEA Grapalat" w:hAnsi="GHEA Grapalat"/>
          <w:sz w:val="20"/>
          <w:lang w:val="hy-AM"/>
        </w:rPr>
      </w:pPr>
    </w:p>
    <w:p w:rsidR="0098522D" w:rsidRDefault="0098522D" w:rsidP="0098522D">
      <w:pPr>
        <w:rPr>
          <w:rFonts w:ascii="GHEA Grapalat" w:hAnsi="GHEA Grapalat"/>
          <w:sz w:val="20"/>
          <w:lang w:val="hy-AM"/>
        </w:rPr>
      </w:pPr>
    </w:p>
    <w:p w:rsidR="0098522D" w:rsidRDefault="0098522D" w:rsidP="0098522D">
      <w:pPr>
        <w:rPr>
          <w:rFonts w:ascii="GHEA Grapalat" w:hAnsi="GHEA Grapalat"/>
          <w:sz w:val="20"/>
          <w:lang w:val="hy-AM"/>
        </w:rPr>
      </w:pPr>
    </w:p>
    <w:p w:rsidR="0098522D" w:rsidRDefault="0098522D" w:rsidP="0098522D">
      <w:pPr>
        <w:rPr>
          <w:rFonts w:ascii="GHEA Grapalat" w:hAnsi="GHEA Grapalat"/>
          <w:sz w:val="20"/>
          <w:lang w:val="hy-AM"/>
        </w:rPr>
      </w:pPr>
    </w:p>
    <w:p w:rsidR="0098522D" w:rsidRDefault="0098522D" w:rsidP="0098522D">
      <w:pPr>
        <w:jc w:val="both"/>
        <w:rPr>
          <w:rFonts w:ascii="GHEA Grapalat" w:hAnsi="GHEA Grapalat"/>
          <w:sz w:val="20"/>
          <w:lang w:val="hy-AM"/>
        </w:rPr>
      </w:pPr>
      <w:r>
        <w:rPr>
          <w:rFonts w:ascii="GHEA Grapalat" w:hAnsi="GHEA Grapalat"/>
          <w:sz w:val="20"/>
          <w:lang w:val="hy-AM"/>
        </w:rPr>
        <w:t xml:space="preserve">    </w:t>
      </w:r>
      <w:r>
        <w:rPr>
          <w:rFonts w:ascii="GHEA Grapalat" w:hAnsi="GHEA Grapalat"/>
          <w:sz w:val="20"/>
          <w:lang w:val="hy-AM"/>
        </w:rPr>
        <w:tab/>
      </w:r>
      <w:r>
        <w:rPr>
          <w:rFonts w:ascii="GHEA Grapalat" w:hAnsi="GHEA Grapalat"/>
          <w:sz w:val="20"/>
          <w:lang w:val="hy-AM"/>
        </w:rPr>
        <w:tab/>
        <w:t xml:space="preserve">______________________________________________ </w:t>
      </w:r>
      <w:r>
        <w:rPr>
          <w:rFonts w:ascii="GHEA Grapalat" w:hAnsi="GHEA Grapalat"/>
          <w:sz w:val="20"/>
          <w:lang w:val="hy-AM"/>
        </w:rPr>
        <w:tab/>
        <w:t xml:space="preserve">                _____________ </w:t>
      </w:r>
    </w:p>
    <w:p w:rsidR="0098522D" w:rsidRDefault="0098522D" w:rsidP="0098522D">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cs="Arial"/>
          <w:sz w:val="20"/>
          <w:vertAlign w:val="superscript"/>
          <w:lang w:val="hy-AM"/>
        </w:rPr>
        <w:t>)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98522D" w:rsidRDefault="0098522D" w:rsidP="0098522D">
      <w:pPr>
        <w:jc w:val="right"/>
        <w:rPr>
          <w:rFonts w:ascii="GHEA Grapalat" w:hAnsi="GHEA Grapalat"/>
          <w:sz w:val="20"/>
          <w:lang w:val="hy-AM"/>
        </w:rPr>
      </w:pPr>
      <w:r>
        <w:rPr>
          <w:rFonts w:ascii="GHEA Grapalat" w:hAnsi="GHEA Grapalat"/>
          <w:sz w:val="20"/>
          <w:lang w:val="hy-AM"/>
        </w:rPr>
        <w:t xml:space="preserve">    </w:t>
      </w:r>
    </w:p>
    <w:p w:rsidR="0098522D" w:rsidRDefault="0098522D" w:rsidP="0098522D">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98522D" w:rsidRDefault="0098522D" w:rsidP="0098522D">
      <w:pPr>
        <w:jc w:val="right"/>
        <w:rPr>
          <w:rFonts w:ascii="GHEA Grapalat" w:hAnsi="GHEA Grapalat"/>
          <w:sz w:val="20"/>
          <w:lang w:val="hy-AM"/>
        </w:rPr>
      </w:pPr>
    </w:p>
    <w:p w:rsidR="0098522D" w:rsidRDefault="0098522D" w:rsidP="0098522D">
      <w:pPr>
        <w:jc w:val="right"/>
        <w:rPr>
          <w:rFonts w:ascii="GHEA Grapalat" w:hAnsi="GHEA Grapalat" w:cs="Arial"/>
          <w:sz w:val="20"/>
          <w:lang w:val="hy-AM"/>
        </w:rPr>
      </w:pPr>
      <w:r>
        <w:rPr>
          <w:rFonts w:ascii="GHEA Grapalat" w:hAnsi="GHEA Grapalat"/>
          <w:sz w:val="20"/>
          <w:lang w:val="hy-AM"/>
        </w:rPr>
        <w:t xml:space="preserve">______________________20   </w:t>
      </w:r>
      <w:r>
        <w:rPr>
          <w:rFonts w:ascii="GHEA Grapalat" w:hAnsi="GHEA Grapalat" w:cs="Sylfaen"/>
          <w:sz w:val="20"/>
          <w:lang w:val="hy-AM"/>
        </w:rPr>
        <w:t>թ</w:t>
      </w:r>
      <w:r>
        <w:rPr>
          <w:rFonts w:ascii="GHEA Grapalat" w:hAnsi="GHEA Grapalat" w:cs="Arial"/>
          <w:sz w:val="20"/>
          <w:lang w:val="hy-AM"/>
        </w:rPr>
        <w:t>.</w:t>
      </w:r>
    </w:p>
    <w:p w:rsidR="0098522D" w:rsidRDefault="0098522D" w:rsidP="0098522D">
      <w:pPr>
        <w:ind w:right="891"/>
        <w:jc w:val="right"/>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sz w:val="20"/>
          <w:vertAlign w:val="superscript"/>
          <w:lang w:val="hy-AM"/>
        </w:rPr>
        <w:t>(</w:t>
      </w:r>
      <w:r>
        <w:rPr>
          <w:rFonts w:ascii="GHEA Grapalat" w:hAnsi="GHEA Grapalat" w:cs="Sylfaen"/>
          <w:sz w:val="20"/>
          <w:vertAlign w:val="superscript"/>
          <w:lang w:val="hy-AM"/>
        </w:rPr>
        <w:t>ամսաթիվը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ամիսը</w:t>
      </w:r>
      <w:r>
        <w:rPr>
          <w:rFonts w:ascii="GHEA Grapalat" w:hAnsi="GHEA Grapalat" w:cs="Arial"/>
          <w:sz w:val="20"/>
          <w:vertAlign w:val="superscript"/>
          <w:lang w:val="hy-AM"/>
        </w:rPr>
        <w:t>)</w:t>
      </w:r>
    </w:p>
    <w:p w:rsidR="0098522D" w:rsidRDefault="0098522D" w:rsidP="0098522D">
      <w:pPr>
        <w:jc w:val="right"/>
        <w:rPr>
          <w:rFonts w:ascii="GHEA Grapalat" w:hAnsi="GHEA Grapalat"/>
          <w:sz w:val="16"/>
          <w:szCs w:val="16"/>
          <w:lang w:val="hy-AM"/>
        </w:rPr>
      </w:pPr>
    </w:p>
    <w:p w:rsidR="0098522D" w:rsidRDefault="0098522D" w:rsidP="0098522D">
      <w:pPr>
        <w:pStyle w:val="BodyTextIndent3"/>
        <w:jc w:val="right"/>
        <w:rPr>
          <w:rFonts w:ascii="GHEA Grapalat" w:hAnsi="GHEA Grapalat"/>
          <w:i/>
          <w:sz w:val="18"/>
          <w:lang w:val="hy-AM"/>
        </w:rPr>
      </w:pPr>
      <w:r>
        <w:rPr>
          <w:rFonts w:ascii="GHEA Grapalat" w:hAnsi="GHEA Grapalat"/>
          <w:i/>
          <w:sz w:val="18"/>
          <w:lang w:val="hy-AM"/>
        </w:rPr>
        <w:br w:type="page"/>
      </w:r>
    </w:p>
    <w:p w:rsidR="0098522D" w:rsidRDefault="0098522D" w:rsidP="0098522D">
      <w:pPr>
        <w:pStyle w:val="BodyTextIndent3"/>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3.5</w:t>
      </w:r>
      <w:r>
        <w:rPr>
          <w:rStyle w:val="FootnoteReference"/>
          <w:rFonts w:ascii="GHEA Grapalat" w:hAnsi="GHEA Grapalat" w:cs="Arial"/>
          <w:b/>
          <w:lang w:val="hy-AM"/>
        </w:rPr>
        <w:footnoteReference w:id="24"/>
      </w:r>
    </w:p>
    <w:p w:rsidR="0098522D" w:rsidRDefault="0098522D" w:rsidP="0098522D">
      <w:pPr>
        <w:pStyle w:val="BodyTextIndent3"/>
        <w:jc w:val="right"/>
        <w:rPr>
          <w:rFonts w:ascii="GHEA Grapalat" w:hAnsi="GHEA Grapalat" w:cs="Arial"/>
          <w:b/>
          <w:lang w:val="hy-AM"/>
        </w:rPr>
      </w:pPr>
      <w:r>
        <w:rPr>
          <w:rFonts w:ascii="GHEA Grapalat" w:hAnsi="GHEA Grapalat"/>
          <w:b/>
          <w:lang w:val="hy-AM"/>
        </w:rPr>
        <w:t>&lt;&lt;---</w:t>
      </w:r>
      <w:r>
        <w:rPr>
          <w:rFonts w:ascii="GHEA Grapalat" w:hAnsi="GHEA Grapalat" w:cs="Sylfaen"/>
          <w:b/>
          <w:lang w:val="hy-AM"/>
        </w:rPr>
        <w:t>ԲԸԱՊՁԲ</w:t>
      </w:r>
      <w:r>
        <w:rPr>
          <w:rFonts w:ascii="GHEA Grapalat" w:hAnsi="GHEA Grapalat" w:cs="Arial"/>
          <w:b/>
          <w:lang w:val="hy-AM"/>
        </w:rPr>
        <w:t>---/---</w:t>
      </w:r>
      <w:r>
        <w:rPr>
          <w:rFonts w:ascii="GHEA Grapalat" w:hAnsi="GHEA Grapalat" w:cs="Sylfaen"/>
          <w:b/>
          <w:lang w:val="hy-AM"/>
        </w:rPr>
        <w:t>&gt;&gt;</w:t>
      </w:r>
      <w:r>
        <w:rPr>
          <w:rFonts w:ascii="GHEA Grapalat" w:hAnsi="GHEA Grapalat"/>
          <w:b/>
          <w:lang w:val="hy-AM"/>
        </w:rPr>
        <w:t xml:space="preserve">  </w:t>
      </w:r>
      <w:r>
        <w:rPr>
          <w:rFonts w:ascii="GHEA Grapalat" w:hAnsi="GHEA Grapalat" w:cs="Sylfaen"/>
          <w:b/>
          <w:lang w:val="hy-AM"/>
        </w:rPr>
        <w:t>ծածկագրով</w:t>
      </w:r>
    </w:p>
    <w:p w:rsidR="0098522D" w:rsidRDefault="0098522D" w:rsidP="0098522D">
      <w:pPr>
        <w:pStyle w:val="BodyTextIndent3"/>
        <w:jc w:val="right"/>
        <w:rPr>
          <w:rFonts w:ascii="GHEA Grapalat" w:hAnsi="GHEA Grapalat" w:cs="Arial"/>
          <w:b/>
          <w:lang w:val="hy-AM"/>
        </w:rPr>
      </w:pPr>
      <w:r>
        <w:rPr>
          <w:rFonts w:ascii="GHEA Grapalat" w:hAnsi="GHEA Grapalat" w:cs="Sylfaen"/>
          <w:b/>
          <w:lang w:val="hy-AM"/>
        </w:rPr>
        <w:t>բաց</w:t>
      </w:r>
      <w:r>
        <w:rPr>
          <w:rFonts w:ascii="GHEA Grapalat" w:hAnsi="GHEA Grapalat" w:cs="Arial"/>
          <w:b/>
          <w:lang w:val="hy-AM"/>
        </w:rPr>
        <w:t xml:space="preserve"> </w:t>
      </w:r>
      <w:r>
        <w:rPr>
          <w:rFonts w:ascii="GHEA Grapalat" w:hAnsi="GHEA Grapalat" w:cs="Sylfaen"/>
          <w:b/>
          <w:lang w:val="hy-AM"/>
        </w:rPr>
        <w:t>ընթացակարգի</w:t>
      </w:r>
      <w:r>
        <w:rPr>
          <w:rFonts w:ascii="GHEA Grapalat" w:hAnsi="GHEA Grapalat" w:cs="Arial"/>
          <w:b/>
          <w:lang w:val="hy-AM"/>
        </w:rPr>
        <w:t xml:space="preserve"> </w:t>
      </w:r>
      <w:r>
        <w:rPr>
          <w:rFonts w:ascii="GHEA Grapalat" w:hAnsi="GHEA Grapalat" w:cs="Sylfaen"/>
          <w:b/>
          <w:lang w:val="hy-AM"/>
        </w:rPr>
        <w:t>հրավերի</w:t>
      </w:r>
    </w:p>
    <w:p w:rsidR="0098522D" w:rsidRDefault="0098522D" w:rsidP="0098522D">
      <w:pPr>
        <w:pStyle w:val="BodyTextIndent3"/>
        <w:jc w:val="right"/>
        <w:rPr>
          <w:rFonts w:ascii="GHEA Grapalat" w:hAnsi="GHEA Grapalat"/>
          <w:b/>
          <w:lang w:val="hy-AM"/>
        </w:rPr>
      </w:pPr>
    </w:p>
    <w:p w:rsidR="0098522D" w:rsidRDefault="0098522D" w:rsidP="0098522D">
      <w:pPr>
        <w:pStyle w:val="BodyTextIndent3"/>
        <w:jc w:val="right"/>
        <w:rPr>
          <w:rFonts w:ascii="GHEA Grapalat" w:hAnsi="GHEA Grapalat" w:cs="Arial"/>
          <w:b/>
          <w:lang w:val="hy-AM"/>
        </w:rPr>
      </w:pPr>
      <w:r>
        <w:rPr>
          <w:rFonts w:ascii="GHEA Grapalat" w:hAnsi="GHEA Grapalat"/>
          <w:b/>
          <w:lang w:val="hy-AM"/>
        </w:rPr>
        <w:t>&lt;&lt;---</w:t>
      </w:r>
      <w:r>
        <w:rPr>
          <w:rFonts w:ascii="GHEA Grapalat" w:hAnsi="GHEA Grapalat" w:cs="Sylfaen"/>
          <w:b/>
          <w:lang w:val="hy-AM"/>
        </w:rPr>
        <w:t>ԲԸԱՊՁԲ</w:t>
      </w:r>
      <w:r>
        <w:rPr>
          <w:rFonts w:ascii="GHEA Grapalat" w:hAnsi="GHEA Grapalat" w:cs="Arial"/>
          <w:b/>
          <w:lang w:val="hy-AM"/>
        </w:rPr>
        <w:t>---/---</w:t>
      </w:r>
      <w:r>
        <w:rPr>
          <w:rFonts w:ascii="GHEA Grapalat" w:hAnsi="GHEA Grapalat" w:cs="Sylfaen"/>
          <w:b/>
          <w:lang w:val="hy-AM"/>
        </w:rPr>
        <w:t>&gt;&gt;</w:t>
      </w:r>
      <w:r>
        <w:rPr>
          <w:rFonts w:ascii="GHEA Grapalat" w:hAnsi="GHEA Grapalat"/>
          <w:b/>
          <w:lang w:val="hy-AM"/>
        </w:rPr>
        <w:t xml:space="preserve">  </w:t>
      </w:r>
      <w:r>
        <w:rPr>
          <w:rFonts w:ascii="GHEA Grapalat" w:hAnsi="GHEA Grapalat" w:cs="Sylfaen"/>
          <w:b/>
          <w:lang w:val="hy-AM"/>
        </w:rPr>
        <w:t>ծածկագրով</w:t>
      </w:r>
    </w:p>
    <w:p w:rsidR="0098522D" w:rsidRDefault="0098522D" w:rsidP="0098522D">
      <w:pPr>
        <w:pStyle w:val="Heading3"/>
        <w:ind w:firstLine="567"/>
        <w:jc w:val="right"/>
        <w:rPr>
          <w:rFonts w:ascii="GHEA Grapalat" w:hAnsi="GHEA Grapalat" w:cs="Arial"/>
          <w:b/>
          <w:lang w:val="hy-AM"/>
        </w:rPr>
      </w:pPr>
      <w:r>
        <w:rPr>
          <w:rFonts w:ascii="GHEA Grapalat" w:hAnsi="GHEA Grapalat" w:cs="Sylfaen"/>
          <w:b/>
          <w:lang w:val="hy-AM"/>
        </w:rPr>
        <w:t>բ</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ց</w:t>
      </w:r>
      <w:r>
        <w:rPr>
          <w:rFonts w:ascii="GHEA Grapalat" w:hAnsi="GHEA Grapalat" w:cs="Arial"/>
          <w:b/>
          <w:lang w:val="hy-AM"/>
        </w:rPr>
        <w:t xml:space="preserve">  </w:t>
      </w:r>
      <w:r>
        <w:rPr>
          <w:rFonts w:ascii="GHEA Grapalat" w:hAnsi="GHEA Grapalat" w:cs="Sylfaen"/>
          <w:b/>
          <w:lang w:val="hy-AM"/>
        </w:rPr>
        <w:t>ը</w:t>
      </w:r>
      <w:r>
        <w:rPr>
          <w:rFonts w:ascii="GHEA Grapalat" w:hAnsi="GHEA Grapalat" w:cs="Arial"/>
          <w:b/>
          <w:lang w:val="hy-AM"/>
        </w:rPr>
        <w:t xml:space="preserve"> </w:t>
      </w:r>
      <w:r>
        <w:rPr>
          <w:rFonts w:ascii="GHEA Grapalat" w:hAnsi="GHEA Grapalat" w:cs="Sylfaen"/>
          <w:b/>
          <w:lang w:val="hy-AM"/>
        </w:rPr>
        <w:t>ն</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ց</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կ</w:t>
      </w:r>
      <w:r>
        <w:rPr>
          <w:rFonts w:ascii="GHEA Grapalat" w:hAnsi="GHEA Grapalat" w:cs="Arial"/>
          <w:b/>
          <w:lang w:val="hy-AM"/>
        </w:rPr>
        <w:t xml:space="preserve"> </w:t>
      </w:r>
      <w:r>
        <w:rPr>
          <w:rFonts w:ascii="GHEA Grapalat" w:hAnsi="GHEA Grapalat" w:cs="Sylfaen"/>
          <w:b/>
          <w:lang w:val="hy-AM"/>
        </w:rPr>
        <w:t>ա ր գ ի գ ն ա հ ա տ ո ղ  հ ա ն</w:t>
      </w:r>
      <w:r>
        <w:rPr>
          <w:rFonts w:ascii="GHEA Grapalat" w:hAnsi="GHEA Grapalat" w:cs="Arial"/>
          <w:b/>
          <w:lang w:val="hy-AM"/>
        </w:rPr>
        <w:t xml:space="preserve"> </w:t>
      </w:r>
      <w:r>
        <w:rPr>
          <w:rFonts w:ascii="GHEA Grapalat" w:hAnsi="GHEA Grapalat" w:cs="Sylfaen"/>
          <w:b/>
          <w:lang w:val="hy-AM"/>
        </w:rPr>
        <w:t>ձ</w:t>
      </w:r>
      <w:r>
        <w:rPr>
          <w:rFonts w:ascii="GHEA Grapalat" w:hAnsi="GHEA Grapalat" w:cs="Arial"/>
          <w:b/>
          <w:lang w:val="hy-AM"/>
        </w:rPr>
        <w:t xml:space="preserve"> </w:t>
      </w:r>
      <w:r>
        <w:rPr>
          <w:rFonts w:ascii="GHEA Grapalat" w:hAnsi="GHEA Grapalat" w:cs="Sylfaen"/>
          <w:b/>
          <w:lang w:val="hy-AM"/>
        </w:rPr>
        <w:t>ն</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ժ</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ղ</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վ</w:t>
      </w:r>
      <w:r>
        <w:rPr>
          <w:rFonts w:ascii="GHEA Grapalat" w:hAnsi="GHEA Grapalat" w:cs="Arial"/>
          <w:b/>
          <w:lang w:val="hy-AM"/>
        </w:rPr>
        <w:t xml:space="preserve"> </w:t>
      </w:r>
      <w:r>
        <w:rPr>
          <w:rFonts w:ascii="GHEA Grapalat" w:hAnsi="GHEA Grapalat" w:cs="Sylfaen"/>
          <w:b/>
          <w:lang w:val="hy-AM"/>
        </w:rPr>
        <w:t>ի</w:t>
      </w:r>
      <w:r>
        <w:rPr>
          <w:rFonts w:ascii="GHEA Grapalat" w:hAnsi="GHEA Grapalat" w:cs="Arial"/>
          <w:b/>
          <w:lang w:val="hy-AM"/>
        </w:rPr>
        <w:t xml:space="preserve"> </w:t>
      </w:r>
      <w:r>
        <w:rPr>
          <w:rFonts w:ascii="GHEA Grapalat" w:hAnsi="GHEA Grapalat" w:cs="Sylfaen"/>
          <w:b/>
          <w:lang w:val="hy-AM"/>
        </w:rPr>
        <w:t>ն</w:t>
      </w:r>
    </w:p>
    <w:p w:rsidR="0098522D" w:rsidRDefault="0098522D" w:rsidP="0098522D">
      <w:pPr>
        <w:rPr>
          <w:rFonts w:ascii="GHEA Grapalat" w:hAnsi="GHEA Grapalat"/>
          <w:lang w:val="hy-AM"/>
        </w:rPr>
      </w:pPr>
    </w:p>
    <w:p w:rsidR="0098522D" w:rsidRDefault="0098522D" w:rsidP="0098522D">
      <w:pPr>
        <w:rPr>
          <w:rFonts w:ascii="GHEA Grapalat" w:hAnsi="GHEA Grapalat"/>
          <w:lang w:val="hy-AM"/>
        </w:rPr>
      </w:pPr>
    </w:p>
    <w:p w:rsidR="0098522D" w:rsidRDefault="0098522D" w:rsidP="0098522D">
      <w:pPr>
        <w:ind w:left="-66"/>
        <w:jc w:val="both"/>
        <w:rPr>
          <w:rFonts w:ascii="GHEA Grapalat" w:hAnsi="GHEA Grapalat"/>
          <w:sz w:val="20"/>
          <w:lang w:val="hy-AM"/>
        </w:rPr>
      </w:pPr>
    </w:p>
    <w:p w:rsidR="0098522D" w:rsidRDefault="0098522D" w:rsidP="0098522D">
      <w:pPr>
        <w:ind w:left="-66"/>
        <w:jc w:val="right"/>
        <w:rPr>
          <w:rFonts w:ascii="GHEA Grapalat" w:hAnsi="GHEA Grapalat"/>
          <w:sz w:val="20"/>
          <w:lang w:val="hy-AM"/>
        </w:rPr>
      </w:pPr>
    </w:p>
    <w:p w:rsidR="0098522D" w:rsidRDefault="0098522D" w:rsidP="0098522D">
      <w:pPr>
        <w:ind w:left="-66"/>
        <w:jc w:val="center"/>
        <w:rPr>
          <w:rFonts w:ascii="GHEA Grapalat" w:hAnsi="GHEA Grapalat" w:cs="Arial"/>
          <w:b/>
          <w:lang w:val="hy-AM"/>
        </w:rPr>
      </w:pPr>
      <w:r>
        <w:rPr>
          <w:rFonts w:ascii="GHEA Grapalat" w:hAnsi="GHEA Grapalat" w:cs="Sylfaen"/>
          <w:b/>
          <w:lang w:val="hy-AM"/>
        </w:rPr>
        <w:t>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rsidR="0098522D" w:rsidRDefault="0098522D" w:rsidP="0098522D">
      <w:pPr>
        <w:jc w:val="center"/>
        <w:rPr>
          <w:rFonts w:ascii="GHEA Grapalat" w:hAnsi="GHEA Grapalat"/>
          <w:lang w:val="hy-AM"/>
        </w:rPr>
      </w:pPr>
      <w:r>
        <w:rPr>
          <w:rFonts w:ascii="GHEA Grapalat" w:hAnsi="GHEA Grapalat" w:cs="Arial"/>
          <w:b/>
          <w:lang w:val="hy-AM"/>
        </w:rPr>
        <w:t xml:space="preserve">ՖԻՆԱՆՍԱԿԱՆ ՄԻՋՈՑՆԵՐԻ </w:t>
      </w:r>
      <w:r>
        <w:rPr>
          <w:rFonts w:ascii="GHEA Grapalat" w:hAnsi="GHEA Grapalat" w:cs="Sylfaen"/>
          <w:b/>
          <w:lang w:val="hy-AM"/>
        </w:rPr>
        <w:t>ՄԱՍԻՆ</w:t>
      </w:r>
    </w:p>
    <w:p w:rsidR="0098522D" w:rsidRDefault="0098522D" w:rsidP="0098522D">
      <w:pPr>
        <w:pStyle w:val="IndexHeading"/>
        <w:jc w:val="both"/>
        <w:rPr>
          <w:rFonts w:ascii="GHEA Grapalat" w:hAnsi="GHEA Grapalat"/>
          <w:sz w:val="24"/>
          <w:lang w:val="hy-AM"/>
        </w:rPr>
      </w:pPr>
    </w:p>
    <w:p w:rsidR="0098522D" w:rsidRDefault="0098522D" w:rsidP="0098522D">
      <w:pPr>
        <w:pStyle w:val="IndexHeading"/>
        <w:jc w:val="both"/>
        <w:rPr>
          <w:rFonts w:ascii="GHEA Grapalat" w:hAnsi="GHEA Grapalat"/>
          <w:sz w:val="24"/>
          <w:lang w:val="hy-AM"/>
        </w:rPr>
      </w:pPr>
    </w:p>
    <w:p w:rsidR="0098522D" w:rsidRDefault="0098522D" w:rsidP="0098522D">
      <w:pPr>
        <w:ind w:firstLine="709"/>
        <w:jc w:val="both"/>
        <w:rPr>
          <w:rFonts w:ascii="GHEA Grapalat" w:hAnsi="GHEA Grapalat" w:cs="Arial"/>
          <w:lang w:val="hy-AM"/>
        </w:rPr>
      </w:pPr>
      <w:r>
        <w:rPr>
          <w:rFonts w:ascii="GHEA Grapalat" w:hAnsi="GHEA Grapalat" w:cs="Sylfaen"/>
          <w:lang w:val="hy-AM"/>
        </w:rPr>
        <w:t>Սույնով</w:t>
      </w:r>
      <w:r>
        <w:rPr>
          <w:rFonts w:ascii="GHEA Grapalat" w:hAnsi="GHEA Grapalat" w:cs="Arial"/>
          <w:lang w:val="hy-AM"/>
        </w:rPr>
        <w:t xml:space="preserve">       </w:t>
      </w:r>
      <w:r>
        <w:rPr>
          <w:rFonts w:ascii="GHEA Grapalat" w:hAnsi="GHEA Grapalat"/>
          <w:vertAlign w:val="subscript"/>
          <w:lang w:val="hy-AM"/>
        </w:rPr>
        <w:t>---------------------------------------------------------------------------</w:t>
      </w:r>
      <w:r>
        <w:rPr>
          <w:rFonts w:ascii="GHEA Grapalat" w:hAnsi="GHEA Grapalat"/>
          <w:lang w:val="hy-AM"/>
        </w:rPr>
        <w:t>-</w:t>
      </w:r>
      <w:r>
        <w:rPr>
          <w:rFonts w:ascii="GHEA Grapalat" w:hAnsi="GHEA Grapalat" w:cs="Sylfaen"/>
          <w:lang w:val="hy-AM"/>
        </w:rPr>
        <w:t>ն</w:t>
      </w:r>
      <w:r>
        <w:rPr>
          <w:rFonts w:ascii="GHEA Grapalat" w:hAnsi="GHEA Grapalat" w:cs="Arial"/>
          <w:lang w:val="hy-AM"/>
        </w:rPr>
        <w:t xml:space="preserve"> </w:t>
      </w:r>
      <w:r>
        <w:rPr>
          <w:rFonts w:ascii="GHEA Grapalat" w:hAnsi="GHEA Grapalat" w:cs="Sylfaen"/>
          <w:lang w:val="hy-AM"/>
        </w:rPr>
        <w:t>հայտնում</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հավաստում</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որ</w:t>
      </w:r>
    </w:p>
    <w:p w:rsidR="0098522D" w:rsidRDefault="0098522D" w:rsidP="0098522D">
      <w:pPr>
        <w:ind w:firstLine="1843"/>
        <w:jc w:val="both"/>
        <w:rPr>
          <w:rFonts w:ascii="GHEA Grapalat" w:hAnsi="GHEA Grapalat" w:cs="Arial"/>
          <w:vertAlign w:val="superscript"/>
          <w:lang w:val="hy-AM"/>
        </w:rPr>
      </w:pPr>
      <w:r>
        <w:rPr>
          <w:rFonts w:ascii="GHEA Grapalat" w:hAnsi="GHEA Grapalat" w:cs="Sylfaen"/>
          <w:vertAlign w:val="superscript"/>
          <w:lang w:val="hy-AM"/>
        </w:rPr>
        <w:t xml:space="preserve">        Ընթացակարգի</w:t>
      </w:r>
      <w:r>
        <w:rPr>
          <w:rFonts w:ascii="GHEA Grapalat" w:hAnsi="GHEA Grapalat" w:cs="Arial"/>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r>
        <w:rPr>
          <w:rFonts w:ascii="GHEA Grapalat" w:hAnsi="GHEA Grapalat" w:cs="Sylfaen"/>
          <w:vertAlign w:val="superscript"/>
          <w:lang w:val="hy-AM"/>
        </w:rPr>
        <w:t>անունը</w:t>
      </w:r>
      <w:r>
        <w:rPr>
          <w:rFonts w:ascii="GHEA Grapalat" w:hAnsi="GHEA Grapalat" w:cs="Arial"/>
          <w:vertAlign w:val="superscript"/>
          <w:lang w:val="hy-AM"/>
        </w:rPr>
        <w:t>)</w:t>
      </w:r>
      <w:r>
        <w:rPr>
          <w:rFonts w:ascii="GHEA Grapalat" w:hAnsi="GHEA Grapalat" w:cs="Arial"/>
          <w:vertAlign w:val="superscript"/>
          <w:lang w:val="hy-AM"/>
        </w:rPr>
        <w:tab/>
      </w:r>
      <w:r>
        <w:rPr>
          <w:rFonts w:ascii="GHEA Grapalat" w:hAnsi="GHEA Grapalat" w:cs="Arial"/>
          <w:vertAlign w:val="superscript"/>
          <w:lang w:val="hy-AM"/>
        </w:rPr>
        <w:tab/>
        <w:t xml:space="preserve"> </w:t>
      </w:r>
    </w:p>
    <w:p w:rsidR="0098522D" w:rsidRDefault="0098522D" w:rsidP="0098522D">
      <w:pPr>
        <w:ind w:left="-66"/>
        <w:jc w:val="both"/>
        <w:rPr>
          <w:rFonts w:ascii="GHEA Grapalat" w:hAnsi="GHEA Grapalat"/>
          <w:b/>
          <w:sz w:val="20"/>
          <w:lang w:val="hy-AM"/>
        </w:rPr>
      </w:pPr>
      <w:r>
        <w:rPr>
          <w:rFonts w:ascii="GHEA Grapalat" w:hAnsi="GHEA Grapalat" w:cs="Sylfaen"/>
          <w:lang w:val="hy-AM"/>
        </w:rPr>
        <w:t>կազմակերպությունն</w:t>
      </w:r>
      <w:r>
        <w:rPr>
          <w:rFonts w:ascii="GHEA Grapalat" w:hAnsi="GHEA Grapalat" w:cs="Arial"/>
          <w:lang w:val="hy-AM"/>
        </w:rPr>
        <w:t xml:space="preserve">  </w:t>
      </w:r>
      <w:r>
        <w:rPr>
          <w:rFonts w:ascii="GHEA Grapalat" w:hAnsi="GHEA Grapalat" w:cs="Sylfaen"/>
          <w:lang w:val="hy-AM"/>
        </w:rPr>
        <w:t>ունի</w:t>
      </w:r>
      <w:r>
        <w:rPr>
          <w:rFonts w:ascii="GHEA Grapalat" w:hAnsi="GHEA Grapalat" w:cs="Arial"/>
          <w:lang w:val="hy-AM"/>
        </w:rPr>
        <w:t xml:space="preserve">  </w:t>
      </w:r>
      <w:r>
        <w:rPr>
          <w:rFonts w:ascii="GHEA Grapalat" w:hAnsi="GHEA Grapalat" w:cs="Sylfaen"/>
          <w:lang w:val="hy-AM"/>
        </w:rPr>
        <w:t>կնքվելիք</w:t>
      </w:r>
      <w:r>
        <w:rPr>
          <w:rFonts w:ascii="GHEA Grapalat" w:hAnsi="GHEA Grapalat" w:cs="Arial"/>
          <w:lang w:val="hy-AM"/>
        </w:rPr>
        <w:t xml:space="preserve"> </w:t>
      </w:r>
      <w:r>
        <w:rPr>
          <w:rFonts w:ascii="GHEA Grapalat" w:hAnsi="GHEA Grapalat" w:cs="Sylfaen"/>
          <w:lang w:val="hy-AM"/>
        </w:rPr>
        <w:t>պայմանագրի</w:t>
      </w:r>
      <w:r>
        <w:rPr>
          <w:rFonts w:ascii="GHEA Grapalat" w:hAnsi="GHEA Grapalat" w:cs="Arial"/>
          <w:lang w:val="hy-AM"/>
        </w:rPr>
        <w:t xml:space="preserve"> </w:t>
      </w:r>
      <w:r>
        <w:rPr>
          <w:rFonts w:ascii="GHEA Grapalat" w:hAnsi="GHEA Grapalat" w:cs="Sylfaen"/>
          <w:lang w:val="hy-AM"/>
        </w:rPr>
        <w:t>կատարման</w:t>
      </w:r>
      <w:r>
        <w:rPr>
          <w:rFonts w:ascii="GHEA Grapalat" w:hAnsi="GHEA Grapalat" w:cs="Arial"/>
          <w:lang w:val="hy-AM"/>
        </w:rPr>
        <w:t xml:space="preserve"> </w:t>
      </w:r>
      <w:r>
        <w:rPr>
          <w:rFonts w:ascii="GHEA Grapalat" w:hAnsi="GHEA Grapalat" w:cs="Sylfaen"/>
          <w:lang w:val="hy-AM"/>
        </w:rPr>
        <w:t>համար</w:t>
      </w:r>
      <w:r>
        <w:rPr>
          <w:rFonts w:ascii="GHEA Grapalat" w:hAnsi="GHEA Grapalat" w:cs="Arial"/>
          <w:lang w:val="hy-AM"/>
        </w:rPr>
        <w:t xml:space="preserve"> </w:t>
      </w:r>
      <w:r>
        <w:rPr>
          <w:rFonts w:ascii="GHEA Grapalat" w:hAnsi="GHEA Grapalat" w:cs="Sylfaen"/>
          <w:lang w:val="hy-AM"/>
        </w:rPr>
        <w:t>անհրաժեշտ</w:t>
      </w:r>
      <w:r>
        <w:rPr>
          <w:rFonts w:ascii="GHEA Grapalat" w:hAnsi="GHEA Grapalat" w:cs="Arial"/>
          <w:lang w:val="hy-AM"/>
        </w:rPr>
        <w:t xml:space="preserve"> ֆինանսական </w:t>
      </w:r>
      <w:r>
        <w:rPr>
          <w:rFonts w:ascii="GHEA Grapalat" w:hAnsi="GHEA Grapalat" w:cs="Sylfaen"/>
          <w:lang w:val="hy-AM"/>
        </w:rPr>
        <w:t>միջոցներ</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այդ</w:t>
      </w:r>
      <w:r>
        <w:rPr>
          <w:rFonts w:ascii="GHEA Grapalat" w:hAnsi="GHEA Grapalat" w:cs="Arial"/>
          <w:lang w:val="hy-AM"/>
        </w:rPr>
        <w:t xml:space="preserve"> ֆինանսական </w:t>
      </w:r>
      <w:r>
        <w:rPr>
          <w:rFonts w:ascii="GHEA Grapalat" w:hAnsi="GHEA Grapalat" w:cs="Sylfaen"/>
          <w:lang w:val="hy-AM"/>
        </w:rPr>
        <w:t>միջոցներով</w:t>
      </w:r>
      <w:r>
        <w:rPr>
          <w:rFonts w:ascii="GHEA Grapalat" w:hAnsi="GHEA Grapalat" w:cs="Arial"/>
          <w:lang w:val="hy-AM"/>
        </w:rPr>
        <w:t xml:space="preserve"> </w:t>
      </w:r>
      <w:r>
        <w:rPr>
          <w:rFonts w:ascii="GHEA Grapalat" w:hAnsi="GHEA Grapalat" w:cs="Sylfaen"/>
          <w:lang w:val="hy-AM"/>
        </w:rPr>
        <w:t>հնարավոր</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ապահովել</w:t>
      </w:r>
      <w:r>
        <w:rPr>
          <w:rFonts w:ascii="GHEA Grapalat" w:hAnsi="GHEA Grapalat" w:cs="Arial"/>
          <w:lang w:val="hy-AM"/>
        </w:rPr>
        <w:t xml:space="preserve"> </w:t>
      </w:r>
      <w:r>
        <w:rPr>
          <w:rFonts w:ascii="GHEA Grapalat" w:hAnsi="GHEA Grapalat" w:cs="Sylfaen"/>
          <w:lang w:val="hy-AM"/>
        </w:rPr>
        <w:t>կնքվելիք</w:t>
      </w:r>
      <w:r>
        <w:rPr>
          <w:rFonts w:ascii="GHEA Grapalat" w:hAnsi="GHEA Grapalat" w:cs="Arial"/>
          <w:lang w:val="hy-AM"/>
        </w:rPr>
        <w:t xml:space="preserve"> </w:t>
      </w:r>
      <w:r>
        <w:rPr>
          <w:rFonts w:ascii="GHEA Grapalat" w:hAnsi="GHEA Grapalat" w:cs="Sylfaen"/>
          <w:lang w:val="hy-AM"/>
        </w:rPr>
        <w:t>գործարքով</w:t>
      </w:r>
      <w:r>
        <w:rPr>
          <w:rFonts w:ascii="GHEA Grapalat" w:hAnsi="GHEA Grapalat" w:cs="Arial"/>
          <w:lang w:val="hy-AM"/>
        </w:rPr>
        <w:t xml:space="preserve"> </w:t>
      </w:r>
      <w:r>
        <w:rPr>
          <w:rFonts w:ascii="GHEA Grapalat" w:hAnsi="GHEA Grapalat" w:cs="Sylfaen"/>
          <w:lang w:val="hy-AM"/>
        </w:rPr>
        <w:t>նախատեսված</w:t>
      </w:r>
      <w:r>
        <w:rPr>
          <w:rFonts w:ascii="GHEA Grapalat" w:hAnsi="GHEA Grapalat" w:cs="Arial"/>
          <w:lang w:val="hy-AM"/>
        </w:rPr>
        <w:t xml:space="preserve"> </w:t>
      </w:r>
      <w:r>
        <w:rPr>
          <w:rFonts w:ascii="GHEA Grapalat" w:hAnsi="GHEA Grapalat" w:cs="Sylfaen"/>
          <w:lang w:val="hy-AM"/>
        </w:rPr>
        <w:t>պարտավորությունների</w:t>
      </w:r>
      <w:r>
        <w:rPr>
          <w:rFonts w:ascii="GHEA Grapalat" w:hAnsi="GHEA Grapalat" w:cs="Arial"/>
          <w:lang w:val="hy-AM"/>
        </w:rPr>
        <w:t xml:space="preserve"> </w:t>
      </w:r>
      <w:r>
        <w:rPr>
          <w:rFonts w:ascii="GHEA Grapalat" w:hAnsi="GHEA Grapalat" w:cs="Sylfaen"/>
          <w:lang w:val="hy-AM"/>
        </w:rPr>
        <w:t>պատշաճ</w:t>
      </w:r>
      <w:r>
        <w:rPr>
          <w:rFonts w:ascii="GHEA Grapalat" w:hAnsi="GHEA Grapalat" w:cs="Arial"/>
          <w:lang w:val="hy-AM"/>
        </w:rPr>
        <w:t xml:space="preserve"> </w:t>
      </w:r>
      <w:r>
        <w:rPr>
          <w:rFonts w:ascii="GHEA Grapalat" w:hAnsi="GHEA Grapalat" w:cs="Sylfaen"/>
          <w:lang w:val="hy-AM"/>
        </w:rPr>
        <w:t>կատարումը</w:t>
      </w:r>
      <w:r>
        <w:rPr>
          <w:rFonts w:ascii="GHEA Grapalat" w:hAnsi="GHEA Grapalat" w:cs="Tahoma"/>
          <w:lang w:val="hy-AM"/>
        </w:rPr>
        <w:t>։</w:t>
      </w:r>
    </w:p>
    <w:p w:rsidR="0098522D" w:rsidRDefault="0098522D" w:rsidP="0098522D">
      <w:pPr>
        <w:ind w:left="-66"/>
        <w:jc w:val="center"/>
        <w:rPr>
          <w:rFonts w:ascii="GHEA Grapalat" w:hAnsi="GHEA Grapalat"/>
          <w:sz w:val="20"/>
          <w:lang w:val="hy-AM"/>
        </w:rPr>
      </w:pPr>
    </w:p>
    <w:p w:rsidR="0098522D" w:rsidRDefault="0098522D" w:rsidP="0098522D">
      <w:pPr>
        <w:tabs>
          <w:tab w:val="left" w:pos="1134"/>
        </w:tabs>
        <w:ind w:firstLine="720"/>
        <w:jc w:val="both"/>
        <w:rPr>
          <w:rFonts w:ascii="GHEA Grapalat" w:hAnsi="GHEA Grapalat"/>
          <w:i/>
          <w:sz w:val="18"/>
          <w:lang w:val="hy-AM"/>
        </w:rPr>
      </w:pPr>
    </w:p>
    <w:p w:rsidR="0098522D" w:rsidRDefault="0098522D" w:rsidP="0098522D">
      <w:pPr>
        <w:ind w:left="-66"/>
        <w:jc w:val="right"/>
        <w:rPr>
          <w:rFonts w:ascii="GHEA Grapalat" w:hAnsi="GHEA Grapalat"/>
          <w:sz w:val="20"/>
          <w:lang w:val="hy-AM"/>
        </w:rPr>
      </w:pPr>
    </w:p>
    <w:p w:rsidR="0098522D" w:rsidRDefault="0098522D" w:rsidP="0098522D">
      <w:pPr>
        <w:ind w:left="-66"/>
        <w:jc w:val="right"/>
        <w:rPr>
          <w:rFonts w:ascii="GHEA Grapalat" w:hAnsi="GHEA Grapalat"/>
          <w:sz w:val="20"/>
          <w:lang w:val="hy-AM"/>
        </w:rPr>
      </w:pPr>
    </w:p>
    <w:p w:rsidR="0098522D" w:rsidRDefault="0098522D" w:rsidP="0098522D">
      <w:pPr>
        <w:ind w:left="-66"/>
        <w:jc w:val="right"/>
        <w:rPr>
          <w:rFonts w:ascii="GHEA Grapalat" w:hAnsi="GHEA Grapalat"/>
          <w:sz w:val="20"/>
          <w:lang w:val="hy-AM"/>
        </w:rPr>
      </w:pPr>
    </w:p>
    <w:p w:rsidR="0098522D" w:rsidRDefault="0098522D" w:rsidP="0098522D">
      <w:pPr>
        <w:ind w:left="-66"/>
        <w:jc w:val="right"/>
        <w:rPr>
          <w:rFonts w:ascii="GHEA Grapalat" w:hAnsi="GHEA Grapalat"/>
          <w:sz w:val="20"/>
          <w:lang w:val="hy-AM"/>
        </w:rPr>
      </w:pPr>
    </w:p>
    <w:p w:rsidR="0098522D" w:rsidRDefault="0098522D" w:rsidP="0098522D">
      <w:pPr>
        <w:ind w:left="-66"/>
        <w:jc w:val="right"/>
        <w:rPr>
          <w:rFonts w:ascii="GHEA Grapalat" w:hAnsi="GHEA Grapalat"/>
          <w:sz w:val="20"/>
          <w:lang w:val="hy-AM"/>
        </w:rPr>
      </w:pPr>
    </w:p>
    <w:p w:rsidR="0098522D" w:rsidRDefault="0098522D" w:rsidP="0098522D">
      <w:pPr>
        <w:ind w:left="-66"/>
        <w:jc w:val="right"/>
        <w:rPr>
          <w:rFonts w:ascii="GHEA Grapalat" w:hAnsi="GHEA Grapalat"/>
          <w:sz w:val="20"/>
          <w:lang w:val="hy-AM"/>
        </w:rPr>
      </w:pPr>
    </w:p>
    <w:p w:rsidR="0098522D" w:rsidRDefault="0098522D" w:rsidP="0098522D">
      <w:pPr>
        <w:ind w:left="-66"/>
        <w:jc w:val="right"/>
        <w:rPr>
          <w:rFonts w:ascii="GHEA Grapalat" w:hAnsi="GHEA Grapalat"/>
          <w:sz w:val="20"/>
          <w:lang w:val="hy-AM"/>
        </w:rPr>
      </w:pPr>
    </w:p>
    <w:p w:rsidR="0098522D" w:rsidRDefault="0098522D" w:rsidP="0098522D">
      <w:pPr>
        <w:rPr>
          <w:rFonts w:ascii="GHEA Grapalat" w:hAnsi="GHEA Grapalat"/>
          <w:sz w:val="20"/>
          <w:lang w:val="hy-AM"/>
        </w:rPr>
      </w:pPr>
    </w:p>
    <w:p w:rsidR="0098522D" w:rsidRDefault="0098522D" w:rsidP="0098522D">
      <w:pPr>
        <w:rPr>
          <w:rFonts w:ascii="GHEA Grapalat" w:hAnsi="GHEA Grapalat"/>
          <w:sz w:val="20"/>
          <w:lang w:val="hy-AM"/>
        </w:rPr>
      </w:pPr>
    </w:p>
    <w:p w:rsidR="0098522D" w:rsidRDefault="0098522D" w:rsidP="0098522D">
      <w:pPr>
        <w:rPr>
          <w:rFonts w:ascii="GHEA Grapalat" w:hAnsi="GHEA Grapalat"/>
          <w:sz w:val="20"/>
          <w:lang w:val="hy-AM"/>
        </w:rPr>
      </w:pPr>
    </w:p>
    <w:p w:rsidR="0098522D" w:rsidRDefault="0098522D" w:rsidP="0098522D">
      <w:pPr>
        <w:rPr>
          <w:rFonts w:ascii="GHEA Grapalat" w:hAnsi="GHEA Grapalat"/>
          <w:sz w:val="20"/>
          <w:lang w:val="hy-AM"/>
        </w:rPr>
      </w:pPr>
    </w:p>
    <w:p w:rsidR="0098522D" w:rsidRDefault="0098522D" w:rsidP="0098522D">
      <w:pPr>
        <w:jc w:val="both"/>
        <w:rPr>
          <w:rFonts w:ascii="GHEA Grapalat" w:hAnsi="GHEA Grapalat"/>
          <w:sz w:val="20"/>
          <w:lang w:val="hy-AM"/>
        </w:rPr>
      </w:pPr>
      <w:r>
        <w:rPr>
          <w:rFonts w:ascii="GHEA Grapalat" w:hAnsi="GHEA Grapalat"/>
          <w:sz w:val="20"/>
          <w:lang w:val="hy-AM"/>
        </w:rPr>
        <w:t xml:space="preserve">    </w:t>
      </w:r>
      <w:r>
        <w:rPr>
          <w:rFonts w:ascii="GHEA Grapalat" w:hAnsi="GHEA Grapalat"/>
          <w:sz w:val="20"/>
          <w:lang w:val="hy-AM"/>
        </w:rPr>
        <w:tab/>
      </w:r>
      <w:r>
        <w:rPr>
          <w:rFonts w:ascii="GHEA Grapalat" w:hAnsi="GHEA Grapalat"/>
          <w:sz w:val="20"/>
          <w:lang w:val="hy-AM"/>
        </w:rPr>
        <w:tab/>
        <w:t xml:space="preserve">______________________________________________ </w:t>
      </w:r>
      <w:r>
        <w:rPr>
          <w:rFonts w:ascii="GHEA Grapalat" w:hAnsi="GHEA Grapalat"/>
          <w:sz w:val="20"/>
          <w:lang w:val="hy-AM"/>
        </w:rPr>
        <w:tab/>
        <w:t xml:space="preserve">                _____________ </w:t>
      </w:r>
    </w:p>
    <w:p w:rsidR="0098522D" w:rsidRDefault="0098522D" w:rsidP="0098522D">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cs="Arial"/>
          <w:sz w:val="20"/>
          <w:vertAlign w:val="superscript"/>
          <w:lang w:val="hy-AM"/>
        </w:rPr>
        <w:t>)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98522D" w:rsidRDefault="0098522D" w:rsidP="0098522D">
      <w:pPr>
        <w:jc w:val="right"/>
        <w:rPr>
          <w:rFonts w:ascii="GHEA Grapalat" w:hAnsi="GHEA Grapalat"/>
          <w:sz w:val="20"/>
          <w:lang w:val="hy-AM"/>
        </w:rPr>
      </w:pPr>
      <w:r>
        <w:rPr>
          <w:rFonts w:ascii="GHEA Grapalat" w:hAnsi="GHEA Grapalat"/>
          <w:sz w:val="20"/>
          <w:lang w:val="hy-AM"/>
        </w:rPr>
        <w:t xml:space="preserve">    </w:t>
      </w:r>
    </w:p>
    <w:p w:rsidR="0098522D" w:rsidRDefault="0098522D" w:rsidP="0098522D">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98522D" w:rsidRDefault="0098522D" w:rsidP="0098522D">
      <w:pPr>
        <w:jc w:val="right"/>
        <w:rPr>
          <w:rFonts w:ascii="GHEA Grapalat" w:hAnsi="GHEA Grapalat"/>
          <w:sz w:val="20"/>
          <w:lang w:val="hy-AM"/>
        </w:rPr>
      </w:pPr>
    </w:p>
    <w:p w:rsidR="0098522D" w:rsidRDefault="0098522D" w:rsidP="0098522D">
      <w:pPr>
        <w:jc w:val="right"/>
        <w:rPr>
          <w:rFonts w:ascii="GHEA Grapalat" w:hAnsi="GHEA Grapalat" w:cs="Arial"/>
          <w:sz w:val="20"/>
          <w:lang w:val="hy-AM"/>
        </w:rPr>
      </w:pPr>
      <w:r>
        <w:rPr>
          <w:rFonts w:ascii="GHEA Grapalat" w:hAnsi="GHEA Grapalat"/>
          <w:sz w:val="20"/>
          <w:lang w:val="hy-AM"/>
        </w:rPr>
        <w:t xml:space="preserve">______________________20   </w:t>
      </w:r>
      <w:r>
        <w:rPr>
          <w:rFonts w:ascii="GHEA Grapalat" w:hAnsi="GHEA Grapalat" w:cs="Sylfaen"/>
          <w:sz w:val="20"/>
          <w:lang w:val="hy-AM"/>
        </w:rPr>
        <w:t>թ</w:t>
      </w:r>
      <w:r>
        <w:rPr>
          <w:rFonts w:ascii="GHEA Grapalat" w:hAnsi="GHEA Grapalat" w:cs="Arial"/>
          <w:sz w:val="20"/>
          <w:lang w:val="hy-AM"/>
        </w:rPr>
        <w:t>.</w:t>
      </w:r>
    </w:p>
    <w:p w:rsidR="0098522D" w:rsidRDefault="0098522D" w:rsidP="0098522D">
      <w:pPr>
        <w:ind w:right="891"/>
        <w:jc w:val="right"/>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sz w:val="20"/>
          <w:vertAlign w:val="superscript"/>
          <w:lang w:val="hy-AM"/>
        </w:rPr>
        <w:t>(</w:t>
      </w:r>
      <w:r>
        <w:rPr>
          <w:rFonts w:ascii="GHEA Grapalat" w:hAnsi="GHEA Grapalat" w:cs="Sylfaen"/>
          <w:sz w:val="20"/>
          <w:vertAlign w:val="superscript"/>
          <w:lang w:val="hy-AM"/>
        </w:rPr>
        <w:t>ամսաթիվը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ամիսը</w:t>
      </w:r>
      <w:r>
        <w:rPr>
          <w:rFonts w:ascii="GHEA Grapalat" w:hAnsi="GHEA Grapalat" w:cs="Arial"/>
          <w:sz w:val="20"/>
          <w:vertAlign w:val="superscript"/>
          <w:lang w:val="hy-AM"/>
        </w:rPr>
        <w:t>)</w:t>
      </w:r>
    </w:p>
    <w:p w:rsidR="0098522D" w:rsidRDefault="0098522D" w:rsidP="0098522D">
      <w:pPr>
        <w:pStyle w:val="BodyTextIndent3"/>
        <w:jc w:val="right"/>
        <w:rPr>
          <w:rFonts w:ascii="GHEA Grapalat" w:hAnsi="GHEA Grapalat" w:cs="Sylfaen"/>
          <w:b/>
          <w:lang w:val="hy-AM"/>
        </w:rPr>
      </w:pPr>
    </w:p>
    <w:p w:rsidR="0098522D" w:rsidRDefault="0098522D" w:rsidP="0098522D">
      <w:pPr>
        <w:pStyle w:val="BodyTextIndent3"/>
        <w:jc w:val="right"/>
        <w:rPr>
          <w:rFonts w:ascii="GHEA Grapalat" w:hAnsi="GHEA Grapalat" w:cs="Sylfaen"/>
          <w:b/>
          <w:lang w:val="hy-AM"/>
        </w:rPr>
      </w:pPr>
    </w:p>
    <w:p w:rsidR="0098522D" w:rsidRDefault="0098522D" w:rsidP="0098522D">
      <w:pPr>
        <w:pStyle w:val="BodyTextIndent3"/>
        <w:jc w:val="right"/>
        <w:rPr>
          <w:rFonts w:ascii="GHEA Grapalat" w:hAnsi="GHEA Grapalat" w:cs="Sylfaen"/>
          <w:b/>
          <w:lang w:val="hy-AM"/>
        </w:rPr>
      </w:pPr>
    </w:p>
    <w:p w:rsidR="0098522D" w:rsidRDefault="0098522D" w:rsidP="0098522D">
      <w:pPr>
        <w:pStyle w:val="BodyTextIndent3"/>
        <w:jc w:val="right"/>
        <w:rPr>
          <w:rFonts w:ascii="GHEA Grapalat" w:hAnsi="GHEA Grapalat" w:cs="Sylfaen"/>
          <w:b/>
          <w:lang w:val="hy-AM"/>
        </w:rPr>
      </w:pPr>
    </w:p>
    <w:p w:rsidR="0098522D" w:rsidRDefault="0098522D" w:rsidP="0098522D">
      <w:pPr>
        <w:pStyle w:val="BodyTextIndent3"/>
        <w:jc w:val="right"/>
        <w:rPr>
          <w:rFonts w:ascii="GHEA Grapalat" w:hAnsi="GHEA Grapalat" w:cs="Arial"/>
          <w:b/>
          <w:lang w:val="hy-AM"/>
        </w:rPr>
      </w:pPr>
      <w:r>
        <w:rPr>
          <w:rFonts w:ascii="GHEA Grapalat" w:hAnsi="GHEA Grapalat" w:cs="Sylfaen"/>
          <w:b/>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3.6</w:t>
      </w:r>
    </w:p>
    <w:p w:rsidR="0098522D" w:rsidRDefault="0098522D" w:rsidP="0098522D">
      <w:pPr>
        <w:pStyle w:val="BodyTextIndent3"/>
        <w:jc w:val="right"/>
        <w:rPr>
          <w:rFonts w:ascii="GHEA Grapalat" w:hAnsi="GHEA Grapalat" w:cs="Arial"/>
          <w:b/>
          <w:lang w:val="hy-AM"/>
        </w:rPr>
      </w:pPr>
      <w:r>
        <w:rPr>
          <w:rFonts w:ascii="GHEA Grapalat" w:hAnsi="GHEA Grapalat"/>
          <w:b/>
          <w:lang w:val="hy-AM"/>
        </w:rPr>
        <w:t>&lt;&lt;---</w:t>
      </w:r>
      <w:r>
        <w:rPr>
          <w:rFonts w:ascii="GHEA Grapalat" w:hAnsi="GHEA Grapalat" w:cs="Sylfaen"/>
          <w:b/>
          <w:lang w:val="hy-AM"/>
        </w:rPr>
        <w:t>ԲԸԱՊՁԲ</w:t>
      </w:r>
      <w:r>
        <w:rPr>
          <w:rFonts w:ascii="GHEA Grapalat" w:hAnsi="GHEA Grapalat" w:cs="Arial"/>
          <w:b/>
          <w:lang w:val="hy-AM"/>
        </w:rPr>
        <w:t>---/---</w:t>
      </w:r>
      <w:r>
        <w:rPr>
          <w:rFonts w:ascii="GHEA Grapalat" w:hAnsi="GHEA Grapalat" w:cs="Sylfaen"/>
          <w:b/>
          <w:lang w:val="hy-AM"/>
        </w:rPr>
        <w:t>&gt;&gt;</w:t>
      </w:r>
      <w:r>
        <w:rPr>
          <w:rFonts w:ascii="GHEA Grapalat" w:hAnsi="GHEA Grapalat"/>
          <w:b/>
          <w:lang w:val="hy-AM"/>
        </w:rPr>
        <w:t xml:space="preserve">  </w:t>
      </w:r>
      <w:r>
        <w:rPr>
          <w:rFonts w:ascii="GHEA Grapalat" w:hAnsi="GHEA Grapalat" w:cs="Sylfaen"/>
          <w:b/>
          <w:lang w:val="hy-AM"/>
        </w:rPr>
        <w:t>ծածկագրով</w:t>
      </w:r>
    </w:p>
    <w:p w:rsidR="0098522D" w:rsidRDefault="0098522D" w:rsidP="0098522D">
      <w:pPr>
        <w:pStyle w:val="BodyTextIndent3"/>
        <w:jc w:val="right"/>
        <w:rPr>
          <w:rFonts w:ascii="GHEA Grapalat" w:hAnsi="GHEA Grapalat" w:cs="Arial"/>
          <w:b/>
          <w:lang w:val="hy-AM"/>
        </w:rPr>
      </w:pPr>
      <w:r>
        <w:rPr>
          <w:rFonts w:ascii="GHEA Grapalat" w:hAnsi="GHEA Grapalat" w:cs="Sylfaen"/>
          <w:b/>
          <w:lang w:val="hy-AM"/>
        </w:rPr>
        <w:t>բաց</w:t>
      </w:r>
      <w:r>
        <w:rPr>
          <w:rFonts w:ascii="GHEA Grapalat" w:hAnsi="GHEA Grapalat" w:cs="Arial"/>
          <w:b/>
          <w:lang w:val="hy-AM"/>
        </w:rPr>
        <w:t xml:space="preserve"> </w:t>
      </w:r>
      <w:r>
        <w:rPr>
          <w:rFonts w:ascii="GHEA Grapalat" w:hAnsi="GHEA Grapalat" w:cs="Sylfaen"/>
          <w:b/>
          <w:lang w:val="hy-AM"/>
        </w:rPr>
        <w:t>ընթացակարգի</w:t>
      </w:r>
      <w:r>
        <w:rPr>
          <w:rFonts w:ascii="GHEA Grapalat" w:hAnsi="GHEA Grapalat" w:cs="Arial"/>
          <w:b/>
          <w:lang w:val="hy-AM"/>
        </w:rPr>
        <w:t xml:space="preserve"> </w:t>
      </w:r>
      <w:r>
        <w:rPr>
          <w:rFonts w:ascii="GHEA Grapalat" w:hAnsi="GHEA Grapalat" w:cs="Sylfaen"/>
          <w:b/>
          <w:lang w:val="hy-AM"/>
        </w:rPr>
        <w:t>հրավերի</w:t>
      </w:r>
    </w:p>
    <w:p w:rsidR="0098522D" w:rsidRDefault="0098522D" w:rsidP="0098522D">
      <w:pPr>
        <w:pStyle w:val="BodyTextIndent3"/>
        <w:jc w:val="right"/>
        <w:rPr>
          <w:rFonts w:ascii="GHEA Grapalat" w:hAnsi="GHEA Grapalat"/>
          <w:b/>
          <w:lang w:val="hy-AM"/>
        </w:rPr>
      </w:pPr>
    </w:p>
    <w:p w:rsidR="0098522D" w:rsidRDefault="0098522D" w:rsidP="0098522D">
      <w:pPr>
        <w:pStyle w:val="BodyTextIndent3"/>
        <w:jc w:val="right"/>
        <w:rPr>
          <w:rFonts w:ascii="GHEA Grapalat" w:hAnsi="GHEA Grapalat" w:cs="Arial"/>
          <w:b/>
          <w:lang w:val="hy-AM"/>
        </w:rPr>
      </w:pPr>
      <w:r>
        <w:rPr>
          <w:rFonts w:ascii="GHEA Grapalat" w:hAnsi="GHEA Grapalat"/>
          <w:b/>
          <w:lang w:val="hy-AM"/>
        </w:rPr>
        <w:t>&lt;&lt;---</w:t>
      </w:r>
      <w:r>
        <w:rPr>
          <w:rFonts w:ascii="GHEA Grapalat" w:hAnsi="GHEA Grapalat" w:cs="Sylfaen"/>
          <w:b/>
          <w:lang w:val="hy-AM"/>
        </w:rPr>
        <w:t>ԲԸԱՊՁԲ</w:t>
      </w:r>
      <w:r>
        <w:rPr>
          <w:rFonts w:ascii="GHEA Grapalat" w:hAnsi="GHEA Grapalat" w:cs="Arial"/>
          <w:b/>
          <w:lang w:val="hy-AM"/>
        </w:rPr>
        <w:t>---/---</w:t>
      </w:r>
      <w:r>
        <w:rPr>
          <w:rFonts w:ascii="GHEA Grapalat" w:hAnsi="GHEA Grapalat" w:cs="Sylfaen"/>
          <w:b/>
          <w:lang w:val="hy-AM"/>
        </w:rPr>
        <w:t>&gt;&gt;</w:t>
      </w:r>
      <w:r>
        <w:rPr>
          <w:rFonts w:ascii="GHEA Grapalat" w:hAnsi="GHEA Grapalat"/>
          <w:b/>
          <w:lang w:val="hy-AM"/>
        </w:rPr>
        <w:t xml:space="preserve">  </w:t>
      </w:r>
      <w:r>
        <w:rPr>
          <w:rFonts w:ascii="GHEA Grapalat" w:hAnsi="GHEA Grapalat" w:cs="Sylfaen"/>
          <w:b/>
          <w:lang w:val="hy-AM"/>
        </w:rPr>
        <w:t>ծածկագրով</w:t>
      </w:r>
    </w:p>
    <w:p w:rsidR="0098522D" w:rsidRDefault="0098522D" w:rsidP="0098522D">
      <w:pPr>
        <w:pStyle w:val="Heading3"/>
        <w:ind w:firstLine="567"/>
        <w:jc w:val="right"/>
        <w:rPr>
          <w:rFonts w:ascii="GHEA Grapalat" w:hAnsi="GHEA Grapalat" w:cs="Arial"/>
          <w:b/>
          <w:lang w:val="hy-AM"/>
        </w:rPr>
      </w:pPr>
      <w:r>
        <w:rPr>
          <w:rFonts w:ascii="GHEA Grapalat" w:hAnsi="GHEA Grapalat" w:cs="Sylfaen"/>
          <w:b/>
          <w:lang w:val="hy-AM"/>
        </w:rPr>
        <w:t>բ</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ց</w:t>
      </w:r>
      <w:r>
        <w:rPr>
          <w:rFonts w:ascii="GHEA Grapalat" w:hAnsi="GHEA Grapalat" w:cs="Arial"/>
          <w:b/>
          <w:lang w:val="hy-AM"/>
        </w:rPr>
        <w:t xml:space="preserve">  </w:t>
      </w:r>
      <w:r>
        <w:rPr>
          <w:rFonts w:ascii="GHEA Grapalat" w:hAnsi="GHEA Grapalat" w:cs="Sylfaen"/>
          <w:b/>
          <w:lang w:val="hy-AM"/>
        </w:rPr>
        <w:t>ը</w:t>
      </w:r>
      <w:r>
        <w:rPr>
          <w:rFonts w:ascii="GHEA Grapalat" w:hAnsi="GHEA Grapalat" w:cs="Arial"/>
          <w:b/>
          <w:lang w:val="hy-AM"/>
        </w:rPr>
        <w:t xml:space="preserve"> </w:t>
      </w:r>
      <w:r>
        <w:rPr>
          <w:rFonts w:ascii="GHEA Grapalat" w:hAnsi="GHEA Grapalat" w:cs="Sylfaen"/>
          <w:b/>
          <w:lang w:val="hy-AM"/>
        </w:rPr>
        <w:t>ն</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ց</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կ</w:t>
      </w:r>
      <w:r>
        <w:rPr>
          <w:rFonts w:ascii="GHEA Grapalat" w:hAnsi="GHEA Grapalat" w:cs="Arial"/>
          <w:b/>
          <w:lang w:val="hy-AM"/>
        </w:rPr>
        <w:t xml:space="preserve"> </w:t>
      </w:r>
      <w:r>
        <w:rPr>
          <w:rFonts w:ascii="GHEA Grapalat" w:hAnsi="GHEA Grapalat" w:cs="Sylfaen"/>
          <w:b/>
          <w:lang w:val="hy-AM"/>
        </w:rPr>
        <w:t>ա ր գ ի գ ն ա հ ա տ ո ղ  հ ա ն</w:t>
      </w:r>
      <w:r>
        <w:rPr>
          <w:rFonts w:ascii="GHEA Grapalat" w:hAnsi="GHEA Grapalat" w:cs="Arial"/>
          <w:b/>
          <w:lang w:val="hy-AM"/>
        </w:rPr>
        <w:t xml:space="preserve"> </w:t>
      </w:r>
      <w:r>
        <w:rPr>
          <w:rFonts w:ascii="GHEA Grapalat" w:hAnsi="GHEA Grapalat" w:cs="Sylfaen"/>
          <w:b/>
          <w:lang w:val="hy-AM"/>
        </w:rPr>
        <w:t>ձ</w:t>
      </w:r>
      <w:r>
        <w:rPr>
          <w:rFonts w:ascii="GHEA Grapalat" w:hAnsi="GHEA Grapalat" w:cs="Arial"/>
          <w:b/>
          <w:lang w:val="hy-AM"/>
        </w:rPr>
        <w:t xml:space="preserve"> </w:t>
      </w:r>
      <w:r>
        <w:rPr>
          <w:rFonts w:ascii="GHEA Grapalat" w:hAnsi="GHEA Grapalat" w:cs="Sylfaen"/>
          <w:b/>
          <w:lang w:val="hy-AM"/>
        </w:rPr>
        <w:t>ն</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ժ</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ղ</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վ</w:t>
      </w:r>
      <w:r>
        <w:rPr>
          <w:rFonts w:ascii="GHEA Grapalat" w:hAnsi="GHEA Grapalat" w:cs="Arial"/>
          <w:b/>
          <w:lang w:val="hy-AM"/>
        </w:rPr>
        <w:t xml:space="preserve"> </w:t>
      </w:r>
      <w:r>
        <w:rPr>
          <w:rFonts w:ascii="GHEA Grapalat" w:hAnsi="GHEA Grapalat" w:cs="Sylfaen"/>
          <w:b/>
          <w:lang w:val="hy-AM"/>
        </w:rPr>
        <w:t>ի</w:t>
      </w:r>
      <w:r>
        <w:rPr>
          <w:rFonts w:ascii="GHEA Grapalat" w:hAnsi="GHEA Grapalat" w:cs="Arial"/>
          <w:b/>
          <w:lang w:val="hy-AM"/>
        </w:rPr>
        <w:t xml:space="preserve"> </w:t>
      </w:r>
      <w:r>
        <w:rPr>
          <w:rFonts w:ascii="GHEA Grapalat" w:hAnsi="GHEA Grapalat" w:cs="Sylfaen"/>
          <w:b/>
          <w:lang w:val="hy-AM"/>
        </w:rPr>
        <w:t>ն</w:t>
      </w:r>
    </w:p>
    <w:p w:rsidR="0098522D" w:rsidRDefault="0098522D" w:rsidP="0098522D">
      <w:pPr>
        <w:rPr>
          <w:rFonts w:ascii="GHEA Grapalat" w:hAnsi="GHEA Grapalat"/>
          <w:lang w:val="hy-AM"/>
        </w:rPr>
      </w:pPr>
    </w:p>
    <w:p w:rsidR="0098522D" w:rsidRDefault="0098522D" w:rsidP="0098522D">
      <w:pPr>
        <w:rPr>
          <w:rFonts w:ascii="GHEA Grapalat" w:hAnsi="GHEA Grapalat"/>
          <w:lang w:val="hy-AM"/>
        </w:rPr>
      </w:pPr>
    </w:p>
    <w:p w:rsidR="0098522D" w:rsidRDefault="0098522D" w:rsidP="0098522D">
      <w:pPr>
        <w:ind w:left="-66"/>
        <w:jc w:val="both"/>
        <w:rPr>
          <w:rFonts w:ascii="GHEA Grapalat" w:hAnsi="GHEA Grapalat"/>
          <w:sz w:val="20"/>
          <w:lang w:val="hy-AM"/>
        </w:rPr>
      </w:pPr>
    </w:p>
    <w:p w:rsidR="0098522D" w:rsidRDefault="0098522D" w:rsidP="0098522D">
      <w:pPr>
        <w:ind w:left="-66"/>
        <w:jc w:val="right"/>
        <w:rPr>
          <w:rFonts w:ascii="GHEA Grapalat" w:hAnsi="GHEA Grapalat"/>
          <w:sz w:val="20"/>
          <w:lang w:val="hy-AM"/>
        </w:rPr>
      </w:pPr>
    </w:p>
    <w:p w:rsidR="0098522D" w:rsidRDefault="0098522D" w:rsidP="0098522D">
      <w:pPr>
        <w:ind w:left="-66"/>
        <w:jc w:val="center"/>
        <w:rPr>
          <w:rFonts w:ascii="GHEA Grapalat" w:hAnsi="GHEA Grapalat" w:cs="Arial"/>
          <w:b/>
          <w:lang w:val="hy-AM"/>
        </w:rPr>
      </w:pPr>
      <w:r>
        <w:rPr>
          <w:rFonts w:ascii="GHEA Grapalat" w:hAnsi="GHEA Grapalat" w:cs="Sylfaen"/>
          <w:b/>
          <w:lang w:val="hy-AM"/>
        </w:rPr>
        <w:t>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rsidR="0098522D" w:rsidRDefault="0098522D" w:rsidP="0098522D">
      <w:pPr>
        <w:jc w:val="center"/>
        <w:rPr>
          <w:rFonts w:ascii="GHEA Grapalat" w:hAnsi="GHEA Grapalat"/>
          <w:lang w:val="hy-AM"/>
        </w:rPr>
      </w:pPr>
      <w:r>
        <w:rPr>
          <w:rFonts w:ascii="GHEA Grapalat" w:hAnsi="GHEA Grapalat" w:cs="Sylfaen"/>
          <w:b/>
          <w:lang w:val="hy-AM"/>
        </w:rPr>
        <w:t>ԱՇԽԱՏԱՆՔԱՅԻՆ</w:t>
      </w:r>
      <w:r>
        <w:rPr>
          <w:rFonts w:ascii="GHEA Grapalat" w:hAnsi="GHEA Grapalat" w:cs="Arial"/>
          <w:b/>
          <w:lang w:val="hy-AM"/>
        </w:rPr>
        <w:t xml:space="preserve"> </w:t>
      </w:r>
      <w:r>
        <w:rPr>
          <w:rFonts w:ascii="GHEA Grapalat" w:hAnsi="GHEA Grapalat" w:cs="Sylfaen"/>
          <w:b/>
          <w:lang w:val="hy-AM"/>
        </w:rPr>
        <w:t>ՌԵՍՈՒՐՍՆԵՐԻ</w:t>
      </w:r>
      <w:r>
        <w:rPr>
          <w:rFonts w:ascii="GHEA Grapalat" w:hAnsi="GHEA Grapalat" w:cs="Arial"/>
          <w:b/>
          <w:lang w:val="hy-AM"/>
        </w:rPr>
        <w:t xml:space="preserve"> </w:t>
      </w:r>
      <w:r>
        <w:rPr>
          <w:rFonts w:ascii="GHEA Grapalat" w:hAnsi="GHEA Grapalat" w:cs="Sylfaen"/>
          <w:b/>
          <w:lang w:val="hy-AM"/>
        </w:rPr>
        <w:t>ՄԱՍԻՆ</w:t>
      </w:r>
    </w:p>
    <w:p w:rsidR="0098522D" w:rsidRDefault="0098522D" w:rsidP="0098522D">
      <w:pPr>
        <w:pStyle w:val="IndexHeading"/>
        <w:jc w:val="both"/>
        <w:rPr>
          <w:rFonts w:ascii="GHEA Grapalat" w:hAnsi="GHEA Grapalat"/>
          <w:sz w:val="24"/>
          <w:lang w:val="hy-AM"/>
        </w:rPr>
      </w:pPr>
    </w:p>
    <w:p w:rsidR="0098522D" w:rsidRDefault="0098522D" w:rsidP="0098522D">
      <w:pPr>
        <w:pStyle w:val="IndexHeading"/>
        <w:jc w:val="both"/>
        <w:rPr>
          <w:rFonts w:ascii="GHEA Grapalat" w:hAnsi="GHEA Grapalat"/>
          <w:sz w:val="24"/>
          <w:lang w:val="hy-AM"/>
        </w:rPr>
      </w:pPr>
    </w:p>
    <w:p w:rsidR="0098522D" w:rsidRDefault="0098522D" w:rsidP="0098522D">
      <w:pPr>
        <w:ind w:firstLine="709"/>
        <w:jc w:val="both"/>
        <w:rPr>
          <w:rFonts w:ascii="GHEA Grapalat" w:hAnsi="GHEA Grapalat"/>
          <w:sz w:val="20"/>
          <w:lang w:val="hy-AM"/>
        </w:rPr>
      </w:pPr>
      <w:r>
        <w:rPr>
          <w:rFonts w:ascii="GHEA Grapalat" w:hAnsi="GHEA Grapalat" w:cs="Sylfaen"/>
          <w:lang w:val="hy-AM"/>
        </w:rPr>
        <w:t>Սույնով</w:t>
      </w:r>
      <w:r>
        <w:rPr>
          <w:rFonts w:ascii="GHEA Grapalat" w:hAnsi="GHEA Grapalat"/>
          <w:sz w:val="20"/>
          <w:lang w:val="hy-AM"/>
        </w:rPr>
        <w:t xml:space="preserve">       </w:t>
      </w:r>
      <w:r>
        <w:rPr>
          <w:rFonts w:ascii="GHEA Grapalat" w:hAnsi="GHEA Grapalat"/>
          <w:sz w:val="20"/>
          <w:vertAlign w:val="subscript"/>
          <w:lang w:val="hy-AM"/>
        </w:rPr>
        <w:t>--------------------------------------------------------------------------------</w:t>
      </w:r>
      <w:r>
        <w:rPr>
          <w:rFonts w:ascii="GHEA Grapalat" w:hAnsi="GHEA Grapalat"/>
          <w:sz w:val="20"/>
          <w:lang w:val="hy-AM"/>
        </w:rPr>
        <w:t>-</w:t>
      </w:r>
      <w:r>
        <w:rPr>
          <w:rFonts w:ascii="GHEA Grapalat" w:hAnsi="GHEA Grapalat" w:cs="Sylfaen"/>
          <w:lang w:val="hy-AM"/>
        </w:rPr>
        <w:t>ն</w:t>
      </w:r>
      <w:r>
        <w:rPr>
          <w:rFonts w:ascii="GHEA Grapalat" w:hAnsi="GHEA Grapalat" w:cs="Arial"/>
          <w:lang w:val="hy-AM"/>
        </w:rPr>
        <w:t xml:space="preserve"> </w:t>
      </w:r>
      <w:r>
        <w:rPr>
          <w:rFonts w:ascii="GHEA Grapalat" w:hAnsi="GHEA Grapalat" w:cs="Sylfaen"/>
          <w:lang w:val="hy-AM"/>
        </w:rPr>
        <w:t>հայտարարում</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հավաստում</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որ</w:t>
      </w:r>
    </w:p>
    <w:p w:rsidR="0098522D" w:rsidRDefault="0098522D" w:rsidP="0098522D">
      <w:pPr>
        <w:ind w:left="1440" w:firstLine="720"/>
        <w:jc w:val="both"/>
        <w:rPr>
          <w:rFonts w:ascii="GHEA Grapalat" w:hAnsi="GHEA Grapalat"/>
          <w:sz w:val="20"/>
          <w:vertAlign w:val="superscript"/>
          <w:lang w:val="hy-AM"/>
        </w:rPr>
      </w:pPr>
      <w:r>
        <w:rPr>
          <w:rFonts w:ascii="GHEA Grapalat" w:hAnsi="GHEA Grapalat" w:cs="Sylfaen"/>
          <w:vertAlign w:val="superscript"/>
          <w:lang w:val="hy-AM"/>
        </w:rPr>
        <w:t>Ընթացակարգի</w:t>
      </w:r>
      <w:r>
        <w:rPr>
          <w:rFonts w:ascii="GHEA Grapalat" w:hAnsi="GHEA Grapalat" w:cs="Arial"/>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r>
        <w:rPr>
          <w:rFonts w:ascii="GHEA Grapalat" w:hAnsi="GHEA Grapalat" w:cs="Sylfaen"/>
          <w:vertAlign w:val="superscript"/>
          <w:lang w:val="hy-AM"/>
        </w:rPr>
        <w:t>անունը</w:t>
      </w:r>
      <w:r>
        <w:rPr>
          <w:rFonts w:ascii="GHEA Grapalat" w:hAnsi="GHEA Grapalat" w:cs="Arial"/>
          <w:vertAlign w:val="superscript"/>
          <w:lang w:val="hy-AM"/>
        </w:rPr>
        <w:t>)</w:t>
      </w:r>
      <w:r>
        <w:rPr>
          <w:rFonts w:ascii="GHEA Grapalat" w:hAnsi="GHEA Grapalat"/>
          <w:sz w:val="20"/>
          <w:vertAlign w:val="superscript"/>
          <w:lang w:val="hy-AM"/>
        </w:rPr>
        <w:tab/>
      </w:r>
      <w:r>
        <w:rPr>
          <w:rFonts w:ascii="GHEA Grapalat" w:hAnsi="GHEA Grapalat"/>
          <w:sz w:val="20"/>
          <w:vertAlign w:val="superscript"/>
          <w:lang w:val="hy-AM"/>
        </w:rPr>
        <w:tab/>
        <w:t xml:space="preserve"> </w:t>
      </w:r>
    </w:p>
    <w:p w:rsidR="0098522D" w:rsidRDefault="0098522D" w:rsidP="0098522D">
      <w:pPr>
        <w:ind w:left="-66"/>
        <w:jc w:val="both"/>
        <w:rPr>
          <w:rFonts w:ascii="GHEA Grapalat" w:hAnsi="GHEA Grapalat"/>
          <w:b/>
          <w:sz w:val="20"/>
          <w:lang w:val="hy-AM"/>
        </w:rPr>
      </w:pPr>
      <w:r>
        <w:rPr>
          <w:rFonts w:ascii="GHEA Grapalat" w:hAnsi="GHEA Grapalat" w:cs="Sylfaen"/>
          <w:lang w:val="hy-AM"/>
        </w:rPr>
        <w:t>կազմակերպությունն</w:t>
      </w:r>
      <w:r>
        <w:rPr>
          <w:rFonts w:ascii="GHEA Grapalat" w:hAnsi="GHEA Grapalat" w:cs="Arial"/>
          <w:lang w:val="hy-AM"/>
        </w:rPr>
        <w:t xml:space="preserve">  </w:t>
      </w:r>
      <w:r>
        <w:rPr>
          <w:rFonts w:ascii="GHEA Grapalat" w:hAnsi="GHEA Grapalat" w:cs="Sylfaen"/>
          <w:lang w:val="hy-AM"/>
        </w:rPr>
        <w:t>ունի</w:t>
      </w:r>
      <w:r>
        <w:rPr>
          <w:rFonts w:ascii="GHEA Grapalat" w:hAnsi="GHEA Grapalat" w:cs="Arial"/>
          <w:lang w:val="hy-AM"/>
        </w:rPr>
        <w:t xml:space="preserve">  </w:t>
      </w:r>
      <w:r>
        <w:rPr>
          <w:rFonts w:ascii="GHEA Grapalat" w:hAnsi="GHEA Grapalat" w:cs="Sylfaen"/>
          <w:lang w:val="hy-AM"/>
        </w:rPr>
        <w:t>կնքվելիք</w:t>
      </w:r>
      <w:r>
        <w:rPr>
          <w:rFonts w:ascii="GHEA Grapalat" w:hAnsi="GHEA Grapalat" w:cs="Arial"/>
          <w:lang w:val="hy-AM"/>
        </w:rPr>
        <w:t xml:space="preserve"> </w:t>
      </w:r>
      <w:r>
        <w:rPr>
          <w:rFonts w:ascii="GHEA Grapalat" w:hAnsi="GHEA Grapalat" w:cs="Sylfaen"/>
          <w:lang w:val="hy-AM"/>
        </w:rPr>
        <w:t>պայմանագրի</w:t>
      </w:r>
      <w:r>
        <w:rPr>
          <w:rFonts w:ascii="GHEA Grapalat" w:hAnsi="GHEA Grapalat" w:cs="Arial"/>
          <w:lang w:val="hy-AM"/>
        </w:rPr>
        <w:t xml:space="preserve"> </w:t>
      </w:r>
      <w:r>
        <w:rPr>
          <w:rFonts w:ascii="GHEA Grapalat" w:hAnsi="GHEA Grapalat" w:cs="Sylfaen"/>
          <w:lang w:val="hy-AM"/>
        </w:rPr>
        <w:t>կատարման</w:t>
      </w:r>
      <w:r>
        <w:rPr>
          <w:rFonts w:ascii="GHEA Grapalat" w:hAnsi="GHEA Grapalat" w:cs="Arial"/>
          <w:lang w:val="hy-AM"/>
        </w:rPr>
        <w:t xml:space="preserve"> </w:t>
      </w:r>
      <w:r>
        <w:rPr>
          <w:rFonts w:ascii="GHEA Grapalat" w:hAnsi="GHEA Grapalat" w:cs="Sylfaen"/>
          <w:lang w:val="hy-AM"/>
        </w:rPr>
        <w:t>համար</w:t>
      </w:r>
      <w:r>
        <w:rPr>
          <w:rFonts w:ascii="GHEA Grapalat" w:hAnsi="GHEA Grapalat" w:cs="Arial"/>
          <w:lang w:val="hy-AM"/>
        </w:rPr>
        <w:t xml:space="preserve"> </w:t>
      </w:r>
      <w:r>
        <w:rPr>
          <w:rFonts w:ascii="GHEA Grapalat" w:hAnsi="GHEA Grapalat" w:cs="Sylfaen"/>
          <w:lang w:val="hy-AM"/>
        </w:rPr>
        <w:t>անհրաժեշտ</w:t>
      </w:r>
      <w:r>
        <w:rPr>
          <w:rFonts w:ascii="GHEA Grapalat" w:hAnsi="GHEA Grapalat" w:cs="Arial"/>
          <w:lang w:val="hy-AM"/>
        </w:rPr>
        <w:t xml:space="preserve"> </w:t>
      </w:r>
      <w:r>
        <w:rPr>
          <w:rFonts w:ascii="GHEA Grapalat" w:hAnsi="GHEA Grapalat" w:cs="Sylfaen"/>
          <w:lang w:val="hy-AM"/>
        </w:rPr>
        <w:t>աշխատանքային</w:t>
      </w:r>
      <w:r>
        <w:rPr>
          <w:rFonts w:ascii="GHEA Grapalat" w:hAnsi="GHEA Grapalat" w:cs="Arial"/>
          <w:lang w:val="hy-AM"/>
        </w:rPr>
        <w:t xml:space="preserve"> </w:t>
      </w:r>
      <w:r>
        <w:rPr>
          <w:rFonts w:ascii="GHEA Grapalat" w:hAnsi="GHEA Grapalat" w:cs="Sylfaen"/>
          <w:lang w:val="hy-AM"/>
        </w:rPr>
        <w:t>ռեսուրսներ</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այդ</w:t>
      </w:r>
      <w:r>
        <w:rPr>
          <w:rFonts w:ascii="GHEA Grapalat" w:hAnsi="GHEA Grapalat" w:cs="Arial"/>
          <w:lang w:val="hy-AM"/>
        </w:rPr>
        <w:t xml:space="preserve"> </w:t>
      </w:r>
      <w:r>
        <w:rPr>
          <w:rFonts w:ascii="GHEA Grapalat" w:hAnsi="GHEA Grapalat" w:cs="Sylfaen"/>
          <w:lang w:val="hy-AM"/>
        </w:rPr>
        <w:t>աշխատանքնային</w:t>
      </w:r>
      <w:r>
        <w:rPr>
          <w:rFonts w:ascii="GHEA Grapalat" w:hAnsi="GHEA Grapalat" w:cs="Arial"/>
          <w:lang w:val="hy-AM"/>
        </w:rPr>
        <w:t xml:space="preserve"> </w:t>
      </w:r>
      <w:r>
        <w:rPr>
          <w:rFonts w:ascii="GHEA Grapalat" w:hAnsi="GHEA Grapalat" w:cs="Sylfaen"/>
          <w:lang w:val="hy-AM"/>
        </w:rPr>
        <w:t>ռեսուրսներով</w:t>
      </w:r>
      <w:r>
        <w:rPr>
          <w:rFonts w:ascii="GHEA Grapalat" w:hAnsi="GHEA Grapalat" w:cs="Arial"/>
          <w:lang w:val="hy-AM"/>
        </w:rPr>
        <w:t xml:space="preserve"> </w:t>
      </w:r>
      <w:r>
        <w:rPr>
          <w:rFonts w:ascii="GHEA Grapalat" w:hAnsi="GHEA Grapalat" w:cs="Sylfaen"/>
          <w:lang w:val="hy-AM"/>
        </w:rPr>
        <w:t>հնարավոր</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ապահովել</w:t>
      </w:r>
      <w:r>
        <w:rPr>
          <w:rFonts w:ascii="GHEA Grapalat" w:hAnsi="GHEA Grapalat" w:cs="Arial"/>
          <w:lang w:val="hy-AM"/>
        </w:rPr>
        <w:t xml:space="preserve"> </w:t>
      </w:r>
      <w:r>
        <w:rPr>
          <w:rFonts w:ascii="GHEA Grapalat" w:hAnsi="GHEA Grapalat" w:cs="Sylfaen"/>
          <w:lang w:val="hy-AM"/>
        </w:rPr>
        <w:t>կնքվելիք</w:t>
      </w:r>
      <w:r>
        <w:rPr>
          <w:rFonts w:ascii="GHEA Grapalat" w:hAnsi="GHEA Grapalat" w:cs="Arial"/>
          <w:lang w:val="hy-AM"/>
        </w:rPr>
        <w:t xml:space="preserve"> </w:t>
      </w:r>
      <w:r>
        <w:rPr>
          <w:rFonts w:ascii="GHEA Grapalat" w:hAnsi="GHEA Grapalat" w:cs="Sylfaen"/>
          <w:lang w:val="hy-AM"/>
        </w:rPr>
        <w:t>գործարքով</w:t>
      </w:r>
      <w:r>
        <w:rPr>
          <w:rFonts w:ascii="GHEA Grapalat" w:hAnsi="GHEA Grapalat" w:cs="Arial"/>
          <w:lang w:val="hy-AM"/>
        </w:rPr>
        <w:t xml:space="preserve"> </w:t>
      </w:r>
      <w:r>
        <w:rPr>
          <w:rFonts w:ascii="GHEA Grapalat" w:hAnsi="GHEA Grapalat" w:cs="Sylfaen"/>
          <w:lang w:val="hy-AM"/>
        </w:rPr>
        <w:t>նախատեսված</w:t>
      </w:r>
      <w:r>
        <w:rPr>
          <w:rFonts w:ascii="GHEA Grapalat" w:hAnsi="GHEA Grapalat" w:cs="Arial"/>
          <w:lang w:val="hy-AM"/>
        </w:rPr>
        <w:t xml:space="preserve"> </w:t>
      </w:r>
      <w:r>
        <w:rPr>
          <w:rFonts w:ascii="GHEA Grapalat" w:hAnsi="GHEA Grapalat" w:cs="Sylfaen"/>
          <w:lang w:val="hy-AM"/>
        </w:rPr>
        <w:t>պարտավորությունների</w:t>
      </w:r>
      <w:r>
        <w:rPr>
          <w:rFonts w:ascii="GHEA Grapalat" w:hAnsi="GHEA Grapalat" w:cs="Arial"/>
          <w:lang w:val="hy-AM"/>
        </w:rPr>
        <w:t xml:space="preserve"> </w:t>
      </w:r>
      <w:r>
        <w:rPr>
          <w:rFonts w:ascii="GHEA Grapalat" w:hAnsi="GHEA Grapalat" w:cs="Sylfaen"/>
          <w:lang w:val="hy-AM"/>
        </w:rPr>
        <w:t>պատշաճ</w:t>
      </w:r>
      <w:r>
        <w:rPr>
          <w:rFonts w:ascii="GHEA Grapalat" w:hAnsi="GHEA Grapalat" w:cs="Arial"/>
          <w:lang w:val="hy-AM"/>
        </w:rPr>
        <w:t xml:space="preserve"> </w:t>
      </w:r>
      <w:r>
        <w:rPr>
          <w:rFonts w:ascii="GHEA Grapalat" w:hAnsi="GHEA Grapalat" w:cs="Sylfaen"/>
          <w:lang w:val="hy-AM"/>
        </w:rPr>
        <w:t>կատարումը</w:t>
      </w:r>
      <w:r>
        <w:rPr>
          <w:rFonts w:ascii="GHEA Grapalat" w:hAnsi="GHEA Grapalat" w:cs="Tahoma"/>
          <w:lang w:val="hy-AM"/>
        </w:rPr>
        <w:t>։</w:t>
      </w:r>
    </w:p>
    <w:p w:rsidR="0098522D" w:rsidRDefault="0098522D" w:rsidP="0098522D">
      <w:pPr>
        <w:tabs>
          <w:tab w:val="left" w:pos="1134"/>
        </w:tabs>
        <w:ind w:firstLine="720"/>
        <w:jc w:val="both"/>
        <w:rPr>
          <w:rFonts w:ascii="GHEA Grapalat" w:hAnsi="GHEA Grapalat"/>
          <w:i/>
          <w:sz w:val="18"/>
          <w:lang w:val="hy-AM"/>
        </w:rPr>
      </w:pPr>
    </w:p>
    <w:p w:rsidR="0098522D" w:rsidRDefault="0098522D" w:rsidP="0098522D">
      <w:pPr>
        <w:ind w:left="-66"/>
        <w:jc w:val="right"/>
        <w:rPr>
          <w:rFonts w:ascii="GHEA Grapalat" w:hAnsi="GHEA Grapalat"/>
          <w:sz w:val="20"/>
          <w:lang w:val="hy-AM"/>
        </w:rPr>
      </w:pPr>
    </w:p>
    <w:p w:rsidR="0098522D" w:rsidRDefault="0098522D" w:rsidP="0098522D">
      <w:pPr>
        <w:ind w:left="-66"/>
        <w:jc w:val="right"/>
        <w:rPr>
          <w:rFonts w:ascii="GHEA Grapalat" w:hAnsi="GHEA Grapalat"/>
          <w:sz w:val="20"/>
          <w:lang w:val="hy-AM"/>
        </w:rPr>
      </w:pPr>
    </w:p>
    <w:p w:rsidR="0098522D" w:rsidRDefault="0098522D" w:rsidP="0098522D">
      <w:pPr>
        <w:ind w:left="-66"/>
        <w:jc w:val="right"/>
        <w:rPr>
          <w:rFonts w:ascii="GHEA Grapalat" w:hAnsi="GHEA Grapalat"/>
          <w:sz w:val="20"/>
          <w:lang w:val="hy-AM"/>
        </w:rPr>
      </w:pPr>
    </w:p>
    <w:p w:rsidR="0098522D" w:rsidRDefault="0098522D" w:rsidP="0098522D">
      <w:pPr>
        <w:rPr>
          <w:rFonts w:ascii="GHEA Grapalat" w:hAnsi="GHEA Grapalat"/>
          <w:sz w:val="20"/>
          <w:lang w:val="hy-AM"/>
        </w:rPr>
      </w:pPr>
    </w:p>
    <w:p w:rsidR="0098522D" w:rsidRDefault="0098522D" w:rsidP="0098522D">
      <w:pPr>
        <w:rPr>
          <w:rFonts w:ascii="GHEA Grapalat" w:hAnsi="GHEA Grapalat"/>
          <w:sz w:val="20"/>
          <w:lang w:val="hy-AM"/>
        </w:rPr>
      </w:pPr>
    </w:p>
    <w:p w:rsidR="0098522D" w:rsidRDefault="0098522D" w:rsidP="0098522D">
      <w:pPr>
        <w:rPr>
          <w:rFonts w:ascii="GHEA Grapalat" w:hAnsi="GHEA Grapalat"/>
          <w:sz w:val="20"/>
          <w:lang w:val="hy-AM"/>
        </w:rPr>
      </w:pPr>
    </w:p>
    <w:p w:rsidR="0098522D" w:rsidRDefault="0098522D" w:rsidP="0098522D">
      <w:pPr>
        <w:jc w:val="both"/>
        <w:rPr>
          <w:rFonts w:ascii="GHEA Grapalat" w:hAnsi="GHEA Grapalat"/>
          <w:sz w:val="20"/>
          <w:lang w:val="hy-AM"/>
        </w:rPr>
      </w:pPr>
      <w:r>
        <w:rPr>
          <w:rFonts w:ascii="GHEA Grapalat" w:hAnsi="GHEA Grapalat"/>
          <w:sz w:val="20"/>
          <w:lang w:val="hy-AM"/>
        </w:rPr>
        <w:t xml:space="preserve">    </w:t>
      </w:r>
      <w:r>
        <w:rPr>
          <w:rFonts w:ascii="GHEA Grapalat" w:hAnsi="GHEA Grapalat"/>
          <w:sz w:val="20"/>
          <w:lang w:val="hy-AM"/>
        </w:rPr>
        <w:tab/>
      </w:r>
      <w:r>
        <w:rPr>
          <w:rFonts w:ascii="GHEA Grapalat" w:hAnsi="GHEA Grapalat"/>
          <w:sz w:val="20"/>
          <w:lang w:val="hy-AM"/>
        </w:rPr>
        <w:tab/>
        <w:t xml:space="preserve">______________________________________________ </w:t>
      </w:r>
      <w:r>
        <w:rPr>
          <w:rFonts w:ascii="GHEA Grapalat" w:hAnsi="GHEA Grapalat"/>
          <w:sz w:val="20"/>
          <w:lang w:val="hy-AM"/>
        </w:rPr>
        <w:tab/>
        <w:t xml:space="preserve">                _____________ </w:t>
      </w:r>
    </w:p>
    <w:p w:rsidR="0098522D" w:rsidRDefault="0098522D" w:rsidP="0098522D">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cs="Arial"/>
          <w:sz w:val="20"/>
          <w:vertAlign w:val="superscript"/>
          <w:lang w:val="hy-AM"/>
        </w:rPr>
        <w:t>)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98522D" w:rsidRDefault="0098522D" w:rsidP="0098522D">
      <w:pPr>
        <w:jc w:val="right"/>
        <w:rPr>
          <w:rFonts w:ascii="GHEA Grapalat" w:hAnsi="GHEA Grapalat"/>
          <w:sz w:val="20"/>
          <w:lang w:val="hy-AM"/>
        </w:rPr>
      </w:pPr>
      <w:r>
        <w:rPr>
          <w:rFonts w:ascii="GHEA Grapalat" w:hAnsi="GHEA Grapalat"/>
          <w:sz w:val="20"/>
          <w:lang w:val="hy-AM"/>
        </w:rPr>
        <w:t xml:space="preserve">    </w:t>
      </w:r>
    </w:p>
    <w:p w:rsidR="0098522D" w:rsidRDefault="0098522D" w:rsidP="0098522D">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98522D" w:rsidRDefault="0098522D" w:rsidP="0098522D">
      <w:pPr>
        <w:jc w:val="right"/>
        <w:rPr>
          <w:rFonts w:ascii="GHEA Grapalat" w:hAnsi="GHEA Grapalat"/>
          <w:sz w:val="20"/>
          <w:lang w:val="hy-AM"/>
        </w:rPr>
      </w:pPr>
    </w:p>
    <w:p w:rsidR="0098522D" w:rsidRDefault="0098522D" w:rsidP="0098522D">
      <w:pPr>
        <w:jc w:val="right"/>
        <w:rPr>
          <w:rFonts w:ascii="GHEA Grapalat" w:hAnsi="GHEA Grapalat" w:cs="Arial"/>
          <w:sz w:val="20"/>
          <w:lang w:val="hy-AM"/>
        </w:rPr>
      </w:pPr>
      <w:r>
        <w:rPr>
          <w:rFonts w:ascii="GHEA Grapalat" w:hAnsi="GHEA Grapalat"/>
          <w:sz w:val="20"/>
          <w:lang w:val="hy-AM"/>
        </w:rPr>
        <w:t xml:space="preserve">______________________20   </w:t>
      </w:r>
      <w:r>
        <w:rPr>
          <w:rFonts w:ascii="GHEA Grapalat" w:hAnsi="GHEA Grapalat" w:cs="Sylfaen"/>
          <w:sz w:val="20"/>
          <w:lang w:val="hy-AM"/>
        </w:rPr>
        <w:t>թ</w:t>
      </w:r>
      <w:r>
        <w:rPr>
          <w:rFonts w:ascii="GHEA Grapalat" w:hAnsi="GHEA Grapalat" w:cs="Arial"/>
          <w:sz w:val="20"/>
          <w:lang w:val="hy-AM"/>
        </w:rPr>
        <w:t>.</w:t>
      </w:r>
    </w:p>
    <w:p w:rsidR="0098522D" w:rsidRDefault="0098522D" w:rsidP="0098522D">
      <w:pPr>
        <w:ind w:right="891"/>
        <w:jc w:val="right"/>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sz w:val="20"/>
          <w:vertAlign w:val="superscript"/>
          <w:lang w:val="hy-AM"/>
        </w:rPr>
        <w:t>(</w:t>
      </w:r>
      <w:r>
        <w:rPr>
          <w:rFonts w:ascii="GHEA Grapalat" w:hAnsi="GHEA Grapalat" w:cs="Sylfaen"/>
          <w:sz w:val="20"/>
          <w:vertAlign w:val="superscript"/>
          <w:lang w:val="hy-AM"/>
        </w:rPr>
        <w:t>ամսաթիվը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ամիսը</w:t>
      </w:r>
      <w:r>
        <w:rPr>
          <w:rFonts w:ascii="GHEA Grapalat" w:hAnsi="GHEA Grapalat" w:cs="Arial"/>
          <w:sz w:val="20"/>
          <w:vertAlign w:val="superscript"/>
          <w:lang w:val="hy-AM"/>
        </w:rPr>
        <w:t>)</w:t>
      </w:r>
    </w:p>
    <w:p w:rsidR="0098522D" w:rsidRDefault="0098522D" w:rsidP="0098522D">
      <w:pPr>
        <w:jc w:val="right"/>
        <w:rPr>
          <w:rFonts w:ascii="GHEA Grapalat" w:hAnsi="GHEA Grapalat"/>
          <w:sz w:val="16"/>
          <w:szCs w:val="16"/>
          <w:lang w:val="hy-AM"/>
        </w:rPr>
      </w:pPr>
    </w:p>
    <w:p w:rsidR="0098522D" w:rsidRDefault="0098522D" w:rsidP="0098522D">
      <w:pPr>
        <w:pStyle w:val="BodyTextIndent3"/>
        <w:jc w:val="right"/>
        <w:rPr>
          <w:rFonts w:ascii="GHEA Grapalat" w:hAnsi="GHEA Grapalat" w:cs="Arial"/>
          <w:b/>
          <w:lang w:val="hy-AM"/>
        </w:rPr>
      </w:pPr>
      <w:r>
        <w:rPr>
          <w:rFonts w:ascii="GHEA Grapalat" w:hAnsi="GHEA Grapalat"/>
          <w:i/>
          <w:sz w:val="18"/>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4</w:t>
      </w:r>
    </w:p>
    <w:p w:rsidR="0098522D" w:rsidRDefault="0098522D" w:rsidP="0098522D">
      <w:pPr>
        <w:pStyle w:val="BodyTextIndent3"/>
        <w:jc w:val="right"/>
        <w:rPr>
          <w:rFonts w:ascii="GHEA Grapalat" w:hAnsi="GHEA Grapalat" w:cs="Arial"/>
          <w:b/>
          <w:lang w:val="hy-AM"/>
        </w:rPr>
      </w:pPr>
      <w:r>
        <w:rPr>
          <w:rFonts w:ascii="GHEA Grapalat" w:hAnsi="GHEA Grapalat"/>
          <w:b/>
          <w:lang w:val="hy-AM"/>
        </w:rPr>
        <w:t>&lt;&lt;---</w:t>
      </w:r>
      <w:r>
        <w:rPr>
          <w:rFonts w:ascii="GHEA Grapalat" w:hAnsi="GHEA Grapalat" w:cs="Sylfaen"/>
          <w:b/>
          <w:lang w:val="hy-AM"/>
        </w:rPr>
        <w:t>ԲԸԱՊՁԲ</w:t>
      </w:r>
      <w:r>
        <w:rPr>
          <w:rFonts w:ascii="GHEA Grapalat" w:hAnsi="GHEA Grapalat" w:cs="Arial"/>
          <w:b/>
          <w:lang w:val="hy-AM"/>
        </w:rPr>
        <w:t>---/---</w:t>
      </w:r>
      <w:r>
        <w:rPr>
          <w:rFonts w:ascii="GHEA Grapalat" w:hAnsi="GHEA Grapalat" w:cs="Sylfaen"/>
          <w:b/>
          <w:lang w:val="hy-AM"/>
        </w:rPr>
        <w:t>&gt;&gt;</w:t>
      </w:r>
      <w:r>
        <w:rPr>
          <w:rFonts w:ascii="GHEA Grapalat" w:hAnsi="GHEA Grapalat"/>
          <w:b/>
          <w:lang w:val="hy-AM"/>
        </w:rPr>
        <w:t xml:space="preserve">  </w:t>
      </w:r>
      <w:r>
        <w:rPr>
          <w:rFonts w:ascii="GHEA Grapalat" w:hAnsi="GHEA Grapalat" w:cs="Sylfaen"/>
          <w:b/>
          <w:lang w:val="hy-AM"/>
        </w:rPr>
        <w:t>ծածկագրով</w:t>
      </w:r>
    </w:p>
    <w:p w:rsidR="0098522D" w:rsidRDefault="0098522D" w:rsidP="0098522D">
      <w:pPr>
        <w:pStyle w:val="BodyTextIndent3"/>
        <w:jc w:val="right"/>
        <w:rPr>
          <w:rFonts w:ascii="GHEA Grapalat" w:hAnsi="GHEA Grapalat" w:cs="Arial"/>
          <w:b/>
          <w:lang w:val="hy-AM"/>
        </w:rPr>
      </w:pPr>
      <w:r>
        <w:rPr>
          <w:rFonts w:ascii="GHEA Grapalat" w:hAnsi="GHEA Grapalat" w:cs="Sylfaen"/>
          <w:b/>
          <w:lang w:val="hy-AM"/>
        </w:rPr>
        <w:t>բաց</w:t>
      </w:r>
      <w:r>
        <w:rPr>
          <w:rFonts w:ascii="GHEA Grapalat" w:hAnsi="GHEA Grapalat" w:cs="Arial"/>
          <w:b/>
          <w:lang w:val="hy-AM"/>
        </w:rPr>
        <w:t xml:space="preserve"> </w:t>
      </w:r>
      <w:r>
        <w:rPr>
          <w:rFonts w:ascii="GHEA Grapalat" w:hAnsi="GHEA Grapalat" w:cs="Sylfaen"/>
          <w:b/>
          <w:lang w:val="hy-AM"/>
        </w:rPr>
        <w:t>ընթացակարգի</w:t>
      </w:r>
      <w:r>
        <w:rPr>
          <w:rFonts w:ascii="GHEA Grapalat" w:hAnsi="GHEA Grapalat" w:cs="Arial"/>
          <w:b/>
          <w:lang w:val="hy-AM"/>
        </w:rPr>
        <w:t xml:space="preserve"> </w:t>
      </w:r>
      <w:r>
        <w:rPr>
          <w:rFonts w:ascii="GHEA Grapalat" w:hAnsi="GHEA Grapalat" w:cs="Sylfaen"/>
          <w:b/>
          <w:lang w:val="hy-AM"/>
        </w:rPr>
        <w:t>հրավերի</w:t>
      </w:r>
    </w:p>
    <w:p w:rsidR="0098522D" w:rsidRDefault="0098522D" w:rsidP="0098522D">
      <w:pPr>
        <w:pStyle w:val="BodyTextIndent3"/>
        <w:jc w:val="right"/>
        <w:rPr>
          <w:rFonts w:ascii="GHEA Grapalat" w:hAnsi="GHEA Grapalat"/>
          <w:b/>
          <w:lang w:val="hy-AM"/>
        </w:rPr>
      </w:pPr>
    </w:p>
    <w:p w:rsidR="0098522D" w:rsidRDefault="0098522D" w:rsidP="0098522D">
      <w:pPr>
        <w:pStyle w:val="BodyTextIndent3"/>
        <w:jc w:val="right"/>
        <w:rPr>
          <w:rFonts w:ascii="GHEA Grapalat" w:hAnsi="GHEA Grapalat" w:cs="Arial"/>
          <w:b/>
          <w:lang w:val="hy-AM"/>
        </w:rPr>
      </w:pPr>
      <w:r>
        <w:rPr>
          <w:rFonts w:ascii="GHEA Grapalat" w:hAnsi="GHEA Grapalat"/>
          <w:b/>
          <w:lang w:val="hy-AM"/>
        </w:rPr>
        <w:t>&lt;&lt;---</w:t>
      </w:r>
      <w:r>
        <w:rPr>
          <w:rFonts w:ascii="GHEA Grapalat" w:hAnsi="GHEA Grapalat" w:cs="Sylfaen"/>
          <w:b/>
          <w:lang w:val="hy-AM"/>
        </w:rPr>
        <w:t>ԲԸԱՊՁԲ</w:t>
      </w:r>
      <w:r>
        <w:rPr>
          <w:rFonts w:ascii="GHEA Grapalat" w:hAnsi="GHEA Grapalat" w:cs="Arial"/>
          <w:b/>
          <w:lang w:val="hy-AM"/>
        </w:rPr>
        <w:t>---/---</w:t>
      </w:r>
      <w:r>
        <w:rPr>
          <w:rFonts w:ascii="GHEA Grapalat" w:hAnsi="GHEA Grapalat" w:cs="Sylfaen"/>
          <w:b/>
          <w:lang w:val="hy-AM"/>
        </w:rPr>
        <w:t>&gt;&gt;</w:t>
      </w:r>
      <w:r>
        <w:rPr>
          <w:rFonts w:ascii="GHEA Grapalat" w:hAnsi="GHEA Grapalat"/>
          <w:b/>
          <w:lang w:val="hy-AM"/>
        </w:rPr>
        <w:t xml:space="preserve">  </w:t>
      </w:r>
      <w:r>
        <w:rPr>
          <w:rFonts w:ascii="GHEA Grapalat" w:hAnsi="GHEA Grapalat" w:cs="Sylfaen"/>
          <w:b/>
          <w:lang w:val="hy-AM"/>
        </w:rPr>
        <w:t>ծածկագրով</w:t>
      </w:r>
    </w:p>
    <w:p w:rsidR="0098522D" w:rsidRDefault="0098522D" w:rsidP="0098522D">
      <w:pPr>
        <w:keepNext/>
        <w:ind w:firstLine="567"/>
        <w:jc w:val="right"/>
        <w:outlineLvl w:val="2"/>
        <w:rPr>
          <w:rFonts w:ascii="GHEA Grapalat" w:hAnsi="GHEA Grapalat" w:cs="Arial"/>
          <w:b/>
          <w:i/>
          <w:sz w:val="20"/>
          <w:lang w:val="hy-AM"/>
        </w:rPr>
      </w:pPr>
      <w:r>
        <w:rPr>
          <w:rFonts w:ascii="GHEA Grapalat" w:hAnsi="GHEA Grapalat" w:cs="Sylfaen"/>
          <w:b/>
          <w:i/>
          <w:sz w:val="20"/>
          <w:lang w:val="hy-AM"/>
        </w:rPr>
        <w:t>բ</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ց</w:t>
      </w:r>
      <w:r>
        <w:rPr>
          <w:rFonts w:ascii="GHEA Grapalat" w:hAnsi="GHEA Grapalat" w:cs="Arial"/>
          <w:b/>
          <w:i/>
          <w:sz w:val="20"/>
          <w:lang w:val="hy-AM"/>
        </w:rPr>
        <w:t xml:space="preserve">  </w:t>
      </w:r>
      <w:r>
        <w:rPr>
          <w:rFonts w:ascii="GHEA Grapalat" w:hAnsi="GHEA Grapalat" w:cs="Sylfaen"/>
          <w:b/>
          <w:i/>
          <w:sz w:val="20"/>
          <w:lang w:val="hy-AM"/>
        </w:rPr>
        <w:t>ը</w:t>
      </w:r>
      <w:r>
        <w:rPr>
          <w:rFonts w:ascii="GHEA Grapalat" w:hAnsi="GHEA Grapalat" w:cs="Arial"/>
          <w:b/>
          <w:i/>
          <w:sz w:val="20"/>
          <w:lang w:val="hy-AM"/>
        </w:rPr>
        <w:t xml:space="preserve"> </w:t>
      </w:r>
      <w:r>
        <w:rPr>
          <w:rFonts w:ascii="GHEA Grapalat" w:hAnsi="GHEA Grapalat" w:cs="Sylfaen"/>
          <w:b/>
          <w:i/>
          <w:sz w:val="20"/>
          <w:lang w:val="hy-AM"/>
        </w:rPr>
        <w:t>ն</w:t>
      </w:r>
      <w:r>
        <w:rPr>
          <w:rFonts w:ascii="GHEA Grapalat" w:hAnsi="GHEA Grapalat" w:cs="Arial"/>
          <w:b/>
          <w:i/>
          <w:sz w:val="20"/>
          <w:lang w:val="hy-AM"/>
        </w:rPr>
        <w:t xml:space="preserve"> </w:t>
      </w:r>
      <w:r>
        <w:rPr>
          <w:rFonts w:ascii="GHEA Grapalat" w:hAnsi="GHEA Grapalat" w:cs="Sylfaen"/>
          <w:b/>
          <w:i/>
          <w:sz w:val="20"/>
          <w:lang w:val="hy-AM"/>
        </w:rPr>
        <w:t>թ</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ց</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կ</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ր</w:t>
      </w:r>
      <w:r>
        <w:rPr>
          <w:rFonts w:ascii="GHEA Grapalat" w:hAnsi="GHEA Grapalat" w:cs="Arial"/>
          <w:b/>
          <w:i/>
          <w:sz w:val="20"/>
          <w:lang w:val="hy-AM"/>
        </w:rPr>
        <w:t xml:space="preserve"> </w:t>
      </w:r>
      <w:r>
        <w:rPr>
          <w:rFonts w:ascii="GHEA Grapalat" w:hAnsi="GHEA Grapalat" w:cs="Sylfaen"/>
          <w:b/>
          <w:i/>
          <w:sz w:val="20"/>
          <w:lang w:val="hy-AM"/>
        </w:rPr>
        <w:t>գ</w:t>
      </w:r>
      <w:r>
        <w:rPr>
          <w:rFonts w:ascii="GHEA Grapalat" w:hAnsi="GHEA Grapalat" w:cs="Arial"/>
          <w:b/>
          <w:i/>
          <w:sz w:val="20"/>
          <w:lang w:val="hy-AM"/>
        </w:rPr>
        <w:t xml:space="preserve"> </w:t>
      </w:r>
      <w:r>
        <w:rPr>
          <w:rFonts w:ascii="GHEA Grapalat" w:hAnsi="GHEA Grapalat" w:cs="Sylfaen"/>
          <w:b/>
          <w:i/>
          <w:sz w:val="20"/>
          <w:lang w:val="hy-AM"/>
        </w:rPr>
        <w:t>ի</w:t>
      </w:r>
      <w:r>
        <w:rPr>
          <w:rFonts w:ascii="GHEA Grapalat" w:hAnsi="GHEA Grapalat" w:cs="Arial"/>
          <w:b/>
          <w:i/>
          <w:sz w:val="20"/>
          <w:lang w:val="hy-AM"/>
        </w:rPr>
        <w:t xml:space="preserve"> </w:t>
      </w:r>
      <w:r>
        <w:rPr>
          <w:rFonts w:ascii="GHEA Grapalat" w:hAnsi="GHEA Grapalat" w:cs="Sylfaen"/>
          <w:b/>
          <w:i/>
          <w:sz w:val="20"/>
          <w:lang w:val="hy-AM"/>
        </w:rPr>
        <w:t>գ ն ա հ ա տ ո ղ</w:t>
      </w:r>
      <w:r>
        <w:rPr>
          <w:rFonts w:ascii="GHEA Grapalat" w:hAnsi="GHEA Grapalat" w:cs="Arial"/>
          <w:b/>
          <w:i/>
          <w:sz w:val="20"/>
          <w:lang w:val="hy-AM"/>
        </w:rPr>
        <w:t xml:space="preserve">  </w:t>
      </w:r>
      <w:r>
        <w:rPr>
          <w:rFonts w:ascii="GHEA Grapalat" w:hAnsi="GHEA Grapalat" w:cs="Sylfaen"/>
          <w:b/>
          <w:i/>
          <w:sz w:val="20"/>
          <w:lang w:val="hy-AM"/>
        </w:rPr>
        <w:t>հ</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ն</w:t>
      </w:r>
      <w:r>
        <w:rPr>
          <w:rFonts w:ascii="GHEA Grapalat" w:hAnsi="GHEA Grapalat" w:cs="Arial"/>
          <w:b/>
          <w:i/>
          <w:sz w:val="20"/>
          <w:lang w:val="hy-AM"/>
        </w:rPr>
        <w:t xml:space="preserve"> </w:t>
      </w:r>
      <w:r>
        <w:rPr>
          <w:rFonts w:ascii="GHEA Grapalat" w:hAnsi="GHEA Grapalat" w:cs="Sylfaen"/>
          <w:b/>
          <w:i/>
          <w:sz w:val="20"/>
          <w:lang w:val="hy-AM"/>
        </w:rPr>
        <w:t>ձ</w:t>
      </w:r>
      <w:r>
        <w:rPr>
          <w:rFonts w:ascii="GHEA Grapalat" w:hAnsi="GHEA Grapalat" w:cs="Arial"/>
          <w:b/>
          <w:i/>
          <w:sz w:val="20"/>
          <w:lang w:val="hy-AM"/>
        </w:rPr>
        <w:t xml:space="preserve"> </w:t>
      </w:r>
      <w:r>
        <w:rPr>
          <w:rFonts w:ascii="GHEA Grapalat" w:hAnsi="GHEA Grapalat" w:cs="Sylfaen"/>
          <w:b/>
          <w:i/>
          <w:sz w:val="20"/>
          <w:lang w:val="hy-AM"/>
        </w:rPr>
        <w:t>ն</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ժ</w:t>
      </w:r>
      <w:r>
        <w:rPr>
          <w:rFonts w:ascii="GHEA Grapalat" w:hAnsi="GHEA Grapalat" w:cs="Arial"/>
          <w:b/>
          <w:i/>
          <w:sz w:val="20"/>
          <w:lang w:val="hy-AM"/>
        </w:rPr>
        <w:t xml:space="preserve"> </w:t>
      </w:r>
      <w:r>
        <w:rPr>
          <w:rFonts w:ascii="GHEA Grapalat" w:hAnsi="GHEA Grapalat" w:cs="Sylfaen"/>
          <w:b/>
          <w:i/>
          <w:sz w:val="20"/>
          <w:lang w:val="hy-AM"/>
        </w:rPr>
        <w:t>ո</w:t>
      </w:r>
      <w:r>
        <w:rPr>
          <w:rFonts w:ascii="GHEA Grapalat" w:hAnsi="GHEA Grapalat" w:cs="Arial"/>
          <w:b/>
          <w:i/>
          <w:sz w:val="20"/>
          <w:lang w:val="hy-AM"/>
        </w:rPr>
        <w:t xml:space="preserve"> </w:t>
      </w:r>
      <w:r>
        <w:rPr>
          <w:rFonts w:ascii="GHEA Grapalat" w:hAnsi="GHEA Grapalat" w:cs="Sylfaen"/>
          <w:b/>
          <w:i/>
          <w:sz w:val="20"/>
          <w:lang w:val="hy-AM"/>
        </w:rPr>
        <w:t>ղ</w:t>
      </w:r>
      <w:r>
        <w:rPr>
          <w:rFonts w:ascii="GHEA Grapalat" w:hAnsi="GHEA Grapalat" w:cs="Arial"/>
          <w:b/>
          <w:i/>
          <w:sz w:val="20"/>
          <w:lang w:val="hy-AM"/>
        </w:rPr>
        <w:t xml:space="preserve"> </w:t>
      </w:r>
      <w:r>
        <w:rPr>
          <w:rFonts w:ascii="GHEA Grapalat" w:hAnsi="GHEA Grapalat" w:cs="Sylfaen"/>
          <w:b/>
          <w:i/>
          <w:sz w:val="20"/>
          <w:lang w:val="hy-AM"/>
        </w:rPr>
        <w:t>ո</w:t>
      </w:r>
      <w:r>
        <w:rPr>
          <w:rFonts w:ascii="GHEA Grapalat" w:hAnsi="GHEA Grapalat" w:cs="Arial"/>
          <w:b/>
          <w:i/>
          <w:sz w:val="20"/>
          <w:lang w:val="hy-AM"/>
        </w:rPr>
        <w:t xml:space="preserve"> </w:t>
      </w:r>
      <w:r>
        <w:rPr>
          <w:rFonts w:ascii="GHEA Grapalat" w:hAnsi="GHEA Grapalat" w:cs="Sylfaen"/>
          <w:b/>
          <w:i/>
          <w:sz w:val="20"/>
          <w:lang w:val="hy-AM"/>
        </w:rPr>
        <w:t>վ</w:t>
      </w:r>
      <w:r>
        <w:rPr>
          <w:rFonts w:ascii="GHEA Grapalat" w:hAnsi="GHEA Grapalat" w:cs="Arial"/>
          <w:b/>
          <w:i/>
          <w:sz w:val="20"/>
          <w:lang w:val="hy-AM"/>
        </w:rPr>
        <w:t xml:space="preserve"> </w:t>
      </w:r>
      <w:r>
        <w:rPr>
          <w:rFonts w:ascii="GHEA Grapalat" w:hAnsi="GHEA Grapalat" w:cs="Sylfaen"/>
          <w:b/>
          <w:i/>
          <w:sz w:val="20"/>
          <w:lang w:val="hy-AM"/>
        </w:rPr>
        <w:t>ի</w:t>
      </w:r>
      <w:r>
        <w:rPr>
          <w:rFonts w:ascii="GHEA Grapalat" w:hAnsi="GHEA Grapalat" w:cs="Arial"/>
          <w:b/>
          <w:i/>
          <w:sz w:val="20"/>
          <w:lang w:val="hy-AM"/>
        </w:rPr>
        <w:t xml:space="preserve"> </w:t>
      </w:r>
      <w:r>
        <w:rPr>
          <w:rFonts w:ascii="GHEA Grapalat" w:hAnsi="GHEA Grapalat" w:cs="Sylfaen"/>
          <w:b/>
          <w:i/>
          <w:sz w:val="20"/>
          <w:lang w:val="hy-AM"/>
        </w:rPr>
        <w:t>ն</w:t>
      </w:r>
    </w:p>
    <w:p w:rsidR="0098522D" w:rsidRDefault="0098522D" w:rsidP="0098522D">
      <w:pPr>
        <w:rPr>
          <w:rFonts w:ascii="GHEA Grapalat" w:hAnsi="GHEA Grapalat"/>
          <w:lang w:val="hy-AM"/>
        </w:rPr>
      </w:pPr>
    </w:p>
    <w:p w:rsidR="0098522D" w:rsidRDefault="0098522D" w:rsidP="0098522D">
      <w:pPr>
        <w:rPr>
          <w:rFonts w:ascii="GHEA Grapalat" w:hAnsi="GHEA Grapalat"/>
          <w:lang w:val="hy-AM"/>
        </w:rPr>
      </w:pPr>
    </w:p>
    <w:p w:rsidR="0098522D" w:rsidRDefault="0098522D" w:rsidP="0098522D">
      <w:pPr>
        <w:ind w:firstLine="567"/>
        <w:jc w:val="center"/>
        <w:rPr>
          <w:rFonts w:ascii="GHEA Grapalat" w:hAnsi="GHEA Grapalat"/>
          <w:sz w:val="20"/>
          <w:lang w:val="hy-AM"/>
        </w:rPr>
      </w:pPr>
    </w:p>
    <w:p w:rsidR="0098522D" w:rsidRDefault="0098522D" w:rsidP="0098522D">
      <w:pPr>
        <w:ind w:firstLine="567"/>
        <w:jc w:val="center"/>
        <w:rPr>
          <w:rFonts w:ascii="GHEA Grapalat" w:hAnsi="GHEA Grapalat" w:cs="Arial"/>
          <w:b/>
          <w:lang w:val="hy-AM"/>
        </w:rPr>
      </w:pPr>
      <w:r>
        <w:rPr>
          <w:rFonts w:ascii="GHEA Grapalat" w:hAnsi="GHEA Grapalat" w:cs="Sylfaen"/>
          <w:b/>
          <w:lang w:val="hy-AM"/>
        </w:rPr>
        <w:t>Գ</w:t>
      </w:r>
      <w:r>
        <w:rPr>
          <w:rFonts w:ascii="GHEA Grapalat" w:hAnsi="GHEA Grapalat" w:cs="Arial"/>
          <w:b/>
          <w:lang w:val="hy-AM"/>
        </w:rPr>
        <w:t xml:space="preserve"> </w:t>
      </w:r>
      <w:r>
        <w:rPr>
          <w:rFonts w:ascii="GHEA Grapalat" w:hAnsi="GHEA Grapalat" w:cs="Sylfaen"/>
          <w:b/>
          <w:lang w:val="hy-AM"/>
        </w:rPr>
        <w:t>Ն</w:t>
      </w:r>
      <w:r>
        <w:rPr>
          <w:rFonts w:ascii="GHEA Grapalat" w:hAnsi="GHEA Grapalat" w:cs="Arial"/>
          <w:b/>
          <w:lang w:val="hy-AM"/>
        </w:rPr>
        <w:t xml:space="preserve"> </w:t>
      </w:r>
      <w:r>
        <w:rPr>
          <w:rFonts w:ascii="GHEA Grapalat" w:hAnsi="GHEA Grapalat" w:cs="Sylfaen"/>
          <w:b/>
          <w:lang w:val="hy-AM"/>
        </w:rPr>
        <w:t>Ի</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Ռ</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Ջ</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Կ</w:t>
      </w:r>
    </w:p>
    <w:p w:rsidR="0098522D" w:rsidRDefault="0098522D" w:rsidP="0098522D">
      <w:pPr>
        <w:ind w:firstLine="567"/>
        <w:rPr>
          <w:rFonts w:ascii="GHEA Grapalat" w:hAnsi="GHEA Grapalat"/>
          <w:lang w:val="hy-AM"/>
        </w:rPr>
      </w:pPr>
    </w:p>
    <w:p w:rsidR="0098522D" w:rsidRDefault="0098522D" w:rsidP="0098522D">
      <w:pPr>
        <w:ind w:firstLine="567"/>
        <w:jc w:val="both"/>
        <w:rPr>
          <w:rFonts w:ascii="GHEA Grapalat" w:hAnsi="GHEA Grapalat"/>
          <w:sz w:val="20"/>
          <w:lang w:val="hy-AM"/>
        </w:rPr>
      </w:pPr>
      <w:r>
        <w:rPr>
          <w:rFonts w:ascii="GHEA Grapalat" w:hAnsi="GHEA Grapalat" w:cs="Sylfaen"/>
          <w:lang w:val="hy-AM"/>
        </w:rPr>
        <w:t>Ուսումնասիրելով</w:t>
      </w:r>
      <w:r>
        <w:rPr>
          <w:rFonts w:ascii="GHEA Grapalat" w:hAnsi="GHEA Grapalat" w:cs="Arial"/>
          <w:lang w:val="hy-AM"/>
        </w:rPr>
        <w:t xml:space="preserve"> </w:t>
      </w:r>
      <w:r>
        <w:rPr>
          <w:rFonts w:ascii="GHEA Grapalat" w:hAnsi="GHEA Grapalat" w:cs="Sylfaen"/>
          <w:lang w:val="hy-AM"/>
        </w:rPr>
        <w:t>Ձեր</w:t>
      </w:r>
      <w:r>
        <w:rPr>
          <w:rFonts w:ascii="GHEA Grapalat" w:hAnsi="GHEA Grapalat" w:cs="Arial"/>
          <w:lang w:val="hy-AM"/>
        </w:rPr>
        <w:t xml:space="preserve"> </w:t>
      </w:r>
      <w:r>
        <w:rPr>
          <w:rFonts w:ascii="GHEA Grapalat" w:hAnsi="GHEA Grapalat" w:cs="Sylfaen"/>
          <w:lang w:val="hy-AM"/>
        </w:rPr>
        <w:t>կողմից</w:t>
      </w:r>
      <w:r>
        <w:rPr>
          <w:rFonts w:ascii="GHEA Grapalat" w:hAnsi="GHEA Grapalat" w:cs="Arial"/>
          <w:lang w:val="hy-AM"/>
        </w:rPr>
        <w:t xml:space="preserve"> </w:t>
      </w:r>
      <w:r>
        <w:rPr>
          <w:rFonts w:ascii="GHEA Grapalat" w:hAnsi="GHEA Grapalat" w:cs="Sylfaen"/>
          <w:lang w:val="hy-AM"/>
        </w:rPr>
        <w:t>տրամադրված</w:t>
      </w:r>
      <w:r>
        <w:rPr>
          <w:rFonts w:ascii="GHEA Grapalat" w:hAnsi="GHEA Grapalat" w:cs="Arial"/>
          <w:lang w:val="hy-AM"/>
        </w:rPr>
        <w:t xml:space="preserve"> </w:t>
      </w:r>
      <w:r>
        <w:rPr>
          <w:rFonts w:ascii="GHEA Grapalat" w:hAnsi="GHEA Grapalat"/>
          <w:lang w:val="hy-AM"/>
        </w:rPr>
        <w:t>&lt;&lt;---</w:t>
      </w:r>
      <w:r>
        <w:rPr>
          <w:rFonts w:ascii="GHEA Grapalat" w:hAnsi="GHEA Grapalat" w:cs="Sylfaen"/>
          <w:lang w:val="hy-AM"/>
        </w:rPr>
        <w:t>ԲԸԱՊՁԲ</w:t>
      </w:r>
      <w:r>
        <w:rPr>
          <w:rFonts w:ascii="GHEA Grapalat" w:hAnsi="GHEA Grapalat" w:cs="Arial"/>
          <w:lang w:val="hy-AM"/>
        </w:rPr>
        <w:t>---/---</w:t>
      </w:r>
      <w:r>
        <w:rPr>
          <w:rFonts w:ascii="GHEA Grapalat" w:hAnsi="GHEA Grapalat" w:cs="Sylfaen"/>
          <w:lang w:val="hy-AM"/>
        </w:rPr>
        <w:t>&gt;&gt;</w:t>
      </w:r>
      <w:r>
        <w:rPr>
          <w:rFonts w:ascii="GHEA Grapalat" w:hAnsi="GHEA Grapalat"/>
          <w:lang w:val="hy-AM"/>
        </w:rPr>
        <w:t xml:space="preserve"> </w:t>
      </w:r>
      <w:r>
        <w:rPr>
          <w:rFonts w:ascii="GHEA Grapalat" w:hAnsi="GHEA Grapalat" w:cs="Sylfaen"/>
          <w:lang w:val="hy-AM"/>
        </w:rPr>
        <w:t>ծածկագրով</w:t>
      </w:r>
      <w:r>
        <w:rPr>
          <w:rFonts w:ascii="GHEA Grapalat" w:hAnsi="GHEA Grapalat" w:cs="Arial"/>
          <w:lang w:val="hy-AM"/>
        </w:rPr>
        <w:t xml:space="preserve"> </w:t>
      </w:r>
      <w:r>
        <w:rPr>
          <w:rFonts w:ascii="GHEA Grapalat" w:hAnsi="GHEA Grapalat" w:cs="Sylfaen"/>
          <w:lang w:val="hy-AM"/>
        </w:rPr>
        <w:t>բաց</w:t>
      </w:r>
      <w:r>
        <w:rPr>
          <w:rFonts w:ascii="GHEA Grapalat" w:hAnsi="GHEA Grapalat" w:cs="Arial"/>
          <w:lang w:val="hy-AM"/>
        </w:rPr>
        <w:t xml:space="preserve"> </w:t>
      </w:r>
      <w:r>
        <w:rPr>
          <w:rFonts w:ascii="GHEA Grapalat" w:hAnsi="GHEA Grapalat" w:cs="Sylfaen"/>
          <w:lang w:val="hy-AM"/>
        </w:rPr>
        <w:t>ընթացակարգի</w:t>
      </w:r>
      <w:r>
        <w:rPr>
          <w:rFonts w:ascii="GHEA Grapalat" w:hAnsi="GHEA Grapalat"/>
          <w:sz w:val="20"/>
          <w:lang w:val="hy-AM"/>
        </w:rPr>
        <w:t xml:space="preserve"> </w:t>
      </w:r>
      <w:r>
        <w:rPr>
          <w:rFonts w:ascii="GHEA Grapalat" w:hAnsi="GHEA Grapalat" w:cs="Sylfaen"/>
          <w:lang w:val="hy-AM"/>
        </w:rPr>
        <w:t>հրավերը</w:t>
      </w:r>
      <w:r>
        <w:rPr>
          <w:rFonts w:ascii="GHEA Grapalat" w:hAnsi="GHEA Grapalat" w:cs="Arial"/>
          <w:lang w:val="hy-AM"/>
        </w:rPr>
        <w:t xml:space="preserve">, </w:t>
      </w:r>
      <w:r>
        <w:rPr>
          <w:rFonts w:ascii="GHEA Grapalat" w:hAnsi="GHEA Grapalat" w:cs="Sylfaen"/>
          <w:lang w:val="hy-AM"/>
        </w:rPr>
        <w:t>այդ</w:t>
      </w:r>
      <w:r>
        <w:rPr>
          <w:rFonts w:ascii="GHEA Grapalat" w:hAnsi="GHEA Grapalat" w:cs="Arial"/>
          <w:lang w:val="hy-AM"/>
        </w:rPr>
        <w:t xml:space="preserve"> </w:t>
      </w:r>
      <w:r>
        <w:rPr>
          <w:rFonts w:ascii="GHEA Grapalat" w:hAnsi="GHEA Grapalat" w:cs="Sylfaen"/>
          <w:lang w:val="hy-AM"/>
        </w:rPr>
        <w:t>թվում</w:t>
      </w:r>
      <w:r>
        <w:rPr>
          <w:rFonts w:ascii="GHEA Grapalat" w:hAnsi="GHEA Grapalat" w:cs="Arial"/>
          <w:lang w:val="hy-AM"/>
        </w:rPr>
        <w:t xml:space="preserve">` </w:t>
      </w:r>
      <w:r>
        <w:rPr>
          <w:rFonts w:ascii="GHEA Grapalat" w:hAnsi="GHEA Grapalat" w:cs="Sylfaen"/>
          <w:lang w:val="hy-AM"/>
        </w:rPr>
        <w:t>կնքվելիք</w:t>
      </w:r>
      <w:r>
        <w:rPr>
          <w:rFonts w:ascii="GHEA Grapalat" w:hAnsi="GHEA Grapalat" w:cs="Arial"/>
          <w:lang w:val="hy-AM"/>
        </w:rPr>
        <w:t xml:space="preserve">  </w:t>
      </w:r>
      <w:r>
        <w:rPr>
          <w:rFonts w:ascii="GHEA Grapalat" w:hAnsi="GHEA Grapalat" w:cs="Sylfaen"/>
          <w:lang w:val="hy-AM"/>
        </w:rPr>
        <w:t>պայմանագրի</w:t>
      </w:r>
      <w:r>
        <w:rPr>
          <w:rFonts w:ascii="GHEA Grapalat" w:hAnsi="GHEA Grapalat" w:cs="Arial"/>
          <w:lang w:val="hy-AM"/>
        </w:rPr>
        <w:t xml:space="preserve"> </w:t>
      </w:r>
      <w:r>
        <w:rPr>
          <w:rFonts w:ascii="GHEA Grapalat" w:hAnsi="GHEA Grapalat" w:cs="Sylfaen"/>
          <w:lang w:val="hy-AM"/>
        </w:rPr>
        <w:t>նախագիծը</w:t>
      </w:r>
      <w:r>
        <w:rPr>
          <w:rFonts w:ascii="GHEA Grapalat" w:hAnsi="GHEA Grapalat" w:cs="Arial"/>
          <w:lang w:val="hy-AM"/>
        </w:rPr>
        <w:t>,</w:t>
      </w:r>
    </w:p>
    <w:p w:rsidR="0098522D" w:rsidRDefault="0098522D" w:rsidP="0098522D">
      <w:pPr>
        <w:keepNext/>
        <w:jc w:val="both"/>
        <w:outlineLvl w:val="1"/>
        <w:rPr>
          <w:rFonts w:ascii="GHEA Grapalat" w:hAnsi="GHEA Grapalat"/>
          <w:sz w:val="20"/>
          <w:lang w:val="hy-AM"/>
        </w:rPr>
      </w:pP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Sylfaen"/>
          <w:lang w:val="hy-AM"/>
        </w:rPr>
        <w:t>ն</w:t>
      </w:r>
      <w:r>
        <w:rPr>
          <w:rFonts w:ascii="GHEA Grapalat" w:hAnsi="GHEA Grapalat" w:cs="Arial"/>
          <w:lang w:val="hy-AM"/>
        </w:rPr>
        <w:t xml:space="preserve"> </w:t>
      </w:r>
      <w:r>
        <w:rPr>
          <w:rFonts w:ascii="GHEA Grapalat" w:hAnsi="GHEA Grapalat" w:cs="Sylfaen"/>
          <w:lang w:val="hy-AM"/>
        </w:rPr>
        <w:t>առաջարկում</w:t>
      </w:r>
      <w:r>
        <w:rPr>
          <w:rFonts w:ascii="GHEA Grapalat" w:hAnsi="GHEA Grapalat"/>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պայմանագիրը</w:t>
      </w:r>
      <w:r>
        <w:rPr>
          <w:rFonts w:ascii="GHEA Grapalat" w:hAnsi="GHEA Grapalat" w:cs="Arial"/>
          <w:lang w:val="hy-AM"/>
        </w:rPr>
        <w:t xml:space="preserve"> </w:t>
      </w:r>
      <w:r>
        <w:rPr>
          <w:rFonts w:ascii="GHEA Grapalat" w:hAnsi="GHEA Grapalat" w:cs="Sylfaen"/>
          <w:lang w:val="hy-AM"/>
        </w:rPr>
        <w:t>կատարել</w:t>
      </w:r>
      <w:r>
        <w:rPr>
          <w:rFonts w:ascii="GHEA Grapalat" w:hAnsi="GHEA Grapalat" w:cs="Arial"/>
          <w:lang w:val="hy-AM"/>
        </w:rPr>
        <w:t xml:space="preserve">  </w:t>
      </w:r>
    </w:p>
    <w:p w:rsidR="0098522D" w:rsidRDefault="0098522D" w:rsidP="0098522D">
      <w:pPr>
        <w:keepNext/>
        <w:ind w:firstLine="720"/>
        <w:jc w:val="both"/>
        <w:outlineLvl w:val="1"/>
        <w:rPr>
          <w:rFonts w:ascii="GHEA Grapalat" w:hAnsi="GHEA Grapalat"/>
          <w:sz w:val="16"/>
          <w:szCs w:val="16"/>
          <w:vertAlign w:val="superscript"/>
          <w:lang w:val="hy-AM"/>
        </w:rPr>
      </w:pPr>
      <w:r>
        <w:rPr>
          <w:rFonts w:ascii="GHEA Grapalat" w:hAnsi="GHEA Grapalat" w:cs="Sylfaen"/>
          <w:vertAlign w:val="superscript"/>
          <w:lang w:val="hy-AM"/>
        </w:rPr>
        <w:t>Ընթացակարգի</w:t>
      </w:r>
      <w:r>
        <w:rPr>
          <w:rFonts w:ascii="GHEA Grapalat" w:hAnsi="GHEA Grapalat" w:cs="Arial"/>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r>
        <w:rPr>
          <w:rFonts w:ascii="GHEA Grapalat" w:hAnsi="GHEA Grapalat" w:cs="Sylfaen"/>
          <w:vertAlign w:val="superscript"/>
          <w:lang w:val="hy-AM"/>
        </w:rPr>
        <w:t>անունը</w:t>
      </w:r>
      <w:r>
        <w:rPr>
          <w:rFonts w:ascii="GHEA Grapalat" w:hAnsi="GHEA Grapalat" w:cs="Arial"/>
          <w:vertAlign w:val="superscript"/>
          <w:lang w:val="hy-AM"/>
        </w:rPr>
        <w:t>)</w:t>
      </w:r>
      <w:r>
        <w:rPr>
          <w:rFonts w:ascii="GHEA Grapalat" w:hAnsi="GHEA Grapalat"/>
          <w:sz w:val="16"/>
          <w:szCs w:val="16"/>
          <w:lang w:val="hy-AM"/>
        </w:rPr>
        <w:t xml:space="preserve">  </w:t>
      </w:r>
      <w:r>
        <w:rPr>
          <w:rFonts w:ascii="GHEA Grapalat" w:hAnsi="GHEA Grapalat"/>
          <w:sz w:val="16"/>
          <w:szCs w:val="16"/>
          <w:lang w:val="hy-AM"/>
        </w:rPr>
        <w:tab/>
      </w:r>
    </w:p>
    <w:p w:rsidR="0098522D" w:rsidRDefault="0098522D" w:rsidP="0098522D">
      <w:pPr>
        <w:jc w:val="both"/>
        <w:rPr>
          <w:rFonts w:ascii="GHEA Grapalat" w:hAnsi="GHEA Grapalat"/>
          <w:sz w:val="20"/>
          <w:lang w:val="hy-AM"/>
        </w:rPr>
      </w:pPr>
      <w:r>
        <w:rPr>
          <w:rFonts w:ascii="GHEA Grapalat" w:hAnsi="GHEA Grapalat" w:cs="Sylfaen"/>
          <w:lang w:val="hy-AM"/>
        </w:rPr>
        <w:t>հետևյալ</w:t>
      </w:r>
      <w:r>
        <w:rPr>
          <w:rFonts w:ascii="GHEA Grapalat" w:hAnsi="GHEA Grapalat" w:cs="Arial"/>
          <w:lang w:val="hy-AM"/>
        </w:rPr>
        <w:t xml:space="preserve"> </w:t>
      </w:r>
      <w:r>
        <w:rPr>
          <w:rFonts w:ascii="GHEA Grapalat" w:hAnsi="GHEA Grapalat" w:cs="Sylfaen"/>
          <w:lang w:val="hy-AM"/>
        </w:rPr>
        <w:t>գներով</w:t>
      </w:r>
      <w:r>
        <w:rPr>
          <w:rFonts w:ascii="GHEA Grapalat" w:hAnsi="GHEA Grapalat" w:cs="Arial"/>
          <w:lang w:val="hy-AM"/>
        </w:rPr>
        <w:t>.</w:t>
      </w:r>
    </w:p>
    <w:p w:rsidR="0098522D" w:rsidRDefault="0098522D" w:rsidP="0098522D">
      <w:pPr>
        <w:jc w:val="center"/>
        <w:rPr>
          <w:rFonts w:ascii="GHEA Grapalat" w:hAnsi="GHEA Grapalat"/>
          <w:sz w:val="20"/>
          <w:lang w:val="hy-AM"/>
        </w:rPr>
      </w:pPr>
      <w:r>
        <w:rPr>
          <w:rFonts w:ascii="GHEA Grapalat" w:hAnsi="GHEA Grapalat"/>
          <w:b/>
          <w:sz w:val="20"/>
          <w:szCs w:val="20"/>
          <w:lang w:val="es-ES"/>
        </w:rPr>
        <w:t xml:space="preserve">                                                                                                                                    </w:t>
      </w:r>
      <w:r>
        <w:rPr>
          <w:rFonts w:ascii="GHEA Grapalat" w:hAnsi="GHEA Grapalat"/>
          <w:b/>
          <w:sz w:val="20"/>
          <w:lang w:val="es-ES"/>
        </w:rPr>
        <w:t>(ՀՀ դրամ)</w:t>
      </w:r>
    </w:p>
    <w:tbl>
      <w:tblPr>
        <w:tblW w:w="9780" w:type="dxa"/>
        <w:tblInd w:w="-34" w:type="dxa"/>
        <w:tblBorders>
          <w:top w:val="single" w:sz="4" w:space="0" w:color="auto"/>
          <w:left w:val="single" w:sz="4" w:space="0" w:color="auto"/>
          <w:bottom w:val="single" w:sz="4" w:space="0" w:color="auto"/>
          <w:right w:val="single" w:sz="4" w:space="0" w:color="auto"/>
        </w:tblBorders>
        <w:tblLayout w:type="fixed"/>
        <w:tblLook w:val="04A0"/>
      </w:tblPr>
      <w:tblGrid>
        <w:gridCol w:w="1135"/>
        <w:gridCol w:w="2834"/>
        <w:gridCol w:w="1417"/>
        <w:gridCol w:w="1134"/>
        <w:gridCol w:w="992"/>
        <w:gridCol w:w="2268"/>
      </w:tblGrid>
      <w:tr w:rsidR="0098522D" w:rsidRPr="00BB6C70" w:rsidTr="0098522D">
        <w:trPr>
          <w:cantSplit/>
          <w:trHeight w:val="916"/>
        </w:trPr>
        <w:tc>
          <w:tcPr>
            <w:tcW w:w="1136" w:type="dxa"/>
            <w:tcBorders>
              <w:top w:val="single" w:sz="4" w:space="0" w:color="auto"/>
              <w:left w:val="single" w:sz="4" w:space="0" w:color="auto"/>
              <w:bottom w:val="nil"/>
              <w:right w:val="single" w:sz="4" w:space="0" w:color="auto"/>
            </w:tcBorders>
            <w:vAlign w:val="center"/>
            <w:hideMark/>
          </w:tcPr>
          <w:p w:rsidR="0098522D" w:rsidRDefault="0098522D">
            <w:pPr>
              <w:jc w:val="center"/>
              <w:rPr>
                <w:rFonts w:ascii="GHEA Grapalat" w:hAnsi="GHEA Grapalat"/>
                <w:b/>
                <w:bCs/>
                <w:sz w:val="14"/>
                <w:szCs w:val="18"/>
                <w:lang w:val="es-ES"/>
              </w:rPr>
            </w:pPr>
            <w:r>
              <w:rPr>
                <w:rFonts w:ascii="GHEA Grapalat" w:hAnsi="GHEA Grapalat"/>
                <w:b/>
                <w:bCs/>
                <w:sz w:val="14"/>
                <w:szCs w:val="18"/>
                <w:lang w:val="es-ES"/>
              </w:rPr>
              <w:t>Չափա-</w:t>
            </w:r>
          </w:p>
          <w:p w:rsidR="0098522D" w:rsidRDefault="0098522D">
            <w:pPr>
              <w:jc w:val="center"/>
              <w:rPr>
                <w:rFonts w:ascii="GHEA Grapalat" w:hAnsi="GHEA Grapalat"/>
                <w:b/>
                <w:bCs/>
                <w:sz w:val="14"/>
                <w:lang w:val="es-ES"/>
              </w:rPr>
            </w:pPr>
            <w:r>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bottom w:val="nil"/>
              <w:right w:val="single" w:sz="4" w:space="0" w:color="auto"/>
            </w:tcBorders>
            <w:vAlign w:val="center"/>
            <w:hideMark/>
          </w:tcPr>
          <w:p w:rsidR="0098522D" w:rsidRDefault="0098522D">
            <w:pPr>
              <w:jc w:val="center"/>
              <w:rPr>
                <w:rFonts w:ascii="GHEA Grapalat" w:hAnsi="GHEA Grapalat"/>
                <w:b/>
                <w:bCs/>
                <w:sz w:val="20"/>
                <w:lang w:val="es-ES"/>
              </w:rPr>
            </w:pPr>
            <w:r>
              <w:rPr>
                <w:rFonts w:ascii="GHEA Grapalat" w:hAnsi="GHEA Grapalat"/>
                <w:b/>
                <w:bCs/>
                <w:sz w:val="20"/>
                <w:lang w:val="es-ES"/>
              </w:rPr>
              <w:t>Ապրանքի  անվանումը</w:t>
            </w:r>
          </w:p>
        </w:tc>
        <w:tc>
          <w:tcPr>
            <w:tcW w:w="1417" w:type="dxa"/>
            <w:tcBorders>
              <w:top w:val="single" w:sz="4" w:space="0" w:color="auto"/>
              <w:left w:val="single" w:sz="4" w:space="0" w:color="auto"/>
              <w:bottom w:val="nil"/>
              <w:right w:val="single" w:sz="4" w:space="0" w:color="auto"/>
            </w:tcBorders>
            <w:vAlign w:val="center"/>
            <w:hideMark/>
          </w:tcPr>
          <w:p w:rsidR="0098522D" w:rsidRDefault="0098522D">
            <w:pPr>
              <w:jc w:val="center"/>
              <w:rPr>
                <w:rFonts w:ascii="GHEA Grapalat" w:hAnsi="GHEA Grapalat"/>
                <w:b/>
                <w:bCs/>
                <w:sz w:val="20"/>
                <w:lang w:val="es-ES"/>
              </w:rPr>
            </w:pPr>
            <w:r>
              <w:rPr>
                <w:rFonts w:ascii="GHEA Grapalat" w:hAnsi="GHEA Grapalat"/>
                <w:b/>
                <w:sz w:val="20"/>
                <w:lang w:val="pt-BR"/>
              </w:rPr>
              <w:t>Ինքնարժեք</w:t>
            </w:r>
          </w:p>
        </w:tc>
        <w:tc>
          <w:tcPr>
            <w:tcW w:w="1134" w:type="dxa"/>
            <w:tcBorders>
              <w:top w:val="single" w:sz="4" w:space="0" w:color="auto"/>
              <w:left w:val="single" w:sz="4" w:space="0" w:color="auto"/>
              <w:bottom w:val="nil"/>
              <w:right w:val="single" w:sz="4" w:space="0" w:color="auto"/>
            </w:tcBorders>
            <w:vAlign w:val="center"/>
            <w:hideMark/>
          </w:tcPr>
          <w:p w:rsidR="0098522D" w:rsidRDefault="0098522D">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bottom w:val="nil"/>
              <w:right w:val="single" w:sz="4" w:space="0" w:color="auto"/>
            </w:tcBorders>
            <w:vAlign w:val="center"/>
            <w:hideMark/>
          </w:tcPr>
          <w:p w:rsidR="0098522D" w:rsidRDefault="0098522D">
            <w:pPr>
              <w:jc w:val="center"/>
              <w:rPr>
                <w:rFonts w:ascii="GHEA Grapalat" w:hAnsi="GHEA Grapalat"/>
                <w:b/>
                <w:bCs/>
                <w:sz w:val="20"/>
                <w:lang w:val="es-ES"/>
              </w:rPr>
            </w:pPr>
            <w:r>
              <w:rPr>
                <w:rFonts w:ascii="GHEA Grapalat" w:hAnsi="GHEA Grapalat"/>
                <w:b/>
                <w:bCs/>
                <w:sz w:val="20"/>
                <w:lang w:val="es-ES"/>
              </w:rPr>
              <w:t>ԱԱՀ*</w:t>
            </w:r>
          </w:p>
        </w:tc>
        <w:tc>
          <w:tcPr>
            <w:tcW w:w="2268" w:type="dxa"/>
            <w:tcBorders>
              <w:top w:val="single" w:sz="4" w:space="0" w:color="auto"/>
              <w:left w:val="single" w:sz="4" w:space="0" w:color="auto"/>
              <w:bottom w:val="nil"/>
              <w:right w:val="single" w:sz="4" w:space="0" w:color="auto"/>
            </w:tcBorders>
            <w:vAlign w:val="center"/>
            <w:hideMark/>
          </w:tcPr>
          <w:p w:rsidR="0098522D" w:rsidRDefault="0098522D">
            <w:pPr>
              <w:jc w:val="center"/>
              <w:rPr>
                <w:rFonts w:ascii="GHEA Grapalat" w:hAnsi="GHEA Grapalat"/>
                <w:b/>
                <w:sz w:val="20"/>
                <w:lang w:val="es-ES"/>
              </w:rPr>
            </w:pPr>
            <w:r>
              <w:rPr>
                <w:rFonts w:ascii="GHEA Grapalat" w:hAnsi="GHEA Grapalat"/>
                <w:b/>
                <w:sz w:val="20"/>
                <w:lang w:val="pt-BR"/>
              </w:rPr>
              <w:t>Առաջարկված</w:t>
            </w:r>
            <w:r>
              <w:rPr>
                <w:rFonts w:ascii="GHEA Grapalat" w:hAnsi="GHEA Grapalat"/>
                <w:b/>
                <w:sz w:val="20"/>
                <w:lang w:val="es-ES"/>
              </w:rPr>
              <w:t xml:space="preserve"> </w:t>
            </w:r>
            <w:r>
              <w:rPr>
                <w:rFonts w:ascii="GHEA Grapalat" w:hAnsi="GHEA Grapalat"/>
                <w:b/>
                <w:sz w:val="20"/>
                <w:lang w:val="hy-AM"/>
              </w:rPr>
              <w:t xml:space="preserve">ընդհանուր </w:t>
            </w:r>
            <w:r>
              <w:rPr>
                <w:rFonts w:ascii="GHEA Grapalat" w:hAnsi="GHEA Grapalat"/>
                <w:b/>
                <w:sz w:val="20"/>
                <w:lang w:val="pt-BR"/>
              </w:rPr>
              <w:t>գինը</w:t>
            </w:r>
          </w:p>
          <w:p w:rsidR="0098522D" w:rsidRDefault="0098522D">
            <w:pPr>
              <w:jc w:val="center"/>
              <w:rPr>
                <w:rFonts w:ascii="GHEA Grapalat" w:hAnsi="GHEA Grapalat"/>
                <w:b/>
                <w:sz w:val="20"/>
                <w:lang w:val="es-ES"/>
              </w:rPr>
            </w:pPr>
            <w:r>
              <w:rPr>
                <w:rFonts w:ascii="GHEA Grapalat" w:hAnsi="GHEA Grapalat"/>
                <w:b/>
                <w:sz w:val="20"/>
                <w:lang w:val="es-ES"/>
              </w:rPr>
              <w:t xml:space="preserve"> </w:t>
            </w:r>
            <w:r>
              <w:rPr>
                <w:rFonts w:ascii="GHEA Grapalat" w:hAnsi="GHEA Grapalat"/>
                <w:b/>
                <w:sz w:val="16"/>
                <w:lang w:val="es-ES"/>
              </w:rPr>
              <w:t>/</w:t>
            </w:r>
            <w:r>
              <w:rPr>
                <w:rFonts w:ascii="GHEA Grapalat" w:hAnsi="GHEA Grapalat"/>
                <w:b/>
                <w:sz w:val="16"/>
                <w:lang w:val="pt-BR"/>
              </w:rPr>
              <w:t>տառերով</w:t>
            </w:r>
            <w:r>
              <w:rPr>
                <w:rFonts w:ascii="GHEA Grapalat" w:hAnsi="GHEA Grapalat"/>
                <w:b/>
                <w:sz w:val="16"/>
                <w:lang w:val="es-ES"/>
              </w:rPr>
              <w:t xml:space="preserve"> </w:t>
            </w:r>
            <w:r>
              <w:rPr>
                <w:rFonts w:ascii="GHEA Grapalat" w:hAnsi="GHEA Grapalat"/>
                <w:b/>
                <w:sz w:val="16"/>
                <w:lang w:val="pt-BR"/>
              </w:rPr>
              <w:t>և</w:t>
            </w:r>
            <w:r>
              <w:rPr>
                <w:rFonts w:ascii="GHEA Grapalat" w:hAnsi="GHEA Grapalat"/>
                <w:b/>
                <w:sz w:val="16"/>
                <w:lang w:val="es-ES"/>
              </w:rPr>
              <w:t xml:space="preserve"> </w:t>
            </w:r>
            <w:r>
              <w:rPr>
                <w:rFonts w:ascii="GHEA Grapalat" w:hAnsi="GHEA Grapalat"/>
                <w:b/>
                <w:sz w:val="16"/>
                <w:lang w:val="pt-BR"/>
              </w:rPr>
              <w:t>թվերով</w:t>
            </w:r>
            <w:r>
              <w:rPr>
                <w:rFonts w:ascii="GHEA Grapalat" w:hAnsi="GHEA Grapalat"/>
                <w:b/>
                <w:sz w:val="16"/>
                <w:lang w:val="es-ES"/>
              </w:rPr>
              <w:t>/</w:t>
            </w:r>
          </w:p>
        </w:tc>
      </w:tr>
      <w:tr w:rsidR="0098522D" w:rsidTr="0098522D">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98522D" w:rsidRDefault="0098522D">
            <w:pPr>
              <w:jc w:val="center"/>
              <w:rPr>
                <w:rFonts w:ascii="GHEA Grapalat" w:hAnsi="GHEA Grapalat"/>
                <w:b/>
                <w:i/>
                <w:sz w:val="16"/>
                <w:lang w:val="es-ES"/>
              </w:rPr>
            </w:pPr>
            <w:r>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hideMark/>
          </w:tcPr>
          <w:p w:rsidR="0098522D" w:rsidRDefault="0098522D">
            <w:pPr>
              <w:jc w:val="center"/>
              <w:rPr>
                <w:rFonts w:ascii="GHEA Grapalat" w:hAnsi="GHEA Grapalat"/>
                <w:b/>
                <w:i/>
                <w:sz w:val="16"/>
                <w:lang w:val="es-ES"/>
              </w:rPr>
            </w:pPr>
            <w:r>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hideMark/>
          </w:tcPr>
          <w:p w:rsidR="0098522D" w:rsidRDefault="0098522D">
            <w:pPr>
              <w:jc w:val="center"/>
              <w:rPr>
                <w:rFonts w:ascii="GHEA Grapalat" w:hAnsi="GHEA Grapalat"/>
                <w:i/>
                <w:sz w:val="16"/>
                <w:lang w:val="es-ES"/>
              </w:rPr>
            </w:pPr>
            <w:r>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hideMark/>
          </w:tcPr>
          <w:p w:rsidR="0098522D" w:rsidRDefault="0098522D">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hideMark/>
          </w:tcPr>
          <w:p w:rsidR="0098522D" w:rsidRDefault="0098522D">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hideMark/>
          </w:tcPr>
          <w:p w:rsidR="0098522D" w:rsidRDefault="0098522D">
            <w:pPr>
              <w:jc w:val="center"/>
              <w:rPr>
                <w:rFonts w:ascii="GHEA Grapalat" w:hAnsi="GHEA Grapalat"/>
                <w:i/>
                <w:sz w:val="16"/>
                <w:lang w:val="es-ES"/>
              </w:rPr>
            </w:pPr>
            <w:r>
              <w:rPr>
                <w:rFonts w:ascii="GHEA Grapalat" w:hAnsi="GHEA Grapalat"/>
                <w:b/>
                <w:i/>
                <w:sz w:val="16"/>
                <w:lang w:val="es-ES"/>
              </w:rPr>
              <w:t>6=3+4+5</w:t>
            </w:r>
          </w:p>
        </w:tc>
      </w:tr>
      <w:tr w:rsidR="0098522D" w:rsidRPr="00BB6C70" w:rsidTr="0098522D">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rsidR="0098522D" w:rsidRDefault="0098522D">
            <w:pPr>
              <w:jc w:val="center"/>
              <w:rPr>
                <w:rFonts w:ascii="GHEA Grapalat" w:hAnsi="GHEA Grapalat"/>
                <w:b/>
                <w:bCs/>
                <w:sz w:val="18"/>
                <w:lang w:val="es-ES"/>
              </w:rPr>
            </w:pPr>
            <w:r>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hideMark/>
          </w:tcPr>
          <w:p w:rsidR="0098522D" w:rsidRDefault="0098522D">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lang w:val="es-ES"/>
              </w:rPr>
            </w:pPr>
          </w:p>
        </w:tc>
      </w:tr>
      <w:tr w:rsidR="0098522D" w:rsidRPr="00BB6C70" w:rsidTr="0098522D">
        <w:trPr>
          <w:trHeight w:val="521"/>
        </w:trPr>
        <w:tc>
          <w:tcPr>
            <w:tcW w:w="1136" w:type="dxa"/>
            <w:tcBorders>
              <w:top w:val="single" w:sz="4" w:space="0" w:color="auto"/>
              <w:left w:val="single" w:sz="4" w:space="0" w:color="auto"/>
              <w:bottom w:val="single" w:sz="4" w:space="0" w:color="auto"/>
              <w:right w:val="single" w:sz="4" w:space="0" w:color="auto"/>
            </w:tcBorders>
            <w:vAlign w:val="center"/>
            <w:hideMark/>
          </w:tcPr>
          <w:p w:rsidR="0098522D" w:rsidRDefault="0098522D">
            <w:pPr>
              <w:jc w:val="center"/>
              <w:rPr>
                <w:rFonts w:ascii="GHEA Grapalat" w:hAnsi="GHEA Grapalat"/>
                <w:b/>
                <w:bCs/>
                <w:sz w:val="18"/>
                <w:lang w:val="es-ES"/>
              </w:rPr>
            </w:pPr>
            <w:r>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hideMark/>
          </w:tcPr>
          <w:p w:rsidR="0098522D" w:rsidRDefault="0098522D">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tcPr>
          <w:p w:rsidR="0098522D" w:rsidRDefault="0098522D">
            <w:pPr>
              <w:rPr>
                <w:rFonts w:ascii="GHEA Grapalat" w:hAnsi="GHEA Grapalat"/>
                <w:lang w:val="es-ES"/>
              </w:rPr>
            </w:pPr>
          </w:p>
        </w:tc>
      </w:tr>
      <w:tr w:rsidR="0098522D" w:rsidRPr="00BB6C70" w:rsidTr="0098522D">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rsidR="0098522D" w:rsidRDefault="0098522D">
            <w:pPr>
              <w:jc w:val="center"/>
              <w:rPr>
                <w:rFonts w:ascii="GHEA Grapalat" w:hAnsi="GHEA Grapalat"/>
                <w:b/>
                <w:bCs/>
                <w:sz w:val="18"/>
                <w:lang w:val="es-ES"/>
              </w:rPr>
            </w:pPr>
            <w:r>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hideMark/>
          </w:tcPr>
          <w:p w:rsidR="0098522D" w:rsidRDefault="0098522D">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lang w:val="es-ES"/>
              </w:rPr>
            </w:pPr>
          </w:p>
        </w:tc>
      </w:tr>
      <w:tr w:rsidR="0098522D" w:rsidTr="0098522D">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rsidR="0098522D" w:rsidRDefault="0098522D">
            <w:pPr>
              <w:jc w:val="center"/>
              <w:rPr>
                <w:rFonts w:ascii="GHEA Grapalat" w:hAnsi="GHEA Grapalat"/>
                <w:b/>
                <w:bCs/>
                <w:sz w:val="18"/>
                <w:lang w:val="es-ES"/>
              </w:rPr>
            </w:pPr>
            <w:r>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hideMark/>
          </w:tcPr>
          <w:p w:rsidR="0098522D" w:rsidRDefault="0098522D">
            <w:pPr>
              <w:rPr>
                <w:rFonts w:ascii="GHEA Grapalat" w:hAnsi="GHEA Grapalat"/>
                <w:sz w:val="18"/>
                <w:lang w:val="es-ES"/>
              </w:rPr>
            </w:pPr>
            <w:r>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lang w:val="es-ES"/>
              </w:rPr>
            </w:pPr>
          </w:p>
        </w:tc>
      </w:tr>
      <w:tr w:rsidR="0098522D" w:rsidTr="0098522D">
        <w:trPr>
          <w:trHeight w:val="270"/>
        </w:trPr>
        <w:tc>
          <w:tcPr>
            <w:tcW w:w="1136" w:type="dxa"/>
            <w:tcBorders>
              <w:top w:val="single" w:sz="4" w:space="0" w:color="auto"/>
              <w:left w:val="single" w:sz="4" w:space="0" w:color="auto"/>
              <w:bottom w:val="single" w:sz="4" w:space="0" w:color="auto"/>
              <w:right w:val="single" w:sz="4" w:space="0" w:color="auto"/>
            </w:tcBorders>
            <w:vAlign w:val="center"/>
            <w:hideMark/>
          </w:tcPr>
          <w:p w:rsidR="0098522D" w:rsidRDefault="0098522D">
            <w:pPr>
              <w:jc w:val="center"/>
              <w:rPr>
                <w:rFonts w:ascii="GHEA Grapalat" w:hAnsi="GHEA Grapalat"/>
                <w:b/>
                <w:bCs/>
                <w:sz w:val="18"/>
                <w:lang w:val="es-ES"/>
              </w:rPr>
            </w:pPr>
            <w:r>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hideMark/>
          </w:tcPr>
          <w:p w:rsidR="0098522D" w:rsidRDefault="0098522D">
            <w:pPr>
              <w:rPr>
                <w:rFonts w:ascii="GHEA Grapalat" w:hAnsi="GHEA Grapalat"/>
                <w:sz w:val="18"/>
                <w:lang w:val="es-ES"/>
              </w:rPr>
            </w:pPr>
            <w:r>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vAlign w:val="center"/>
          </w:tcPr>
          <w:p w:rsidR="0098522D" w:rsidRDefault="0098522D">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vAlign w:val="center"/>
          </w:tcPr>
          <w:p w:rsidR="0098522D" w:rsidRDefault="0098522D">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vAlign w:val="center"/>
          </w:tcPr>
          <w:p w:rsidR="0098522D" w:rsidRDefault="0098522D">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vAlign w:val="center"/>
          </w:tcPr>
          <w:p w:rsidR="0098522D" w:rsidRDefault="0098522D">
            <w:pPr>
              <w:jc w:val="center"/>
              <w:rPr>
                <w:rFonts w:ascii="GHEA Grapalat" w:hAnsi="GHEA Grapalat"/>
                <w:sz w:val="20"/>
                <w:lang w:val="es-ES"/>
              </w:rPr>
            </w:pPr>
          </w:p>
        </w:tc>
      </w:tr>
    </w:tbl>
    <w:p w:rsidR="0098522D" w:rsidRDefault="0098522D" w:rsidP="0098522D">
      <w:pPr>
        <w:ind w:right="309"/>
        <w:jc w:val="both"/>
        <w:rPr>
          <w:rFonts w:ascii="GHEA Grapalat" w:hAnsi="GHEA Grapalat"/>
          <w:b/>
          <w:bCs/>
          <w:i/>
          <w:iCs/>
          <w:sz w:val="20"/>
          <w:lang w:val="es-ES"/>
        </w:rPr>
      </w:pPr>
      <w:r>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Pr>
          <w:rFonts w:ascii="GHEA Grapalat" w:hAnsi="GHEA Grapalat"/>
          <w:b/>
          <w:bCs/>
          <w:i/>
          <w:sz w:val="18"/>
          <w:szCs w:val="18"/>
        </w:rPr>
        <w:t>։</w:t>
      </w:r>
    </w:p>
    <w:p w:rsidR="0098522D" w:rsidRDefault="0098522D" w:rsidP="0098522D">
      <w:pPr>
        <w:rPr>
          <w:rFonts w:ascii="GHEA Grapalat" w:hAnsi="GHEA Grapalat"/>
          <w:sz w:val="18"/>
          <w:szCs w:val="18"/>
          <w:lang w:val="es-ES"/>
        </w:rPr>
      </w:pPr>
    </w:p>
    <w:p w:rsidR="0098522D" w:rsidRDefault="0098522D" w:rsidP="0098522D">
      <w:pPr>
        <w:rPr>
          <w:rFonts w:ascii="GHEA Grapalat" w:hAnsi="GHEA Grapalat"/>
          <w:sz w:val="18"/>
          <w:szCs w:val="18"/>
          <w:lang w:val="es-ES"/>
        </w:rPr>
      </w:pPr>
    </w:p>
    <w:p w:rsidR="0098522D" w:rsidRDefault="0098522D" w:rsidP="0098522D">
      <w:pPr>
        <w:rPr>
          <w:rFonts w:ascii="GHEA Grapalat" w:hAnsi="GHEA Grapalat"/>
          <w:sz w:val="18"/>
          <w:szCs w:val="18"/>
          <w:lang w:val="hy-AM"/>
        </w:rPr>
      </w:pPr>
    </w:p>
    <w:p w:rsidR="0098522D" w:rsidRDefault="0098522D" w:rsidP="0098522D">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98522D" w:rsidRDefault="0098522D" w:rsidP="0098522D">
      <w:pPr>
        <w:jc w:val="both"/>
        <w:rPr>
          <w:rFonts w:ascii="GHEA Grapalat" w:hAnsi="GHEA Grapalat"/>
          <w:sz w:val="20"/>
          <w:vertAlign w:val="superscript"/>
          <w:lang w:val="hy-AM"/>
        </w:rPr>
      </w:pPr>
      <w:r>
        <w:rPr>
          <w:rFonts w:ascii="GHEA Grapalat" w:hAnsi="GHEA Grapalat"/>
          <w:sz w:val="20"/>
          <w:lang w:val="hy-AM"/>
        </w:rPr>
        <w:t xml:space="preserve">                            </w:t>
      </w:r>
      <w:r>
        <w:rPr>
          <w:rFonts w:ascii="GHEA Grapalat" w:hAnsi="GHEA Grapalat"/>
          <w:sz w:val="20"/>
          <w:vertAlign w:val="superscript"/>
          <w:lang w:val="hy-AM"/>
        </w:rPr>
        <w:t>Մասնակցի անվանումը (անունը) (ղեկավարի պաշտոնը, Անուն Ազգանունը)                                             (ստորագրությունը)</w:t>
      </w:r>
      <w:r>
        <w:rPr>
          <w:rFonts w:ascii="GHEA Grapalat" w:hAnsi="GHEA Grapalat"/>
          <w:sz w:val="20"/>
          <w:vertAlign w:val="superscript"/>
          <w:lang w:val="hy-AM"/>
        </w:rPr>
        <w:tab/>
      </w:r>
    </w:p>
    <w:p w:rsidR="0098522D" w:rsidRDefault="0098522D" w:rsidP="0098522D">
      <w:pPr>
        <w:jc w:val="right"/>
        <w:rPr>
          <w:rFonts w:ascii="GHEA Grapalat" w:hAnsi="GHEA Grapalat"/>
          <w:sz w:val="20"/>
          <w:lang w:val="hy-AM"/>
        </w:rPr>
      </w:pPr>
      <w:r>
        <w:rPr>
          <w:rFonts w:ascii="GHEA Grapalat" w:hAnsi="GHEA Grapalat"/>
          <w:sz w:val="20"/>
          <w:lang w:val="hy-AM"/>
        </w:rPr>
        <w:t xml:space="preserve">    </w:t>
      </w:r>
    </w:p>
    <w:p w:rsidR="0098522D" w:rsidRDefault="0098522D" w:rsidP="0098522D">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rsidR="0098522D" w:rsidRDefault="0098522D" w:rsidP="0098522D">
      <w:pPr>
        <w:jc w:val="right"/>
        <w:rPr>
          <w:rFonts w:ascii="GHEA Grapalat" w:hAnsi="GHEA Grapalat"/>
          <w:sz w:val="20"/>
          <w:lang w:val="hy-AM"/>
        </w:rPr>
      </w:pPr>
    </w:p>
    <w:p w:rsidR="0098522D" w:rsidRDefault="0098522D" w:rsidP="0098522D">
      <w:pPr>
        <w:jc w:val="right"/>
        <w:rPr>
          <w:rFonts w:ascii="GHEA Grapalat" w:hAnsi="GHEA Grapalat"/>
          <w:sz w:val="20"/>
          <w:lang w:val="hy-AM"/>
        </w:rPr>
      </w:pPr>
      <w:r>
        <w:rPr>
          <w:rFonts w:ascii="GHEA Grapalat" w:hAnsi="GHEA Grapalat"/>
          <w:sz w:val="20"/>
          <w:lang w:val="hy-AM"/>
        </w:rPr>
        <w:t>______________________20   թ.</w:t>
      </w:r>
    </w:p>
    <w:p w:rsidR="0098522D" w:rsidRDefault="0098522D" w:rsidP="0098522D">
      <w:pPr>
        <w:ind w:right="891"/>
        <w:jc w:val="right"/>
        <w:rPr>
          <w:rFonts w:ascii="GHEA Grapalat" w:hAnsi="GHEA Grapalat"/>
          <w:sz w:val="20"/>
          <w:vertAlign w:val="superscript"/>
          <w:lang w:val="hy-AM"/>
        </w:rPr>
      </w:pPr>
      <w:r>
        <w:rPr>
          <w:rFonts w:ascii="GHEA Grapalat" w:hAnsi="GHEA Grapalat"/>
          <w:sz w:val="20"/>
          <w:lang w:val="hy-AM"/>
        </w:rPr>
        <w:t xml:space="preserve">  </w:t>
      </w:r>
      <w:r>
        <w:rPr>
          <w:rFonts w:ascii="GHEA Grapalat" w:hAnsi="GHEA Grapalat"/>
          <w:sz w:val="20"/>
          <w:vertAlign w:val="superscript"/>
          <w:lang w:val="hy-AM"/>
        </w:rPr>
        <w:t>(ամսաթիվը, ամիսը)</w:t>
      </w:r>
    </w:p>
    <w:p w:rsidR="0098522D" w:rsidRDefault="0098522D" w:rsidP="0098522D">
      <w:pPr>
        <w:ind w:right="891"/>
        <w:jc w:val="right"/>
        <w:rPr>
          <w:rFonts w:ascii="GHEA Grapalat" w:hAnsi="GHEA Grapalat"/>
          <w:sz w:val="20"/>
          <w:vertAlign w:val="superscript"/>
          <w:lang w:val="hy-AM"/>
        </w:rPr>
      </w:pPr>
    </w:p>
    <w:p w:rsidR="0098522D" w:rsidRDefault="0098522D" w:rsidP="0098522D">
      <w:pPr>
        <w:pStyle w:val="BodyTextIndent3"/>
        <w:jc w:val="right"/>
        <w:rPr>
          <w:rFonts w:ascii="GHEA Grapalat" w:hAnsi="GHEA Grapalat"/>
          <w:i/>
          <w:lang w:val="hy-AM"/>
        </w:rPr>
      </w:pPr>
    </w:p>
    <w:p w:rsidR="0098522D" w:rsidRDefault="0098522D" w:rsidP="0098522D">
      <w:pPr>
        <w:pStyle w:val="BodyTextIndent3"/>
        <w:jc w:val="right"/>
        <w:rPr>
          <w:rFonts w:ascii="GHEA Grapalat" w:hAnsi="GHEA Grapalat"/>
          <w:i/>
          <w:lang w:val="hy-AM"/>
        </w:rPr>
      </w:pPr>
    </w:p>
    <w:p w:rsidR="0098522D" w:rsidRDefault="0098522D" w:rsidP="0098522D">
      <w:pPr>
        <w:pStyle w:val="BodyTextIndent3"/>
        <w:jc w:val="right"/>
        <w:rPr>
          <w:rFonts w:ascii="GHEA Grapalat" w:hAnsi="GHEA Grapalat"/>
          <w:i/>
          <w:lang w:val="hy-AM"/>
        </w:rPr>
      </w:pPr>
    </w:p>
    <w:p w:rsidR="0098522D" w:rsidRDefault="0098522D" w:rsidP="0098522D">
      <w:pPr>
        <w:pStyle w:val="BodyTextIndent3"/>
        <w:jc w:val="right"/>
        <w:rPr>
          <w:rFonts w:ascii="GHEA Grapalat" w:hAnsi="GHEA Grapalat"/>
          <w:i/>
          <w:lang w:val="hy-AM"/>
        </w:rPr>
      </w:pPr>
    </w:p>
    <w:p w:rsidR="0098522D" w:rsidRDefault="0098522D" w:rsidP="0098522D">
      <w:pPr>
        <w:pStyle w:val="BodyTextIndent3"/>
        <w:jc w:val="right"/>
        <w:rPr>
          <w:rFonts w:ascii="GHEA Grapalat" w:hAnsi="GHEA Grapalat"/>
          <w:i/>
          <w:lang w:val="hy-AM"/>
        </w:rPr>
      </w:pPr>
    </w:p>
    <w:p w:rsidR="0098522D" w:rsidRDefault="0098522D" w:rsidP="0098522D">
      <w:pPr>
        <w:pStyle w:val="BodyTextIndent3"/>
        <w:jc w:val="right"/>
        <w:rPr>
          <w:rFonts w:ascii="GHEA Grapalat" w:hAnsi="GHEA Grapalat"/>
          <w:i/>
          <w:lang w:val="hy-AM"/>
        </w:rPr>
      </w:pPr>
    </w:p>
    <w:p w:rsidR="0098522D" w:rsidRDefault="0098522D" w:rsidP="0098522D">
      <w:pPr>
        <w:pStyle w:val="BodyTextIndent3"/>
        <w:jc w:val="right"/>
        <w:rPr>
          <w:rFonts w:ascii="GHEA Grapalat" w:hAnsi="GHEA Grapalat"/>
          <w:i/>
          <w:lang w:val="hy-AM"/>
        </w:rPr>
      </w:pPr>
    </w:p>
    <w:p w:rsidR="0098522D" w:rsidRDefault="0098522D" w:rsidP="0098522D">
      <w:pPr>
        <w:pStyle w:val="BodyTextIndent3"/>
        <w:jc w:val="right"/>
        <w:rPr>
          <w:rFonts w:ascii="GHEA Grapalat" w:hAnsi="GHEA Grapalat"/>
          <w:i/>
          <w:lang w:val="hy-AM"/>
        </w:rPr>
      </w:pPr>
    </w:p>
    <w:p w:rsidR="0098522D" w:rsidRDefault="0098522D" w:rsidP="0098522D">
      <w:pPr>
        <w:pStyle w:val="BodyTextIndent3"/>
        <w:jc w:val="right"/>
        <w:rPr>
          <w:rFonts w:ascii="GHEA Grapalat" w:hAnsi="GHEA Grapalat"/>
          <w:i/>
          <w:lang w:val="hy-AM"/>
        </w:rPr>
      </w:pPr>
    </w:p>
    <w:p w:rsidR="0098522D" w:rsidRDefault="0098522D" w:rsidP="0098522D">
      <w:pPr>
        <w:pStyle w:val="BodyTextIndent3"/>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4.1</w:t>
      </w:r>
    </w:p>
    <w:p w:rsidR="0098522D" w:rsidRDefault="0098522D" w:rsidP="0098522D">
      <w:pPr>
        <w:pStyle w:val="BodyTextIndent3"/>
        <w:jc w:val="right"/>
        <w:rPr>
          <w:rFonts w:ascii="GHEA Grapalat" w:hAnsi="GHEA Grapalat" w:cs="Arial"/>
          <w:b/>
          <w:lang w:val="hy-AM"/>
        </w:rPr>
      </w:pPr>
      <w:r>
        <w:rPr>
          <w:rFonts w:ascii="GHEA Grapalat" w:hAnsi="GHEA Grapalat"/>
          <w:b/>
          <w:lang w:val="hy-AM"/>
        </w:rPr>
        <w:t>&lt;&lt;---</w:t>
      </w:r>
      <w:r>
        <w:rPr>
          <w:rFonts w:ascii="GHEA Grapalat" w:hAnsi="GHEA Grapalat" w:cs="Sylfaen"/>
          <w:b/>
          <w:lang w:val="hy-AM"/>
        </w:rPr>
        <w:t>ԲԸԱՊՁԲ</w:t>
      </w:r>
      <w:r>
        <w:rPr>
          <w:rFonts w:ascii="GHEA Grapalat" w:hAnsi="GHEA Grapalat" w:cs="Arial"/>
          <w:b/>
          <w:lang w:val="hy-AM"/>
        </w:rPr>
        <w:t>---/---</w:t>
      </w:r>
      <w:r>
        <w:rPr>
          <w:rFonts w:ascii="GHEA Grapalat" w:hAnsi="GHEA Grapalat" w:cs="Sylfaen"/>
          <w:b/>
          <w:lang w:val="hy-AM"/>
        </w:rPr>
        <w:t>&gt;&gt;</w:t>
      </w:r>
      <w:r>
        <w:rPr>
          <w:rFonts w:ascii="GHEA Grapalat" w:hAnsi="GHEA Grapalat"/>
          <w:b/>
          <w:lang w:val="hy-AM"/>
        </w:rPr>
        <w:t xml:space="preserve">  </w:t>
      </w:r>
      <w:r>
        <w:rPr>
          <w:rFonts w:ascii="GHEA Grapalat" w:hAnsi="GHEA Grapalat" w:cs="Sylfaen"/>
          <w:b/>
          <w:lang w:val="hy-AM"/>
        </w:rPr>
        <w:t>ծածկագրով</w:t>
      </w:r>
    </w:p>
    <w:p w:rsidR="0098522D" w:rsidRDefault="0098522D" w:rsidP="0098522D">
      <w:pPr>
        <w:pStyle w:val="BodyTextIndent3"/>
        <w:jc w:val="right"/>
        <w:rPr>
          <w:rFonts w:ascii="GHEA Grapalat" w:hAnsi="GHEA Grapalat" w:cs="Arial"/>
          <w:b/>
          <w:lang w:val="hy-AM"/>
        </w:rPr>
      </w:pPr>
      <w:r>
        <w:rPr>
          <w:rFonts w:ascii="GHEA Grapalat" w:hAnsi="GHEA Grapalat" w:cs="Sylfaen"/>
          <w:b/>
          <w:lang w:val="hy-AM"/>
        </w:rPr>
        <w:t>բաց</w:t>
      </w:r>
      <w:r>
        <w:rPr>
          <w:rFonts w:ascii="GHEA Grapalat" w:hAnsi="GHEA Grapalat" w:cs="Arial"/>
          <w:b/>
          <w:lang w:val="hy-AM"/>
        </w:rPr>
        <w:t xml:space="preserve"> </w:t>
      </w:r>
      <w:r>
        <w:rPr>
          <w:rFonts w:ascii="GHEA Grapalat" w:hAnsi="GHEA Grapalat" w:cs="Sylfaen"/>
          <w:b/>
          <w:lang w:val="hy-AM"/>
        </w:rPr>
        <w:t>ընթացակարգի</w:t>
      </w:r>
      <w:r>
        <w:rPr>
          <w:rFonts w:ascii="GHEA Grapalat" w:hAnsi="GHEA Grapalat" w:cs="Arial"/>
          <w:b/>
          <w:lang w:val="hy-AM"/>
        </w:rPr>
        <w:t xml:space="preserve"> </w:t>
      </w:r>
      <w:r>
        <w:rPr>
          <w:rFonts w:ascii="GHEA Grapalat" w:hAnsi="GHEA Grapalat" w:cs="Sylfaen"/>
          <w:b/>
          <w:lang w:val="hy-AM"/>
        </w:rPr>
        <w:t>հրավերի</w:t>
      </w:r>
    </w:p>
    <w:p w:rsidR="0098522D" w:rsidRDefault="0098522D" w:rsidP="0098522D">
      <w:pPr>
        <w:pStyle w:val="BodyTextIndent3"/>
        <w:jc w:val="right"/>
        <w:rPr>
          <w:rFonts w:ascii="GHEA Grapalat" w:hAnsi="GHEA Grapalat"/>
          <w:b/>
          <w:lang w:val="hy-AM"/>
        </w:rPr>
      </w:pPr>
    </w:p>
    <w:p w:rsidR="0098522D" w:rsidRDefault="0098522D" w:rsidP="0098522D">
      <w:pPr>
        <w:pStyle w:val="BodyTextIndent3"/>
        <w:jc w:val="right"/>
        <w:rPr>
          <w:rFonts w:ascii="GHEA Grapalat" w:hAnsi="GHEA Grapalat" w:cs="Arial"/>
          <w:b/>
          <w:lang w:val="hy-AM"/>
        </w:rPr>
      </w:pPr>
      <w:r>
        <w:rPr>
          <w:rFonts w:ascii="GHEA Grapalat" w:hAnsi="GHEA Grapalat"/>
          <w:b/>
          <w:lang w:val="hy-AM"/>
        </w:rPr>
        <w:t>&lt;&lt;---</w:t>
      </w:r>
      <w:r>
        <w:rPr>
          <w:rFonts w:ascii="GHEA Grapalat" w:hAnsi="GHEA Grapalat" w:cs="Sylfaen"/>
          <w:b/>
          <w:lang w:val="hy-AM"/>
        </w:rPr>
        <w:t>ԲԸԱՊՁԲ</w:t>
      </w:r>
      <w:r>
        <w:rPr>
          <w:rFonts w:ascii="GHEA Grapalat" w:hAnsi="GHEA Grapalat" w:cs="Arial"/>
          <w:b/>
          <w:lang w:val="hy-AM"/>
        </w:rPr>
        <w:t>---/---</w:t>
      </w:r>
      <w:r>
        <w:rPr>
          <w:rFonts w:ascii="GHEA Grapalat" w:hAnsi="GHEA Grapalat" w:cs="Sylfaen"/>
          <w:b/>
          <w:lang w:val="hy-AM"/>
        </w:rPr>
        <w:t>&gt;&gt;</w:t>
      </w:r>
      <w:r>
        <w:rPr>
          <w:rFonts w:ascii="GHEA Grapalat" w:hAnsi="GHEA Grapalat"/>
          <w:b/>
          <w:lang w:val="hy-AM"/>
        </w:rPr>
        <w:t xml:space="preserve">  </w:t>
      </w:r>
      <w:r>
        <w:rPr>
          <w:rFonts w:ascii="GHEA Grapalat" w:hAnsi="GHEA Grapalat" w:cs="Sylfaen"/>
          <w:b/>
          <w:lang w:val="hy-AM"/>
        </w:rPr>
        <w:t>ծածկագրով</w:t>
      </w:r>
    </w:p>
    <w:p w:rsidR="0098522D" w:rsidRDefault="0098522D" w:rsidP="0098522D">
      <w:pPr>
        <w:keepNext/>
        <w:ind w:firstLine="567"/>
        <w:jc w:val="right"/>
        <w:outlineLvl w:val="2"/>
        <w:rPr>
          <w:rFonts w:ascii="GHEA Grapalat" w:hAnsi="GHEA Grapalat" w:cs="Arial"/>
          <w:b/>
          <w:i/>
          <w:sz w:val="20"/>
          <w:lang w:val="hy-AM"/>
        </w:rPr>
      </w:pPr>
      <w:r>
        <w:rPr>
          <w:rFonts w:ascii="GHEA Grapalat" w:hAnsi="GHEA Grapalat" w:cs="Sylfaen"/>
          <w:b/>
          <w:i/>
          <w:sz w:val="20"/>
          <w:lang w:val="hy-AM"/>
        </w:rPr>
        <w:t>բ</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ց</w:t>
      </w:r>
      <w:r>
        <w:rPr>
          <w:rFonts w:ascii="GHEA Grapalat" w:hAnsi="GHEA Grapalat" w:cs="Arial"/>
          <w:b/>
          <w:i/>
          <w:sz w:val="20"/>
          <w:lang w:val="hy-AM"/>
        </w:rPr>
        <w:t xml:space="preserve">  </w:t>
      </w:r>
      <w:r>
        <w:rPr>
          <w:rFonts w:ascii="GHEA Grapalat" w:hAnsi="GHEA Grapalat" w:cs="Sylfaen"/>
          <w:b/>
          <w:i/>
          <w:sz w:val="20"/>
          <w:lang w:val="hy-AM"/>
        </w:rPr>
        <w:t>ը</w:t>
      </w:r>
      <w:r>
        <w:rPr>
          <w:rFonts w:ascii="GHEA Grapalat" w:hAnsi="GHEA Grapalat" w:cs="Arial"/>
          <w:b/>
          <w:i/>
          <w:sz w:val="20"/>
          <w:lang w:val="hy-AM"/>
        </w:rPr>
        <w:t xml:space="preserve"> </w:t>
      </w:r>
      <w:r>
        <w:rPr>
          <w:rFonts w:ascii="GHEA Grapalat" w:hAnsi="GHEA Grapalat" w:cs="Sylfaen"/>
          <w:b/>
          <w:i/>
          <w:sz w:val="20"/>
          <w:lang w:val="hy-AM"/>
        </w:rPr>
        <w:t>ն</w:t>
      </w:r>
      <w:r>
        <w:rPr>
          <w:rFonts w:ascii="GHEA Grapalat" w:hAnsi="GHEA Grapalat" w:cs="Arial"/>
          <w:b/>
          <w:i/>
          <w:sz w:val="20"/>
          <w:lang w:val="hy-AM"/>
        </w:rPr>
        <w:t xml:space="preserve"> </w:t>
      </w:r>
      <w:r>
        <w:rPr>
          <w:rFonts w:ascii="GHEA Grapalat" w:hAnsi="GHEA Grapalat" w:cs="Sylfaen"/>
          <w:b/>
          <w:i/>
          <w:sz w:val="20"/>
          <w:lang w:val="hy-AM"/>
        </w:rPr>
        <w:t>թ</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ց</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կ</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ր</w:t>
      </w:r>
      <w:r>
        <w:rPr>
          <w:rFonts w:ascii="GHEA Grapalat" w:hAnsi="GHEA Grapalat" w:cs="Arial"/>
          <w:b/>
          <w:i/>
          <w:sz w:val="20"/>
          <w:lang w:val="hy-AM"/>
        </w:rPr>
        <w:t xml:space="preserve"> </w:t>
      </w:r>
      <w:r>
        <w:rPr>
          <w:rFonts w:ascii="GHEA Grapalat" w:hAnsi="GHEA Grapalat" w:cs="Sylfaen"/>
          <w:b/>
          <w:i/>
          <w:sz w:val="20"/>
          <w:lang w:val="hy-AM"/>
        </w:rPr>
        <w:t>գ</w:t>
      </w:r>
      <w:r>
        <w:rPr>
          <w:rFonts w:ascii="GHEA Grapalat" w:hAnsi="GHEA Grapalat" w:cs="Arial"/>
          <w:b/>
          <w:i/>
          <w:sz w:val="20"/>
          <w:lang w:val="hy-AM"/>
        </w:rPr>
        <w:t xml:space="preserve"> </w:t>
      </w:r>
      <w:r>
        <w:rPr>
          <w:rFonts w:ascii="GHEA Grapalat" w:hAnsi="GHEA Grapalat" w:cs="Sylfaen"/>
          <w:b/>
          <w:i/>
          <w:sz w:val="20"/>
          <w:lang w:val="hy-AM"/>
        </w:rPr>
        <w:t>ի</w:t>
      </w:r>
      <w:r>
        <w:rPr>
          <w:rFonts w:ascii="GHEA Grapalat" w:hAnsi="GHEA Grapalat" w:cs="Arial"/>
          <w:b/>
          <w:i/>
          <w:sz w:val="20"/>
          <w:lang w:val="hy-AM"/>
        </w:rPr>
        <w:t xml:space="preserve"> </w:t>
      </w:r>
      <w:r>
        <w:rPr>
          <w:rFonts w:ascii="GHEA Grapalat" w:hAnsi="GHEA Grapalat" w:cs="Sylfaen"/>
          <w:b/>
          <w:i/>
          <w:sz w:val="20"/>
          <w:lang w:val="hy-AM"/>
        </w:rPr>
        <w:t>գ ն ա հ ա տ ո ղ</w:t>
      </w:r>
      <w:r>
        <w:rPr>
          <w:rFonts w:ascii="GHEA Grapalat" w:hAnsi="GHEA Grapalat" w:cs="Arial"/>
          <w:b/>
          <w:i/>
          <w:sz w:val="20"/>
          <w:lang w:val="hy-AM"/>
        </w:rPr>
        <w:t xml:space="preserve">  </w:t>
      </w:r>
      <w:r>
        <w:rPr>
          <w:rFonts w:ascii="GHEA Grapalat" w:hAnsi="GHEA Grapalat" w:cs="Sylfaen"/>
          <w:b/>
          <w:i/>
          <w:sz w:val="20"/>
          <w:lang w:val="hy-AM"/>
        </w:rPr>
        <w:t>հ</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ն</w:t>
      </w:r>
      <w:r>
        <w:rPr>
          <w:rFonts w:ascii="GHEA Grapalat" w:hAnsi="GHEA Grapalat" w:cs="Arial"/>
          <w:b/>
          <w:i/>
          <w:sz w:val="20"/>
          <w:lang w:val="hy-AM"/>
        </w:rPr>
        <w:t xml:space="preserve"> </w:t>
      </w:r>
      <w:r>
        <w:rPr>
          <w:rFonts w:ascii="GHEA Grapalat" w:hAnsi="GHEA Grapalat" w:cs="Sylfaen"/>
          <w:b/>
          <w:i/>
          <w:sz w:val="20"/>
          <w:lang w:val="hy-AM"/>
        </w:rPr>
        <w:t>ձ</w:t>
      </w:r>
      <w:r>
        <w:rPr>
          <w:rFonts w:ascii="GHEA Grapalat" w:hAnsi="GHEA Grapalat" w:cs="Arial"/>
          <w:b/>
          <w:i/>
          <w:sz w:val="20"/>
          <w:lang w:val="hy-AM"/>
        </w:rPr>
        <w:t xml:space="preserve"> </w:t>
      </w:r>
      <w:r>
        <w:rPr>
          <w:rFonts w:ascii="GHEA Grapalat" w:hAnsi="GHEA Grapalat" w:cs="Sylfaen"/>
          <w:b/>
          <w:i/>
          <w:sz w:val="20"/>
          <w:lang w:val="hy-AM"/>
        </w:rPr>
        <w:t>ն</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ժ</w:t>
      </w:r>
      <w:r>
        <w:rPr>
          <w:rFonts w:ascii="GHEA Grapalat" w:hAnsi="GHEA Grapalat" w:cs="Arial"/>
          <w:b/>
          <w:i/>
          <w:sz w:val="20"/>
          <w:lang w:val="hy-AM"/>
        </w:rPr>
        <w:t xml:space="preserve"> </w:t>
      </w:r>
      <w:r>
        <w:rPr>
          <w:rFonts w:ascii="GHEA Grapalat" w:hAnsi="GHEA Grapalat" w:cs="Sylfaen"/>
          <w:b/>
          <w:i/>
          <w:sz w:val="20"/>
          <w:lang w:val="hy-AM"/>
        </w:rPr>
        <w:t>ո</w:t>
      </w:r>
      <w:r>
        <w:rPr>
          <w:rFonts w:ascii="GHEA Grapalat" w:hAnsi="GHEA Grapalat" w:cs="Arial"/>
          <w:b/>
          <w:i/>
          <w:sz w:val="20"/>
          <w:lang w:val="hy-AM"/>
        </w:rPr>
        <w:t xml:space="preserve"> </w:t>
      </w:r>
      <w:r>
        <w:rPr>
          <w:rFonts w:ascii="GHEA Grapalat" w:hAnsi="GHEA Grapalat" w:cs="Sylfaen"/>
          <w:b/>
          <w:i/>
          <w:sz w:val="20"/>
          <w:lang w:val="hy-AM"/>
        </w:rPr>
        <w:t>ղ</w:t>
      </w:r>
      <w:r>
        <w:rPr>
          <w:rFonts w:ascii="GHEA Grapalat" w:hAnsi="GHEA Grapalat" w:cs="Arial"/>
          <w:b/>
          <w:i/>
          <w:sz w:val="20"/>
          <w:lang w:val="hy-AM"/>
        </w:rPr>
        <w:t xml:space="preserve"> </w:t>
      </w:r>
      <w:r>
        <w:rPr>
          <w:rFonts w:ascii="GHEA Grapalat" w:hAnsi="GHEA Grapalat" w:cs="Sylfaen"/>
          <w:b/>
          <w:i/>
          <w:sz w:val="20"/>
          <w:lang w:val="hy-AM"/>
        </w:rPr>
        <w:t>ո</w:t>
      </w:r>
      <w:r>
        <w:rPr>
          <w:rFonts w:ascii="GHEA Grapalat" w:hAnsi="GHEA Grapalat" w:cs="Arial"/>
          <w:b/>
          <w:i/>
          <w:sz w:val="20"/>
          <w:lang w:val="hy-AM"/>
        </w:rPr>
        <w:t xml:space="preserve"> </w:t>
      </w:r>
      <w:r>
        <w:rPr>
          <w:rFonts w:ascii="GHEA Grapalat" w:hAnsi="GHEA Grapalat" w:cs="Sylfaen"/>
          <w:b/>
          <w:i/>
          <w:sz w:val="20"/>
          <w:lang w:val="hy-AM"/>
        </w:rPr>
        <w:t>վ</w:t>
      </w:r>
      <w:r>
        <w:rPr>
          <w:rFonts w:ascii="GHEA Grapalat" w:hAnsi="GHEA Grapalat" w:cs="Arial"/>
          <w:b/>
          <w:i/>
          <w:sz w:val="20"/>
          <w:lang w:val="hy-AM"/>
        </w:rPr>
        <w:t xml:space="preserve"> </w:t>
      </w:r>
      <w:r>
        <w:rPr>
          <w:rFonts w:ascii="GHEA Grapalat" w:hAnsi="GHEA Grapalat" w:cs="Sylfaen"/>
          <w:b/>
          <w:i/>
          <w:sz w:val="20"/>
          <w:lang w:val="hy-AM"/>
        </w:rPr>
        <w:t>ի</w:t>
      </w:r>
      <w:r>
        <w:rPr>
          <w:rFonts w:ascii="GHEA Grapalat" w:hAnsi="GHEA Grapalat" w:cs="Arial"/>
          <w:b/>
          <w:i/>
          <w:sz w:val="20"/>
          <w:lang w:val="hy-AM"/>
        </w:rPr>
        <w:t xml:space="preserve"> </w:t>
      </w:r>
      <w:r>
        <w:rPr>
          <w:rFonts w:ascii="GHEA Grapalat" w:hAnsi="GHEA Grapalat" w:cs="Sylfaen"/>
          <w:b/>
          <w:i/>
          <w:sz w:val="20"/>
          <w:lang w:val="hy-AM"/>
        </w:rPr>
        <w:t>ն</w:t>
      </w:r>
    </w:p>
    <w:p w:rsidR="0098522D" w:rsidRDefault="0098522D" w:rsidP="0098522D">
      <w:pPr>
        <w:pStyle w:val="BodyTextIndent3"/>
        <w:jc w:val="right"/>
        <w:rPr>
          <w:rFonts w:ascii="GHEA Grapalat" w:hAnsi="GHEA Grapalat"/>
          <w:i/>
          <w:lang w:val="hy-AM"/>
        </w:rPr>
      </w:pPr>
    </w:p>
    <w:p w:rsidR="0098522D" w:rsidRDefault="0098522D" w:rsidP="0098522D">
      <w:pPr>
        <w:pStyle w:val="BodyTextIndent3"/>
        <w:jc w:val="right"/>
        <w:rPr>
          <w:rFonts w:ascii="GHEA Grapalat" w:hAnsi="GHEA Grapalat"/>
          <w:i/>
          <w:lang w:val="hy-AM"/>
        </w:rPr>
      </w:pPr>
    </w:p>
    <w:p w:rsidR="0098522D" w:rsidRDefault="0098522D" w:rsidP="0098522D">
      <w:pPr>
        <w:pStyle w:val="BodyTextIndent3"/>
        <w:jc w:val="right"/>
        <w:rPr>
          <w:rFonts w:ascii="GHEA Grapalat" w:hAnsi="GHEA Grapalat"/>
          <w:i/>
          <w:lang w:val="hy-AM"/>
        </w:rPr>
      </w:pPr>
    </w:p>
    <w:p w:rsidR="0098522D" w:rsidRDefault="0098522D" w:rsidP="0098522D">
      <w:pPr>
        <w:ind w:left="-66"/>
        <w:jc w:val="center"/>
        <w:rPr>
          <w:rFonts w:ascii="GHEA Grapalat" w:hAnsi="GHEA Grapalat"/>
          <w:b/>
          <w:sz w:val="20"/>
          <w:lang w:val="hy-AM"/>
        </w:rPr>
      </w:pPr>
      <w:r>
        <w:rPr>
          <w:rFonts w:ascii="GHEA Grapalat" w:hAnsi="GHEA Grapalat"/>
          <w:b/>
          <w:sz w:val="20"/>
          <w:lang w:val="hy-AM"/>
        </w:rPr>
        <w:t>Հ Ա Յ Տ Ա Ր Ա Ր Ո Ւ Թ Յ Ո Ւ Ն</w:t>
      </w:r>
    </w:p>
    <w:p w:rsidR="0098522D" w:rsidRDefault="0098522D" w:rsidP="0098522D">
      <w:pPr>
        <w:ind w:left="-66"/>
        <w:jc w:val="center"/>
        <w:rPr>
          <w:rFonts w:ascii="GHEA Grapalat" w:hAnsi="GHEA Grapalat"/>
          <w:b/>
          <w:sz w:val="20"/>
          <w:lang w:val="hy-AM"/>
        </w:rPr>
      </w:pPr>
    </w:p>
    <w:p w:rsidR="0098522D" w:rsidRDefault="0098522D" w:rsidP="0098522D">
      <w:pPr>
        <w:jc w:val="center"/>
        <w:rPr>
          <w:rFonts w:ascii="GHEA Grapalat" w:hAnsi="GHEA Grapalat"/>
          <w:b/>
          <w:sz w:val="20"/>
          <w:lang w:val="hy-AM"/>
        </w:rPr>
      </w:pPr>
      <w:r>
        <w:rPr>
          <w:rFonts w:ascii="GHEA Grapalat" w:hAnsi="GHEA Grapalat"/>
          <w:b/>
          <w:sz w:val="20"/>
          <w:lang w:val="hy-AM"/>
        </w:rPr>
        <w:t xml:space="preserve">ԱՌԱՋԱՐԿՎՈՂ ԱՊՐԱՆՔՆԵՐԻ` ՀՐԱՎԵՐՈՎ ՆԱԽԱՏԵՍՎԱԾ </w:t>
      </w:r>
    </w:p>
    <w:p w:rsidR="0098522D" w:rsidRDefault="0098522D" w:rsidP="0098522D">
      <w:pPr>
        <w:jc w:val="center"/>
        <w:rPr>
          <w:rFonts w:ascii="GHEA Grapalat" w:hAnsi="GHEA Grapalat"/>
          <w:sz w:val="20"/>
          <w:lang w:val="hy-AM"/>
        </w:rPr>
      </w:pPr>
      <w:r>
        <w:rPr>
          <w:rFonts w:ascii="GHEA Grapalat" w:hAnsi="GHEA Grapalat"/>
          <w:b/>
          <w:sz w:val="20"/>
          <w:lang w:val="hy-AM"/>
        </w:rPr>
        <w:t>ՏԵԽՆԻԿԱԿԱՆ ԲՆՈՒԹԱԳՐԵՐԻՆ ՀԱՄԱՊԱՏԱՍԽԱՆՈՒԹՅԱՆ ՎԵՐԱԲԵՐՅԱԼ</w:t>
      </w:r>
    </w:p>
    <w:p w:rsidR="0098522D" w:rsidRDefault="0098522D" w:rsidP="0098522D">
      <w:pPr>
        <w:pStyle w:val="IndexHeading"/>
        <w:jc w:val="both"/>
        <w:rPr>
          <w:rFonts w:ascii="GHEA Grapalat" w:hAnsi="GHEA Grapalat"/>
          <w:lang w:val="hy-AM"/>
        </w:rPr>
      </w:pPr>
    </w:p>
    <w:p w:rsidR="0098522D" w:rsidRDefault="0098522D" w:rsidP="0098522D">
      <w:pPr>
        <w:pStyle w:val="IndexHeading"/>
        <w:jc w:val="both"/>
        <w:rPr>
          <w:rFonts w:ascii="GHEA Grapalat" w:hAnsi="GHEA Grapalat"/>
          <w:lang w:val="hy-AM"/>
        </w:rPr>
      </w:pPr>
    </w:p>
    <w:p w:rsidR="0098522D" w:rsidRDefault="0098522D" w:rsidP="0098522D">
      <w:pPr>
        <w:ind w:firstLine="709"/>
        <w:jc w:val="both"/>
        <w:rPr>
          <w:rFonts w:ascii="GHEA Grapalat" w:hAnsi="GHEA Grapalat"/>
          <w:sz w:val="20"/>
          <w:lang w:val="hy-AM"/>
        </w:rPr>
      </w:pPr>
      <w:r>
        <w:rPr>
          <w:rFonts w:ascii="GHEA Grapalat" w:hAnsi="GHEA Grapalat"/>
          <w:sz w:val="20"/>
          <w:lang w:val="hy-AM"/>
        </w:rPr>
        <w:t xml:space="preserve">Սույնով </w:t>
      </w:r>
      <w:r>
        <w:rPr>
          <w:rFonts w:ascii="GHEA Grapalat" w:hAnsi="GHEA Grapalat"/>
          <w:sz w:val="20"/>
          <w:vertAlign w:val="subscript"/>
          <w:lang w:val="hy-AM"/>
        </w:rPr>
        <w:t>-------------------------------------------------------------------------------------------------------------------------------</w:t>
      </w:r>
      <w:r>
        <w:rPr>
          <w:rFonts w:ascii="GHEA Grapalat" w:hAnsi="GHEA Grapalat"/>
          <w:sz w:val="20"/>
          <w:lang w:val="hy-AM"/>
        </w:rPr>
        <w:t>-ն հայտարարում և հավաստում է, որ</w:t>
      </w:r>
    </w:p>
    <w:p w:rsidR="0098522D" w:rsidRDefault="0098522D" w:rsidP="0098522D">
      <w:pPr>
        <w:ind w:firstLine="709"/>
        <w:jc w:val="both"/>
        <w:rPr>
          <w:rFonts w:ascii="GHEA Grapalat" w:hAnsi="GHEA Grapalat"/>
          <w:sz w:val="20"/>
          <w:vertAlign w:val="superscript"/>
          <w:lang w:val="hy-AM"/>
        </w:rPr>
      </w:pPr>
      <w:r>
        <w:rPr>
          <w:rFonts w:ascii="GHEA Grapalat" w:hAnsi="GHEA Grapalat"/>
          <w:sz w:val="20"/>
          <w:vertAlign w:val="superscript"/>
          <w:lang w:val="hy-AM"/>
        </w:rPr>
        <w:t xml:space="preserve">                              Ընթացակարգի մասնակցի անվանումը (անունը)</w:t>
      </w:r>
      <w:r>
        <w:rPr>
          <w:rFonts w:ascii="GHEA Grapalat" w:hAnsi="GHEA Grapalat"/>
          <w:sz w:val="20"/>
          <w:vertAlign w:val="superscript"/>
          <w:lang w:val="hy-AM"/>
        </w:rPr>
        <w:tab/>
      </w:r>
      <w:r>
        <w:rPr>
          <w:rFonts w:ascii="GHEA Grapalat" w:hAnsi="GHEA Grapalat"/>
          <w:sz w:val="20"/>
          <w:vertAlign w:val="superscript"/>
          <w:lang w:val="hy-AM"/>
        </w:rPr>
        <w:tab/>
        <w:t xml:space="preserve"> </w:t>
      </w:r>
    </w:p>
    <w:p w:rsidR="0098522D" w:rsidRDefault="0098522D" w:rsidP="0098522D">
      <w:pPr>
        <w:pStyle w:val="BodyTextIndent3"/>
        <w:ind w:firstLine="0"/>
        <w:rPr>
          <w:rFonts w:ascii="GHEA Grapalat" w:hAnsi="GHEA Grapalat"/>
          <w:b/>
          <w:i/>
          <w:lang w:val="hy-AM"/>
        </w:rPr>
      </w:pPr>
      <w:r>
        <w:rPr>
          <w:rFonts w:ascii="GHEA Grapalat" w:hAnsi="GHEA Grapalat"/>
          <w:b/>
          <w:i/>
          <w:lang w:val="hy-AM"/>
        </w:rPr>
        <w:t>իր կողմից ներկայացված հայտով առաջարկվող` (</w:t>
      </w:r>
      <w:r>
        <w:rPr>
          <w:rFonts w:ascii="GHEA Grapalat" w:hAnsi="GHEA Grapalat"/>
          <w:b/>
          <w:i/>
          <w:sz w:val="16"/>
          <w:szCs w:val="16"/>
          <w:lang w:val="hy-AM"/>
        </w:rPr>
        <w:t>նշվում է չափաբաժնի համարը</w:t>
      </w:r>
      <w:r>
        <w:rPr>
          <w:rFonts w:ascii="GHEA Grapalat" w:hAnsi="GHEA Grapalat"/>
          <w:b/>
          <w:i/>
          <w:lang w:val="hy-AM"/>
        </w:rPr>
        <w:t xml:space="preserve">) չափաբաժնում (չափաբաժիններում) նշված ապրանքի (ապրանքների) տեխնիկական բնութագրերը համապատասխանում է (են) &lt;&lt;--- ---/---&gt;&gt; ծածկագրով ընթացակարգի հրավերով նախատեսված ապրանքների (ապրանքների) տեխնիկական բնութագրերին: </w:t>
      </w:r>
    </w:p>
    <w:p w:rsidR="0098522D" w:rsidRDefault="0098522D" w:rsidP="0098522D">
      <w:pPr>
        <w:spacing w:line="360" w:lineRule="auto"/>
        <w:ind w:firstLine="774"/>
        <w:jc w:val="both"/>
        <w:rPr>
          <w:rFonts w:ascii="GHEA Grapalat" w:hAnsi="GHEA Grapalat"/>
          <w:sz w:val="20"/>
          <w:lang w:val="hy-AM"/>
        </w:rPr>
      </w:pPr>
    </w:p>
    <w:p w:rsidR="0098522D" w:rsidRDefault="0098522D" w:rsidP="0098522D">
      <w:pPr>
        <w:spacing w:line="360" w:lineRule="auto"/>
        <w:ind w:firstLine="774"/>
        <w:jc w:val="both"/>
        <w:rPr>
          <w:rFonts w:ascii="GHEA Grapalat" w:hAnsi="GHEA Grapalat"/>
          <w:i/>
          <w:sz w:val="20"/>
          <w:lang w:val="hy-AM"/>
        </w:rPr>
      </w:pPr>
      <w:r>
        <w:rPr>
          <w:rFonts w:ascii="GHEA Grapalat" w:hAnsi="GHEA Grapalat"/>
          <w:i/>
          <w:sz w:val="20"/>
          <w:lang w:val="hy-AM"/>
        </w:rPr>
        <w:t>Ընդ որում` 1-ին տեղը զբաղեցրած մասնակից ճանաչվելու դեպքում ................. պարտավորվում է ններկայացնել իր կողմից հաստատված` հայտով առաջարկված ապրանքի (ապրանքների) անվանումը և տեխնիկական բնութագրերը:</w:t>
      </w:r>
    </w:p>
    <w:p w:rsidR="0098522D" w:rsidRDefault="0098522D" w:rsidP="0098522D">
      <w:pPr>
        <w:pStyle w:val="BodyTextIndent3"/>
        <w:jc w:val="right"/>
        <w:rPr>
          <w:rFonts w:ascii="GHEA Grapalat" w:hAnsi="GHEA Grapalat"/>
          <w:i/>
          <w:lang w:val="hy-AM"/>
        </w:rPr>
      </w:pPr>
    </w:p>
    <w:p w:rsidR="0098522D" w:rsidRDefault="0098522D" w:rsidP="0098522D">
      <w:pPr>
        <w:pStyle w:val="BodyTextIndent3"/>
        <w:jc w:val="right"/>
        <w:rPr>
          <w:rFonts w:ascii="GHEA Grapalat" w:hAnsi="GHEA Grapalat"/>
          <w:i/>
          <w:lang w:val="hy-AM"/>
        </w:rPr>
      </w:pPr>
    </w:p>
    <w:p w:rsidR="0098522D" w:rsidRDefault="0098522D" w:rsidP="0098522D">
      <w:pPr>
        <w:pStyle w:val="BodyTextIndent3"/>
        <w:jc w:val="right"/>
        <w:rPr>
          <w:rFonts w:ascii="GHEA Grapalat" w:hAnsi="GHEA Grapalat"/>
          <w:i/>
          <w:lang w:val="hy-AM"/>
        </w:rPr>
      </w:pPr>
    </w:p>
    <w:p w:rsidR="0098522D" w:rsidRDefault="0098522D" w:rsidP="0098522D">
      <w:pPr>
        <w:pStyle w:val="BodyTextIndent3"/>
        <w:jc w:val="right"/>
        <w:rPr>
          <w:rFonts w:ascii="GHEA Grapalat" w:hAnsi="GHEA Grapalat"/>
          <w:i/>
          <w:lang w:val="hy-AM"/>
        </w:rPr>
      </w:pPr>
    </w:p>
    <w:p w:rsidR="0098522D" w:rsidRDefault="0098522D" w:rsidP="0098522D">
      <w:pPr>
        <w:pStyle w:val="BodyTextIndent3"/>
        <w:jc w:val="right"/>
        <w:rPr>
          <w:rFonts w:ascii="GHEA Grapalat" w:hAnsi="GHEA Grapalat"/>
          <w:i/>
          <w:lang w:val="hy-AM"/>
        </w:rPr>
      </w:pPr>
    </w:p>
    <w:p w:rsidR="0098522D" w:rsidRDefault="0098522D" w:rsidP="0098522D">
      <w:pPr>
        <w:jc w:val="both"/>
        <w:rPr>
          <w:rFonts w:ascii="GHEA Grapalat" w:hAnsi="GHEA Grapalat"/>
          <w:sz w:val="20"/>
          <w:lang w:val="hy-AM"/>
        </w:rPr>
      </w:pPr>
      <w:r>
        <w:rPr>
          <w:rFonts w:ascii="GHEA Grapalat" w:hAnsi="GHEA Grapalat"/>
          <w:sz w:val="20"/>
          <w:lang w:val="hy-AM"/>
        </w:rPr>
        <w:t xml:space="preserve">______________________________________________ </w:t>
      </w:r>
      <w:r>
        <w:rPr>
          <w:rFonts w:ascii="GHEA Grapalat" w:hAnsi="GHEA Grapalat"/>
          <w:sz w:val="20"/>
          <w:lang w:val="hy-AM"/>
        </w:rPr>
        <w:tab/>
        <w:t xml:space="preserve">                _____________ </w:t>
      </w:r>
    </w:p>
    <w:p w:rsidR="0098522D" w:rsidRDefault="0098522D" w:rsidP="0098522D">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cs="Arial"/>
          <w:sz w:val="20"/>
          <w:vertAlign w:val="superscript"/>
          <w:lang w:val="hy-AM"/>
        </w:rPr>
        <w:t>)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98522D" w:rsidRDefault="0098522D" w:rsidP="0098522D">
      <w:pPr>
        <w:jc w:val="right"/>
        <w:rPr>
          <w:rFonts w:ascii="GHEA Grapalat" w:hAnsi="GHEA Grapalat"/>
          <w:sz w:val="20"/>
          <w:lang w:val="hy-AM"/>
        </w:rPr>
      </w:pPr>
      <w:r>
        <w:rPr>
          <w:rFonts w:ascii="GHEA Grapalat" w:hAnsi="GHEA Grapalat"/>
          <w:sz w:val="20"/>
          <w:lang w:val="hy-AM"/>
        </w:rPr>
        <w:t xml:space="preserve">    </w:t>
      </w:r>
    </w:p>
    <w:p w:rsidR="0098522D" w:rsidRDefault="0098522D" w:rsidP="0098522D">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98522D" w:rsidRDefault="0098522D" w:rsidP="0098522D">
      <w:pPr>
        <w:jc w:val="right"/>
        <w:rPr>
          <w:rFonts w:ascii="GHEA Grapalat" w:hAnsi="GHEA Grapalat"/>
          <w:sz w:val="20"/>
          <w:lang w:val="hy-AM"/>
        </w:rPr>
      </w:pPr>
    </w:p>
    <w:p w:rsidR="0098522D" w:rsidRDefault="0098522D" w:rsidP="0098522D">
      <w:pPr>
        <w:jc w:val="right"/>
        <w:rPr>
          <w:rFonts w:ascii="GHEA Grapalat" w:hAnsi="GHEA Grapalat" w:cs="Arial"/>
          <w:sz w:val="20"/>
          <w:lang w:val="hy-AM"/>
        </w:rPr>
      </w:pPr>
      <w:r>
        <w:rPr>
          <w:rFonts w:ascii="GHEA Grapalat" w:hAnsi="GHEA Grapalat"/>
          <w:sz w:val="20"/>
          <w:lang w:val="hy-AM"/>
        </w:rPr>
        <w:t xml:space="preserve">______________________20   </w:t>
      </w:r>
      <w:r>
        <w:rPr>
          <w:rFonts w:ascii="GHEA Grapalat" w:hAnsi="GHEA Grapalat" w:cs="Sylfaen"/>
          <w:sz w:val="20"/>
          <w:lang w:val="hy-AM"/>
        </w:rPr>
        <w:t>թ</w:t>
      </w:r>
      <w:r>
        <w:rPr>
          <w:rFonts w:ascii="GHEA Grapalat" w:hAnsi="GHEA Grapalat" w:cs="Arial"/>
          <w:sz w:val="20"/>
          <w:lang w:val="hy-AM"/>
        </w:rPr>
        <w:t>.</w:t>
      </w:r>
    </w:p>
    <w:p w:rsidR="0098522D" w:rsidRDefault="0098522D" w:rsidP="0098522D">
      <w:pPr>
        <w:ind w:right="891"/>
        <w:jc w:val="right"/>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sz w:val="20"/>
          <w:vertAlign w:val="superscript"/>
          <w:lang w:val="hy-AM"/>
        </w:rPr>
        <w:t>(</w:t>
      </w:r>
      <w:r>
        <w:rPr>
          <w:rFonts w:ascii="GHEA Grapalat" w:hAnsi="GHEA Grapalat" w:cs="Sylfaen"/>
          <w:sz w:val="20"/>
          <w:vertAlign w:val="superscript"/>
          <w:lang w:val="hy-AM"/>
        </w:rPr>
        <w:t>ամսաթիվը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ամիսը</w:t>
      </w:r>
      <w:r>
        <w:rPr>
          <w:rFonts w:ascii="GHEA Grapalat" w:hAnsi="GHEA Grapalat" w:cs="Arial"/>
          <w:sz w:val="20"/>
          <w:vertAlign w:val="superscript"/>
          <w:lang w:val="hy-AM"/>
        </w:rPr>
        <w:t>)</w:t>
      </w:r>
    </w:p>
    <w:p w:rsidR="0098522D" w:rsidRDefault="0098522D" w:rsidP="0098522D">
      <w:pPr>
        <w:jc w:val="right"/>
        <w:rPr>
          <w:rFonts w:ascii="GHEA Grapalat" w:hAnsi="GHEA Grapalat"/>
          <w:sz w:val="16"/>
          <w:szCs w:val="16"/>
          <w:lang w:val="hy-AM"/>
        </w:rPr>
      </w:pPr>
    </w:p>
    <w:p w:rsidR="0098522D" w:rsidRDefault="0098522D" w:rsidP="0098522D">
      <w:pPr>
        <w:pStyle w:val="BodyTextIndent3"/>
        <w:jc w:val="right"/>
        <w:rPr>
          <w:rFonts w:ascii="GHEA Grapalat" w:hAnsi="GHEA Grapalat"/>
          <w:i/>
          <w:lang w:val="es-ES" w:eastAsia="ru-RU"/>
        </w:rPr>
      </w:pPr>
    </w:p>
    <w:p w:rsidR="0098522D" w:rsidRDefault="0098522D" w:rsidP="0098522D">
      <w:pPr>
        <w:pStyle w:val="BodyTextIndent3"/>
        <w:jc w:val="right"/>
        <w:rPr>
          <w:rFonts w:ascii="GHEA Grapalat" w:hAnsi="GHEA Grapalat"/>
          <w:i/>
          <w:lang w:val="es-ES" w:eastAsia="ru-RU"/>
        </w:rPr>
      </w:pPr>
    </w:p>
    <w:p w:rsidR="0098522D" w:rsidRDefault="0098522D" w:rsidP="0098522D">
      <w:pPr>
        <w:pStyle w:val="BodyTextIndent3"/>
        <w:jc w:val="right"/>
        <w:rPr>
          <w:rFonts w:ascii="GHEA Grapalat" w:hAnsi="GHEA Grapalat"/>
          <w:i/>
          <w:lang w:val="es-ES" w:eastAsia="ru-RU"/>
        </w:rPr>
      </w:pPr>
    </w:p>
    <w:p w:rsidR="0098522D" w:rsidRDefault="0098522D" w:rsidP="0098522D">
      <w:pPr>
        <w:pStyle w:val="BodyTextIndent3"/>
        <w:jc w:val="right"/>
        <w:rPr>
          <w:rFonts w:ascii="GHEA Grapalat" w:hAnsi="GHEA Grapalat"/>
          <w:i/>
          <w:lang w:val="es-ES" w:eastAsia="ru-RU"/>
        </w:rPr>
      </w:pPr>
    </w:p>
    <w:p w:rsidR="0098522D" w:rsidRDefault="0098522D" w:rsidP="0098522D">
      <w:pPr>
        <w:pStyle w:val="BodyTextIndent3"/>
        <w:jc w:val="right"/>
        <w:rPr>
          <w:rFonts w:ascii="GHEA Grapalat" w:hAnsi="GHEA Grapalat"/>
          <w:i/>
          <w:lang w:val="es-ES" w:eastAsia="ru-RU"/>
        </w:rPr>
      </w:pPr>
    </w:p>
    <w:p w:rsidR="0098522D" w:rsidRDefault="0098522D" w:rsidP="0098522D">
      <w:pPr>
        <w:pStyle w:val="BodyTextIndent3"/>
        <w:jc w:val="right"/>
        <w:rPr>
          <w:rFonts w:ascii="GHEA Grapalat" w:hAnsi="GHEA Grapalat" w:cs="Sylfaen"/>
          <w:b/>
          <w:lang w:val="hy-AM"/>
        </w:rPr>
      </w:pPr>
    </w:p>
    <w:p w:rsidR="0098522D" w:rsidRDefault="0098522D" w:rsidP="0098522D">
      <w:pPr>
        <w:pStyle w:val="BodyTextIndent3"/>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4.2</w:t>
      </w:r>
    </w:p>
    <w:p w:rsidR="0098522D" w:rsidRDefault="0098522D" w:rsidP="0098522D">
      <w:pPr>
        <w:pStyle w:val="BodyTextIndent3"/>
        <w:jc w:val="right"/>
        <w:rPr>
          <w:rFonts w:ascii="GHEA Grapalat" w:hAnsi="GHEA Grapalat" w:cs="Arial"/>
          <w:b/>
          <w:lang w:val="hy-AM"/>
        </w:rPr>
      </w:pPr>
      <w:r>
        <w:rPr>
          <w:rFonts w:ascii="GHEA Grapalat" w:hAnsi="GHEA Grapalat"/>
          <w:b/>
          <w:lang w:val="hy-AM"/>
        </w:rPr>
        <w:t>&lt;&lt;---</w:t>
      </w:r>
      <w:r>
        <w:rPr>
          <w:rFonts w:ascii="GHEA Grapalat" w:hAnsi="GHEA Grapalat" w:cs="Sylfaen"/>
          <w:b/>
          <w:lang w:val="hy-AM"/>
        </w:rPr>
        <w:t>ԲԸԱՊՁԲ</w:t>
      </w:r>
      <w:r>
        <w:rPr>
          <w:rFonts w:ascii="GHEA Grapalat" w:hAnsi="GHEA Grapalat" w:cs="Arial"/>
          <w:b/>
          <w:lang w:val="hy-AM"/>
        </w:rPr>
        <w:t>---/---</w:t>
      </w:r>
      <w:r>
        <w:rPr>
          <w:rFonts w:ascii="GHEA Grapalat" w:hAnsi="GHEA Grapalat" w:cs="Sylfaen"/>
          <w:b/>
          <w:lang w:val="hy-AM"/>
        </w:rPr>
        <w:t>&gt;&gt;</w:t>
      </w:r>
      <w:r>
        <w:rPr>
          <w:rFonts w:ascii="GHEA Grapalat" w:hAnsi="GHEA Grapalat"/>
          <w:b/>
          <w:lang w:val="hy-AM"/>
        </w:rPr>
        <w:t xml:space="preserve">  </w:t>
      </w:r>
      <w:r>
        <w:rPr>
          <w:rFonts w:ascii="GHEA Grapalat" w:hAnsi="GHEA Grapalat" w:cs="Sylfaen"/>
          <w:b/>
          <w:lang w:val="hy-AM"/>
        </w:rPr>
        <w:t>ծածկագրով</w:t>
      </w:r>
    </w:p>
    <w:p w:rsidR="0098522D" w:rsidRDefault="0098522D" w:rsidP="0098522D">
      <w:pPr>
        <w:pStyle w:val="BodyTextIndent3"/>
        <w:jc w:val="right"/>
        <w:rPr>
          <w:rFonts w:ascii="GHEA Grapalat" w:hAnsi="GHEA Grapalat" w:cs="Arial"/>
          <w:b/>
          <w:lang w:val="hy-AM"/>
        </w:rPr>
      </w:pPr>
      <w:r>
        <w:rPr>
          <w:rFonts w:ascii="GHEA Grapalat" w:hAnsi="GHEA Grapalat" w:cs="Sylfaen"/>
          <w:b/>
          <w:lang w:val="hy-AM"/>
        </w:rPr>
        <w:t>բաց</w:t>
      </w:r>
      <w:r>
        <w:rPr>
          <w:rFonts w:ascii="GHEA Grapalat" w:hAnsi="GHEA Grapalat" w:cs="Arial"/>
          <w:b/>
          <w:lang w:val="hy-AM"/>
        </w:rPr>
        <w:t xml:space="preserve"> </w:t>
      </w:r>
      <w:r>
        <w:rPr>
          <w:rFonts w:ascii="GHEA Grapalat" w:hAnsi="GHEA Grapalat" w:cs="Sylfaen"/>
          <w:b/>
          <w:lang w:val="hy-AM"/>
        </w:rPr>
        <w:t>ընթացակարգի</w:t>
      </w:r>
      <w:r>
        <w:rPr>
          <w:rFonts w:ascii="GHEA Grapalat" w:hAnsi="GHEA Grapalat" w:cs="Arial"/>
          <w:b/>
          <w:lang w:val="hy-AM"/>
        </w:rPr>
        <w:t xml:space="preserve"> </w:t>
      </w:r>
      <w:r>
        <w:rPr>
          <w:rFonts w:ascii="GHEA Grapalat" w:hAnsi="GHEA Grapalat" w:cs="Sylfaen"/>
          <w:b/>
          <w:lang w:val="hy-AM"/>
        </w:rPr>
        <w:t>հրավերի</w:t>
      </w:r>
    </w:p>
    <w:p w:rsidR="0098522D" w:rsidRDefault="0098522D" w:rsidP="0098522D">
      <w:pPr>
        <w:pStyle w:val="BodyTextIndent3"/>
        <w:jc w:val="right"/>
        <w:rPr>
          <w:rFonts w:ascii="GHEA Grapalat" w:hAnsi="GHEA Grapalat"/>
          <w:b/>
          <w:lang w:val="hy-AM"/>
        </w:rPr>
      </w:pPr>
    </w:p>
    <w:p w:rsidR="0098522D" w:rsidRDefault="0098522D" w:rsidP="0098522D">
      <w:pPr>
        <w:pStyle w:val="BodyTextIndent3"/>
        <w:jc w:val="right"/>
        <w:rPr>
          <w:rFonts w:ascii="GHEA Grapalat" w:hAnsi="GHEA Grapalat" w:cs="Arial"/>
          <w:b/>
          <w:lang w:val="hy-AM"/>
        </w:rPr>
      </w:pPr>
      <w:r>
        <w:rPr>
          <w:rFonts w:ascii="GHEA Grapalat" w:hAnsi="GHEA Grapalat"/>
          <w:b/>
          <w:lang w:val="hy-AM"/>
        </w:rPr>
        <w:t>&lt;&lt;---</w:t>
      </w:r>
      <w:r>
        <w:rPr>
          <w:rFonts w:ascii="GHEA Grapalat" w:hAnsi="GHEA Grapalat" w:cs="Sylfaen"/>
          <w:b/>
          <w:lang w:val="hy-AM"/>
        </w:rPr>
        <w:t>ԲԸԱՊՁԲ</w:t>
      </w:r>
      <w:r>
        <w:rPr>
          <w:rFonts w:ascii="GHEA Grapalat" w:hAnsi="GHEA Grapalat" w:cs="Arial"/>
          <w:b/>
          <w:lang w:val="hy-AM"/>
        </w:rPr>
        <w:t>---/---</w:t>
      </w:r>
      <w:r>
        <w:rPr>
          <w:rFonts w:ascii="GHEA Grapalat" w:hAnsi="GHEA Grapalat" w:cs="Sylfaen"/>
          <w:b/>
          <w:lang w:val="hy-AM"/>
        </w:rPr>
        <w:t>&gt;&gt;</w:t>
      </w:r>
      <w:r>
        <w:rPr>
          <w:rFonts w:ascii="GHEA Grapalat" w:hAnsi="GHEA Grapalat"/>
          <w:b/>
          <w:lang w:val="hy-AM"/>
        </w:rPr>
        <w:t xml:space="preserve">  </w:t>
      </w:r>
      <w:r>
        <w:rPr>
          <w:rFonts w:ascii="GHEA Grapalat" w:hAnsi="GHEA Grapalat" w:cs="Sylfaen"/>
          <w:b/>
          <w:lang w:val="hy-AM"/>
        </w:rPr>
        <w:t>ծածկագրով</w:t>
      </w:r>
    </w:p>
    <w:p w:rsidR="0098522D" w:rsidRDefault="0098522D" w:rsidP="0098522D">
      <w:pPr>
        <w:keepNext/>
        <w:ind w:firstLine="567"/>
        <w:jc w:val="right"/>
        <w:outlineLvl w:val="2"/>
        <w:rPr>
          <w:rFonts w:ascii="GHEA Grapalat" w:hAnsi="GHEA Grapalat" w:cs="Arial"/>
          <w:b/>
          <w:i/>
          <w:sz w:val="20"/>
          <w:lang w:val="hy-AM"/>
        </w:rPr>
      </w:pPr>
      <w:r>
        <w:rPr>
          <w:rFonts w:ascii="GHEA Grapalat" w:hAnsi="GHEA Grapalat" w:cs="Sylfaen"/>
          <w:b/>
          <w:i/>
          <w:sz w:val="20"/>
          <w:lang w:val="hy-AM"/>
        </w:rPr>
        <w:t>բ</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ց</w:t>
      </w:r>
      <w:r>
        <w:rPr>
          <w:rFonts w:ascii="GHEA Grapalat" w:hAnsi="GHEA Grapalat" w:cs="Arial"/>
          <w:b/>
          <w:i/>
          <w:sz w:val="20"/>
          <w:lang w:val="hy-AM"/>
        </w:rPr>
        <w:t xml:space="preserve">  </w:t>
      </w:r>
      <w:r>
        <w:rPr>
          <w:rFonts w:ascii="GHEA Grapalat" w:hAnsi="GHEA Grapalat" w:cs="Sylfaen"/>
          <w:b/>
          <w:i/>
          <w:sz w:val="20"/>
          <w:lang w:val="hy-AM"/>
        </w:rPr>
        <w:t>ը</w:t>
      </w:r>
      <w:r>
        <w:rPr>
          <w:rFonts w:ascii="GHEA Grapalat" w:hAnsi="GHEA Grapalat" w:cs="Arial"/>
          <w:b/>
          <w:i/>
          <w:sz w:val="20"/>
          <w:lang w:val="hy-AM"/>
        </w:rPr>
        <w:t xml:space="preserve"> </w:t>
      </w:r>
      <w:r>
        <w:rPr>
          <w:rFonts w:ascii="GHEA Grapalat" w:hAnsi="GHEA Grapalat" w:cs="Sylfaen"/>
          <w:b/>
          <w:i/>
          <w:sz w:val="20"/>
          <w:lang w:val="hy-AM"/>
        </w:rPr>
        <w:t>ն</w:t>
      </w:r>
      <w:r>
        <w:rPr>
          <w:rFonts w:ascii="GHEA Grapalat" w:hAnsi="GHEA Grapalat" w:cs="Arial"/>
          <w:b/>
          <w:i/>
          <w:sz w:val="20"/>
          <w:lang w:val="hy-AM"/>
        </w:rPr>
        <w:t xml:space="preserve"> </w:t>
      </w:r>
      <w:r>
        <w:rPr>
          <w:rFonts w:ascii="GHEA Grapalat" w:hAnsi="GHEA Grapalat" w:cs="Sylfaen"/>
          <w:b/>
          <w:i/>
          <w:sz w:val="20"/>
          <w:lang w:val="hy-AM"/>
        </w:rPr>
        <w:t>թ</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ց</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կ</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ր</w:t>
      </w:r>
      <w:r>
        <w:rPr>
          <w:rFonts w:ascii="GHEA Grapalat" w:hAnsi="GHEA Grapalat" w:cs="Arial"/>
          <w:b/>
          <w:i/>
          <w:sz w:val="20"/>
          <w:lang w:val="hy-AM"/>
        </w:rPr>
        <w:t xml:space="preserve"> </w:t>
      </w:r>
      <w:r>
        <w:rPr>
          <w:rFonts w:ascii="GHEA Grapalat" w:hAnsi="GHEA Grapalat" w:cs="Sylfaen"/>
          <w:b/>
          <w:i/>
          <w:sz w:val="20"/>
          <w:lang w:val="hy-AM"/>
        </w:rPr>
        <w:t>գ</w:t>
      </w:r>
      <w:r>
        <w:rPr>
          <w:rFonts w:ascii="GHEA Grapalat" w:hAnsi="GHEA Grapalat" w:cs="Arial"/>
          <w:b/>
          <w:i/>
          <w:sz w:val="20"/>
          <w:lang w:val="hy-AM"/>
        </w:rPr>
        <w:t xml:space="preserve"> </w:t>
      </w:r>
      <w:r>
        <w:rPr>
          <w:rFonts w:ascii="GHEA Grapalat" w:hAnsi="GHEA Grapalat" w:cs="Sylfaen"/>
          <w:b/>
          <w:i/>
          <w:sz w:val="20"/>
          <w:lang w:val="hy-AM"/>
        </w:rPr>
        <w:t>ի</w:t>
      </w:r>
      <w:r>
        <w:rPr>
          <w:rFonts w:ascii="GHEA Grapalat" w:hAnsi="GHEA Grapalat" w:cs="Arial"/>
          <w:b/>
          <w:i/>
          <w:sz w:val="20"/>
          <w:lang w:val="hy-AM"/>
        </w:rPr>
        <w:t xml:space="preserve"> </w:t>
      </w:r>
      <w:r>
        <w:rPr>
          <w:rFonts w:ascii="GHEA Grapalat" w:hAnsi="GHEA Grapalat" w:cs="Sylfaen"/>
          <w:b/>
          <w:i/>
          <w:sz w:val="20"/>
          <w:lang w:val="hy-AM"/>
        </w:rPr>
        <w:t>գ ն ա հ ա տ ո ղ</w:t>
      </w:r>
      <w:r>
        <w:rPr>
          <w:rFonts w:ascii="GHEA Grapalat" w:hAnsi="GHEA Grapalat" w:cs="Arial"/>
          <w:b/>
          <w:i/>
          <w:sz w:val="20"/>
          <w:lang w:val="hy-AM"/>
        </w:rPr>
        <w:t xml:space="preserve">  </w:t>
      </w:r>
      <w:r>
        <w:rPr>
          <w:rFonts w:ascii="GHEA Grapalat" w:hAnsi="GHEA Grapalat" w:cs="Sylfaen"/>
          <w:b/>
          <w:i/>
          <w:sz w:val="20"/>
          <w:lang w:val="hy-AM"/>
        </w:rPr>
        <w:t>հ</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ն</w:t>
      </w:r>
      <w:r>
        <w:rPr>
          <w:rFonts w:ascii="GHEA Grapalat" w:hAnsi="GHEA Grapalat" w:cs="Arial"/>
          <w:b/>
          <w:i/>
          <w:sz w:val="20"/>
          <w:lang w:val="hy-AM"/>
        </w:rPr>
        <w:t xml:space="preserve"> </w:t>
      </w:r>
      <w:r>
        <w:rPr>
          <w:rFonts w:ascii="GHEA Grapalat" w:hAnsi="GHEA Grapalat" w:cs="Sylfaen"/>
          <w:b/>
          <w:i/>
          <w:sz w:val="20"/>
          <w:lang w:val="hy-AM"/>
        </w:rPr>
        <w:t>ձ</w:t>
      </w:r>
      <w:r>
        <w:rPr>
          <w:rFonts w:ascii="GHEA Grapalat" w:hAnsi="GHEA Grapalat" w:cs="Arial"/>
          <w:b/>
          <w:i/>
          <w:sz w:val="20"/>
          <w:lang w:val="hy-AM"/>
        </w:rPr>
        <w:t xml:space="preserve"> </w:t>
      </w:r>
      <w:r>
        <w:rPr>
          <w:rFonts w:ascii="GHEA Grapalat" w:hAnsi="GHEA Grapalat" w:cs="Sylfaen"/>
          <w:b/>
          <w:i/>
          <w:sz w:val="20"/>
          <w:lang w:val="hy-AM"/>
        </w:rPr>
        <w:t>ն</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ժ</w:t>
      </w:r>
      <w:r>
        <w:rPr>
          <w:rFonts w:ascii="GHEA Grapalat" w:hAnsi="GHEA Grapalat" w:cs="Arial"/>
          <w:b/>
          <w:i/>
          <w:sz w:val="20"/>
          <w:lang w:val="hy-AM"/>
        </w:rPr>
        <w:t xml:space="preserve"> </w:t>
      </w:r>
      <w:r>
        <w:rPr>
          <w:rFonts w:ascii="GHEA Grapalat" w:hAnsi="GHEA Grapalat" w:cs="Sylfaen"/>
          <w:b/>
          <w:i/>
          <w:sz w:val="20"/>
          <w:lang w:val="hy-AM"/>
        </w:rPr>
        <w:t>ո</w:t>
      </w:r>
      <w:r>
        <w:rPr>
          <w:rFonts w:ascii="GHEA Grapalat" w:hAnsi="GHEA Grapalat" w:cs="Arial"/>
          <w:b/>
          <w:i/>
          <w:sz w:val="20"/>
          <w:lang w:val="hy-AM"/>
        </w:rPr>
        <w:t xml:space="preserve"> </w:t>
      </w:r>
      <w:r>
        <w:rPr>
          <w:rFonts w:ascii="GHEA Grapalat" w:hAnsi="GHEA Grapalat" w:cs="Sylfaen"/>
          <w:b/>
          <w:i/>
          <w:sz w:val="20"/>
          <w:lang w:val="hy-AM"/>
        </w:rPr>
        <w:t>ղ</w:t>
      </w:r>
      <w:r>
        <w:rPr>
          <w:rFonts w:ascii="GHEA Grapalat" w:hAnsi="GHEA Grapalat" w:cs="Arial"/>
          <w:b/>
          <w:i/>
          <w:sz w:val="20"/>
          <w:lang w:val="hy-AM"/>
        </w:rPr>
        <w:t xml:space="preserve"> </w:t>
      </w:r>
      <w:r>
        <w:rPr>
          <w:rFonts w:ascii="GHEA Grapalat" w:hAnsi="GHEA Grapalat" w:cs="Sylfaen"/>
          <w:b/>
          <w:i/>
          <w:sz w:val="20"/>
          <w:lang w:val="hy-AM"/>
        </w:rPr>
        <w:t>ո</w:t>
      </w:r>
      <w:r>
        <w:rPr>
          <w:rFonts w:ascii="GHEA Grapalat" w:hAnsi="GHEA Grapalat" w:cs="Arial"/>
          <w:b/>
          <w:i/>
          <w:sz w:val="20"/>
          <w:lang w:val="hy-AM"/>
        </w:rPr>
        <w:t xml:space="preserve"> </w:t>
      </w:r>
      <w:r>
        <w:rPr>
          <w:rFonts w:ascii="GHEA Grapalat" w:hAnsi="GHEA Grapalat" w:cs="Sylfaen"/>
          <w:b/>
          <w:i/>
          <w:sz w:val="20"/>
          <w:lang w:val="hy-AM"/>
        </w:rPr>
        <w:t>վ</w:t>
      </w:r>
      <w:r>
        <w:rPr>
          <w:rFonts w:ascii="GHEA Grapalat" w:hAnsi="GHEA Grapalat" w:cs="Arial"/>
          <w:b/>
          <w:i/>
          <w:sz w:val="20"/>
          <w:lang w:val="hy-AM"/>
        </w:rPr>
        <w:t xml:space="preserve"> </w:t>
      </w:r>
      <w:r>
        <w:rPr>
          <w:rFonts w:ascii="GHEA Grapalat" w:hAnsi="GHEA Grapalat" w:cs="Sylfaen"/>
          <w:b/>
          <w:i/>
          <w:sz w:val="20"/>
          <w:lang w:val="hy-AM"/>
        </w:rPr>
        <w:t>ի</w:t>
      </w:r>
      <w:r>
        <w:rPr>
          <w:rFonts w:ascii="GHEA Grapalat" w:hAnsi="GHEA Grapalat" w:cs="Arial"/>
          <w:b/>
          <w:i/>
          <w:sz w:val="20"/>
          <w:lang w:val="hy-AM"/>
        </w:rPr>
        <w:t xml:space="preserve"> </w:t>
      </w:r>
      <w:r>
        <w:rPr>
          <w:rFonts w:ascii="GHEA Grapalat" w:hAnsi="GHEA Grapalat" w:cs="Sylfaen"/>
          <w:b/>
          <w:i/>
          <w:sz w:val="20"/>
          <w:lang w:val="hy-AM"/>
        </w:rPr>
        <w:t>ն</w:t>
      </w:r>
    </w:p>
    <w:p w:rsidR="0098522D" w:rsidRDefault="0098522D" w:rsidP="0098522D">
      <w:pPr>
        <w:pStyle w:val="BodyTextIndent3"/>
        <w:jc w:val="right"/>
        <w:rPr>
          <w:rFonts w:ascii="GHEA Grapalat" w:hAnsi="GHEA Grapalat"/>
          <w:i/>
          <w:lang w:val="es-ES" w:eastAsia="ru-RU"/>
        </w:rPr>
      </w:pPr>
    </w:p>
    <w:p w:rsidR="0098522D" w:rsidRDefault="0098522D" w:rsidP="0098522D">
      <w:pPr>
        <w:pStyle w:val="BodyTextIndent3"/>
        <w:jc w:val="right"/>
        <w:rPr>
          <w:rFonts w:ascii="GHEA Grapalat" w:hAnsi="GHEA Grapalat"/>
          <w:i/>
          <w:lang w:val="es-ES" w:eastAsia="ru-RU"/>
        </w:rPr>
      </w:pPr>
    </w:p>
    <w:p w:rsidR="0098522D" w:rsidRDefault="0098522D" w:rsidP="0098522D">
      <w:pPr>
        <w:pStyle w:val="BodyTextIndent3"/>
        <w:jc w:val="right"/>
        <w:rPr>
          <w:rFonts w:ascii="GHEA Grapalat" w:hAnsi="GHEA Grapalat"/>
          <w:i/>
          <w:lang w:val="es-ES" w:eastAsia="ru-RU"/>
        </w:rPr>
      </w:pPr>
    </w:p>
    <w:p w:rsidR="0098522D" w:rsidRDefault="0098522D" w:rsidP="0098522D">
      <w:pPr>
        <w:pStyle w:val="BodyTextIndent3"/>
        <w:jc w:val="right"/>
        <w:rPr>
          <w:rFonts w:ascii="GHEA Grapalat" w:hAnsi="GHEA Grapalat"/>
          <w:i/>
          <w:lang w:val="es-ES" w:eastAsia="ru-RU"/>
        </w:rPr>
      </w:pPr>
    </w:p>
    <w:p w:rsidR="0098522D" w:rsidRDefault="0098522D" w:rsidP="0098522D">
      <w:pPr>
        <w:pStyle w:val="BodyTextIndent3"/>
        <w:jc w:val="right"/>
        <w:rPr>
          <w:rFonts w:ascii="GHEA Grapalat" w:hAnsi="GHEA Grapalat"/>
          <w:i/>
          <w:lang w:val="es-ES" w:eastAsia="ru-RU"/>
        </w:rPr>
      </w:pPr>
    </w:p>
    <w:p w:rsidR="0098522D" w:rsidRDefault="0098522D" w:rsidP="0098522D">
      <w:pPr>
        <w:ind w:left="-66"/>
        <w:jc w:val="center"/>
        <w:rPr>
          <w:rFonts w:ascii="GHEA Grapalat" w:hAnsi="GHEA Grapalat"/>
          <w:b/>
          <w:sz w:val="20"/>
          <w:lang w:val="es-ES"/>
        </w:rPr>
      </w:pPr>
      <w:r>
        <w:rPr>
          <w:rFonts w:ascii="GHEA Grapalat" w:hAnsi="GHEA Grapalat"/>
          <w:b/>
          <w:sz w:val="20"/>
          <w:lang w:val="hy-AM"/>
        </w:rPr>
        <w:t>Հ Ա Յ Տ Ա Ր Ա Ր Ո Ւ Թ Յ Ո Ւ Ն</w:t>
      </w:r>
    </w:p>
    <w:p w:rsidR="0098522D" w:rsidRDefault="0098522D" w:rsidP="0098522D">
      <w:pPr>
        <w:ind w:left="-66"/>
        <w:jc w:val="center"/>
        <w:rPr>
          <w:rFonts w:ascii="GHEA Grapalat" w:hAnsi="GHEA Grapalat"/>
          <w:b/>
          <w:sz w:val="20"/>
          <w:lang w:val="es-ES"/>
        </w:rPr>
      </w:pPr>
    </w:p>
    <w:p w:rsidR="0098522D" w:rsidRDefault="0098522D" w:rsidP="0098522D">
      <w:pPr>
        <w:jc w:val="center"/>
        <w:rPr>
          <w:rFonts w:ascii="GHEA Grapalat" w:hAnsi="GHEA Grapalat"/>
          <w:b/>
          <w:sz w:val="20"/>
          <w:lang w:val="es-ES"/>
        </w:rPr>
      </w:pPr>
      <w:r>
        <w:rPr>
          <w:rFonts w:ascii="GHEA Grapalat" w:hAnsi="GHEA Grapalat"/>
          <w:b/>
          <w:sz w:val="20"/>
          <w:lang w:val="hy-AM"/>
        </w:rPr>
        <w:t xml:space="preserve">ԵՎՐԱՍԻԱԿԱՆ ՏՆՏԵՍԱԿԱՆ ՄԻՈՒԹՅԱՆ ԱՆԴԱՄ ԵՐԿՐՆԵՐԻ </w:t>
      </w:r>
    </w:p>
    <w:p w:rsidR="0098522D" w:rsidRDefault="0098522D" w:rsidP="0098522D">
      <w:pPr>
        <w:jc w:val="center"/>
        <w:rPr>
          <w:rFonts w:ascii="GHEA Grapalat" w:hAnsi="GHEA Grapalat"/>
          <w:sz w:val="20"/>
          <w:lang w:val="hy-AM"/>
        </w:rPr>
      </w:pPr>
      <w:r>
        <w:rPr>
          <w:rFonts w:ascii="GHEA Grapalat" w:hAnsi="GHEA Grapalat"/>
          <w:b/>
          <w:sz w:val="20"/>
          <w:lang w:val="hy-AM"/>
        </w:rPr>
        <w:t>ԱՐՏԱԴՐՈՒԹՅԱՆ</w:t>
      </w:r>
      <w:r>
        <w:rPr>
          <w:rFonts w:ascii="GHEA Grapalat" w:hAnsi="GHEA Grapalat"/>
          <w:b/>
          <w:sz w:val="20"/>
          <w:lang w:val="es-ES"/>
        </w:rPr>
        <w:t xml:space="preserve"> </w:t>
      </w:r>
      <w:r>
        <w:rPr>
          <w:rFonts w:ascii="GHEA Grapalat" w:hAnsi="GHEA Grapalat"/>
          <w:b/>
          <w:sz w:val="20"/>
          <w:lang w:val="hy-AM"/>
        </w:rPr>
        <w:t xml:space="preserve">ԱՊՐԱՆՔՆԵՐ </w:t>
      </w:r>
      <w:r>
        <w:rPr>
          <w:rFonts w:ascii="GHEA Grapalat" w:hAnsi="GHEA Grapalat"/>
          <w:b/>
          <w:sz w:val="20"/>
        </w:rPr>
        <w:t>ՄԱՏԱԿԱՐԱՐԵԼՈՒ</w:t>
      </w:r>
      <w:r>
        <w:rPr>
          <w:rFonts w:ascii="GHEA Grapalat" w:hAnsi="GHEA Grapalat"/>
          <w:b/>
          <w:sz w:val="20"/>
          <w:lang w:val="es-ES"/>
        </w:rPr>
        <w:t xml:space="preserve"> </w:t>
      </w:r>
      <w:r>
        <w:rPr>
          <w:rFonts w:ascii="GHEA Grapalat" w:hAnsi="GHEA Grapalat"/>
          <w:b/>
          <w:sz w:val="20"/>
          <w:lang w:val="hy-AM"/>
        </w:rPr>
        <w:t>ՎԵՐԱԲԵՐՅԱԼ</w:t>
      </w:r>
    </w:p>
    <w:p w:rsidR="0098522D" w:rsidRDefault="0098522D" w:rsidP="0098522D">
      <w:pPr>
        <w:pStyle w:val="IndexHeading"/>
        <w:jc w:val="both"/>
        <w:rPr>
          <w:rFonts w:ascii="GHEA Grapalat" w:hAnsi="GHEA Grapalat"/>
          <w:lang w:val="hy-AM"/>
        </w:rPr>
      </w:pPr>
    </w:p>
    <w:p w:rsidR="0098522D" w:rsidRDefault="0098522D" w:rsidP="0098522D">
      <w:pPr>
        <w:pStyle w:val="IndexHeading"/>
        <w:jc w:val="both"/>
        <w:rPr>
          <w:rFonts w:ascii="GHEA Grapalat" w:hAnsi="GHEA Grapalat"/>
          <w:lang w:val="hy-AM"/>
        </w:rPr>
      </w:pPr>
    </w:p>
    <w:p w:rsidR="0098522D" w:rsidRDefault="0098522D" w:rsidP="0098522D">
      <w:pPr>
        <w:ind w:firstLine="709"/>
        <w:jc w:val="both"/>
        <w:rPr>
          <w:rFonts w:ascii="GHEA Grapalat" w:hAnsi="GHEA Grapalat"/>
          <w:sz w:val="20"/>
          <w:lang w:val="hy-AM"/>
        </w:rPr>
      </w:pPr>
      <w:r>
        <w:rPr>
          <w:rFonts w:ascii="GHEA Grapalat" w:hAnsi="GHEA Grapalat"/>
          <w:sz w:val="20"/>
          <w:lang w:val="hy-AM"/>
        </w:rPr>
        <w:t xml:space="preserve">Սույնով </w:t>
      </w:r>
      <w:r>
        <w:rPr>
          <w:rFonts w:ascii="GHEA Grapalat" w:hAnsi="GHEA Grapalat"/>
          <w:sz w:val="20"/>
          <w:vertAlign w:val="subscript"/>
          <w:lang w:val="hy-AM"/>
        </w:rPr>
        <w:t>---------------------------------------------------------------------------------------------------------------------------------</w:t>
      </w:r>
      <w:r>
        <w:rPr>
          <w:rFonts w:ascii="GHEA Grapalat" w:hAnsi="GHEA Grapalat"/>
          <w:sz w:val="20"/>
          <w:lang w:val="hy-AM"/>
        </w:rPr>
        <w:t>-ն հայտարարում և հավաստում է, որ</w:t>
      </w:r>
    </w:p>
    <w:p w:rsidR="0098522D" w:rsidRDefault="0098522D" w:rsidP="0098522D">
      <w:pPr>
        <w:ind w:firstLine="709"/>
        <w:jc w:val="both"/>
        <w:rPr>
          <w:rFonts w:ascii="GHEA Grapalat" w:hAnsi="GHEA Grapalat"/>
          <w:sz w:val="20"/>
          <w:vertAlign w:val="superscript"/>
          <w:lang w:val="hy-AM"/>
        </w:rPr>
      </w:pPr>
      <w:r>
        <w:rPr>
          <w:rFonts w:ascii="GHEA Grapalat" w:hAnsi="GHEA Grapalat"/>
          <w:sz w:val="20"/>
          <w:vertAlign w:val="superscript"/>
          <w:lang w:val="hy-AM"/>
        </w:rPr>
        <w:t xml:space="preserve">                                                 Ընթացակարգի մասնակցի անվանումը (անունը)</w:t>
      </w:r>
      <w:r>
        <w:rPr>
          <w:rFonts w:ascii="GHEA Grapalat" w:hAnsi="GHEA Grapalat"/>
          <w:sz w:val="20"/>
          <w:vertAlign w:val="superscript"/>
          <w:lang w:val="hy-AM"/>
        </w:rPr>
        <w:tab/>
      </w:r>
      <w:r>
        <w:rPr>
          <w:rFonts w:ascii="GHEA Grapalat" w:hAnsi="GHEA Grapalat"/>
          <w:sz w:val="20"/>
          <w:vertAlign w:val="superscript"/>
          <w:lang w:val="hy-AM"/>
        </w:rPr>
        <w:tab/>
        <w:t xml:space="preserve"> </w:t>
      </w:r>
    </w:p>
    <w:p w:rsidR="0098522D" w:rsidRDefault="0098522D" w:rsidP="0098522D">
      <w:pPr>
        <w:pStyle w:val="BodyTextIndent3"/>
        <w:ind w:firstLine="0"/>
        <w:rPr>
          <w:rFonts w:ascii="GHEA Grapalat" w:hAnsi="GHEA Grapalat"/>
          <w:b/>
          <w:i/>
          <w:lang w:val="hy-AM"/>
        </w:rPr>
      </w:pPr>
      <w:r>
        <w:rPr>
          <w:rFonts w:ascii="GHEA Grapalat" w:hAnsi="GHEA Grapalat"/>
          <w:b/>
          <w:i/>
          <w:lang w:val="hy-AM"/>
        </w:rPr>
        <w:t>իր կողմից հայտով առաջարկվող` (</w:t>
      </w:r>
      <w:r>
        <w:rPr>
          <w:rFonts w:ascii="GHEA Grapalat" w:hAnsi="GHEA Grapalat"/>
          <w:b/>
          <w:i/>
          <w:sz w:val="16"/>
          <w:szCs w:val="16"/>
          <w:lang w:val="hy-AM"/>
        </w:rPr>
        <w:t>նշվում է չափաբաժնի համարը</w:t>
      </w:r>
      <w:r>
        <w:rPr>
          <w:rFonts w:ascii="GHEA Grapalat" w:hAnsi="GHEA Grapalat"/>
          <w:b/>
          <w:i/>
          <w:lang w:val="hy-AM"/>
        </w:rPr>
        <w:t>) չափաբաժնում (չափաբաժիններումիններում) նշված ապրանքը (ապրանքները) հանդիսանում է Եվրասիական տնտեսական միության անդան երկրների արտադրության ապրանք:</w:t>
      </w:r>
    </w:p>
    <w:p w:rsidR="0098522D" w:rsidRDefault="0098522D" w:rsidP="0098522D">
      <w:pPr>
        <w:pStyle w:val="BodyTextIndent3"/>
        <w:jc w:val="right"/>
        <w:rPr>
          <w:rFonts w:ascii="GHEA Grapalat" w:hAnsi="GHEA Grapalat"/>
          <w:i/>
          <w:lang w:val="es-ES" w:eastAsia="ru-RU"/>
        </w:rPr>
      </w:pPr>
    </w:p>
    <w:p w:rsidR="0098522D" w:rsidRDefault="0098522D" w:rsidP="0098522D">
      <w:pPr>
        <w:pStyle w:val="BodyTextIndent3"/>
        <w:jc w:val="right"/>
        <w:rPr>
          <w:rFonts w:ascii="GHEA Grapalat" w:hAnsi="GHEA Grapalat"/>
          <w:i/>
          <w:lang w:val="es-ES" w:eastAsia="ru-RU"/>
        </w:rPr>
      </w:pPr>
    </w:p>
    <w:p w:rsidR="0098522D" w:rsidRDefault="0098522D" w:rsidP="0098522D">
      <w:pPr>
        <w:pStyle w:val="BodyTextIndent3"/>
        <w:jc w:val="right"/>
        <w:rPr>
          <w:rFonts w:ascii="GHEA Grapalat" w:hAnsi="GHEA Grapalat"/>
          <w:i/>
          <w:lang w:val="es-ES" w:eastAsia="ru-RU"/>
        </w:rPr>
      </w:pPr>
    </w:p>
    <w:p w:rsidR="0098522D" w:rsidRDefault="0098522D" w:rsidP="0098522D">
      <w:pPr>
        <w:pStyle w:val="BodyTextIndent2"/>
        <w:spacing w:line="240" w:lineRule="auto"/>
        <w:ind w:firstLine="567"/>
        <w:rPr>
          <w:rFonts w:ascii="GHEA Grapalat" w:hAnsi="GHEA Grapalat" w:cs="Sylfaen"/>
          <w:i/>
          <w:szCs w:val="24"/>
        </w:rPr>
      </w:pPr>
      <w:r>
        <w:rPr>
          <w:rFonts w:ascii="GHEA Grapalat" w:hAnsi="GHEA Grapalat" w:cs="Sylfaen"/>
          <w:i/>
          <w:szCs w:val="24"/>
          <w:lang w:val="en-US"/>
        </w:rPr>
        <w:t>Ընդ</w:t>
      </w:r>
      <w:r>
        <w:rPr>
          <w:rFonts w:ascii="GHEA Grapalat" w:hAnsi="GHEA Grapalat" w:cs="Sylfaen"/>
          <w:i/>
          <w:szCs w:val="24"/>
          <w:lang w:val="es-ES"/>
        </w:rPr>
        <w:t xml:space="preserve"> </w:t>
      </w:r>
      <w:r>
        <w:rPr>
          <w:rFonts w:ascii="GHEA Grapalat" w:hAnsi="GHEA Grapalat" w:cs="Sylfaen"/>
          <w:i/>
          <w:szCs w:val="24"/>
          <w:lang w:val="en-US"/>
        </w:rPr>
        <w:t>որում</w:t>
      </w:r>
      <w:r>
        <w:rPr>
          <w:rFonts w:ascii="GHEA Grapalat" w:hAnsi="GHEA Grapalat" w:cs="Sylfaen"/>
          <w:i/>
          <w:szCs w:val="24"/>
        </w:rPr>
        <w:t xml:space="preserve"> </w:t>
      </w:r>
      <w:r>
        <w:rPr>
          <w:rFonts w:ascii="GHEA Grapalat" w:hAnsi="GHEA Grapalat" w:cs="Sylfaen"/>
          <w:i/>
          <w:szCs w:val="24"/>
          <w:lang w:val="en-US"/>
        </w:rPr>
        <w:t>ընտրված</w:t>
      </w:r>
      <w:r>
        <w:rPr>
          <w:rFonts w:ascii="GHEA Grapalat" w:hAnsi="GHEA Grapalat" w:cs="Sylfaen"/>
          <w:i/>
          <w:szCs w:val="24"/>
        </w:rPr>
        <w:t xml:space="preserve"> </w:t>
      </w:r>
      <w:r>
        <w:rPr>
          <w:rFonts w:ascii="GHEA Grapalat" w:hAnsi="GHEA Grapalat" w:cs="Sylfaen"/>
          <w:i/>
          <w:szCs w:val="24"/>
          <w:lang w:val="en-US"/>
        </w:rPr>
        <w:t>մասնակից</w:t>
      </w:r>
      <w:r>
        <w:rPr>
          <w:rFonts w:ascii="GHEA Grapalat" w:hAnsi="GHEA Grapalat" w:cs="Sylfaen"/>
          <w:i/>
          <w:szCs w:val="24"/>
        </w:rPr>
        <w:t xml:space="preserve"> </w:t>
      </w:r>
      <w:r>
        <w:rPr>
          <w:rFonts w:ascii="GHEA Grapalat" w:hAnsi="GHEA Grapalat" w:cs="Sylfaen"/>
          <w:i/>
          <w:szCs w:val="24"/>
          <w:lang w:val="en-US"/>
        </w:rPr>
        <w:t>ճանաչվելու</w:t>
      </w:r>
      <w:r>
        <w:rPr>
          <w:rFonts w:ascii="GHEA Grapalat" w:hAnsi="GHEA Grapalat" w:cs="Sylfaen"/>
          <w:i/>
          <w:szCs w:val="24"/>
        </w:rPr>
        <w:t xml:space="preserve"> </w:t>
      </w:r>
      <w:r>
        <w:rPr>
          <w:rFonts w:ascii="GHEA Grapalat" w:hAnsi="GHEA Grapalat" w:cs="Sylfaen"/>
          <w:i/>
          <w:szCs w:val="24"/>
          <w:lang w:val="en-US"/>
        </w:rPr>
        <w:t>և</w:t>
      </w:r>
      <w:r>
        <w:rPr>
          <w:rFonts w:ascii="GHEA Grapalat" w:hAnsi="GHEA Grapalat" w:cs="Sylfaen"/>
          <w:i/>
          <w:szCs w:val="24"/>
        </w:rPr>
        <w:t xml:space="preserve"> </w:t>
      </w:r>
      <w:r>
        <w:rPr>
          <w:rFonts w:ascii="GHEA Grapalat" w:hAnsi="GHEA Grapalat" w:cs="Sylfaen"/>
          <w:i/>
          <w:szCs w:val="24"/>
          <w:lang w:val="en-US"/>
        </w:rPr>
        <w:t>պայմանագիր</w:t>
      </w:r>
      <w:r>
        <w:rPr>
          <w:rFonts w:ascii="GHEA Grapalat" w:hAnsi="GHEA Grapalat" w:cs="Sylfaen"/>
          <w:i/>
          <w:szCs w:val="24"/>
        </w:rPr>
        <w:t xml:space="preserve"> </w:t>
      </w:r>
      <w:r>
        <w:rPr>
          <w:rFonts w:ascii="GHEA Grapalat" w:hAnsi="GHEA Grapalat" w:cs="Sylfaen"/>
          <w:i/>
          <w:szCs w:val="24"/>
          <w:lang w:val="en-US"/>
        </w:rPr>
        <w:t>կնքվելու</w:t>
      </w:r>
      <w:r>
        <w:rPr>
          <w:rFonts w:ascii="GHEA Grapalat" w:hAnsi="GHEA Grapalat" w:cs="Sylfaen"/>
          <w:i/>
          <w:szCs w:val="24"/>
        </w:rPr>
        <w:t xml:space="preserve"> </w:t>
      </w:r>
      <w:r>
        <w:rPr>
          <w:rFonts w:ascii="GHEA Grapalat" w:hAnsi="GHEA Grapalat" w:cs="Sylfaen"/>
          <w:i/>
          <w:szCs w:val="24"/>
          <w:lang w:val="en-US"/>
        </w:rPr>
        <w:t>դեպքում</w:t>
      </w:r>
      <w:r>
        <w:rPr>
          <w:rFonts w:ascii="GHEA Grapalat" w:hAnsi="GHEA Grapalat" w:cs="Sylfaen"/>
          <w:i/>
          <w:szCs w:val="24"/>
        </w:rPr>
        <w:t xml:space="preserve"> </w:t>
      </w:r>
      <w:r>
        <w:rPr>
          <w:rFonts w:ascii="GHEA Grapalat" w:hAnsi="GHEA Grapalat" w:cs="Sylfaen"/>
          <w:i/>
          <w:szCs w:val="24"/>
          <w:lang w:val="en-US"/>
        </w:rPr>
        <w:t>ապրանքի</w:t>
      </w:r>
      <w:r>
        <w:rPr>
          <w:rFonts w:ascii="GHEA Grapalat" w:hAnsi="GHEA Grapalat" w:cs="Sylfaen"/>
          <w:i/>
          <w:szCs w:val="24"/>
        </w:rPr>
        <w:t xml:space="preserve"> </w:t>
      </w:r>
      <w:r>
        <w:rPr>
          <w:rFonts w:ascii="GHEA Grapalat" w:hAnsi="GHEA Grapalat" w:cs="Sylfaen"/>
          <w:i/>
          <w:szCs w:val="24"/>
          <w:lang w:val="en-US"/>
        </w:rPr>
        <w:t>յուրաքանչյուր</w:t>
      </w:r>
      <w:r>
        <w:rPr>
          <w:rFonts w:ascii="GHEA Grapalat" w:hAnsi="GHEA Grapalat" w:cs="Sylfaen"/>
          <w:i/>
          <w:szCs w:val="24"/>
        </w:rPr>
        <w:t xml:space="preserve"> </w:t>
      </w:r>
      <w:r>
        <w:rPr>
          <w:rFonts w:ascii="GHEA Grapalat" w:hAnsi="GHEA Grapalat" w:cs="Sylfaen"/>
          <w:i/>
          <w:szCs w:val="24"/>
          <w:lang w:val="en-US"/>
        </w:rPr>
        <w:t>խմբաքանակի</w:t>
      </w:r>
      <w:r>
        <w:rPr>
          <w:rFonts w:ascii="GHEA Grapalat" w:hAnsi="GHEA Grapalat" w:cs="Sylfaen"/>
          <w:i/>
          <w:szCs w:val="24"/>
        </w:rPr>
        <w:t xml:space="preserve"> </w:t>
      </w:r>
      <w:r>
        <w:rPr>
          <w:rFonts w:ascii="GHEA Grapalat" w:hAnsi="GHEA Grapalat" w:cs="Sylfaen"/>
          <w:i/>
          <w:szCs w:val="24"/>
          <w:lang w:val="en-US"/>
        </w:rPr>
        <w:t>մատակարարման</w:t>
      </w:r>
      <w:r>
        <w:rPr>
          <w:rFonts w:ascii="GHEA Grapalat" w:hAnsi="GHEA Grapalat" w:cs="Sylfaen"/>
          <w:i/>
          <w:szCs w:val="24"/>
        </w:rPr>
        <w:t xml:space="preserve"> </w:t>
      </w:r>
      <w:r>
        <w:rPr>
          <w:rFonts w:ascii="GHEA Grapalat" w:hAnsi="GHEA Grapalat" w:cs="Sylfaen"/>
          <w:i/>
          <w:szCs w:val="24"/>
          <w:lang w:val="en-US"/>
        </w:rPr>
        <w:t>ժամանակ</w:t>
      </w:r>
      <w:r>
        <w:rPr>
          <w:rFonts w:ascii="GHEA Grapalat" w:hAnsi="GHEA Grapalat" w:cs="Sylfaen"/>
          <w:i/>
          <w:szCs w:val="24"/>
        </w:rPr>
        <w:t xml:space="preserve"> </w:t>
      </w:r>
      <w:r>
        <w:rPr>
          <w:rFonts w:ascii="GHEA Grapalat" w:hAnsi="GHEA Grapalat" w:cs="Sylfaen"/>
          <w:i/>
          <w:szCs w:val="24"/>
          <w:lang w:val="en-US"/>
        </w:rPr>
        <w:t>Պատվիրատուին</w:t>
      </w:r>
      <w:r>
        <w:rPr>
          <w:rFonts w:ascii="GHEA Grapalat" w:hAnsi="GHEA Grapalat" w:cs="Sylfaen"/>
          <w:i/>
          <w:szCs w:val="24"/>
        </w:rPr>
        <w:t xml:space="preserve"> </w:t>
      </w:r>
      <w:r>
        <w:rPr>
          <w:rFonts w:ascii="GHEA Grapalat" w:hAnsi="GHEA Grapalat" w:cs="Sylfaen"/>
          <w:i/>
          <w:szCs w:val="24"/>
          <w:lang w:val="en-US"/>
        </w:rPr>
        <w:t>պետք</w:t>
      </w:r>
      <w:r>
        <w:rPr>
          <w:rFonts w:ascii="GHEA Grapalat" w:hAnsi="GHEA Grapalat" w:cs="Sylfaen"/>
          <w:i/>
          <w:szCs w:val="24"/>
        </w:rPr>
        <w:t xml:space="preserve"> </w:t>
      </w:r>
      <w:r>
        <w:rPr>
          <w:rFonts w:ascii="GHEA Grapalat" w:hAnsi="GHEA Grapalat" w:cs="Sylfaen"/>
          <w:i/>
          <w:szCs w:val="24"/>
          <w:lang w:val="en-US"/>
        </w:rPr>
        <w:t>է</w:t>
      </w:r>
      <w:r>
        <w:rPr>
          <w:rFonts w:ascii="GHEA Grapalat" w:hAnsi="GHEA Grapalat" w:cs="Sylfaen"/>
          <w:i/>
          <w:szCs w:val="24"/>
        </w:rPr>
        <w:t xml:space="preserve"> </w:t>
      </w:r>
      <w:r>
        <w:rPr>
          <w:rFonts w:ascii="GHEA Grapalat" w:hAnsi="GHEA Grapalat" w:cs="Sylfaen"/>
          <w:i/>
          <w:szCs w:val="24"/>
          <w:lang w:val="en-US"/>
        </w:rPr>
        <w:t>ներկայացվի</w:t>
      </w:r>
      <w:r>
        <w:rPr>
          <w:rFonts w:ascii="GHEA Grapalat" w:hAnsi="GHEA Grapalat" w:cs="Sylfaen"/>
          <w:i/>
          <w:szCs w:val="24"/>
        </w:rPr>
        <w:t xml:space="preserve"> </w:t>
      </w:r>
      <w:r>
        <w:rPr>
          <w:rFonts w:ascii="GHEA Grapalat" w:hAnsi="GHEA Grapalat" w:cs="Sylfaen"/>
          <w:i/>
          <w:szCs w:val="24"/>
          <w:lang w:val="en-US"/>
        </w:rPr>
        <w:t>նաև</w:t>
      </w:r>
      <w:r>
        <w:rPr>
          <w:rFonts w:ascii="GHEA Grapalat" w:hAnsi="GHEA Grapalat" w:cs="Sylfaen"/>
          <w:i/>
          <w:szCs w:val="24"/>
        </w:rPr>
        <w:t xml:space="preserve"> </w:t>
      </w:r>
      <w:r>
        <w:rPr>
          <w:rFonts w:ascii="GHEA Grapalat" w:hAnsi="GHEA Grapalat" w:cs="Sylfaen"/>
          <w:i/>
          <w:szCs w:val="24"/>
          <w:lang w:val="en-US"/>
        </w:rPr>
        <w:t>տվյալ</w:t>
      </w:r>
      <w:r>
        <w:rPr>
          <w:rFonts w:ascii="GHEA Grapalat" w:hAnsi="GHEA Grapalat" w:cs="Sylfaen"/>
          <w:i/>
          <w:szCs w:val="24"/>
        </w:rPr>
        <w:t xml:space="preserve"> </w:t>
      </w:r>
      <w:r>
        <w:rPr>
          <w:rFonts w:ascii="GHEA Grapalat" w:hAnsi="GHEA Grapalat" w:cs="Sylfaen"/>
          <w:i/>
          <w:szCs w:val="24"/>
          <w:lang w:val="en-US"/>
        </w:rPr>
        <w:t>խմբաքանակի</w:t>
      </w:r>
      <w:r>
        <w:rPr>
          <w:rFonts w:ascii="GHEA Grapalat" w:hAnsi="GHEA Grapalat" w:cs="Sylfaen"/>
          <w:i/>
          <w:szCs w:val="24"/>
        </w:rPr>
        <w:t xml:space="preserve"> </w:t>
      </w:r>
      <w:r>
        <w:rPr>
          <w:rFonts w:ascii="GHEA Grapalat" w:hAnsi="GHEA Grapalat" w:cs="Sylfaen"/>
          <w:i/>
          <w:szCs w:val="24"/>
          <w:lang w:val="en-US"/>
        </w:rPr>
        <w:t>ապրանքների</w:t>
      </w:r>
      <w:r>
        <w:rPr>
          <w:rFonts w:ascii="GHEA Grapalat" w:hAnsi="GHEA Grapalat" w:cs="Sylfaen"/>
          <w:i/>
          <w:szCs w:val="24"/>
        </w:rPr>
        <w:t xml:space="preserve"> </w:t>
      </w:r>
      <w:r>
        <w:rPr>
          <w:rFonts w:ascii="GHEA Grapalat" w:hAnsi="GHEA Grapalat" w:cs="Sylfaen"/>
          <w:i/>
          <w:szCs w:val="24"/>
          <w:lang w:val="en-US"/>
        </w:rPr>
        <w:t>ծագման</w:t>
      </w:r>
      <w:r>
        <w:rPr>
          <w:rFonts w:ascii="GHEA Grapalat" w:hAnsi="GHEA Grapalat" w:cs="Sylfaen"/>
          <w:i/>
          <w:szCs w:val="24"/>
        </w:rPr>
        <w:t xml:space="preserve"> </w:t>
      </w:r>
      <w:r>
        <w:rPr>
          <w:rFonts w:ascii="GHEA Grapalat" w:hAnsi="GHEA Grapalat" w:cs="Sylfaen"/>
          <w:i/>
          <w:szCs w:val="24"/>
          <w:lang w:val="en-US"/>
        </w:rPr>
        <w:t>երկրի</w:t>
      </w:r>
      <w:r>
        <w:rPr>
          <w:rFonts w:ascii="GHEA Grapalat" w:hAnsi="GHEA Grapalat" w:cs="Sylfaen"/>
          <w:i/>
          <w:szCs w:val="24"/>
        </w:rPr>
        <w:t xml:space="preserve"> </w:t>
      </w:r>
      <w:r>
        <w:rPr>
          <w:rFonts w:ascii="GHEA Grapalat" w:hAnsi="GHEA Grapalat" w:cs="Sylfaen"/>
          <w:i/>
          <w:szCs w:val="24"/>
          <w:lang w:val="en-US"/>
        </w:rPr>
        <w:t>սերտիֆիկատը</w:t>
      </w:r>
      <w:r>
        <w:rPr>
          <w:rFonts w:ascii="GHEA Grapalat" w:hAnsi="GHEA Grapalat" w:cs="Sylfaen"/>
          <w:i/>
          <w:szCs w:val="24"/>
        </w:rPr>
        <w:t xml:space="preserve">:  </w:t>
      </w:r>
    </w:p>
    <w:p w:rsidR="0098522D" w:rsidRDefault="0098522D" w:rsidP="0098522D">
      <w:pPr>
        <w:pStyle w:val="BodyTextIndent3"/>
        <w:jc w:val="right"/>
        <w:rPr>
          <w:rFonts w:ascii="GHEA Grapalat" w:hAnsi="GHEA Grapalat"/>
          <w:i/>
          <w:lang w:val="af-ZA" w:eastAsia="ru-RU"/>
        </w:rPr>
      </w:pPr>
    </w:p>
    <w:p w:rsidR="0098522D" w:rsidRDefault="0098522D" w:rsidP="0098522D">
      <w:pPr>
        <w:pStyle w:val="BodyTextIndent3"/>
        <w:jc w:val="right"/>
        <w:rPr>
          <w:rFonts w:ascii="GHEA Grapalat" w:hAnsi="GHEA Grapalat"/>
          <w:i/>
          <w:lang w:val="es-ES" w:eastAsia="ru-RU"/>
        </w:rPr>
      </w:pPr>
    </w:p>
    <w:p w:rsidR="0098522D" w:rsidRDefault="0098522D" w:rsidP="0098522D">
      <w:pPr>
        <w:pStyle w:val="BodyTextIndent3"/>
        <w:jc w:val="right"/>
        <w:rPr>
          <w:rFonts w:ascii="GHEA Grapalat" w:hAnsi="GHEA Grapalat"/>
          <w:i/>
          <w:lang w:val="es-ES" w:eastAsia="ru-RU"/>
        </w:rPr>
      </w:pPr>
    </w:p>
    <w:p w:rsidR="0098522D" w:rsidRDefault="0098522D" w:rsidP="0098522D">
      <w:pPr>
        <w:pStyle w:val="BodyTextIndent3"/>
        <w:jc w:val="right"/>
        <w:rPr>
          <w:rFonts w:ascii="GHEA Grapalat" w:hAnsi="GHEA Grapalat"/>
          <w:i/>
          <w:lang w:val="es-ES" w:eastAsia="ru-RU"/>
        </w:rPr>
      </w:pPr>
    </w:p>
    <w:p w:rsidR="0098522D" w:rsidRDefault="0098522D" w:rsidP="0098522D">
      <w:pPr>
        <w:pStyle w:val="BodyTextIndent3"/>
        <w:jc w:val="right"/>
        <w:rPr>
          <w:rFonts w:ascii="GHEA Grapalat" w:hAnsi="GHEA Grapalat"/>
          <w:i/>
          <w:lang w:val="es-ES" w:eastAsia="ru-RU"/>
        </w:rPr>
      </w:pPr>
    </w:p>
    <w:p w:rsidR="0098522D" w:rsidRDefault="0098522D" w:rsidP="0098522D">
      <w:pPr>
        <w:pStyle w:val="BodyTextIndent3"/>
        <w:jc w:val="right"/>
        <w:rPr>
          <w:rFonts w:ascii="GHEA Grapalat" w:hAnsi="GHEA Grapalat"/>
          <w:i/>
          <w:lang w:val="hy-AM"/>
        </w:rPr>
      </w:pPr>
    </w:p>
    <w:p w:rsidR="0098522D" w:rsidRDefault="0098522D" w:rsidP="0098522D">
      <w:pPr>
        <w:pStyle w:val="BodyTextIndent3"/>
        <w:jc w:val="right"/>
        <w:rPr>
          <w:rFonts w:ascii="GHEA Grapalat" w:hAnsi="GHEA Grapalat"/>
          <w:i/>
          <w:lang w:val="hy-AM"/>
        </w:rPr>
      </w:pPr>
    </w:p>
    <w:p w:rsidR="0098522D" w:rsidRDefault="0098522D" w:rsidP="0098522D">
      <w:pPr>
        <w:jc w:val="both"/>
        <w:rPr>
          <w:rFonts w:ascii="GHEA Grapalat" w:hAnsi="GHEA Grapalat"/>
          <w:sz w:val="20"/>
          <w:lang w:val="hy-AM"/>
        </w:rPr>
      </w:pPr>
      <w:r>
        <w:rPr>
          <w:rFonts w:ascii="GHEA Grapalat" w:hAnsi="GHEA Grapalat"/>
          <w:sz w:val="20"/>
          <w:lang w:val="hy-AM"/>
        </w:rPr>
        <w:t xml:space="preserve">______________________________________________ </w:t>
      </w:r>
      <w:r>
        <w:rPr>
          <w:rFonts w:ascii="GHEA Grapalat" w:hAnsi="GHEA Grapalat"/>
          <w:sz w:val="20"/>
          <w:lang w:val="hy-AM"/>
        </w:rPr>
        <w:tab/>
        <w:t xml:space="preserve">                _____________ </w:t>
      </w:r>
    </w:p>
    <w:p w:rsidR="0098522D" w:rsidRDefault="0098522D" w:rsidP="0098522D">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cs="Arial"/>
          <w:sz w:val="20"/>
          <w:vertAlign w:val="superscript"/>
          <w:lang w:val="hy-AM"/>
        </w:rPr>
        <w:t>)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98522D" w:rsidRDefault="0098522D" w:rsidP="0098522D">
      <w:pPr>
        <w:jc w:val="right"/>
        <w:rPr>
          <w:rFonts w:ascii="GHEA Grapalat" w:hAnsi="GHEA Grapalat"/>
          <w:sz w:val="20"/>
          <w:lang w:val="hy-AM"/>
        </w:rPr>
      </w:pPr>
      <w:r>
        <w:rPr>
          <w:rFonts w:ascii="GHEA Grapalat" w:hAnsi="GHEA Grapalat"/>
          <w:sz w:val="20"/>
          <w:lang w:val="hy-AM"/>
        </w:rPr>
        <w:t xml:space="preserve">    </w:t>
      </w:r>
    </w:p>
    <w:p w:rsidR="0098522D" w:rsidRDefault="0098522D" w:rsidP="0098522D">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98522D" w:rsidRDefault="0098522D" w:rsidP="0098522D">
      <w:pPr>
        <w:jc w:val="right"/>
        <w:rPr>
          <w:rFonts w:ascii="GHEA Grapalat" w:hAnsi="GHEA Grapalat"/>
          <w:sz w:val="20"/>
          <w:lang w:val="hy-AM"/>
        </w:rPr>
      </w:pPr>
    </w:p>
    <w:p w:rsidR="0098522D" w:rsidRDefault="0098522D" w:rsidP="0098522D">
      <w:pPr>
        <w:jc w:val="right"/>
        <w:rPr>
          <w:rFonts w:ascii="GHEA Grapalat" w:hAnsi="GHEA Grapalat" w:cs="Arial"/>
          <w:sz w:val="20"/>
          <w:lang w:val="hy-AM"/>
        </w:rPr>
      </w:pPr>
      <w:r>
        <w:rPr>
          <w:rFonts w:ascii="GHEA Grapalat" w:hAnsi="GHEA Grapalat"/>
          <w:sz w:val="20"/>
          <w:lang w:val="hy-AM"/>
        </w:rPr>
        <w:t xml:space="preserve">______________________20   </w:t>
      </w:r>
      <w:r>
        <w:rPr>
          <w:rFonts w:ascii="GHEA Grapalat" w:hAnsi="GHEA Grapalat" w:cs="Sylfaen"/>
          <w:sz w:val="20"/>
          <w:lang w:val="hy-AM"/>
        </w:rPr>
        <w:t>թ</w:t>
      </w:r>
      <w:r>
        <w:rPr>
          <w:rFonts w:ascii="GHEA Grapalat" w:hAnsi="GHEA Grapalat" w:cs="Arial"/>
          <w:sz w:val="20"/>
          <w:lang w:val="hy-AM"/>
        </w:rPr>
        <w:t>.</w:t>
      </w:r>
    </w:p>
    <w:p w:rsidR="0098522D" w:rsidRDefault="0098522D" w:rsidP="0098522D">
      <w:pPr>
        <w:ind w:right="891"/>
        <w:jc w:val="right"/>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sz w:val="20"/>
          <w:vertAlign w:val="superscript"/>
          <w:lang w:val="hy-AM"/>
        </w:rPr>
        <w:t>(</w:t>
      </w:r>
      <w:r>
        <w:rPr>
          <w:rFonts w:ascii="GHEA Grapalat" w:hAnsi="GHEA Grapalat" w:cs="Sylfaen"/>
          <w:sz w:val="20"/>
          <w:vertAlign w:val="superscript"/>
          <w:lang w:val="hy-AM"/>
        </w:rPr>
        <w:t>ամսաթիվը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ամիսը</w:t>
      </w:r>
      <w:r>
        <w:rPr>
          <w:rFonts w:ascii="GHEA Grapalat" w:hAnsi="GHEA Grapalat" w:cs="Arial"/>
          <w:sz w:val="20"/>
          <w:vertAlign w:val="superscript"/>
          <w:lang w:val="hy-AM"/>
        </w:rPr>
        <w:t>)</w:t>
      </w:r>
    </w:p>
    <w:p w:rsidR="0098522D" w:rsidRDefault="0098522D" w:rsidP="0098522D">
      <w:pPr>
        <w:jc w:val="right"/>
        <w:rPr>
          <w:rFonts w:ascii="GHEA Grapalat" w:hAnsi="GHEA Grapalat"/>
          <w:sz w:val="16"/>
          <w:szCs w:val="16"/>
          <w:lang w:val="hy-AM"/>
        </w:rPr>
      </w:pPr>
    </w:p>
    <w:p w:rsidR="0098522D" w:rsidRDefault="0098522D" w:rsidP="0098522D">
      <w:pPr>
        <w:pStyle w:val="BodyTextIndent3"/>
        <w:jc w:val="right"/>
        <w:rPr>
          <w:rFonts w:ascii="GHEA Grapalat" w:hAnsi="GHEA Grapalat"/>
          <w:i/>
          <w:lang w:val="es-ES" w:eastAsia="ru-RU"/>
        </w:rPr>
      </w:pPr>
    </w:p>
    <w:p w:rsidR="0098522D" w:rsidRDefault="0098522D" w:rsidP="0098522D">
      <w:pPr>
        <w:pStyle w:val="BodyTextIndent3"/>
        <w:jc w:val="right"/>
        <w:rPr>
          <w:rFonts w:ascii="GHEA Grapalat" w:hAnsi="GHEA Grapalat"/>
          <w:i/>
          <w:lang w:val="es-ES" w:eastAsia="ru-RU"/>
        </w:rPr>
      </w:pPr>
    </w:p>
    <w:p w:rsidR="0098522D" w:rsidRDefault="0098522D" w:rsidP="0098522D">
      <w:pPr>
        <w:pStyle w:val="BodyTextIndent3"/>
        <w:jc w:val="right"/>
        <w:rPr>
          <w:rFonts w:ascii="GHEA Grapalat" w:hAnsi="GHEA Grapalat"/>
          <w:i/>
          <w:lang w:val="es-ES" w:eastAsia="ru-RU"/>
        </w:rPr>
      </w:pPr>
      <w:r>
        <w:rPr>
          <w:rFonts w:ascii="GHEA Grapalat" w:hAnsi="GHEA Grapalat"/>
          <w:i/>
          <w:lang w:val="es-ES" w:eastAsia="ru-RU"/>
        </w:rPr>
        <w:t xml:space="preserve"> </w:t>
      </w:r>
    </w:p>
    <w:p w:rsidR="0098522D" w:rsidRDefault="0098522D" w:rsidP="0098522D">
      <w:pPr>
        <w:ind w:firstLine="567"/>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5</w:t>
      </w:r>
    </w:p>
    <w:p w:rsidR="0098522D" w:rsidRDefault="0098522D" w:rsidP="0098522D">
      <w:pPr>
        <w:pStyle w:val="BodyTextIndent3"/>
        <w:jc w:val="right"/>
        <w:rPr>
          <w:rFonts w:ascii="GHEA Grapalat" w:hAnsi="GHEA Grapalat" w:cs="Arial"/>
          <w:b/>
          <w:lang w:val="hy-AM"/>
        </w:rPr>
      </w:pPr>
      <w:r>
        <w:rPr>
          <w:rFonts w:ascii="GHEA Grapalat" w:hAnsi="GHEA Grapalat"/>
          <w:b/>
          <w:lang w:val="hy-AM"/>
        </w:rPr>
        <w:t>&lt;&lt;---</w:t>
      </w:r>
      <w:r>
        <w:rPr>
          <w:rFonts w:ascii="GHEA Grapalat" w:hAnsi="GHEA Grapalat" w:cs="Sylfaen"/>
          <w:b/>
          <w:lang w:val="hy-AM"/>
        </w:rPr>
        <w:t>ԲԸԱ</w:t>
      </w:r>
      <w:r>
        <w:rPr>
          <w:rFonts w:ascii="GHEA Grapalat" w:hAnsi="GHEA Grapalat" w:cs="Sylfaen"/>
          <w:b/>
        </w:rPr>
        <w:t>Պ</w:t>
      </w:r>
      <w:r>
        <w:rPr>
          <w:rFonts w:ascii="GHEA Grapalat" w:hAnsi="GHEA Grapalat" w:cs="Sylfaen"/>
          <w:b/>
          <w:lang w:val="hy-AM"/>
        </w:rPr>
        <w:t>ՁԲ</w:t>
      </w:r>
      <w:r>
        <w:rPr>
          <w:rFonts w:ascii="GHEA Grapalat" w:hAnsi="GHEA Grapalat" w:cs="Arial"/>
          <w:b/>
          <w:lang w:val="hy-AM"/>
        </w:rPr>
        <w:t>---/---</w:t>
      </w:r>
      <w:r>
        <w:rPr>
          <w:rFonts w:ascii="GHEA Grapalat" w:hAnsi="GHEA Grapalat" w:cs="Sylfaen"/>
          <w:b/>
          <w:lang w:val="hy-AM"/>
        </w:rPr>
        <w:t>&gt;&gt;</w:t>
      </w:r>
      <w:r>
        <w:rPr>
          <w:rFonts w:ascii="GHEA Grapalat" w:hAnsi="GHEA Grapalat"/>
          <w:b/>
          <w:lang w:val="hy-AM"/>
        </w:rPr>
        <w:t xml:space="preserve">  </w:t>
      </w:r>
      <w:r>
        <w:rPr>
          <w:rFonts w:ascii="GHEA Grapalat" w:hAnsi="GHEA Grapalat" w:cs="Sylfaen"/>
          <w:b/>
          <w:lang w:val="hy-AM"/>
        </w:rPr>
        <w:t>ծածկագրով</w:t>
      </w:r>
    </w:p>
    <w:p w:rsidR="0098522D" w:rsidRDefault="0098522D" w:rsidP="0098522D">
      <w:pPr>
        <w:pStyle w:val="BodyTextIndent3"/>
        <w:jc w:val="right"/>
        <w:rPr>
          <w:rFonts w:ascii="GHEA Grapalat" w:hAnsi="GHEA Grapalat" w:cs="Arial"/>
          <w:b/>
          <w:lang w:val="hy-AM"/>
        </w:rPr>
      </w:pPr>
      <w:r>
        <w:rPr>
          <w:rFonts w:ascii="GHEA Grapalat" w:hAnsi="GHEA Grapalat" w:cs="Sylfaen"/>
          <w:b/>
          <w:lang w:val="hy-AM"/>
        </w:rPr>
        <w:t>բաց</w:t>
      </w:r>
      <w:r>
        <w:rPr>
          <w:rFonts w:ascii="GHEA Grapalat" w:hAnsi="GHEA Grapalat" w:cs="Arial"/>
          <w:b/>
          <w:lang w:val="hy-AM"/>
        </w:rPr>
        <w:t xml:space="preserve"> </w:t>
      </w:r>
      <w:r>
        <w:rPr>
          <w:rFonts w:ascii="GHEA Grapalat" w:hAnsi="GHEA Grapalat" w:cs="Sylfaen"/>
          <w:b/>
          <w:lang w:val="hy-AM"/>
        </w:rPr>
        <w:t>ընթացակարգի</w:t>
      </w:r>
      <w:r>
        <w:rPr>
          <w:rFonts w:ascii="GHEA Grapalat" w:hAnsi="GHEA Grapalat" w:cs="Arial"/>
          <w:b/>
          <w:lang w:val="hy-AM"/>
        </w:rPr>
        <w:t xml:space="preserve"> </w:t>
      </w:r>
      <w:r>
        <w:rPr>
          <w:rFonts w:ascii="GHEA Grapalat" w:hAnsi="GHEA Grapalat" w:cs="Sylfaen"/>
          <w:b/>
          <w:lang w:val="hy-AM"/>
        </w:rPr>
        <w:t>հրավերի</w:t>
      </w:r>
    </w:p>
    <w:p w:rsidR="0098522D" w:rsidRDefault="0098522D" w:rsidP="0098522D">
      <w:pPr>
        <w:pStyle w:val="BodyTextIndent3"/>
        <w:jc w:val="right"/>
        <w:rPr>
          <w:rFonts w:ascii="GHEA Grapalat" w:hAnsi="GHEA Grapalat"/>
          <w:b/>
          <w:lang w:val="hy-AM"/>
        </w:rPr>
      </w:pPr>
    </w:p>
    <w:p w:rsidR="0098522D" w:rsidRDefault="0098522D" w:rsidP="0098522D">
      <w:pPr>
        <w:pStyle w:val="BodyTextIndent3"/>
        <w:jc w:val="right"/>
        <w:rPr>
          <w:rFonts w:ascii="GHEA Grapalat" w:hAnsi="GHEA Grapalat" w:cs="Arial"/>
          <w:b/>
          <w:lang w:val="hy-AM"/>
        </w:rPr>
      </w:pPr>
      <w:r>
        <w:rPr>
          <w:rFonts w:ascii="GHEA Grapalat" w:hAnsi="GHEA Grapalat"/>
          <w:b/>
          <w:lang w:val="hy-AM"/>
        </w:rPr>
        <w:t>&lt;&lt;---</w:t>
      </w:r>
      <w:r>
        <w:rPr>
          <w:rFonts w:ascii="GHEA Grapalat" w:hAnsi="GHEA Grapalat" w:cs="Sylfaen"/>
          <w:b/>
          <w:lang w:val="hy-AM"/>
        </w:rPr>
        <w:t>ԲԸԱՊՁԲ</w:t>
      </w:r>
      <w:r>
        <w:rPr>
          <w:rFonts w:ascii="GHEA Grapalat" w:hAnsi="GHEA Grapalat" w:cs="Arial"/>
          <w:b/>
          <w:lang w:val="hy-AM"/>
        </w:rPr>
        <w:t>---/---</w:t>
      </w:r>
      <w:r>
        <w:rPr>
          <w:rFonts w:ascii="GHEA Grapalat" w:hAnsi="GHEA Grapalat" w:cs="Sylfaen"/>
          <w:b/>
          <w:lang w:val="hy-AM"/>
        </w:rPr>
        <w:t>&gt;&gt;</w:t>
      </w:r>
      <w:r>
        <w:rPr>
          <w:rFonts w:ascii="GHEA Grapalat" w:hAnsi="GHEA Grapalat"/>
          <w:b/>
          <w:lang w:val="hy-AM"/>
        </w:rPr>
        <w:t xml:space="preserve">  </w:t>
      </w:r>
      <w:r>
        <w:rPr>
          <w:rFonts w:ascii="GHEA Grapalat" w:hAnsi="GHEA Grapalat" w:cs="Sylfaen"/>
          <w:b/>
          <w:lang w:val="hy-AM"/>
        </w:rPr>
        <w:t>ծածկագրով</w:t>
      </w:r>
    </w:p>
    <w:p w:rsidR="0098522D" w:rsidRDefault="0098522D" w:rsidP="0098522D">
      <w:pPr>
        <w:jc w:val="right"/>
        <w:rPr>
          <w:rFonts w:ascii="GHEA Grapalat" w:hAnsi="GHEA Grapalat" w:cs="Arial"/>
          <w:b/>
          <w:i/>
          <w:sz w:val="20"/>
          <w:lang w:val="hy-AM"/>
        </w:rPr>
      </w:pPr>
      <w:r>
        <w:rPr>
          <w:rFonts w:ascii="GHEA Grapalat" w:hAnsi="GHEA Grapalat" w:cs="Sylfaen"/>
          <w:b/>
          <w:i/>
          <w:sz w:val="20"/>
          <w:lang w:val="hy-AM"/>
        </w:rPr>
        <w:t>բ</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ց</w:t>
      </w:r>
      <w:r>
        <w:rPr>
          <w:rFonts w:ascii="GHEA Grapalat" w:hAnsi="GHEA Grapalat" w:cs="Arial"/>
          <w:b/>
          <w:i/>
          <w:sz w:val="20"/>
          <w:lang w:val="hy-AM"/>
        </w:rPr>
        <w:t xml:space="preserve">  </w:t>
      </w:r>
      <w:r>
        <w:rPr>
          <w:rFonts w:ascii="GHEA Grapalat" w:hAnsi="GHEA Grapalat" w:cs="Sylfaen"/>
          <w:b/>
          <w:i/>
          <w:sz w:val="20"/>
          <w:lang w:val="hy-AM"/>
        </w:rPr>
        <w:t>ը</w:t>
      </w:r>
      <w:r>
        <w:rPr>
          <w:rFonts w:ascii="GHEA Grapalat" w:hAnsi="GHEA Grapalat" w:cs="Arial"/>
          <w:b/>
          <w:i/>
          <w:sz w:val="20"/>
          <w:lang w:val="hy-AM"/>
        </w:rPr>
        <w:t xml:space="preserve"> </w:t>
      </w:r>
      <w:r>
        <w:rPr>
          <w:rFonts w:ascii="GHEA Grapalat" w:hAnsi="GHEA Grapalat" w:cs="Sylfaen"/>
          <w:b/>
          <w:i/>
          <w:sz w:val="20"/>
          <w:lang w:val="hy-AM"/>
        </w:rPr>
        <w:t>ն</w:t>
      </w:r>
      <w:r>
        <w:rPr>
          <w:rFonts w:ascii="GHEA Grapalat" w:hAnsi="GHEA Grapalat" w:cs="Arial"/>
          <w:b/>
          <w:i/>
          <w:sz w:val="20"/>
          <w:lang w:val="hy-AM"/>
        </w:rPr>
        <w:t xml:space="preserve"> </w:t>
      </w:r>
      <w:r>
        <w:rPr>
          <w:rFonts w:ascii="GHEA Grapalat" w:hAnsi="GHEA Grapalat" w:cs="Sylfaen"/>
          <w:b/>
          <w:i/>
          <w:sz w:val="20"/>
          <w:lang w:val="hy-AM"/>
        </w:rPr>
        <w:t>թ</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ց</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կ</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ր</w:t>
      </w:r>
      <w:r>
        <w:rPr>
          <w:rFonts w:ascii="GHEA Grapalat" w:hAnsi="GHEA Grapalat" w:cs="Arial"/>
          <w:b/>
          <w:i/>
          <w:sz w:val="20"/>
          <w:lang w:val="hy-AM"/>
        </w:rPr>
        <w:t xml:space="preserve"> </w:t>
      </w:r>
      <w:r>
        <w:rPr>
          <w:rFonts w:ascii="GHEA Grapalat" w:hAnsi="GHEA Grapalat" w:cs="Sylfaen"/>
          <w:b/>
          <w:i/>
          <w:sz w:val="20"/>
          <w:lang w:val="hy-AM"/>
        </w:rPr>
        <w:t>գ</w:t>
      </w:r>
      <w:r>
        <w:rPr>
          <w:rFonts w:ascii="GHEA Grapalat" w:hAnsi="GHEA Grapalat" w:cs="Arial"/>
          <w:b/>
          <w:i/>
          <w:sz w:val="20"/>
          <w:lang w:val="hy-AM"/>
        </w:rPr>
        <w:t xml:space="preserve"> </w:t>
      </w:r>
      <w:r>
        <w:rPr>
          <w:rFonts w:ascii="GHEA Grapalat" w:hAnsi="GHEA Grapalat" w:cs="Sylfaen"/>
          <w:b/>
          <w:i/>
          <w:sz w:val="20"/>
          <w:lang w:val="hy-AM"/>
        </w:rPr>
        <w:t>ի գ ն ա հ ա տ ո ղ</w:t>
      </w:r>
      <w:r>
        <w:rPr>
          <w:rFonts w:ascii="GHEA Grapalat" w:hAnsi="GHEA Grapalat" w:cs="Arial"/>
          <w:b/>
          <w:i/>
          <w:sz w:val="20"/>
          <w:lang w:val="hy-AM"/>
        </w:rPr>
        <w:t xml:space="preserve">   </w:t>
      </w:r>
      <w:r>
        <w:rPr>
          <w:rFonts w:ascii="GHEA Grapalat" w:hAnsi="GHEA Grapalat"/>
          <w:b/>
          <w:i/>
          <w:sz w:val="20"/>
          <w:lang w:val="hy-AM"/>
        </w:rPr>
        <w:t xml:space="preserve"> </w:t>
      </w:r>
      <w:r>
        <w:rPr>
          <w:rFonts w:ascii="GHEA Grapalat" w:hAnsi="GHEA Grapalat" w:cs="Sylfaen"/>
          <w:b/>
          <w:i/>
          <w:sz w:val="20"/>
          <w:lang w:val="hy-AM"/>
        </w:rPr>
        <w:t>հ</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ն</w:t>
      </w:r>
      <w:r>
        <w:rPr>
          <w:rFonts w:ascii="GHEA Grapalat" w:hAnsi="GHEA Grapalat" w:cs="Arial"/>
          <w:b/>
          <w:i/>
          <w:sz w:val="20"/>
          <w:lang w:val="hy-AM"/>
        </w:rPr>
        <w:t xml:space="preserve"> </w:t>
      </w:r>
      <w:r>
        <w:rPr>
          <w:rFonts w:ascii="GHEA Grapalat" w:hAnsi="GHEA Grapalat" w:cs="Sylfaen"/>
          <w:b/>
          <w:i/>
          <w:sz w:val="20"/>
          <w:lang w:val="hy-AM"/>
        </w:rPr>
        <w:t>ձ</w:t>
      </w:r>
      <w:r>
        <w:rPr>
          <w:rFonts w:ascii="GHEA Grapalat" w:hAnsi="GHEA Grapalat" w:cs="Arial"/>
          <w:b/>
          <w:i/>
          <w:sz w:val="20"/>
          <w:lang w:val="hy-AM"/>
        </w:rPr>
        <w:t xml:space="preserve"> </w:t>
      </w:r>
      <w:r>
        <w:rPr>
          <w:rFonts w:ascii="GHEA Grapalat" w:hAnsi="GHEA Grapalat" w:cs="Sylfaen"/>
          <w:b/>
          <w:i/>
          <w:sz w:val="20"/>
          <w:lang w:val="hy-AM"/>
        </w:rPr>
        <w:t>ն</w:t>
      </w:r>
      <w:r>
        <w:rPr>
          <w:rFonts w:ascii="GHEA Grapalat" w:hAnsi="GHEA Grapalat" w:cs="Arial"/>
          <w:b/>
          <w:i/>
          <w:sz w:val="20"/>
          <w:lang w:val="hy-AM"/>
        </w:rPr>
        <w:t xml:space="preserve"> </w:t>
      </w:r>
      <w:r>
        <w:rPr>
          <w:rFonts w:ascii="GHEA Grapalat" w:hAnsi="GHEA Grapalat" w:cs="Sylfaen"/>
          <w:b/>
          <w:i/>
          <w:sz w:val="20"/>
          <w:lang w:val="hy-AM"/>
        </w:rPr>
        <w:t>ա</w:t>
      </w:r>
      <w:r>
        <w:rPr>
          <w:rFonts w:ascii="GHEA Grapalat" w:hAnsi="GHEA Grapalat" w:cs="Arial"/>
          <w:b/>
          <w:i/>
          <w:sz w:val="20"/>
          <w:lang w:val="hy-AM"/>
        </w:rPr>
        <w:t xml:space="preserve"> </w:t>
      </w:r>
      <w:r>
        <w:rPr>
          <w:rFonts w:ascii="GHEA Grapalat" w:hAnsi="GHEA Grapalat" w:cs="Sylfaen"/>
          <w:b/>
          <w:i/>
          <w:sz w:val="20"/>
          <w:lang w:val="hy-AM"/>
        </w:rPr>
        <w:t>ժ</w:t>
      </w:r>
      <w:r>
        <w:rPr>
          <w:rFonts w:ascii="GHEA Grapalat" w:hAnsi="GHEA Grapalat" w:cs="Arial"/>
          <w:b/>
          <w:i/>
          <w:sz w:val="20"/>
          <w:lang w:val="hy-AM"/>
        </w:rPr>
        <w:t xml:space="preserve"> </w:t>
      </w:r>
      <w:r>
        <w:rPr>
          <w:rFonts w:ascii="GHEA Grapalat" w:hAnsi="GHEA Grapalat" w:cs="Sylfaen"/>
          <w:b/>
          <w:i/>
          <w:sz w:val="20"/>
          <w:lang w:val="hy-AM"/>
        </w:rPr>
        <w:t>ո</w:t>
      </w:r>
      <w:r>
        <w:rPr>
          <w:rFonts w:ascii="GHEA Grapalat" w:hAnsi="GHEA Grapalat" w:cs="Arial"/>
          <w:b/>
          <w:i/>
          <w:sz w:val="20"/>
          <w:lang w:val="hy-AM"/>
        </w:rPr>
        <w:t xml:space="preserve"> </w:t>
      </w:r>
      <w:r>
        <w:rPr>
          <w:rFonts w:ascii="GHEA Grapalat" w:hAnsi="GHEA Grapalat" w:cs="Sylfaen"/>
          <w:b/>
          <w:i/>
          <w:sz w:val="20"/>
          <w:lang w:val="hy-AM"/>
        </w:rPr>
        <w:t>ղ</w:t>
      </w:r>
      <w:r>
        <w:rPr>
          <w:rFonts w:ascii="GHEA Grapalat" w:hAnsi="GHEA Grapalat" w:cs="Arial"/>
          <w:b/>
          <w:i/>
          <w:sz w:val="20"/>
          <w:lang w:val="hy-AM"/>
        </w:rPr>
        <w:t xml:space="preserve"> </w:t>
      </w:r>
      <w:r>
        <w:rPr>
          <w:rFonts w:ascii="GHEA Grapalat" w:hAnsi="GHEA Grapalat" w:cs="Sylfaen"/>
          <w:b/>
          <w:i/>
          <w:sz w:val="20"/>
          <w:lang w:val="hy-AM"/>
        </w:rPr>
        <w:t>ո</w:t>
      </w:r>
      <w:r>
        <w:rPr>
          <w:rFonts w:ascii="GHEA Grapalat" w:hAnsi="GHEA Grapalat" w:cs="Arial"/>
          <w:b/>
          <w:i/>
          <w:sz w:val="20"/>
          <w:lang w:val="hy-AM"/>
        </w:rPr>
        <w:t xml:space="preserve"> </w:t>
      </w:r>
      <w:r>
        <w:rPr>
          <w:rFonts w:ascii="GHEA Grapalat" w:hAnsi="GHEA Grapalat" w:cs="Sylfaen"/>
          <w:b/>
          <w:i/>
          <w:sz w:val="20"/>
          <w:lang w:val="hy-AM"/>
        </w:rPr>
        <w:t>վ</w:t>
      </w:r>
      <w:r>
        <w:rPr>
          <w:rFonts w:ascii="GHEA Grapalat" w:hAnsi="GHEA Grapalat" w:cs="Arial"/>
          <w:b/>
          <w:i/>
          <w:sz w:val="20"/>
          <w:lang w:val="hy-AM"/>
        </w:rPr>
        <w:t xml:space="preserve"> </w:t>
      </w:r>
      <w:r>
        <w:rPr>
          <w:rFonts w:ascii="GHEA Grapalat" w:hAnsi="GHEA Grapalat" w:cs="Sylfaen"/>
          <w:b/>
          <w:i/>
          <w:sz w:val="20"/>
          <w:lang w:val="hy-AM"/>
        </w:rPr>
        <w:t>ի</w:t>
      </w:r>
      <w:r>
        <w:rPr>
          <w:rFonts w:ascii="GHEA Grapalat" w:hAnsi="GHEA Grapalat" w:cs="Arial"/>
          <w:b/>
          <w:i/>
          <w:sz w:val="20"/>
          <w:lang w:val="hy-AM"/>
        </w:rPr>
        <w:t xml:space="preserve"> </w:t>
      </w:r>
      <w:r>
        <w:rPr>
          <w:rFonts w:ascii="GHEA Grapalat" w:hAnsi="GHEA Grapalat" w:cs="Sylfaen"/>
          <w:b/>
          <w:i/>
          <w:sz w:val="20"/>
          <w:lang w:val="hy-AM"/>
        </w:rPr>
        <w:t>ն</w:t>
      </w:r>
    </w:p>
    <w:p w:rsidR="0098522D" w:rsidRDefault="0098522D" w:rsidP="0098522D">
      <w:pPr>
        <w:ind w:left="720" w:firstLine="720"/>
        <w:jc w:val="right"/>
        <w:rPr>
          <w:rFonts w:ascii="GHEA Grapalat" w:hAnsi="GHEA Grapalat"/>
          <w:sz w:val="20"/>
          <w:lang w:val="hy-AM"/>
        </w:rPr>
      </w:pPr>
    </w:p>
    <w:p w:rsidR="0098522D" w:rsidRDefault="0098522D" w:rsidP="0098522D">
      <w:pPr>
        <w:rPr>
          <w:rFonts w:ascii="GHEA Grapalat" w:hAnsi="GHEA Grapalat"/>
          <w:sz w:val="20"/>
          <w:lang w:val="hy-AM"/>
        </w:rPr>
      </w:pPr>
    </w:p>
    <w:p w:rsidR="0098522D" w:rsidRDefault="0098522D" w:rsidP="0098522D">
      <w:pPr>
        <w:pStyle w:val="BodyTextIndent3"/>
        <w:jc w:val="right"/>
        <w:rPr>
          <w:rFonts w:ascii="GHEA Grapalat" w:hAnsi="GHEA Grapalat"/>
          <w:szCs w:val="24"/>
          <w:lang w:val="hy-AM"/>
        </w:rPr>
      </w:pPr>
    </w:p>
    <w:p w:rsidR="0098522D" w:rsidRDefault="0098522D" w:rsidP="0098522D">
      <w:pPr>
        <w:rPr>
          <w:rFonts w:ascii="GHEA Grapalat" w:hAnsi="GHEA Grapalat"/>
          <w:lang w:val="hy-AM"/>
        </w:rPr>
      </w:pPr>
    </w:p>
    <w:p w:rsidR="0098522D" w:rsidRDefault="0098522D" w:rsidP="0098522D">
      <w:pPr>
        <w:rPr>
          <w:rFonts w:ascii="GHEA Grapalat" w:hAnsi="GHEA Grapalat"/>
          <w:lang w:val="hy-AM"/>
        </w:rPr>
      </w:pPr>
    </w:p>
    <w:p w:rsidR="0098522D" w:rsidRDefault="0098522D" w:rsidP="0098522D">
      <w:pPr>
        <w:rPr>
          <w:rFonts w:ascii="GHEA Grapalat" w:hAnsi="GHEA Grapalat"/>
          <w:lang w:val="hy-AM"/>
        </w:rPr>
      </w:pPr>
    </w:p>
    <w:p w:rsidR="0098522D" w:rsidRDefault="0098522D" w:rsidP="0098522D">
      <w:pPr>
        <w:rPr>
          <w:rFonts w:ascii="GHEA Grapalat" w:hAnsi="GHEA Grapalat"/>
          <w:lang w:val="hy-AM"/>
        </w:rPr>
      </w:pPr>
    </w:p>
    <w:p w:rsidR="0098522D" w:rsidRDefault="0098522D" w:rsidP="0098522D">
      <w:pPr>
        <w:ind w:firstLine="720"/>
        <w:jc w:val="both"/>
        <w:rPr>
          <w:rFonts w:ascii="GHEA Grapalat" w:hAnsi="GHEA Grapalat"/>
          <w:sz w:val="28"/>
          <w:szCs w:val="28"/>
          <w:lang w:val="hy-AM"/>
        </w:rPr>
      </w:pPr>
      <w:r>
        <w:rPr>
          <w:rFonts w:ascii="GHEA Grapalat" w:hAnsi="GHEA Grapalat" w:cs="Sylfaen"/>
          <w:szCs w:val="28"/>
          <w:lang w:val="hy-AM"/>
        </w:rPr>
        <w:t>Կից</w:t>
      </w:r>
      <w:r>
        <w:rPr>
          <w:rFonts w:ascii="GHEA Grapalat" w:hAnsi="GHEA Grapalat" w:cs="Arial"/>
          <w:szCs w:val="28"/>
          <w:lang w:val="hy-AM"/>
        </w:rPr>
        <w:t xml:space="preserve"> </w:t>
      </w:r>
      <w:r>
        <w:rPr>
          <w:rFonts w:ascii="GHEA Grapalat" w:hAnsi="GHEA Grapalat" w:cs="Sylfaen"/>
          <w:szCs w:val="28"/>
          <w:lang w:val="hy-AM"/>
        </w:rPr>
        <w:t>Ձեզ</w:t>
      </w:r>
      <w:r>
        <w:rPr>
          <w:rFonts w:ascii="GHEA Grapalat" w:hAnsi="GHEA Grapalat" w:cs="Arial"/>
          <w:szCs w:val="28"/>
          <w:lang w:val="hy-AM"/>
        </w:rPr>
        <w:t xml:space="preserve"> </w:t>
      </w:r>
      <w:r>
        <w:rPr>
          <w:rFonts w:ascii="GHEA Grapalat" w:hAnsi="GHEA Grapalat" w:cs="Sylfaen"/>
          <w:szCs w:val="28"/>
          <w:lang w:val="hy-AM"/>
        </w:rPr>
        <w:t>եմ</w:t>
      </w:r>
      <w:r>
        <w:rPr>
          <w:rFonts w:ascii="GHEA Grapalat" w:hAnsi="GHEA Grapalat" w:cs="Arial"/>
          <w:szCs w:val="28"/>
          <w:lang w:val="hy-AM"/>
        </w:rPr>
        <w:t xml:space="preserve"> </w:t>
      </w:r>
      <w:r>
        <w:rPr>
          <w:rFonts w:ascii="GHEA Grapalat" w:hAnsi="GHEA Grapalat" w:cs="Sylfaen"/>
          <w:szCs w:val="28"/>
          <w:lang w:val="hy-AM"/>
        </w:rPr>
        <w:t>ներկայացնում</w:t>
      </w:r>
      <w:r>
        <w:rPr>
          <w:rFonts w:ascii="GHEA Grapalat" w:hAnsi="GHEA Grapalat" w:cs="Arial"/>
          <w:szCs w:val="28"/>
          <w:lang w:val="hy-AM"/>
        </w:rPr>
        <w:t xml:space="preserve"> ___________________________-</w:t>
      </w:r>
      <w:r>
        <w:rPr>
          <w:rFonts w:ascii="GHEA Grapalat" w:hAnsi="GHEA Grapalat" w:cs="Sylfaen"/>
          <w:szCs w:val="28"/>
          <w:lang w:val="hy-AM"/>
        </w:rPr>
        <w:t>ի</w:t>
      </w:r>
      <w:r>
        <w:rPr>
          <w:rFonts w:ascii="GHEA Grapalat" w:hAnsi="GHEA Grapalat" w:cs="Arial"/>
          <w:szCs w:val="28"/>
          <w:lang w:val="hy-AM"/>
        </w:rPr>
        <w:t xml:space="preserve">` </w:t>
      </w:r>
      <w:r>
        <w:rPr>
          <w:rFonts w:ascii="GHEA Grapalat" w:hAnsi="GHEA Grapalat"/>
          <w:szCs w:val="28"/>
          <w:lang w:val="hy-AM"/>
        </w:rPr>
        <w:t>&lt;&lt;---</w:t>
      </w:r>
      <w:r>
        <w:rPr>
          <w:rFonts w:ascii="GHEA Grapalat" w:hAnsi="GHEA Grapalat" w:cs="Sylfaen"/>
          <w:szCs w:val="28"/>
          <w:lang w:val="hy-AM"/>
        </w:rPr>
        <w:t>ԲԸԱՊՁԲ</w:t>
      </w:r>
      <w:r>
        <w:rPr>
          <w:rFonts w:ascii="GHEA Grapalat" w:hAnsi="GHEA Grapalat" w:cs="Arial"/>
          <w:szCs w:val="28"/>
          <w:lang w:val="hy-AM"/>
        </w:rPr>
        <w:t>---/---</w:t>
      </w:r>
      <w:r>
        <w:rPr>
          <w:rFonts w:ascii="GHEA Grapalat" w:hAnsi="GHEA Grapalat" w:cs="Sylfaen"/>
          <w:szCs w:val="28"/>
          <w:lang w:val="hy-AM"/>
        </w:rPr>
        <w:t>&gt;&gt;</w:t>
      </w:r>
      <w:r>
        <w:rPr>
          <w:rFonts w:ascii="GHEA Grapalat" w:hAnsi="GHEA Grapalat"/>
          <w:szCs w:val="28"/>
          <w:lang w:val="hy-AM"/>
        </w:rPr>
        <w:t xml:space="preserve"> </w:t>
      </w:r>
    </w:p>
    <w:p w:rsidR="0098522D" w:rsidRDefault="0098522D" w:rsidP="0098522D">
      <w:pPr>
        <w:ind w:firstLine="720"/>
        <w:jc w:val="both"/>
        <w:rPr>
          <w:rFonts w:ascii="GHEA Grapalat" w:hAnsi="GHEA Grapalat"/>
          <w:sz w:val="28"/>
          <w:szCs w:val="28"/>
          <w:vertAlign w:val="superscript"/>
          <w:lang w:val="es-ES"/>
        </w:rPr>
      </w:pPr>
      <w:r>
        <w:rPr>
          <w:rFonts w:ascii="GHEA Grapalat" w:hAnsi="GHEA Grapalat" w:cs="Sylfaen"/>
          <w:vertAlign w:val="superscript"/>
          <w:lang w:val="hy-AM"/>
        </w:rPr>
        <w:t xml:space="preserve">                                                                    </w:t>
      </w:r>
      <w:r>
        <w:rPr>
          <w:rFonts w:ascii="GHEA Grapalat" w:hAnsi="GHEA Grapalat" w:cs="Sylfaen"/>
          <w:vertAlign w:val="superscript"/>
          <w:lang w:val="es-ES"/>
        </w:rPr>
        <w:t>Ընթացակարգի</w:t>
      </w:r>
      <w:r>
        <w:rPr>
          <w:rFonts w:ascii="GHEA Grapalat" w:hAnsi="GHEA Grapalat" w:cs="Arial"/>
          <w:vertAlign w:val="superscrip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r>
        <w:rPr>
          <w:rFonts w:ascii="GHEA Grapalat" w:hAnsi="GHEA Grapalat" w:cs="Sylfaen"/>
          <w:vertAlign w:val="superscript"/>
          <w:lang w:val="es-ES"/>
        </w:rPr>
        <w:t>անունը</w:t>
      </w:r>
      <w:r>
        <w:rPr>
          <w:rFonts w:ascii="GHEA Grapalat" w:hAnsi="GHEA Grapalat" w:cs="Arial"/>
          <w:vertAlign w:val="superscript"/>
          <w:lang w:val="es-ES"/>
        </w:rPr>
        <w:t>)</w:t>
      </w:r>
    </w:p>
    <w:p w:rsidR="0098522D" w:rsidRDefault="0098522D" w:rsidP="0098522D">
      <w:pPr>
        <w:spacing w:line="360" w:lineRule="auto"/>
        <w:jc w:val="both"/>
        <w:rPr>
          <w:rFonts w:ascii="GHEA Grapalat" w:hAnsi="GHEA Grapalat"/>
          <w:lang w:val="hy-AM"/>
        </w:rPr>
      </w:pPr>
      <w:r>
        <w:rPr>
          <w:rFonts w:ascii="GHEA Grapalat" w:hAnsi="GHEA Grapalat" w:cs="Sylfaen"/>
          <w:szCs w:val="28"/>
          <w:lang w:val="hy-AM"/>
        </w:rPr>
        <w:t xml:space="preserve">ծածկագրով </w:t>
      </w:r>
      <w:r>
        <w:rPr>
          <w:rFonts w:ascii="GHEA Grapalat" w:hAnsi="GHEA Grapalat" w:cs="Sylfaen"/>
          <w:szCs w:val="28"/>
          <w:lang w:val="es-ES"/>
        </w:rPr>
        <w:t>բաց</w:t>
      </w:r>
      <w:r>
        <w:rPr>
          <w:rFonts w:ascii="GHEA Grapalat" w:hAnsi="GHEA Grapalat" w:cs="Arial"/>
          <w:szCs w:val="28"/>
          <w:lang w:val="es-ES"/>
        </w:rPr>
        <w:t xml:space="preserve"> </w:t>
      </w:r>
      <w:r>
        <w:rPr>
          <w:rFonts w:ascii="GHEA Grapalat" w:hAnsi="GHEA Grapalat" w:cs="Sylfaen"/>
          <w:szCs w:val="28"/>
          <w:lang w:val="es-ES"/>
        </w:rPr>
        <w:t>ընթացակարգին</w:t>
      </w:r>
      <w:r>
        <w:rPr>
          <w:rFonts w:ascii="GHEA Grapalat" w:hAnsi="GHEA Grapalat" w:cs="Arial"/>
          <w:szCs w:val="28"/>
          <w:lang w:val="es-ES"/>
        </w:rPr>
        <w:t xml:space="preserve"> </w:t>
      </w:r>
      <w:r>
        <w:rPr>
          <w:rFonts w:ascii="GHEA Grapalat" w:hAnsi="GHEA Grapalat" w:cs="Sylfaen"/>
          <w:szCs w:val="28"/>
          <w:lang w:val="es-ES"/>
        </w:rPr>
        <w:t>մասնակցելու</w:t>
      </w:r>
      <w:r>
        <w:rPr>
          <w:rFonts w:ascii="GHEA Grapalat" w:hAnsi="GHEA Grapalat" w:cs="Arial"/>
          <w:szCs w:val="28"/>
          <w:lang w:val="es-ES"/>
        </w:rPr>
        <w:t xml:space="preserve"> </w:t>
      </w:r>
      <w:r>
        <w:rPr>
          <w:rFonts w:ascii="GHEA Grapalat" w:hAnsi="GHEA Grapalat" w:cs="Sylfaen"/>
          <w:szCs w:val="28"/>
          <w:lang w:val="es-ES"/>
        </w:rPr>
        <w:t>հրավերով</w:t>
      </w:r>
      <w:r>
        <w:rPr>
          <w:rFonts w:ascii="GHEA Grapalat" w:hAnsi="GHEA Grapalat" w:cs="Arial"/>
          <w:szCs w:val="28"/>
          <w:lang w:val="es-ES"/>
        </w:rPr>
        <w:t xml:space="preserve">  </w:t>
      </w:r>
      <w:r>
        <w:rPr>
          <w:rFonts w:ascii="GHEA Grapalat" w:hAnsi="GHEA Grapalat" w:cs="Sylfaen"/>
          <w:szCs w:val="28"/>
          <w:lang w:val="es-ES"/>
        </w:rPr>
        <w:t>նախատեսված</w:t>
      </w:r>
      <w:r>
        <w:rPr>
          <w:rFonts w:ascii="GHEA Grapalat" w:hAnsi="GHEA Grapalat" w:cs="Arial"/>
          <w:szCs w:val="28"/>
          <w:lang w:val="es-ES"/>
        </w:rPr>
        <w:t xml:space="preserve">` </w:t>
      </w:r>
      <w:r>
        <w:rPr>
          <w:rFonts w:ascii="GHEA Grapalat" w:hAnsi="GHEA Grapalat" w:cs="Sylfaen"/>
          <w:szCs w:val="28"/>
          <w:lang w:val="es-ES"/>
        </w:rPr>
        <w:t>որակավորման</w:t>
      </w:r>
      <w:r>
        <w:rPr>
          <w:rFonts w:ascii="GHEA Grapalat" w:hAnsi="GHEA Grapalat" w:cs="Arial"/>
          <w:szCs w:val="28"/>
          <w:lang w:val="es-ES"/>
        </w:rPr>
        <w:t xml:space="preserve"> </w:t>
      </w:r>
      <w:r>
        <w:rPr>
          <w:rFonts w:ascii="GHEA Grapalat" w:hAnsi="GHEA Grapalat" w:cs="Sylfaen"/>
          <w:szCs w:val="28"/>
          <w:lang w:val="es-ES"/>
        </w:rPr>
        <w:t>չափանիշներին</w:t>
      </w:r>
      <w:r>
        <w:rPr>
          <w:rFonts w:ascii="GHEA Grapalat" w:hAnsi="GHEA Grapalat" w:cs="Arial"/>
          <w:szCs w:val="28"/>
          <w:lang w:val="es-ES"/>
        </w:rPr>
        <w:t xml:space="preserve"> </w:t>
      </w:r>
      <w:r>
        <w:rPr>
          <w:rFonts w:ascii="GHEA Grapalat" w:hAnsi="GHEA Grapalat" w:cs="Sylfaen"/>
          <w:szCs w:val="28"/>
          <w:lang w:val="es-ES"/>
        </w:rPr>
        <w:t>համապատասխանությունը</w:t>
      </w:r>
      <w:r>
        <w:rPr>
          <w:rFonts w:ascii="GHEA Grapalat" w:hAnsi="GHEA Grapalat" w:cs="Arial"/>
          <w:szCs w:val="28"/>
          <w:lang w:val="es-ES"/>
        </w:rPr>
        <w:t xml:space="preserve"> </w:t>
      </w:r>
      <w:r>
        <w:rPr>
          <w:rFonts w:ascii="GHEA Grapalat" w:hAnsi="GHEA Grapalat" w:cs="Sylfaen"/>
          <w:szCs w:val="28"/>
          <w:lang w:val="es-ES"/>
        </w:rPr>
        <w:t>հիմնավորող</w:t>
      </w:r>
      <w:r>
        <w:rPr>
          <w:rFonts w:ascii="GHEA Grapalat" w:hAnsi="GHEA Grapalat" w:cs="Arial"/>
          <w:szCs w:val="28"/>
          <w:lang w:val="es-ES"/>
        </w:rPr>
        <w:t xml:space="preserve">` </w:t>
      </w:r>
      <w:r>
        <w:rPr>
          <w:rFonts w:ascii="GHEA Grapalat" w:hAnsi="GHEA Grapalat" w:cs="Sylfaen"/>
          <w:szCs w:val="28"/>
          <w:lang w:val="es-ES"/>
        </w:rPr>
        <w:t>հրավերով</w:t>
      </w:r>
      <w:r>
        <w:rPr>
          <w:rFonts w:ascii="GHEA Grapalat" w:hAnsi="GHEA Grapalat" w:cs="Arial"/>
          <w:szCs w:val="28"/>
          <w:lang w:val="es-ES"/>
        </w:rPr>
        <w:t xml:space="preserve"> </w:t>
      </w:r>
      <w:r>
        <w:rPr>
          <w:rFonts w:ascii="GHEA Grapalat" w:hAnsi="GHEA Grapalat" w:cs="Sylfaen"/>
          <w:szCs w:val="28"/>
          <w:lang w:val="es-ES"/>
        </w:rPr>
        <w:t>նախատեսված</w:t>
      </w:r>
      <w:r>
        <w:rPr>
          <w:rFonts w:ascii="GHEA Grapalat" w:hAnsi="GHEA Grapalat" w:cs="Arial"/>
          <w:szCs w:val="28"/>
          <w:lang w:val="es-ES"/>
        </w:rPr>
        <w:t xml:space="preserve"> </w:t>
      </w:r>
      <w:r>
        <w:rPr>
          <w:rFonts w:ascii="GHEA Grapalat" w:hAnsi="GHEA Grapalat" w:cs="Sylfaen"/>
          <w:szCs w:val="28"/>
          <w:lang w:val="es-ES"/>
        </w:rPr>
        <w:t>փաստաթղթերը</w:t>
      </w:r>
      <w:r>
        <w:rPr>
          <w:rFonts w:ascii="GHEA Grapalat" w:hAnsi="GHEA Grapalat" w:cs="Sylfaen"/>
          <w:szCs w:val="28"/>
          <w:lang w:val="hy-AM"/>
        </w:rPr>
        <w:t xml:space="preserve">  </w:t>
      </w:r>
      <w:r>
        <w:rPr>
          <w:rFonts w:ascii="GHEA Grapalat" w:hAnsi="GHEA Grapalat" w:cs="Arial"/>
          <w:szCs w:val="28"/>
          <w:lang w:val="es-ES"/>
        </w:rPr>
        <w:t xml:space="preserve"> և </w:t>
      </w:r>
      <w:r>
        <w:rPr>
          <w:rFonts w:ascii="GHEA Grapalat" w:hAnsi="GHEA Grapalat" w:cs="Sylfaen"/>
          <w:szCs w:val="28"/>
          <w:lang w:val="es-ES"/>
        </w:rPr>
        <w:t>առաջարկվող ապրանքի (ապրանքների)</w:t>
      </w:r>
      <w:r>
        <w:rPr>
          <w:rFonts w:ascii="GHEA Grapalat" w:hAnsi="GHEA Grapalat"/>
          <w:b/>
          <w:i/>
          <w:sz w:val="20"/>
          <w:lang w:val="hy-AM"/>
        </w:rPr>
        <w:t xml:space="preserve"> </w:t>
      </w:r>
      <w:r>
        <w:rPr>
          <w:rFonts w:ascii="GHEA Grapalat" w:hAnsi="GHEA Grapalat" w:cs="Sylfaen"/>
          <w:szCs w:val="28"/>
          <w:lang w:val="es-ES"/>
        </w:rPr>
        <w:t>անվանումը և տեխնիկական բնութագրերը</w:t>
      </w:r>
      <w:r>
        <w:rPr>
          <w:rFonts w:ascii="GHEA Grapalat" w:hAnsi="GHEA Grapalat" w:cs="Arial"/>
          <w:szCs w:val="28"/>
          <w:lang w:val="hy-AM"/>
        </w:rPr>
        <w:t>:</w:t>
      </w:r>
    </w:p>
    <w:p w:rsidR="0098522D" w:rsidRDefault="0098522D" w:rsidP="0098522D">
      <w:pPr>
        <w:ind w:left="720" w:firstLine="720"/>
        <w:jc w:val="right"/>
        <w:rPr>
          <w:rFonts w:ascii="GHEA Grapalat" w:hAnsi="GHEA Grapalat"/>
          <w:sz w:val="20"/>
          <w:lang w:val="es-ES"/>
        </w:rPr>
      </w:pPr>
    </w:p>
    <w:p w:rsidR="0098522D" w:rsidRDefault="0098522D" w:rsidP="0098522D">
      <w:pPr>
        <w:ind w:left="720" w:firstLine="720"/>
        <w:jc w:val="right"/>
        <w:rPr>
          <w:rFonts w:ascii="GHEA Grapalat" w:hAnsi="GHEA Grapalat"/>
          <w:sz w:val="20"/>
          <w:lang w:val="es-ES"/>
        </w:rPr>
      </w:pPr>
    </w:p>
    <w:p w:rsidR="0098522D" w:rsidRDefault="0098522D" w:rsidP="0098522D">
      <w:pPr>
        <w:ind w:left="720" w:firstLine="720"/>
        <w:jc w:val="right"/>
        <w:rPr>
          <w:rFonts w:ascii="GHEA Grapalat" w:hAnsi="GHEA Grapalat"/>
          <w:sz w:val="20"/>
          <w:lang w:val="es-ES"/>
        </w:rPr>
      </w:pPr>
    </w:p>
    <w:p w:rsidR="0098522D" w:rsidRDefault="0098522D" w:rsidP="0098522D">
      <w:pPr>
        <w:ind w:left="720" w:firstLine="720"/>
        <w:jc w:val="right"/>
        <w:rPr>
          <w:rFonts w:ascii="GHEA Grapalat" w:hAnsi="GHEA Grapalat"/>
          <w:sz w:val="20"/>
          <w:lang w:val="es-ES"/>
        </w:rPr>
      </w:pPr>
    </w:p>
    <w:p w:rsidR="0098522D" w:rsidRDefault="0098522D" w:rsidP="0098522D">
      <w:pPr>
        <w:ind w:left="720" w:firstLine="720"/>
        <w:jc w:val="right"/>
        <w:rPr>
          <w:rFonts w:ascii="GHEA Grapalat" w:hAnsi="GHEA Grapalat"/>
          <w:sz w:val="20"/>
          <w:lang w:val="es-ES"/>
        </w:rPr>
      </w:pPr>
    </w:p>
    <w:p w:rsidR="0098522D" w:rsidRDefault="0098522D" w:rsidP="0098522D">
      <w:pPr>
        <w:ind w:left="720" w:firstLine="720"/>
        <w:jc w:val="right"/>
        <w:rPr>
          <w:rFonts w:ascii="GHEA Grapalat" w:hAnsi="GHEA Grapalat"/>
          <w:sz w:val="20"/>
          <w:lang w:val="es-ES"/>
        </w:rPr>
      </w:pPr>
    </w:p>
    <w:p w:rsidR="0098522D" w:rsidRDefault="0098522D" w:rsidP="0098522D">
      <w:pPr>
        <w:ind w:left="720" w:firstLine="720"/>
        <w:jc w:val="right"/>
        <w:rPr>
          <w:rFonts w:ascii="GHEA Grapalat" w:hAnsi="GHEA Grapalat"/>
          <w:sz w:val="20"/>
          <w:lang w:val="es-ES"/>
        </w:rPr>
      </w:pPr>
    </w:p>
    <w:p w:rsidR="0098522D" w:rsidRDefault="0098522D" w:rsidP="0098522D">
      <w:pPr>
        <w:ind w:left="720" w:firstLine="720"/>
        <w:jc w:val="right"/>
        <w:rPr>
          <w:rFonts w:ascii="GHEA Grapalat" w:hAnsi="GHEA Grapalat"/>
          <w:sz w:val="20"/>
          <w:lang w:val="es-ES"/>
        </w:rPr>
      </w:pPr>
    </w:p>
    <w:p w:rsidR="0098522D" w:rsidRDefault="0098522D" w:rsidP="0098522D">
      <w:pPr>
        <w:ind w:left="720" w:firstLine="720"/>
        <w:jc w:val="right"/>
        <w:rPr>
          <w:rFonts w:ascii="GHEA Grapalat" w:hAnsi="GHEA Grapalat"/>
          <w:sz w:val="20"/>
          <w:lang w:val="es-ES"/>
        </w:rPr>
      </w:pPr>
    </w:p>
    <w:p w:rsidR="0098522D" w:rsidRDefault="0098522D" w:rsidP="0098522D">
      <w:pPr>
        <w:ind w:left="720" w:firstLine="720"/>
        <w:jc w:val="right"/>
        <w:rPr>
          <w:rFonts w:ascii="GHEA Grapalat" w:hAnsi="GHEA Grapalat"/>
          <w:sz w:val="20"/>
          <w:lang w:val="es-ES"/>
        </w:rPr>
      </w:pPr>
    </w:p>
    <w:p w:rsidR="0098522D" w:rsidRDefault="0098522D" w:rsidP="0098522D">
      <w:pPr>
        <w:ind w:left="720" w:firstLine="720"/>
        <w:jc w:val="right"/>
        <w:rPr>
          <w:rFonts w:ascii="GHEA Grapalat" w:hAnsi="GHEA Grapalat"/>
          <w:sz w:val="20"/>
          <w:lang w:val="es-ES"/>
        </w:rPr>
      </w:pPr>
    </w:p>
    <w:p w:rsidR="0098522D" w:rsidRDefault="0098522D" w:rsidP="0098522D">
      <w:pPr>
        <w:ind w:left="720" w:firstLine="720"/>
        <w:jc w:val="right"/>
        <w:rPr>
          <w:rFonts w:ascii="GHEA Grapalat" w:hAnsi="GHEA Grapalat"/>
          <w:sz w:val="20"/>
          <w:lang w:val="es-ES"/>
        </w:rPr>
      </w:pPr>
    </w:p>
    <w:p w:rsidR="0098522D" w:rsidRDefault="0098522D" w:rsidP="0098522D">
      <w:pPr>
        <w:ind w:left="720" w:firstLine="720"/>
        <w:jc w:val="right"/>
        <w:rPr>
          <w:rFonts w:ascii="GHEA Grapalat" w:hAnsi="GHEA Grapalat"/>
          <w:sz w:val="20"/>
          <w:lang w:val="es-ES"/>
        </w:rPr>
      </w:pPr>
    </w:p>
    <w:p w:rsidR="0098522D" w:rsidRDefault="0098522D" w:rsidP="0098522D">
      <w:pPr>
        <w:ind w:left="720" w:firstLine="720"/>
        <w:jc w:val="right"/>
        <w:rPr>
          <w:rFonts w:ascii="GHEA Grapalat" w:hAnsi="GHEA Grapalat"/>
          <w:sz w:val="20"/>
          <w:lang w:val="es-ES"/>
        </w:rPr>
      </w:pPr>
    </w:p>
    <w:p w:rsidR="0098522D" w:rsidRDefault="0098522D" w:rsidP="0098522D">
      <w:pPr>
        <w:ind w:left="720" w:firstLine="720"/>
        <w:rPr>
          <w:rFonts w:ascii="GHEA Grapalat" w:hAnsi="GHEA Grapalat"/>
          <w:sz w:val="20"/>
          <w:lang w:val="hy-AM"/>
        </w:rPr>
      </w:pPr>
    </w:p>
    <w:p w:rsidR="0098522D" w:rsidRDefault="0098522D" w:rsidP="0098522D">
      <w:pPr>
        <w:rPr>
          <w:rFonts w:ascii="GHEA Grapalat" w:hAnsi="GHEA Grapalat"/>
          <w:sz w:val="20"/>
          <w:lang w:val="es-ES"/>
        </w:rPr>
      </w:pPr>
    </w:p>
    <w:p w:rsidR="0098522D" w:rsidRDefault="0098522D" w:rsidP="0098522D">
      <w:pPr>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 </w:t>
      </w:r>
    </w:p>
    <w:p w:rsidR="0098522D" w:rsidRDefault="0098522D" w:rsidP="0098522D">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cs="Arial"/>
          <w:sz w:val="20"/>
          <w:vertAlign w:val="superscript"/>
          <w:lang w:val="hy-AM"/>
        </w:rPr>
        <w:t>)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98522D" w:rsidRDefault="0098522D" w:rsidP="0098522D">
      <w:pPr>
        <w:jc w:val="right"/>
        <w:rPr>
          <w:rFonts w:ascii="GHEA Grapalat" w:hAnsi="GHEA Grapalat"/>
          <w:sz w:val="20"/>
          <w:lang w:val="hy-AM"/>
        </w:rPr>
      </w:pPr>
      <w:r>
        <w:rPr>
          <w:rFonts w:ascii="GHEA Grapalat" w:hAnsi="GHEA Grapalat"/>
          <w:sz w:val="20"/>
          <w:lang w:val="hy-AM"/>
        </w:rPr>
        <w:t xml:space="preserve">    </w:t>
      </w:r>
    </w:p>
    <w:p w:rsidR="0098522D" w:rsidRDefault="0098522D" w:rsidP="0098522D">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98522D" w:rsidRDefault="0098522D" w:rsidP="0098522D">
      <w:pPr>
        <w:jc w:val="right"/>
        <w:rPr>
          <w:rFonts w:ascii="GHEA Grapalat" w:hAnsi="GHEA Grapalat"/>
          <w:sz w:val="20"/>
          <w:lang w:val="hy-AM"/>
        </w:rPr>
      </w:pPr>
    </w:p>
    <w:p w:rsidR="0098522D" w:rsidRDefault="0098522D" w:rsidP="0098522D">
      <w:pPr>
        <w:jc w:val="right"/>
        <w:rPr>
          <w:rFonts w:ascii="GHEA Grapalat" w:hAnsi="GHEA Grapalat" w:cs="Arial"/>
          <w:sz w:val="20"/>
          <w:lang w:val="hy-AM"/>
        </w:rPr>
      </w:pPr>
      <w:r>
        <w:rPr>
          <w:rFonts w:ascii="GHEA Grapalat" w:hAnsi="GHEA Grapalat"/>
          <w:sz w:val="20"/>
          <w:lang w:val="hy-AM"/>
        </w:rPr>
        <w:t xml:space="preserve">______________________20   </w:t>
      </w:r>
      <w:r>
        <w:rPr>
          <w:rFonts w:ascii="GHEA Grapalat" w:hAnsi="GHEA Grapalat" w:cs="Sylfaen"/>
          <w:sz w:val="20"/>
          <w:lang w:val="hy-AM"/>
        </w:rPr>
        <w:t>թ</w:t>
      </w:r>
      <w:r>
        <w:rPr>
          <w:rFonts w:ascii="GHEA Grapalat" w:hAnsi="GHEA Grapalat" w:cs="Arial"/>
          <w:sz w:val="20"/>
          <w:lang w:val="hy-AM"/>
        </w:rPr>
        <w:t>.</w:t>
      </w:r>
    </w:p>
    <w:p w:rsidR="0098522D" w:rsidRDefault="0098522D" w:rsidP="0098522D">
      <w:pPr>
        <w:jc w:val="right"/>
        <w:rPr>
          <w:rFonts w:ascii="GHEA Grapalat" w:hAnsi="GHEA Grapalat"/>
          <w:sz w:val="20"/>
          <w:lang w:val="hy-AM"/>
        </w:rPr>
      </w:pPr>
      <w:r>
        <w:rPr>
          <w:rFonts w:ascii="GHEA Grapalat" w:hAnsi="GHEA Grapalat"/>
          <w:sz w:val="20"/>
          <w:lang w:val="hy-AM"/>
        </w:rPr>
        <w:t xml:space="preserve">  </w:t>
      </w:r>
      <w:r>
        <w:rPr>
          <w:rFonts w:ascii="GHEA Grapalat" w:hAnsi="GHEA Grapalat"/>
          <w:sz w:val="20"/>
          <w:vertAlign w:val="superscript"/>
          <w:lang w:val="hy-AM"/>
        </w:rPr>
        <w:t>(</w:t>
      </w:r>
      <w:r>
        <w:rPr>
          <w:rFonts w:ascii="GHEA Grapalat" w:hAnsi="GHEA Grapalat" w:cs="Sylfaen"/>
          <w:sz w:val="20"/>
          <w:vertAlign w:val="superscript"/>
          <w:lang w:val="hy-AM"/>
        </w:rPr>
        <w:t>ամսաթիվը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ամիսը</w:t>
      </w:r>
      <w:r>
        <w:rPr>
          <w:rFonts w:ascii="GHEA Grapalat" w:hAnsi="GHEA Grapalat" w:cs="Arial"/>
          <w:sz w:val="20"/>
          <w:vertAlign w:val="superscript"/>
          <w:lang w:val="hy-AM"/>
        </w:rPr>
        <w:t>)</w:t>
      </w:r>
      <w:r>
        <w:rPr>
          <w:rFonts w:ascii="GHEA Grapalat" w:hAnsi="GHEA Grapalat"/>
          <w:sz w:val="20"/>
          <w:lang w:val="hy-AM"/>
        </w:rPr>
        <w:t xml:space="preserve">          </w:t>
      </w:r>
      <w:r>
        <w:rPr>
          <w:rFonts w:ascii="GHEA Grapalat" w:hAnsi="GHEA Grapalat"/>
          <w:sz w:val="20"/>
          <w:lang w:val="hy-AM"/>
        </w:rPr>
        <w:tab/>
      </w:r>
    </w:p>
    <w:p w:rsidR="0098522D" w:rsidRDefault="0098522D" w:rsidP="0098522D">
      <w:pPr>
        <w:rPr>
          <w:lang w:val="hy-AM"/>
        </w:rPr>
      </w:pPr>
    </w:p>
    <w:p w:rsidR="0098522D" w:rsidRDefault="0098522D" w:rsidP="0098522D">
      <w:pPr>
        <w:ind w:right="891"/>
        <w:jc w:val="right"/>
        <w:rPr>
          <w:rFonts w:ascii="GHEA Grapalat" w:hAnsi="GHEA Grapalat"/>
          <w:sz w:val="16"/>
          <w:szCs w:val="16"/>
          <w:lang w:val="hy-AM"/>
        </w:rPr>
      </w:pPr>
    </w:p>
    <w:p w:rsidR="0098522D" w:rsidRDefault="0098522D" w:rsidP="0098522D">
      <w:pPr>
        <w:ind w:right="891"/>
        <w:jc w:val="right"/>
        <w:rPr>
          <w:rFonts w:ascii="GHEA Grapalat" w:hAnsi="GHEA Grapalat"/>
          <w:sz w:val="16"/>
          <w:szCs w:val="16"/>
          <w:lang w:val="hy-AM"/>
        </w:rPr>
      </w:pPr>
    </w:p>
    <w:p w:rsidR="0098522D" w:rsidRDefault="0098522D" w:rsidP="0098522D">
      <w:pPr>
        <w:ind w:right="891"/>
        <w:jc w:val="right"/>
        <w:rPr>
          <w:rFonts w:ascii="GHEA Grapalat" w:hAnsi="GHEA Grapalat"/>
          <w:sz w:val="16"/>
          <w:szCs w:val="16"/>
          <w:lang w:val="hy-AM"/>
        </w:rPr>
      </w:pPr>
    </w:p>
    <w:p w:rsidR="0098522D" w:rsidRDefault="0098522D" w:rsidP="0098522D">
      <w:pPr>
        <w:ind w:right="891"/>
        <w:jc w:val="right"/>
        <w:rPr>
          <w:rFonts w:ascii="GHEA Grapalat" w:hAnsi="GHEA Grapalat"/>
          <w:sz w:val="16"/>
          <w:szCs w:val="16"/>
          <w:lang w:val="hy-AM"/>
        </w:rPr>
      </w:pPr>
    </w:p>
    <w:p w:rsidR="0098522D" w:rsidRDefault="0098522D" w:rsidP="0098522D">
      <w:pPr>
        <w:pStyle w:val="BodyTextIndent3"/>
        <w:jc w:val="right"/>
        <w:rPr>
          <w:rFonts w:ascii="GHEA Grapalat" w:hAnsi="GHEA Grapalat" w:cs="Arial"/>
          <w:b/>
          <w:lang w:val="hy-AM"/>
        </w:rPr>
      </w:pPr>
      <w:r>
        <w:rPr>
          <w:rFonts w:ascii="GHEA Grapalat" w:hAnsi="GHEA Grapalat" w:cs="Sylfaen"/>
          <w:b/>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5.2</w:t>
      </w:r>
      <w:r>
        <w:rPr>
          <w:rStyle w:val="FootnoteReference"/>
          <w:rFonts w:ascii="GHEA Grapalat" w:hAnsi="GHEA Grapalat" w:cs="Arial"/>
          <w:b/>
          <w:lang w:val="hy-AM"/>
        </w:rPr>
        <w:footnoteReference w:id="25"/>
      </w:r>
    </w:p>
    <w:p w:rsidR="0098522D" w:rsidRDefault="0098522D" w:rsidP="0098522D">
      <w:pPr>
        <w:pStyle w:val="BodyTextIndent3"/>
        <w:jc w:val="right"/>
        <w:rPr>
          <w:rFonts w:ascii="GHEA Grapalat" w:hAnsi="GHEA Grapalat" w:cs="Arial"/>
          <w:b/>
          <w:lang w:val="hy-AM"/>
        </w:rPr>
      </w:pPr>
      <w:r>
        <w:rPr>
          <w:rFonts w:ascii="GHEA Grapalat" w:hAnsi="GHEA Grapalat"/>
          <w:b/>
          <w:lang w:val="hy-AM"/>
        </w:rPr>
        <w:t>&lt;&lt;---</w:t>
      </w:r>
      <w:r>
        <w:rPr>
          <w:rFonts w:ascii="GHEA Grapalat" w:hAnsi="GHEA Grapalat" w:cs="Sylfaen"/>
          <w:b/>
          <w:lang w:val="hy-AM"/>
        </w:rPr>
        <w:t>ԲԸԱՊՁԲ</w:t>
      </w:r>
      <w:r>
        <w:rPr>
          <w:rFonts w:ascii="GHEA Grapalat" w:hAnsi="GHEA Grapalat" w:cs="Arial"/>
          <w:b/>
          <w:lang w:val="hy-AM"/>
        </w:rPr>
        <w:t>---/---</w:t>
      </w:r>
      <w:r>
        <w:rPr>
          <w:rFonts w:ascii="GHEA Grapalat" w:hAnsi="GHEA Grapalat" w:cs="Sylfaen"/>
          <w:b/>
          <w:lang w:val="hy-AM"/>
        </w:rPr>
        <w:t>&gt;&gt;</w:t>
      </w:r>
      <w:r>
        <w:rPr>
          <w:rFonts w:ascii="GHEA Grapalat" w:hAnsi="GHEA Grapalat"/>
          <w:b/>
          <w:lang w:val="hy-AM"/>
        </w:rPr>
        <w:t xml:space="preserve">  </w:t>
      </w:r>
      <w:r>
        <w:rPr>
          <w:rFonts w:ascii="GHEA Grapalat" w:hAnsi="GHEA Grapalat" w:cs="Sylfaen"/>
          <w:b/>
          <w:lang w:val="hy-AM"/>
        </w:rPr>
        <w:t>ծածկագրով</w:t>
      </w:r>
    </w:p>
    <w:p w:rsidR="0098522D" w:rsidRDefault="0098522D" w:rsidP="0098522D">
      <w:pPr>
        <w:pStyle w:val="BodyTextIndent3"/>
        <w:jc w:val="right"/>
        <w:rPr>
          <w:rFonts w:ascii="GHEA Grapalat" w:hAnsi="GHEA Grapalat" w:cs="Arial"/>
          <w:b/>
          <w:lang w:val="hy-AM"/>
        </w:rPr>
      </w:pPr>
      <w:r>
        <w:rPr>
          <w:rFonts w:ascii="GHEA Grapalat" w:hAnsi="GHEA Grapalat" w:cs="Sylfaen"/>
          <w:b/>
          <w:lang w:val="hy-AM"/>
        </w:rPr>
        <w:t>բաց</w:t>
      </w:r>
      <w:r>
        <w:rPr>
          <w:rFonts w:ascii="GHEA Grapalat" w:hAnsi="GHEA Grapalat" w:cs="Arial"/>
          <w:b/>
          <w:lang w:val="hy-AM"/>
        </w:rPr>
        <w:t xml:space="preserve"> </w:t>
      </w:r>
      <w:r>
        <w:rPr>
          <w:rFonts w:ascii="GHEA Grapalat" w:hAnsi="GHEA Grapalat" w:cs="Sylfaen"/>
          <w:b/>
          <w:lang w:val="hy-AM"/>
        </w:rPr>
        <w:t>ընթացակարգի</w:t>
      </w:r>
      <w:r>
        <w:rPr>
          <w:rFonts w:ascii="GHEA Grapalat" w:hAnsi="GHEA Grapalat" w:cs="Arial"/>
          <w:b/>
          <w:lang w:val="hy-AM"/>
        </w:rPr>
        <w:t xml:space="preserve"> </w:t>
      </w:r>
      <w:r>
        <w:rPr>
          <w:rFonts w:ascii="GHEA Grapalat" w:hAnsi="GHEA Grapalat" w:cs="Sylfaen"/>
          <w:b/>
          <w:lang w:val="hy-AM"/>
        </w:rPr>
        <w:t>հրավերի</w:t>
      </w:r>
    </w:p>
    <w:p w:rsidR="0098522D" w:rsidRDefault="0098522D" w:rsidP="0098522D">
      <w:pPr>
        <w:pStyle w:val="BodyTextIndent3"/>
        <w:jc w:val="right"/>
        <w:rPr>
          <w:rFonts w:ascii="GHEA Grapalat" w:hAnsi="GHEA Grapalat"/>
          <w:b/>
          <w:lang w:val="hy-AM"/>
        </w:rPr>
      </w:pPr>
    </w:p>
    <w:p w:rsidR="0098522D" w:rsidRDefault="0098522D" w:rsidP="0098522D">
      <w:pPr>
        <w:pStyle w:val="BodyTextIndent3"/>
        <w:jc w:val="right"/>
        <w:rPr>
          <w:rFonts w:ascii="GHEA Grapalat" w:hAnsi="GHEA Grapalat" w:cs="Arial"/>
          <w:b/>
          <w:lang w:val="hy-AM"/>
        </w:rPr>
      </w:pPr>
      <w:r>
        <w:rPr>
          <w:rFonts w:ascii="GHEA Grapalat" w:hAnsi="GHEA Grapalat"/>
          <w:b/>
          <w:lang w:val="hy-AM"/>
        </w:rPr>
        <w:t>&lt;&lt;---</w:t>
      </w:r>
      <w:r>
        <w:rPr>
          <w:rFonts w:ascii="GHEA Grapalat" w:hAnsi="GHEA Grapalat" w:cs="Sylfaen"/>
          <w:b/>
          <w:lang w:val="hy-AM"/>
        </w:rPr>
        <w:t>ԲԸԱՊՁԲ</w:t>
      </w:r>
      <w:r>
        <w:rPr>
          <w:rFonts w:ascii="GHEA Grapalat" w:hAnsi="GHEA Grapalat" w:cs="Arial"/>
          <w:b/>
          <w:lang w:val="hy-AM"/>
        </w:rPr>
        <w:t>---/---</w:t>
      </w:r>
      <w:r>
        <w:rPr>
          <w:rFonts w:ascii="GHEA Grapalat" w:hAnsi="GHEA Grapalat" w:cs="Sylfaen"/>
          <w:b/>
          <w:lang w:val="hy-AM"/>
        </w:rPr>
        <w:t>&gt;&gt;</w:t>
      </w:r>
      <w:r>
        <w:rPr>
          <w:rFonts w:ascii="GHEA Grapalat" w:hAnsi="GHEA Grapalat"/>
          <w:b/>
          <w:lang w:val="hy-AM"/>
        </w:rPr>
        <w:t xml:space="preserve">  </w:t>
      </w:r>
      <w:r>
        <w:rPr>
          <w:rFonts w:ascii="GHEA Grapalat" w:hAnsi="GHEA Grapalat" w:cs="Sylfaen"/>
          <w:b/>
          <w:lang w:val="hy-AM"/>
        </w:rPr>
        <w:t>ծածկագրով</w:t>
      </w:r>
    </w:p>
    <w:p w:rsidR="0098522D" w:rsidRDefault="0098522D" w:rsidP="0098522D">
      <w:pPr>
        <w:pStyle w:val="Heading3"/>
        <w:ind w:firstLine="567"/>
        <w:jc w:val="right"/>
        <w:rPr>
          <w:rFonts w:ascii="GHEA Grapalat" w:hAnsi="GHEA Grapalat" w:cs="Arial"/>
          <w:b/>
          <w:lang w:val="hy-AM"/>
        </w:rPr>
      </w:pPr>
      <w:r>
        <w:rPr>
          <w:rFonts w:ascii="GHEA Grapalat" w:hAnsi="GHEA Grapalat" w:cs="Sylfaen"/>
          <w:b/>
          <w:lang w:val="hy-AM"/>
        </w:rPr>
        <w:t>բ</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ց</w:t>
      </w:r>
      <w:r>
        <w:rPr>
          <w:rFonts w:ascii="GHEA Grapalat" w:hAnsi="GHEA Grapalat" w:cs="Arial"/>
          <w:b/>
          <w:lang w:val="hy-AM"/>
        </w:rPr>
        <w:t xml:space="preserve">  </w:t>
      </w:r>
      <w:r>
        <w:rPr>
          <w:rFonts w:ascii="GHEA Grapalat" w:hAnsi="GHEA Grapalat" w:cs="Sylfaen"/>
          <w:b/>
          <w:lang w:val="hy-AM"/>
        </w:rPr>
        <w:t>ը</w:t>
      </w:r>
      <w:r>
        <w:rPr>
          <w:rFonts w:ascii="GHEA Grapalat" w:hAnsi="GHEA Grapalat" w:cs="Arial"/>
          <w:b/>
          <w:lang w:val="hy-AM"/>
        </w:rPr>
        <w:t xml:space="preserve"> </w:t>
      </w:r>
      <w:r>
        <w:rPr>
          <w:rFonts w:ascii="GHEA Grapalat" w:hAnsi="GHEA Grapalat" w:cs="Sylfaen"/>
          <w:b/>
          <w:lang w:val="hy-AM"/>
        </w:rPr>
        <w:t>ն</w:t>
      </w:r>
      <w:r>
        <w:rPr>
          <w:rFonts w:ascii="GHEA Grapalat" w:hAnsi="GHEA Grapalat"/>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ց</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կ</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գ ի  գ ն ա հ ա տ ո ղ  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ն</w:t>
      </w:r>
      <w:r>
        <w:rPr>
          <w:rFonts w:ascii="GHEA Grapalat" w:hAnsi="GHEA Grapalat" w:cs="Arial"/>
          <w:b/>
          <w:lang w:val="hy-AM"/>
        </w:rPr>
        <w:t xml:space="preserve"> </w:t>
      </w:r>
      <w:r>
        <w:rPr>
          <w:rFonts w:ascii="GHEA Grapalat" w:hAnsi="GHEA Grapalat" w:cs="Sylfaen"/>
          <w:b/>
          <w:lang w:val="hy-AM"/>
        </w:rPr>
        <w:t>ձ</w:t>
      </w:r>
      <w:r>
        <w:rPr>
          <w:rFonts w:ascii="GHEA Grapalat" w:hAnsi="GHEA Grapalat" w:cs="Arial"/>
          <w:b/>
          <w:lang w:val="hy-AM"/>
        </w:rPr>
        <w:t xml:space="preserve"> </w:t>
      </w:r>
      <w:r>
        <w:rPr>
          <w:rFonts w:ascii="GHEA Grapalat" w:hAnsi="GHEA Grapalat" w:cs="Sylfaen"/>
          <w:b/>
          <w:lang w:val="hy-AM"/>
        </w:rPr>
        <w:t>ն</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ժ</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ղ</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վ</w:t>
      </w:r>
      <w:r>
        <w:rPr>
          <w:rFonts w:ascii="GHEA Grapalat" w:hAnsi="GHEA Grapalat" w:cs="Arial"/>
          <w:b/>
          <w:lang w:val="hy-AM"/>
        </w:rPr>
        <w:t xml:space="preserve"> </w:t>
      </w:r>
      <w:r>
        <w:rPr>
          <w:rFonts w:ascii="GHEA Grapalat" w:hAnsi="GHEA Grapalat" w:cs="Sylfaen"/>
          <w:b/>
          <w:lang w:val="hy-AM"/>
        </w:rPr>
        <w:t>ի</w:t>
      </w:r>
      <w:r>
        <w:rPr>
          <w:rFonts w:ascii="GHEA Grapalat" w:hAnsi="GHEA Grapalat" w:cs="Arial"/>
          <w:b/>
          <w:lang w:val="hy-AM"/>
        </w:rPr>
        <w:t xml:space="preserve"> </w:t>
      </w:r>
      <w:r>
        <w:rPr>
          <w:rFonts w:ascii="GHEA Grapalat" w:hAnsi="GHEA Grapalat" w:cs="Sylfaen"/>
          <w:b/>
          <w:lang w:val="hy-AM"/>
        </w:rPr>
        <w:t>ն</w:t>
      </w:r>
    </w:p>
    <w:p w:rsidR="0098522D" w:rsidRDefault="0098522D" w:rsidP="0098522D">
      <w:pPr>
        <w:rPr>
          <w:rFonts w:ascii="GHEA Grapalat" w:hAnsi="GHEA Grapalat"/>
          <w:lang w:val="hy-AM"/>
        </w:rPr>
      </w:pPr>
    </w:p>
    <w:p w:rsidR="0098522D" w:rsidRDefault="0098522D" w:rsidP="0098522D">
      <w:pPr>
        <w:rPr>
          <w:rFonts w:ascii="GHEA Grapalat" w:hAnsi="GHEA Grapalat"/>
          <w:lang w:val="hy-AM"/>
        </w:rPr>
      </w:pPr>
    </w:p>
    <w:p w:rsidR="0098522D" w:rsidRDefault="0098522D" w:rsidP="0098522D">
      <w:pPr>
        <w:ind w:left="-66"/>
        <w:jc w:val="right"/>
        <w:rPr>
          <w:rFonts w:ascii="GHEA Grapalat" w:hAnsi="GHEA Grapalat"/>
          <w:sz w:val="20"/>
          <w:lang w:val="hy-AM"/>
        </w:rPr>
      </w:pPr>
    </w:p>
    <w:p w:rsidR="0098522D" w:rsidRDefault="0098522D" w:rsidP="0098522D">
      <w:pPr>
        <w:ind w:left="-66"/>
        <w:jc w:val="center"/>
        <w:rPr>
          <w:rFonts w:ascii="GHEA Grapalat" w:hAnsi="GHEA Grapalat" w:cs="Sylfaen"/>
          <w:b/>
          <w:lang w:val="hy-AM"/>
        </w:rPr>
      </w:pPr>
      <w:r>
        <w:rPr>
          <w:rFonts w:ascii="GHEA Grapalat" w:hAnsi="GHEA Grapalat" w:cs="Sylfaen"/>
          <w:b/>
          <w:lang w:val="hy-AM"/>
        </w:rPr>
        <w:t>Տ Ե Ղ Ե Կ Ա Ն Ք</w:t>
      </w:r>
    </w:p>
    <w:p w:rsidR="0098522D" w:rsidRDefault="0098522D" w:rsidP="0098522D">
      <w:pPr>
        <w:ind w:left="-66"/>
        <w:jc w:val="center"/>
        <w:rPr>
          <w:rFonts w:ascii="GHEA Grapalat" w:hAnsi="GHEA Grapalat" w:cs="Sylfaen"/>
          <w:b/>
          <w:lang w:val="hy-AM"/>
        </w:rPr>
      </w:pPr>
      <w:r>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8"/>
        <w:gridCol w:w="2880"/>
        <w:gridCol w:w="1707"/>
        <w:gridCol w:w="1442"/>
        <w:gridCol w:w="2069"/>
        <w:gridCol w:w="1709"/>
      </w:tblGrid>
      <w:tr w:rsidR="0098522D" w:rsidTr="0098522D">
        <w:trPr>
          <w:cantSplit/>
        </w:trPr>
        <w:tc>
          <w:tcPr>
            <w:tcW w:w="377" w:type="dxa"/>
            <w:vMerge w:val="restart"/>
            <w:tcBorders>
              <w:top w:val="single" w:sz="4" w:space="0" w:color="auto"/>
              <w:left w:val="single" w:sz="4" w:space="0" w:color="auto"/>
              <w:bottom w:val="single" w:sz="4" w:space="0" w:color="auto"/>
              <w:right w:val="single" w:sz="4" w:space="0" w:color="auto"/>
            </w:tcBorders>
            <w:vAlign w:val="center"/>
            <w:hideMark/>
          </w:tcPr>
          <w:p w:rsidR="0098522D" w:rsidRDefault="0098522D">
            <w:pPr>
              <w:jc w:val="center"/>
              <w:rPr>
                <w:rFonts w:ascii="GHEA Grapalat" w:hAnsi="GHEA Grapalat"/>
                <w:sz w:val="20"/>
                <w:lang w:val="hy-AM"/>
              </w:rPr>
            </w:pPr>
            <w:r>
              <w:rPr>
                <w:rFonts w:ascii="GHEA Grapalat" w:hAnsi="GHEA Grapalat"/>
                <w:sz w:val="20"/>
                <w:lang w:val="hy-AM"/>
              </w:rPr>
              <w:t xml:space="preserve">N </w:t>
            </w:r>
          </w:p>
        </w:tc>
        <w:tc>
          <w:tcPr>
            <w:tcW w:w="9811" w:type="dxa"/>
            <w:gridSpan w:val="5"/>
            <w:tcBorders>
              <w:top w:val="single" w:sz="4" w:space="0" w:color="auto"/>
              <w:left w:val="single" w:sz="4" w:space="0" w:color="auto"/>
              <w:bottom w:val="single" w:sz="4" w:space="0" w:color="auto"/>
              <w:right w:val="single" w:sz="4" w:space="0" w:color="auto"/>
            </w:tcBorders>
            <w:vAlign w:val="center"/>
            <w:hideMark/>
          </w:tcPr>
          <w:p w:rsidR="0098522D" w:rsidRDefault="0098522D">
            <w:pPr>
              <w:jc w:val="center"/>
              <w:rPr>
                <w:rFonts w:ascii="GHEA Grapalat" w:hAnsi="GHEA Grapalat" w:cs="Arial"/>
                <w:sz w:val="20"/>
                <w:lang w:val="hy-AM"/>
              </w:rPr>
            </w:pPr>
            <w:r>
              <w:rPr>
                <w:rFonts w:ascii="GHEA Grapalat" w:hAnsi="GHEA Grapalat" w:cs="Sylfaen"/>
                <w:sz w:val="20"/>
                <w:lang w:val="hy-AM"/>
              </w:rPr>
              <w:t>Հիմնական</w:t>
            </w:r>
            <w:r>
              <w:rPr>
                <w:rFonts w:ascii="GHEA Grapalat" w:hAnsi="GHEA Grapalat" w:cs="Arial"/>
                <w:sz w:val="20"/>
                <w:lang w:val="hy-AM"/>
              </w:rPr>
              <w:t xml:space="preserve"> </w:t>
            </w:r>
            <w:r>
              <w:rPr>
                <w:rFonts w:ascii="GHEA Grapalat" w:hAnsi="GHEA Grapalat" w:cs="Sylfaen"/>
                <w:sz w:val="20"/>
                <w:lang w:val="hy-AM"/>
              </w:rPr>
              <w:t>աշխատակազմում</w:t>
            </w:r>
            <w:r>
              <w:rPr>
                <w:rFonts w:ascii="GHEA Grapalat" w:hAnsi="GHEA Grapalat" w:cs="Arial"/>
                <w:sz w:val="20"/>
                <w:lang w:val="hy-AM"/>
              </w:rPr>
              <w:t xml:space="preserve"> </w:t>
            </w:r>
            <w:r>
              <w:rPr>
                <w:rFonts w:ascii="GHEA Grapalat" w:hAnsi="GHEA Grapalat" w:cs="Sylfaen"/>
                <w:sz w:val="20"/>
                <w:lang w:val="hy-AM"/>
              </w:rPr>
              <w:t>ներառված</w:t>
            </w:r>
            <w:r>
              <w:rPr>
                <w:rFonts w:ascii="GHEA Grapalat" w:hAnsi="GHEA Grapalat" w:cs="Arial"/>
                <w:sz w:val="20"/>
                <w:lang w:val="hy-AM"/>
              </w:rPr>
              <w:t xml:space="preserve"> </w:t>
            </w:r>
            <w:r>
              <w:rPr>
                <w:rFonts w:ascii="GHEA Grapalat" w:hAnsi="GHEA Grapalat" w:cs="Sylfaen"/>
                <w:sz w:val="20"/>
                <w:lang w:val="hy-AM"/>
              </w:rPr>
              <w:t>մասնա</w:t>
            </w:r>
            <w:r>
              <w:rPr>
                <w:rFonts w:ascii="GHEA Grapalat" w:hAnsi="GHEA Grapalat" w:cs="Sylfaen"/>
                <w:sz w:val="20"/>
              </w:rPr>
              <w:t>գ</w:t>
            </w:r>
            <w:r>
              <w:rPr>
                <w:rFonts w:ascii="GHEA Grapalat" w:hAnsi="GHEA Grapalat" w:cs="Sylfaen"/>
                <w:sz w:val="20"/>
                <w:lang w:val="hy-AM"/>
              </w:rPr>
              <w:t>ետների</w:t>
            </w:r>
          </w:p>
        </w:tc>
      </w:tr>
      <w:tr w:rsidR="0098522D" w:rsidTr="0098522D">
        <w:trPr>
          <w:cantSplit/>
          <w:trHeight w:val="1073"/>
        </w:trPr>
        <w:tc>
          <w:tcPr>
            <w:tcW w:w="377" w:type="dxa"/>
            <w:vMerge/>
            <w:tcBorders>
              <w:top w:val="single" w:sz="4" w:space="0" w:color="auto"/>
              <w:left w:val="single" w:sz="4" w:space="0" w:color="auto"/>
              <w:bottom w:val="single" w:sz="4" w:space="0" w:color="auto"/>
              <w:right w:val="single" w:sz="4" w:space="0" w:color="auto"/>
            </w:tcBorders>
            <w:vAlign w:val="center"/>
            <w:hideMark/>
          </w:tcPr>
          <w:p w:rsidR="0098522D" w:rsidRDefault="0098522D">
            <w:pPr>
              <w:rPr>
                <w:rFonts w:ascii="GHEA Grapalat" w:hAnsi="GHEA Grapalat"/>
                <w:sz w:val="20"/>
                <w:lang w:val="hy-AM"/>
              </w:rPr>
            </w:pPr>
          </w:p>
        </w:tc>
        <w:tc>
          <w:tcPr>
            <w:tcW w:w="2881" w:type="dxa"/>
            <w:vMerge w:val="restart"/>
            <w:tcBorders>
              <w:top w:val="single" w:sz="4" w:space="0" w:color="auto"/>
              <w:left w:val="single" w:sz="4" w:space="0" w:color="auto"/>
              <w:bottom w:val="single" w:sz="4" w:space="0" w:color="auto"/>
              <w:right w:val="single" w:sz="4" w:space="0" w:color="auto"/>
            </w:tcBorders>
            <w:vAlign w:val="center"/>
            <w:hideMark/>
          </w:tcPr>
          <w:p w:rsidR="0098522D" w:rsidRDefault="0098522D">
            <w:pPr>
              <w:jc w:val="center"/>
              <w:rPr>
                <w:rFonts w:ascii="GHEA Grapalat" w:hAnsi="GHEA Grapalat" w:cs="Arial"/>
                <w:sz w:val="20"/>
                <w:lang w:val="hy-AM"/>
              </w:rPr>
            </w:pPr>
            <w:r>
              <w:rPr>
                <w:rFonts w:ascii="GHEA Grapalat" w:hAnsi="GHEA Grapalat" w:cs="Sylfaen"/>
                <w:sz w:val="20"/>
                <w:lang w:val="hy-AM"/>
              </w:rPr>
              <w:t>Անուն</w:t>
            </w:r>
            <w:r>
              <w:rPr>
                <w:rFonts w:ascii="GHEA Grapalat" w:hAnsi="GHEA Grapalat" w:cs="Sylfaen"/>
                <w:sz w:val="20"/>
              </w:rPr>
              <w:t>ը,</w:t>
            </w:r>
            <w:r>
              <w:rPr>
                <w:rFonts w:ascii="GHEA Grapalat" w:hAnsi="GHEA Grapalat" w:cs="Arial"/>
                <w:sz w:val="20"/>
                <w:lang w:val="hy-AM"/>
              </w:rPr>
              <w:t xml:space="preserve">  </w:t>
            </w:r>
            <w:r>
              <w:rPr>
                <w:rFonts w:ascii="GHEA Grapalat" w:hAnsi="GHEA Grapalat" w:cs="Sylfaen"/>
                <w:sz w:val="20"/>
                <w:lang w:val="hy-AM"/>
              </w:rPr>
              <w:t>Ազ</w:t>
            </w:r>
            <w:r>
              <w:rPr>
                <w:rFonts w:ascii="GHEA Grapalat" w:hAnsi="GHEA Grapalat" w:cs="Sylfaen"/>
                <w:sz w:val="20"/>
              </w:rPr>
              <w:t>գ</w:t>
            </w:r>
            <w:r>
              <w:rPr>
                <w:rFonts w:ascii="GHEA Grapalat" w:hAnsi="GHEA Grapalat" w:cs="Sylfaen"/>
                <w:sz w:val="20"/>
                <w:lang w:val="hy-AM"/>
              </w:rPr>
              <w:t>անունը</w:t>
            </w:r>
          </w:p>
        </w:tc>
        <w:tc>
          <w:tcPr>
            <w:tcW w:w="1708" w:type="dxa"/>
            <w:vMerge w:val="restart"/>
            <w:tcBorders>
              <w:top w:val="single" w:sz="4" w:space="0" w:color="auto"/>
              <w:left w:val="single" w:sz="4" w:space="0" w:color="auto"/>
              <w:bottom w:val="single" w:sz="4" w:space="0" w:color="auto"/>
              <w:right w:val="single" w:sz="4" w:space="0" w:color="auto"/>
            </w:tcBorders>
            <w:vAlign w:val="center"/>
            <w:hideMark/>
          </w:tcPr>
          <w:p w:rsidR="0098522D" w:rsidRDefault="0098522D">
            <w:pPr>
              <w:jc w:val="center"/>
              <w:rPr>
                <w:rFonts w:ascii="GHEA Grapalat" w:hAnsi="GHEA Grapalat" w:cs="Arial"/>
                <w:sz w:val="20"/>
              </w:rPr>
            </w:pPr>
            <w:r>
              <w:rPr>
                <w:rFonts w:ascii="GHEA Grapalat" w:hAnsi="GHEA Grapalat" w:cs="Sylfaen"/>
                <w:sz w:val="20"/>
              </w:rPr>
              <w:t>Որակավորումը</w:t>
            </w:r>
          </w:p>
        </w:tc>
        <w:tc>
          <w:tcPr>
            <w:tcW w:w="3512" w:type="dxa"/>
            <w:gridSpan w:val="2"/>
            <w:tcBorders>
              <w:top w:val="single" w:sz="4" w:space="0" w:color="auto"/>
              <w:left w:val="single" w:sz="4" w:space="0" w:color="auto"/>
              <w:bottom w:val="single" w:sz="4" w:space="0" w:color="auto"/>
              <w:right w:val="single" w:sz="4" w:space="0" w:color="auto"/>
            </w:tcBorders>
            <w:vAlign w:val="center"/>
            <w:hideMark/>
          </w:tcPr>
          <w:p w:rsidR="0098522D" w:rsidRDefault="0098522D">
            <w:pPr>
              <w:jc w:val="center"/>
              <w:rPr>
                <w:rFonts w:ascii="GHEA Grapalat" w:hAnsi="GHEA Grapalat" w:cs="Arial"/>
                <w:sz w:val="20"/>
              </w:rPr>
            </w:pPr>
            <w:r>
              <w:rPr>
                <w:rFonts w:ascii="GHEA Grapalat" w:hAnsi="GHEA Grapalat" w:cs="Sylfaen"/>
                <w:sz w:val="20"/>
              </w:rPr>
              <w:t>Աշխատանքային</w:t>
            </w:r>
            <w:r>
              <w:rPr>
                <w:rFonts w:ascii="GHEA Grapalat" w:hAnsi="GHEA Grapalat" w:cs="Arial"/>
                <w:sz w:val="20"/>
              </w:rPr>
              <w:t xml:space="preserve"> </w:t>
            </w:r>
            <w:r>
              <w:rPr>
                <w:rFonts w:ascii="GHEA Grapalat" w:hAnsi="GHEA Grapalat" w:cs="Sylfaen"/>
                <w:sz w:val="20"/>
              </w:rPr>
              <w:t>փորձը</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98522D" w:rsidRDefault="0098522D">
            <w:pPr>
              <w:jc w:val="center"/>
              <w:rPr>
                <w:rFonts w:ascii="GHEA Grapalat" w:hAnsi="GHEA Grapalat" w:cs="Arial"/>
                <w:sz w:val="20"/>
              </w:rPr>
            </w:pPr>
            <w:r>
              <w:rPr>
                <w:rFonts w:ascii="GHEA Grapalat" w:hAnsi="GHEA Grapalat" w:cs="Sylfaen"/>
                <w:sz w:val="20"/>
              </w:rPr>
              <w:t>Գործատուի անվանումը</w:t>
            </w:r>
          </w:p>
        </w:tc>
      </w:tr>
      <w:tr w:rsidR="0098522D" w:rsidTr="0098522D">
        <w:trPr>
          <w:cantSplit/>
          <w:trHeight w:val="299"/>
        </w:trPr>
        <w:tc>
          <w:tcPr>
            <w:tcW w:w="377" w:type="dxa"/>
            <w:vMerge/>
            <w:tcBorders>
              <w:top w:val="single" w:sz="4" w:space="0" w:color="auto"/>
              <w:left w:val="single" w:sz="4" w:space="0" w:color="auto"/>
              <w:bottom w:val="single" w:sz="4" w:space="0" w:color="auto"/>
              <w:right w:val="single" w:sz="4" w:space="0" w:color="auto"/>
            </w:tcBorders>
            <w:vAlign w:val="center"/>
            <w:hideMark/>
          </w:tcPr>
          <w:p w:rsidR="0098522D" w:rsidRDefault="0098522D">
            <w:pPr>
              <w:rPr>
                <w:rFonts w:ascii="GHEA Grapalat" w:hAnsi="GHEA Grapalat"/>
                <w:sz w:val="20"/>
                <w:lang w:val="hy-AM"/>
              </w:rPr>
            </w:pPr>
          </w:p>
        </w:tc>
        <w:tc>
          <w:tcPr>
            <w:tcW w:w="9811" w:type="dxa"/>
            <w:vMerge/>
            <w:tcBorders>
              <w:top w:val="single" w:sz="4" w:space="0" w:color="auto"/>
              <w:left w:val="single" w:sz="4" w:space="0" w:color="auto"/>
              <w:bottom w:val="single" w:sz="4" w:space="0" w:color="auto"/>
              <w:right w:val="single" w:sz="4" w:space="0" w:color="auto"/>
            </w:tcBorders>
            <w:vAlign w:val="center"/>
            <w:hideMark/>
          </w:tcPr>
          <w:p w:rsidR="0098522D" w:rsidRDefault="0098522D">
            <w:pPr>
              <w:rPr>
                <w:rFonts w:ascii="GHEA Grapalat" w:hAnsi="GHEA Grapalat" w:cs="Arial"/>
                <w:sz w:val="20"/>
                <w:lang w:val="hy-AM"/>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8522D" w:rsidRDefault="0098522D">
            <w:pPr>
              <w:rPr>
                <w:rFonts w:ascii="GHEA Grapalat" w:hAnsi="GHEA Grapalat" w:cs="Arial"/>
                <w:sz w:val="20"/>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98522D" w:rsidRDefault="0098522D">
            <w:pPr>
              <w:jc w:val="center"/>
              <w:rPr>
                <w:rFonts w:ascii="GHEA Grapalat" w:hAnsi="GHEA Grapalat"/>
                <w:sz w:val="20"/>
              </w:rPr>
            </w:pPr>
            <w:r>
              <w:rPr>
                <w:rFonts w:ascii="GHEA Grapalat" w:hAnsi="GHEA Grapalat" w:cs="Sylfaen"/>
                <w:sz w:val="20"/>
              </w:rPr>
              <w:t>Ժամանակա</w:t>
            </w:r>
            <w:r>
              <w:rPr>
                <w:rFonts w:ascii="GHEA Grapalat" w:hAnsi="GHEA Grapalat" w:cs="Arial"/>
                <w:sz w:val="20"/>
              </w:rPr>
              <w:t>-</w:t>
            </w:r>
            <w:r>
              <w:rPr>
                <w:rFonts w:ascii="GHEA Grapalat" w:hAnsi="GHEA Grapalat" w:cs="Sylfaen"/>
                <w:sz w:val="20"/>
              </w:rPr>
              <w:t>հատվածը</w:t>
            </w:r>
          </w:p>
        </w:tc>
        <w:tc>
          <w:tcPr>
            <w:tcW w:w="2070" w:type="dxa"/>
            <w:tcBorders>
              <w:top w:val="single" w:sz="4" w:space="0" w:color="auto"/>
              <w:left w:val="single" w:sz="4" w:space="0" w:color="auto"/>
              <w:bottom w:val="single" w:sz="4" w:space="0" w:color="auto"/>
              <w:right w:val="single" w:sz="4" w:space="0" w:color="auto"/>
            </w:tcBorders>
            <w:vAlign w:val="center"/>
            <w:hideMark/>
          </w:tcPr>
          <w:p w:rsidR="0098522D" w:rsidRDefault="0098522D">
            <w:pPr>
              <w:jc w:val="center"/>
              <w:rPr>
                <w:rFonts w:ascii="GHEA Grapalat" w:hAnsi="GHEA Grapalat"/>
                <w:sz w:val="20"/>
              </w:rPr>
            </w:pPr>
            <w:r>
              <w:rPr>
                <w:rFonts w:ascii="GHEA Grapalat" w:hAnsi="GHEA Grapalat" w:cs="Sylfaen"/>
                <w:sz w:val="20"/>
              </w:rPr>
              <w:t>Գործունեության</w:t>
            </w:r>
            <w:r>
              <w:rPr>
                <w:rFonts w:ascii="GHEA Grapalat" w:hAnsi="GHEA Grapalat" w:cs="Arial"/>
                <w:sz w:val="20"/>
              </w:rPr>
              <w:t xml:space="preserve"> </w:t>
            </w:r>
            <w:r>
              <w:rPr>
                <w:rFonts w:ascii="GHEA Grapalat" w:hAnsi="GHEA Grapalat" w:cs="Sylfaen"/>
                <w:sz w:val="20"/>
              </w:rPr>
              <w:t>ոլորտը</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աշխատանքը</w:t>
            </w: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98522D" w:rsidRDefault="0098522D">
            <w:pPr>
              <w:rPr>
                <w:rFonts w:ascii="GHEA Grapalat" w:hAnsi="GHEA Grapalat" w:cs="Arial"/>
                <w:sz w:val="20"/>
              </w:rPr>
            </w:pPr>
          </w:p>
        </w:tc>
      </w:tr>
      <w:tr w:rsidR="0098522D" w:rsidTr="0098522D">
        <w:trPr>
          <w:cantSplit/>
        </w:trPr>
        <w:tc>
          <w:tcPr>
            <w:tcW w:w="377" w:type="dxa"/>
            <w:tcBorders>
              <w:top w:val="single" w:sz="4" w:space="0" w:color="auto"/>
              <w:left w:val="single" w:sz="4" w:space="0" w:color="auto"/>
              <w:bottom w:val="single" w:sz="4" w:space="0" w:color="auto"/>
              <w:right w:val="single" w:sz="4" w:space="0" w:color="auto"/>
            </w:tcBorders>
            <w:shd w:val="clear" w:color="auto" w:fill="D9D9D9"/>
            <w:hideMark/>
          </w:tcPr>
          <w:p w:rsidR="0098522D" w:rsidRDefault="0098522D">
            <w:pPr>
              <w:jc w:val="center"/>
              <w:rPr>
                <w:rFonts w:ascii="GHEA Grapalat" w:hAnsi="GHEA Grapalat"/>
                <w:i/>
                <w:sz w:val="18"/>
              </w:rPr>
            </w:pPr>
            <w:r>
              <w:rPr>
                <w:rFonts w:ascii="GHEA Grapalat" w:hAnsi="GHEA Grapalat"/>
                <w:i/>
                <w:sz w:val="18"/>
              </w:rPr>
              <w:t>1</w:t>
            </w:r>
          </w:p>
        </w:tc>
        <w:tc>
          <w:tcPr>
            <w:tcW w:w="2881" w:type="dxa"/>
            <w:tcBorders>
              <w:top w:val="single" w:sz="4" w:space="0" w:color="auto"/>
              <w:left w:val="single" w:sz="4" w:space="0" w:color="auto"/>
              <w:bottom w:val="single" w:sz="4" w:space="0" w:color="auto"/>
              <w:right w:val="single" w:sz="4" w:space="0" w:color="auto"/>
            </w:tcBorders>
            <w:shd w:val="clear" w:color="auto" w:fill="D9D9D9"/>
            <w:hideMark/>
          </w:tcPr>
          <w:p w:rsidR="0098522D" w:rsidRDefault="0098522D">
            <w:pPr>
              <w:jc w:val="center"/>
              <w:rPr>
                <w:rFonts w:ascii="GHEA Grapalat" w:hAnsi="GHEA Grapalat"/>
                <w:i/>
                <w:sz w:val="18"/>
              </w:rPr>
            </w:pPr>
            <w:r>
              <w:rPr>
                <w:rFonts w:ascii="GHEA Grapalat" w:hAnsi="GHEA Grapalat"/>
                <w:i/>
                <w:sz w:val="18"/>
              </w:rPr>
              <w:t>2</w:t>
            </w:r>
          </w:p>
        </w:tc>
        <w:tc>
          <w:tcPr>
            <w:tcW w:w="1708" w:type="dxa"/>
            <w:tcBorders>
              <w:top w:val="single" w:sz="4" w:space="0" w:color="auto"/>
              <w:left w:val="single" w:sz="4" w:space="0" w:color="auto"/>
              <w:bottom w:val="single" w:sz="4" w:space="0" w:color="auto"/>
              <w:right w:val="single" w:sz="4" w:space="0" w:color="auto"/>
            </w:tcBorders>
            <w:shd w:val="clear" w:color="auto" w:fill="D9D9D9"/>
            <w:hideMark/>
          </w:tcPr>
          <w:p w:rsidR="0098522D" w:rsidRDefault="0098522D">
            <w:pPr>
              <w:jc w:val="center"/>
              <w:rPr>
                <w:rFonts w:ascii="GHEA Grapalat" w:hAnsi="GHEA Grapalat"/>
                <w:i/>
                <w:sz w:val="18"/>
              </w:rPr>
            </w:pPr>
            <w:r>
              <w:rPr>
                <w:rFonts w:ascii="GHEA Grapalat" w:hAnsi="GHEA Grapalat"/>
                <w:i/>
                <w:sz w:val="18"/>
              </w:rPr>
              <w:t>3</w:t>
            </w:r>
          </w:p>
        </w:tc>
        <w:tc>
          <w:tcPr>
            <w:tcW w:w="1442" w:type="dxa"/>
            <w:tcBorders>
              <w:top w:val="single" w:sz="4" w:space="0" w:color="auto"/>
              <w:left w:val="single" w:sz="4" w:space="0" w:color="auto"/>
              <w:bottom w:val="single" w:sz="4" w:space="0" w:color="auto"/>
              <w:right w:val="single" w:sz="4" w:space="0" w:color="auto"/>
            </w:tcBorders>
            <w:shd w:val="clear" w:color="auto" w:fill="D9D9D9"/>
            <w:hideMark/>
          </w:tcPr>
          <w:p w:rsidR="0098522D" w:rsidRDefault="0098522D">
            <w:pPr>
              <w:jc w:val="center"/>
              <w:rPr>
                <w:rFonts w:ascii="GHEA Grapalat" w:hAnsi="GHEA Grapalat"/>
                <w:i/>
                <w:sz w:val="18"/>
              </w:rPr>
            </w:pPr>
            <w:r>
              <w:rPr>
                <w:rFonts w:ascii="GHEA Grapalat" w:hAnsi="GHEA Grapalat"/>
                <w:i/>
                <w:sz w:val="18"/>
              </w:rPr>
              <w:t>4</w:t>
            </w:r>
          </w:p>
        </w:tc>
        <w:tc>
          <w:tcPr>
            <w:tcW w:w="2070" w:type="dxa"/>
            <w:tcBorders>
              <w:top w:val="single" w:sz="4" w:space="0" w:color="auto"/>
              <w:left w:val="single" w:sz="4" w:space="0" w:color="auto"/>
              <w:bottom w:val="single" w:sz="4" w:space="0" w:color="auto"/>
              <w:right w:val="single" w:sz="4" w:space="0" w:color="auto"/>
            </w:tcBorders>
            <w:shd w:val="clear" w:color="auto" w:fill="D9D9D9"/>
            <w:hideMark/>
          </w:tcPr>
          <w:p w:rsidR="0098522D" w:rsidRDefault="0098522D">
            <w:pPr>
              <w:jc w:val="center"/>
              <w:rPr>
                <w:rFonts w:ascii="GHEA Grapalat" w:hAnsi="GHEA Grapalat"/>
                <w:i/>
                <w:sz w:val="18"/>
              </w:rPr>
            </w:pPr>
            <w:r>
              <w:rPr>
                <w:rFonts w:ascii="GHEA Grapalat" w:hAnsi="GHEA Grapalat"/>
                <w:i/>
                <w:sz w:val="18"/>
              </w:rPr>
              <w:t>5</w:t>
            </w:r>
          </w:p>
        </w:tc>
        <w:tc>
          <w:tcPr>
            <w:tcW w:w="1710" w:type="dxa"/>
            <w:tcBorders>
              <w:top w:val="single" w:sz="4" w:space="0" w:color="auto"/>
              <w:left w:val="single" w:sz="4" w:space="0" w:color="auto"/>
              <w:bottom w:val="single" w:sz="4" w:space="0" w:color="auto"/>
              <w:right w:val="single" w:sz="4" w:space="0" w:color="auto"/>
            </w:tcBorders>
            <w:shd w:val="clear" w:color="auto" w:fill="D9D9D9"/>
            <w:hideMark/>
          </w:tcPr>
          <w:p w:rsidR="0098522D" w:rsidRDefault="0098522D">
            <w:pPr>
              <w:jc w:val="center"/>
              <w:rPr>
                <w:rFonts w:ascii="GHEA Grapalat" w:hAnsi="GHEA Grapalat"/>
                <w:i/>
                <w:sz w:val="18"/>
              </w:rPr>
            </w:pPr>
            <w:r>
              <w:rPr>
                <w:rFonts w:ascii="GHEA Grapalat" w:hAnsi="GHEA Grapalat"/>
                <w:i/>
                <w:sz w:val="18"/>
              </w:rPr>
              <w:t>6</w:t>
            </w:r>
          </w:p>
        </w:tc>
      </w:tr>
      <w:tr w:rsidR="0098522D" w:rsidTr="0098522D">
        <w:trPr>
          <w:cantSplit/>
        </w:trPr>
        <w:tc>
          <w:tcPr>
            <w:tcW w:w="377"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rPr>
            </w:pPr>
            <w:r>
              <w:rPr>
                <w:rFonts w:ascii="GHEA Grapalat" w:hAnsi="GHEA Grapalat"/>
                <w:sz w:val="20"/>
              </w:rPr>
              <w:t>1.</w:t>
            </w:r>
          </w:p>
        </w:tc>
        <w:tc>
          <w:tcPr>
            <w:tcW w:w="2881"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lang w:val="hy-AM"/>
              </w:rPr>
            </w:pPr>
          </w:p>
        </w:tc>
        <w:tc>
          <w:tcPr>
            <w:tcW w:w="1708"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lang w:val="hy-AM"/>
              </w:rPr>
            </w:pPr>
          </w:p>
        </w:tc>
        <w:tc>
          <w:tcPr>
            <w:tcW w:w="2070"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lang w:val="hy-AM"/>
              </w:rPr>
            </w:pPr>
          </w:p>
        </w:tc>
      </w:tr>
      <w:tr w:rsidR="0098522D" w:rsidTr="0098522D">
        <w:trPr>
          <w:cantSplit/>
        </w:trPr>
        <w:tc>
          <w:tcPr>
            <w:tcW w:w="377"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rPr>
            </w:pPr>
            <w:r>
              <w:rPr>
                <w:rFonts w:ascii="GHEA Grapalat" w:hAnsi="GHEA Grapalat"/>
                <w:sz w:val="20"/>
              </w:rPr>
              <w:t>2.</w:t>
            </w:r>
          </w:p>
        </w:tc>
        <w:tc>
          <w:tcPr>
            <w:tcW w:w="2881"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lang w:val="hy-AM"/>
              </w:rPr>
            </w:pPr>
          </w:p>
        </w:tc>
        <w:tc>
          <w:tcPr>
            <w:tcW w:w="1708"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lang w:val="hy-AM"/>
              </w:rPr>
            </w:pPr>
          </w:p>
        </w:tc>
        <w:tc>
          <w:tcPr>
            <w:tcW w:w="2070"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lang w:val="hy-AM"/>
              </w:rPr>
            </w:pPr>
          </w:p>
        </w:tc>
      </w:tr>
      <w:tr w:rsidR="0098522D" w:rsidTr="0098522D">
        <w:trPr>
          <w:cantSplit/>
        </w:trPr>
        <w:tc>
          <w:tcPr>
            <w:tcW w:w="377"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rPr>
            </w:pPr>
            <w:r>
              <w:rPr>
                <w:rFonts w:ascii="GHEA Grapalat" w:hAnsi="GHEA Grapalat"/>
                <w:sz w:val="20"/>
              </w:rPr>
              <w:t>3.</w:t>
            </w:r>
          </w:p>
        </w:tc>
        <w:tc>
          <w:tcPr>
            <w:tcW w:w="2881"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lang w:val="hy-AM"/>
              </w:rPr>
            </w:pPr>
          </w:p>
        </w:tc>
        <w:tc>
          <w:tcPr>
            <w:tcW w:w="1708"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lang w:val="hy-AM"/>
              </w:rPr>
            </w:pPr>
          </w:p>
        </w:tc>
        <w:tc>
          <w:tcPr>
            <w:tcW w:w="2070"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lang w:val="hy-AM"/>
              </w:rPr>
            </w:pPr>
          </w:p>
        </w:tc>
      </w:tr>
      <w:tr w:rsidR="0098522D" w:rsidTr="0098522D">
        <w:trPr>
          <w:cantSplit/>
        </w:trPr>
        <w:tc>
          <w:tcPr>
            <w:tcW w:w="377"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rPr>
            </w:pPr>
            <w:r>
              <w:rPr>
                <w:rFonts w:ascii="GHEA Grapalat" w:hAnsi="GHEA Grapalat"/>
                <w:sz w:val="20"/>
              </w:rPr>
              <w:t>...</w:t>
            </w:r>
          </w:p>
        </w:tc>
        <w:tc>
          <w:tcPr>
            <w:tcW w:w="2881"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lang w:val="hy-AM"/>
              </w:rPr>
            </w:pPr>
          </w:p>
        </w:tc>
        <w:tc>
          <w:tcPr>
            <w:tcW w:w="1708"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lang w:val="hy-AM"/>
              </w:rPr>
            </w:pPr>
          </w:p>
        </w:tc>
        <w:tc>
          <w:tcPr>
            <w:tcW w:w="2070"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lang w:val="hy-AM"/>
              </w:rPr>
            </w:pPr>
          </w:p>
        </w:tc>
      </w:tr>
      <w:tr w:rsidR="0098522D" w:rsidTr="0098522D">
        <w:trPr>
          <w:cantSplit/>
        </w:trPr>
        <w:tc>
          <w:tcPr>
            <w:tcW w:w="377"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rPr>
            </w:pPr>
            <w:r>
              <w:rPr>
                <w:rFonts w:ascii="GHEA Grapalat" w:hAnsi="GHEA Grapalat"/>
                <w:sz w:val="20"/>
              </w:rPr>
              <w:t>...</w:t>
            </w:r>
          </w:p>
        </w:tc>
        <w:tc>
          <w:tcPr>
            <w:tcW w:w="2881"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lang w:val="hy-AM"/>
              </w:rPr>
            </w:pPr>
          </w:p>
        </w:tc>
        <w:tc>
          <w:tcPr>
            <w:tcW w:w="1708"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lang w:val="hy-AM"/>
              </w:rPr>
            </w:pPr>
          </w:p>
        </w:tc>
        <w:tc>
          <w:tcPr>
            <w:tcW w:w="2070"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lang w:val="hy-AM"/>
              </w:rPr>
            </w:pPr>
          </w:p>
        </w:tc>
      </w:tr>
    </w:tbl>
    <w:p w:rsidR="0098522D" w:rsidRDefault="0098522D" w:rsidP="0098522D">
      <w:pPr>
        <w:tabs>
          <w:tab w:val="left" w:pos="1134"/>
        </w:tabs>
        <w:ind w:firstLine="720"/>
        <w:jc w:val="both"/>
        <w:rPr>
          <w:rFonts w:ascii="GHEA Grapalat" w:hAnsi="GHEA Grapalat"/>
          <w:sz w:val="20"/>
        </w:rPr>
      </w:pPr>
    </w:p>
    <w:p w:rsidR="0098522D" w:rsidRDefault="0098522D" w:rsidP="0098522D">
      <w:pPr>
        <w:tabs>
          <w:tab w:val="left" w:pos="1134"/>
        </w:tabs>
        <w:ind w:firstLine="720"/>
        <w:jc w:val="both"/>
        <w:rPr>
          <w:rFonts w:ascii="GHEA Grapalat" w:hAnsi="GHEA Grapalat"/>
          <w:sz w:val="20"/>
        </w:rPr>
      </w:pPr>
    </w:p>
    <w:p w:rsidR="0098522D" w:rsidRDefault="0098522D" w:rsidP="0098522D">
      <w:pPr>
        <w:tabs>
          <w:tab w:val="left" w:pos="1134"/>
        </w:tabs>
        <w:ind w:firstLine="720"/>
        <w:jc w:val="both"/>
        <w:rPr>
          <w:rFonts w:ascii="GHEA Grapalat" w:hAnsi="GHEA Grapalat"/>
          <w:i/>
          <w:sz w:val="18"/>
          <w:lang w:val="es-ES"/>
        </w:rPr>
      </w:pPr>
    </w:p>
    <w:p w:rsidR="0098522D" w:rsidRDefault="0098522D" w:rsidP="0098522D">
      <w:pPr>
        <w:tabs>
          <w:tab w:val="left" w:pos="1134"/>
        </w:tabs>
        <w:ind w:firstLine="720"/>
        <w:jc w:val="both"/>
        <w:rPr>
          <w:rFonts w:ascii="GHEA Grapalat" w:hAnsi="GHEA Grapalat"/>
          <w:i/>
          <w:sz w:val="20"/>
          <w:lang w:val="es-ES"/>
        </w:rPr>
      </w:pPr>
      <w:r>
        <w:rPr>
          <w:rFonts w:ascii="GHEA Grapalat" w:hAnsi="GHEA Grapalat" w:cs="Sylfaen"/>
          <w:lang w:val="hy-AM"/>
        </w:rPr>
        <w:t>Կից</w:t>
      </w:r>
      <w:r>
        <w:rPr>
          <w:rFonts w:ascii="GHEA Grapalat" w:hAnsi="GHEA Grapalat" w:cs="Arial"/>
          <w:lang w:val="hy-AM"/>
        </w:rPr>
        <w:t xml:space="preserve"> </w:t>
      </w:r>
      <w:r>
        <w:rPr>
          <w:rFonts w:ascii="GHEA Grapalat" w:hAnsi="GHEA Grapalat" w:cs="Sylfaen"/>
          <w:lang w:val="hy-AM"/>
        </w:rPr>
        <w:t>ներկայացնում</w:t>
      </w:r>
      <w:r>
        <w:rPr>
          <w:rFonts w:ascii="GHEA Grapalat" w:hAnsi="GHEA Grapalat" w:cs="Arial"/>
          <w:lang w:val="hy-AM"/>
        </w:rPr>
        <w:t xml:space="preserve"> </w:t>
      </w:r>
      <w:r>
        <w:rPr>
          <w:rFonts w:ascii="GHEA Grapalat" w:hAnsi="GHEA Grapalat" w:cs="Sylfaen"/>
          <w:lang w:val="hy-AM"/>
        </w:rPr>
        <w:t>ենք</w:t>
      </w:r>
      <w:r>
        <w:rPr>
          <w:rFonts w:ascii="GHEA Grapalat" w:hAnsi="GHEA Grapalat"/>
          <w:sz w:val="20"/>
          <w:lang w:val="hy-AM"/>
        </w:rPr>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p>
    <w:p w:rsidR="0098522D" w:rsidRDefault="0098522D" w:rsidP="0098522D">
      <w:pPr>
        <w:ind w:left="-66"/>
        <w:jc w:val="both"/>
        <w:rPr>
          <w:rFonts w:ascii="GHEA Grapalat" w:hAnsi="GHEA Grapalat"/>
          <w:sz w:val="20"/>
          <w:lang w:val="es-ES"/>
        </w:rPr>
      </w:pPr>
      <w:r>
        <w:rPr>
          <w:rFonts w:ascii="GHEA Grapalat" w:hAnsi="GHEA Grapalat"/>
          <w:i/>
          <w:sz w:val="18"/>
          <w:lang w:val="es-ES"/>
        </w:rPr>
        <w:t>(</w:t>
      </w:r>
      <w:proofErr w:type="gramStart"/>
      <w:r>
        <w:rPr>
          <w:rFonts w:ascii="GHEA Grapalat" w:hAnsi="GHEA Grapalat" w:cs="Sylfaen"/>
          <w:i/>
          <w:sz w:val="18"/>
          <w:lang w:val="es-ES"/>
        </w:rPr>
        <w:t>հիմնական</w:t>
      </w:r>
      <w:proofErr w:type="gramEnd"/>
      <w:r>
        <w:rPr>
          <w:rFonts w:ascii="GHEA Grapalat" w:hAnsi="GHEA Grapalat" w:cs="Arial"/>
          <w:i/>
          <w:sz w:val="18"/>
          <w:lang w:val="es-ES"/>
        </w:rPr>
        <w:t xml:space="preserve"> </w:t>
      </w:r>
      <w:r>
        <w:rPr>
          <w:rFonts w:ascii="GHEA Grapalat" w:hAnsi="GHEA Grapalat" w:cs="Sylfaen"/>
          <w:i/>
          <w:sz w:val="18"/>
          <w:lang w:val="es-ES"/>
        </w:rPr>
        <w:t>աշխատակազմում</w:t>
      </w:r>
      <w:r>
        <w:rPr>
          <w:rFonts w:ascii="GHEA Grapalat" w:hAnsi="GHEA Grapalat" w:cs="Arial"/>
          <w:i/>
          <w:sz w:val="18"/>
          <w:lang w:val="es-ES"/>
        </w:rPr>
        <w:t xml:space="preserve"> </w:t>
      </w:r>
      <w:r>
        <w:rPr>
          <w:rFonts w:ascii="GHEA Grapalat" w:hAnsi="GHEA Grapalat" w:cs="Sylfaen"/>
          <w:i/>
          <w:sz w:val="18"/>
          <w:lang w:val="es-ES"/>
        </w:rPr>
        <w:t>ներգրավված</w:t>
      </w:r>
      <w:r>
        <w:rPr>
          <w:rFonts w:ascii="GHEA Grapalat" w:hAnsi="GHEA Grapalat" w:cs="Arial"/>
          <w:i/>
          <w:sz w:val="18"/>
          <w:lang w:val="es-ES"/>
        </w:rPr>
        <w:t xml:space="preserve"> </w:t>
      </w:r>
      <w:r>
        <w:rPr>
          <w:rFonts w:ascii="GHEA Grapalat" w:hAnsi="GHEA Grapalat" w:cs="Sylfaen"/>
          <w:i/>
          <w:sz w:val="18"/>
          <w:lang w:val="es-ES"/>
        </w:rPr>
        <w:t>մասնագետների</w:t>
      </w:r>
      <w:r>
        <w:rPr>
          <w:rFonts w:ascii="GHEA Grapalat" w:hAnsi="GHEA Grapalat" w:cs="Arial"/>
          <w:i/>
          <w:sz w:val="18"/>
          <w:lang w:val="es-ES"/>
        </w:rPr>
        <w:t xml:space="preserve"> </w:t>
      </w:r>
      <w:r>
        <w:rPr>
          <w:rFonts w:ascii="GHEA Grapalat" w:hAnsi="GHEA Grapalat" w:cs="Sylfaen"/>
          <w:i/>
          <w:sz w:val="18"/>
          <w:lang w:val="es-ES"/>
        </w:rPr>
        <w:t>հաստատած</w:t>
      </w:r>
      <w:r>
        <w:rPr>
          <w:rFonts w:ascii="GHEA Grapalat" w:hAnsi="GHEA Grapalat" w:cs="Arial"/>
          <w:i/>
          <w:sz w:val="18"/>
          <w:lang w:val="es-ES"/>
        </w:rPr>
        <w:t xml:space="preserve"> </w:t>
      </w:r>
      <w:r>
        <w:rPr>
          <w:rFonts w:ascii="GHEA Grapalat" w:hAnsi="GHEA Grapalat" w:cs="Sylfaen"/>
          <w:i/>
          <w:sz w:val="18"/>
          <w:lang w:val="es-ES"/>
        </w:rPr>
        <w:t>գրավոր</w:t>
      </w:r>
      <w:r>
        <w:rPr>
          <w:rFonts w:ascii="GHEA Grapalat" w:hAnsi="GHEA Grapalat" w:cs="Arial"/>
          <w:i/>
          <w:sz w:val="18"/>
          <w:lang w:val="es-ES"/>
        </w:rPr>
        <w:t xml:space="preserve"> </w:t>
      </w:r>
      <w:r>
        <w:rPr>
          <w:rFonts w:ascii="GHEA Grapalat" w:hAnsi="GHEA Grapalat" w:cs="Sylfaen"/>
          <w:i/>
          <w:sz w:val="18"/>
          <w:lang w:val="es-ES"/>
        </w:rPr>
        <w:t>համաձայնությունները</w:t>
      </w:r>
      <w:r>
        <w:rPr>
          <w:rFonts w:ascii="GHEA Grapalat" w:hAnsi="GHEA Grapalat" w:cs="Arial"/>
          <w:i/>
          <w:sz w:val="18"/>
          <w:lang w:val="es-ES"/>
        </w:rPr>
        <w:t xml:space="preserve">` </w:t>
      </w:r>
      <w:r>
        <w:rPr>
          <w:rFonts w:ascii="GHEA Grapalat" w:hAnsi="GHEA Grapalat" w:cs="Sylfaen"/>
          <w:i/>
          <w:sz w:val="18"/>
          <w:lang w:val="es-ES"/>
        </w:rPr>
        <w:t>իրականացվելիք</w:t>
      </w:r>
      <w:r>
        <w:rPr>
          <w:rFonts w:ascii="GHEA Grapalat" w:hAnsi="GHEA Grapalat" w:cs="Arial"/>
          <w:i/>
          <w:sz w:val="18"/>
          <w:lang w:val="es-ES"/>
        </w:rPr>
        <w:t xml:space="preserve"> </w:t>
      </w:r>
      <w:r>
        <w:rPr>
          <w:rFonts w:ascii="GHEA Grapalat" w:hAnsi="GHEA Grapalat" w:cs="Sylfaen"/>
          <w:i/>
          <w:sz w:val="18"/>
          <w:lang w:val="es-ES"/>
        </w:rPr>
        <w:t>աշխատանքներում</w:t>
      </w:r>
      <w:r>
        <w:rPr>
          <w:rFonts w:ascii="GHEA Grapalat" w:hAnsi="GHEA Grapalat" w:cs="Arial"/>
          <w:i/>
          <w:sz w:val="18"/>
          <w:lang w:val="es-ES"/>
        </w:rPr>
        <w:t xml:space="preserve"> </w:t>
      </w:r>
      <w:r>
        <w:rPr>
          <w:rFonts w:ascii="GHEA Grapalat" w:hAnsi="GHEA Grapalat" w:cs="Sylfaen"/>
          <w:i/>
          <w:sz w:val="18"/>
          <w:lang w:val="es-ES"/>
        </w:rPr>
        <w:t>վերջիններիս</w:t>
      </w:r>
      <w:r>
        <w:rPr>
          <w:rFonts w:ascii="GHEA Grapalat" w:hAnsi="GHEA Grapalat" w:cs="Arial"/>
          <w:i/>
          <w:sz w:val="18"/>
          <w:lang w:val="es-ES"/>
        </w:rPr>
        <w:t xml:space="preserve"> </w:t>
      </w:r>
      <w:r>
        <w:rPr>
          <w:rFonts w:ascii="GHEA Grapalat" w:hAnsi="GHEA Grapalat" w:cs="Sylfaen"/>
          <w:i/>
          <w:sz w:val="18"/>
          <w:lang w:val="es-ES"/>
        </w:rPr>
        <w:t>ներգրավվելու</w:t>
      </w:r>
      <w:r>
        <w:rPr>
          <w:rFonts w:ascii="GHEA Grapalat" w:hAnsi="GHEA Grapalat" w:cs="Arial"/>
          <w:i/>
          <w:sz w:val="18"/>
          <w:lang w:val="es-ES"/>
        </w:rPr>
        <w:t xml:space="preserve"> </w:t>
      </w:r>
      <w:r>
        <w:rPr>
          <w:rFonts w:ascii="GHEA Grapalat" w:hAnsi="GHEA Grapalat" w:cs="Sylfaen"/>
          <w:i/>
          <w:sz w:val="18"/>
          <w:lang w:val="es-ES"/>
        </w:rPr>
        <w:t>մասին</w:t>
      </w:r>
      <w:r>
        <w:rPr>
          <w:rFonts w:ascii="GHEA Grapalat" w:hAnsi="GHEA Grapalat" w:cs="Arial"/>
          <w:i/>
          <w:sz w:val="18"/>
          <w:lang w:val="es-ES"/>
        </w:rPr>
        <w:t xml:space="preserve">, </w:t>
      </w:r>
      <w:r>
        <w:rPr>
          <w:rFonts w:ascii="GHEA Grapalat" w:hAnsi="GHEA Grapalat" w:cs="Sylfaen"/>
          <w:i/>
          <w:sz w:val="18"/>
          <w:lang w:val="es-ES"/>
        </w:rPr>
        <w:t>ինչպես</w:t>
      </w:r>
      <w:r>
        <w:rPr>
          <w:rFonts w:ascii="GHEA Grapalat" w:hAnsi="GHEA Grapalat" w:cs="Arial"/>
          <w:i/>
          <w:sz w:val="18"/>
          <w:lang w:val="es-ES"/>
        </w:rPr>
        <w:t xml:space="preserve"> </w:t>
      </w:r>
      <w:r>
        <w:rPr>
          <w:rFonts w:ascii="GHEA Grapalat" w:hAnsi="GHEA Grapalat" w:cs="Sylfaen"/>
          <w:i/>
          <w:sz w:val="18"/>
          <w:lang w:val="es-ES"/>
        </w:rPr>
        <w:t>նաև</w:t>
      </w:r>
      <w:r>
        <w:rPr>
          <w:rFonts w:ascii="GHEA Grapalat" w:hAnsi="GHEA Grapalat" w:cs="Arial"/>
          <w:i/>
          <w:sz w:val="18"/>
          <w:lang w:val="es-ES"/>
        </w:rPr>
        <w:t xml:space="preserve"> </w:t>
      </w:r>
      <w:r>
        <w:rPr>
          <w:rFonts w:ascii="GHEA Grapalat" w:hAnsi="GHEA Grapalat" w:cs="Sylfaen"/>
          <w:i/>
          <w:sz w:val="18"/>
          <w:lang w:val="es-ES"/>
        </w:rPr>
        <w:t>մասնագետների</w:t>
      </w:r>
      <w:r>
        <w:rPr>
          <w:rFonts w:ascii="GHEA Grapalat" w:hAnsi="GHEA Grapalat" w:cs="Arial"/>
          <w:i/>
          <w:sz w:val="18"/>
          <w:lang w:val="es-ES"/>
        </w:rPr>
        <w:t xml:space="preserve"> </w:t>
      </w:r>
      <w:r>
        <w:rPr>
          <w:rFonts w:ascii="GHEA Grapalat" w:hAnsi="GHEA Grapalat" w:cs="Sylfaen"/>
          <w:i/>
          <w:sz w:val="18"/>
          <w:lang w:val="es-ES"/>
        </w:rPr>
        <w:t>անձնագրերի</w:t>
      </w:r>
      <w:r>
        <w:rPr>
          <w:rFonts w:ascii="GHEA Grapalat" w:hAnsi="GHEA Grapalat" w:cs="Arial"/>
          <w:i/>
          <w:sz w:val="18"/>
          <w:lang w:val="es-ES"/>
        </w:rPr>
        <w:t xml:space="preserve"> </w:t>
      </w:r>
      <w:r>
        <w:rPr>
          <w:rFonts w:ascii="GHEA Grapalat" w:hAnsi="GHEA Grapalat" w:cs="Sylfaen"/>
          <w:i/>
          <w:sz w:val="18"/>
          <w:lang w:val="es-ES"/>
        </w:rPr>
        <w:t>և</w:t>
      </w:r>
      <w:r>
        <w:rPr>
          <w:rFonts w:ascii="GHEA Grapalat" w:hAnsi="GHEA Grapalat" w:cs="Arial"/>
          <w:i/>
          <w:sz w:val="18"/>
          <w:lang w:val="es-ES"/>
        </w:rPr>
        <w:t xml:space="preserve"> </w:t>
      </w:r>
      <w:r>
        <w:rPr>
          <w:rFonts w:ascii="GHEA Grapalat" w:hAnsi="GHEA Grapalat" w:cs="Sylfaen"/>
          <w:i/>
          <w:sz w:val="18"/>
          <w:lang w:val="es-ES"/>
        </w:rPr>
        <w:t>որակավորումը</w:t>
      </w:r>
      <w:r>
        <w:rPr>
          <w:rFonts w:ascii="GHEA Grapalat" w:hAnsi="GHEA Grapalat" w:cs="Arial"/>
          <w:i/>
          <w:sz w:val="18"/>
          <w:lang w:val="es-ES"/>
        </w:rPr>
        <w:t xml:space="preserve"> </w:t>
      </w:r>
      <w:r>
        <w:rPr>
          <w:rFonts w:ascii="GHEA Grapalat" w:hAnsi="GHEA Grapalat" w:cs="Sylfaen"/>
          <w:i/>
          <w:sz w:val="18"/>
          <w:lang w:val="es-ES"/>
        </w:rPr>
        <w:t>հավաստող</w:t>
      </w:r>
      <w:r>
        <w:rPr>
          <w:rFonts w:ascii="GHEA Grapalat" w:hAnsi="GHEA Grapalat" w:cs="Arial"/>
          <w:i/>
          <w:sz w:val="18"/>
          <w:lang w:val="es-ES"/>
        </w:rPr>
        <w:t xml:space="preserve"> </w:t>
      </w:r>
      <w:r>
        <w:rPr>
          <w:rFonts w:ascii="GHEA Grapalat" w:hAnsi="GHEA Grapalat" w:cs="Sylfaen"/>
          <w:i/>
          <w:sz w:val="18"/>
          <w:lang w:val="es-ES"/>
        </w:rPr>
        <w:t>փաստաթղթերի</w:t>
      </w:r>
      <w:r>
        <w:rPr>
          <w:rFonts w:ascii="GHEA Grapalat" w:hAnsi="GHEA Grapalat" w:cs="Arial"/>
          <w:i/>
          <w:sz w:val="18"/>
          <w:lang w:val="es-ES"/>
        </w:rPr>
        <w:t xml:space="preserve"> (</w:t>
      </w:r>
      <w:r>
        <w:rPr>
          <w:rFonts w:ascii="GHEA Grapalat" w:hAnsi="GHEA Grapalat" w:cs="Sylfaen"/>
          <w:i/>
          <w:sz w:val="18"/>
          <w:lang w:val="es-ES"/>
        </w:rPr>
        <w:t>դիպլոմ</w:t>
      </w:r>
      <w:r>
        <w:rPr>
          <w:rFonts w:ascii="GHEA Grapalat" w:hAnsi="GHEA Grapalat" w:cs="Arial"/>
          <w:i/>
          <w:sz w:val="18"/>
          <w:lang w:val="es-ES"/>
        </w:rPr>
        <w:t xml:space="preserve">, </w:t>
      </w:r>
      <w:r>
        <w:rPr>
          <w:rFonts w:ascii="GHEA Grapalat" w:hAnsi="GHEA Grapalat" w:cs="Sylfaen"/>
          <w:i/>
          <w:sz w:val="18"/>
          <w:lang w:val="es-ES"/>
        </w:rPr>
        <w:t>վկայագիր</w:t>
      </w:r>
      <w:r>
        <w:rPr>
          <w:rFonts w:ascii="GHEA Grapalat" w:hAnsi="GHEA Grapalat" w:cs="Arial"/>
          <w:i/>
          <w:sz w:val="18"/>
          <w:lang w:val="es-ES"/>
        </w:rPr>
        <w:t xml:space="preserve">, </w:t>
      </w:r>
      <w:r>
        <w:rPr>
          <w:rFonts w:ascii="GHEA Grapalat" w:hAnsi="GHEA Grapalat" w:cs="Sylfaen"/>
          <w:i/>
          <w:sz w:val="18"/>
          <w:lang w:val="es-ES"/>
        </w:rPr>
        <w:t>հավաստագիր</w:t>
      </w:r>
      <w:r>
        <w:rPr>
          <w:rFonts w:ascii="GHEA Grapalat" w:hAnsi="GHEA Grapalat" w:cs="Arial"/>
          <w:i/>
          <w:sz w:val="18"/>
          <w:lang w:val="es-ES"/>
        </w:rPr>
        <w:t xml:space="preserve"> </w:t>
      </w:r>
      <w:r>
        <w:rPr>
          <w:rFonts w:ascii="GHEA Grapalat" w:hAnsi="GHEA Grapalat" w:cs="Sylfaen"/>
          <w:i/>
          <w:sz w:val="18"/>
          <w:lang w:val="es-ES"/>
        </w:rPr>
        <w:t>և</w:t>
      </w:r>
      <w:r>
        <w:rPr>
          <w:rFonts w:ascii="GHEA Grapalat" w:hAnsi="GHEA Grapalat" w:cs="Arial"/>
          <w:i/>
          <w:sz w:val="18"/>
          <w:lang w:val="es-ES"/>
        </w:rPr>
        <w:t xml:space="preserve"> </w:t>
      </w:r>
      <w:r>
        <w:rPr>
          <w:rFonts w:ascii="GHEA Grapalat" w:hAnsi="GHEA Grapalat" w:cs="Sylfaen"/>
          <w:i/>
          <w:sz w:val="18"/>
          <w:lang w:val="es-ES"/>
        </w:rPr>
        <w:t>այլն</w:t>
      </w:r>
      <w:r>
        <w:rPr>
          <w:rFonts w:ascii="GHEA Grapalat" w:hAnsi="GHEA Grapalat" w:cs="Arial"/>
          <w:i/>
          <w:sz w:val="18"/>
          <w:lang w:val="es-ES"/>
        </w:rPr>
        <w:t xml:space="preserve">) </w:t>
      </w:r>
      <w:r>
        <w:rPr>
          <w:rFonts w:ascii="GHEA Grapalat" w:hAnsi="GHEA Grapalat" w:cs="Sylfaen"/>
          <w:i/>
          <w:sz w:val="18"/>
          <w:lang w:val="es-ES"/>
        </w:rPr>
        <w:t>պատճենները</w:t>
      </w:r>
      <w:r>
        <w:rPr>
          <w:rFonts w:ascii="GHEA Grapalat" w:hAnsi="GHEA Grapalat" w:cs="Tahoma"/>
          <w:i/>
          <w:sz w:val="18"/>
          <w:lang w:val="es-ES"/>
        </w:rPr>
        <w:t>։</w:t>
      </w:r>
      <w:r>
        <w:rPr>
          <w:rFonts w:ascii="GHEA Grapalat" w:hAnsi="GHEA Grapalat"/>
          <w:i/>
          <w:sz w:val="18"/>
          <w:lang w:val="es-ES"/>
        </w:rPr>
        <w:t>)</w:t>
      </w:r>
    </w:p>
    <w:p w:rsidR="0098522D" w:rsidRDefault="0098522D" w:rsidP="0098522D">
      <w:pPr>
        <w:ind w:left="-66"/>
        <w:jc w:val="right"/>
        <w:rPr>
          <w:rFonts w:ascii="GHEA Grapalat" w:hAnsi="GHEA Grapalat"/>
          <w:sz w:val="20"/>
          <w:lang w:val="es-ES"/>
        </w:rPr>
      </w:pPr>
    </w:p>
    <w:p w:rsidR="0098522D" w:rsidRDefault="0098522D" w:rsidP="0098522D">
      <w:pPr>
        <w:ind w:left="-66"/>
        <w:jc w:val="right"/>
        <w:rPr>
          <w:rFonts w:ascii="GHEA Grapalat" w:hAnsi="GHEA Grapalat"/>
          <w:sz w:val="20"/>
          <w:lang w:val="es-ES"/>
        </w:rPr>
      </w:pPr>
    </w:p>
    <w:p w:rsidR="0098522D" w:rsidRDefault="0098522D" w:rsidP="0098522D">
      <w:pPr>
        <w:rPr>
          <w:rFonts w:ascii="GHEA Grapalat" w:hAnsi="GHEA Grapalat"/>
          <w:sz w:val="20"/>
          <w:lang w:val="es-ES"/>
        </w:rPr>
      </w:pPr>
    </w:p>
    <w:p w:rsidR="0098522D" w:rsidRDefault="0098522D" w:rsidP="0098522D">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 </w:t>
      </w:r>
      <w:r>
        <w:rPr>
          <w:rFonts w:ascii="GHEA Grapalat" w:hAnsi="GHEA Grapalat"/>
          <w:sz w:val="20"/>
          <w:lang w:val="hy-AM"/>
        </w:rPr>
        <w:tab/>
        <w:t xml:space="preserve">                _____________ </w:t>
      </w:r>
    </w:p>
    <w:p w:rsidR="0098522D" w:rsidRDefault="0098522D" w:rsidP="0098522D">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sz w:val="20"/>
          <w:vertAlign w:val="superscript"/>
          <w:lang w:val="es-ES"/>
        </w:rPr>
        <w:t>)</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98522D" w:rsidRDefault="0098522D" w:rsidP="0098522D">
      <w:pPr>
        <w:jc w:val="right"/>
        <w:rPr>
          <w:rFonts w:ascii="GHEA Grapalat" w:hAnsi="GHEA Grapalat"/>
          <w:sz w:val="20"/>
          <w:lang w:val="hy-AM"/>
        </w:rPr>
      </w:pPr>
      <w:r>
        <w:rPr>
          <w:rFonts w:ascii="GHEA Grapalat" w:hAnsi="GHEA Grapalat"/>
          <w:sz w:val="20"/>
          <w:lang w:val="hy-AM"/>
        </w:rPr>
        <w:t xml:space="preserve">    </w:t>
      </w:r>
    </w:p>
    <w:p w:rsidR="0098522D" w:rsidRDefault="0098522D" w:rsidP="0098522D">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98522D" w:rsidRDefault="0098522D" w:rsidP="0098522D">
      <w:pPr>
        <w:jc w:val="right"/>
        <w:rPr>
          <w:rFonts w:ascii="GHEA Grapalat" w:hAnsi="GHEA Grapalat"/>
          <w:sz w:val="20"/>
          <w:lang w:val="hy-AM"/>
        </w:rPr>
      </w:pPr>
    </w:p>
    <w:p w:rsidR="0098522D" w:rsidRDefault="0098522D" w:rsidP="0098522D">
      <w:pPr>
        <w:jc w:val="right"/>
        <w:rPr>
          <w:rFonts w:ascii="GHEA Grapalat" w:hAnsi="GHEA Grapalat" w:cs="Arial"/>
          <w:sz w:val="20"/>
          <w:lang w:val="hy-AM"/>
        </w:rPr>
      </w:pPr>
      <w:r>
        <w:rPr>
          <w:rFonts w:ascii="GHEA Grapalat" w:hAnsi="GHEA Grapalat"/>
          <w:sz w:val="20"/>
          <w:lang w:val="hy-AM"/>
        </w:rPr>
        <w:t xml:space="preserve">______________________20   </w:t>
      </w:r>
      <w:r>
        <w:rPr>
          <w:rFonts w:ascii="GHEA Grapalat" w:hAnsi="GHEA Grapalat" w:cs="Sylfaen"/>
          <w:sz w:val="20"/>
          <w:lang w:val="hy-AM"/>
        </w:rPr>
        <w:t>թ</w:t>
      </w:r>
      <w:r>
        <w:rPr>
          <w:rFonts w:ascii="GHEA Grapalat" w:hAnsi="GHEA Grapalat" w:cs="Arial"/>
          <w:sz w:val="20"/>
          <w:lang w:val="hy-AM"/>
        </w:rPr>
        <w:t>.</w:t>
      </w:r>
    </w:p>
    <w:p w:rsidR="0098522D" w:rsidRDefault="0098522D" w:rsidP="0098522D">
      <w:pPr>
        <w:ind w:right="891"/>
        <w:jc w:val="right"/>
        <w:rPr>
          <w:rFonts w:ascii="GHEA Grapalat" w:hAnsi="GHEA Grapalat"/>
          <w:sz w:val="20"/>
          <w:lang w:val="hy-AM"/>
        </w:rPr>
      </w:pPr>
      <w:r>
        <w:rPr>
          <w:rFonts w:ascii="GHEA Grapalat" w:hAnsi="GHEA Grapalat"/>
          <w:sz w:val="20"/>
          <w:lang w:val="hy-AM"/>
        </w:rPr>
        <w:t xml:space="preserve">  </w:t>
      </w:r>
      <w:r>
        <w:rPr>
          <w:rFonts w:ascii="GHEA Grapalat" w:hAnsi="GHEA Grapalat"/>
          <w:sz w:val="20"/>
          <w:vertAlign w:val="superscript"/>
          <w:lang w:val="hy-AM"/>
        </w:rPr>
        <w:t>(</w:t>
      </w:r>
      <w:r>
        <w:rPr>
          <w:rFonts w:ascii="GHEA Grapalat" w:hAnsi="GHEA Grapalat" w:cs="Sylfaen"/>
          <w:sz w:val="20"/>
          <w:vertAlign w:val="superscript"/>
          <w:lang w:val="hy-AM"/>
        </w:rPr>
        <w:t>ամսաթիվը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ամիսը</w:t>
      </w:r>
      <w:r>
        <w:rPr>
          <w:rFonts w:ascii="GHEA Grapalat" w:hAnsi="GHEA Grapalat" w:cs="Arial"/>
          <w:sz w:val="20"/>
          <w:vertAlign w:val="superscript"/>
          <w:lang w:val="hy-AM"/>
        </w:rPr>
        <w:t>)</w:t>
      </w:r>
    </w:p>
    <w:p w:rsidR="0098522D" w:rsidRDefault="0098522D" w:rsidP="0098522D">
      <w:pPr>
        <w:jc w:val="right"/>
        <w:rPr>
          <w:rFonts w:ascii="GHEA Grapalat" w:hAnsi="GHEA Grapalat"/>
          <w:i/>
          <w:sz w:val="20"/>
          <w:lang w:val="hy-AM"/>
        </w:rPr>
      </w:pPr>
      <w:r>
        <w:rPr>
          <w:rFonts w:ascii="GHEA Grapalat" w:hAnsi="GHEA Grapalat"/>
          <w:i/>
          <w:sz w:val="20"/>
          <w:lang w:val="hy-AM"/>
        </w:rPr>
        <w:br w:type="page"/>
      </w:r>
      <w:r>
        <w:rPr>
          <w:rFonts w:ascii="GHEA Grapalat" w:hAnsi="GHEA Grapalat"/>
          <w:i/>
          <w:sz w:val="20"/>
          <w:lang w:val="hy-AM"/>
        </w:rPr>
        <w:lastRenderedPageBreak/>
        <w:t>Հավելված 6</w:t>
      </w:r>
    </w:p>
    <w:p w:rsidR="0098522D" w:rsidRDefault="0098522D" w:rsidP="0098522D">
      <w:pPr>
        <w:pStyle w:val="BodyTextIndent"/>
        <w:spacing w:after="0"/>
        <w:ind w:firstLine="720"/>
        <w:jc w:val="right"/>
        <w:rPr>
          <w:rFonts w:ascii="GHEA Grapalat" w:hAnsi="GHEA Grapalat" w:cs="Times New Roman"/>
          <w:i w:val="0"/>
          <w:sz w:val="20"/>
          <w:lang w:val="hy-AM"/>
        </w:rPr>
      </w:pPr>
      <w:r>
        <w:rPr>
          <w:rFonts w:ascii="GHEA Grapalat" w:hAnsi="GHEA Grapalat" w:cs="Times New Roman"/>
          <w:sz w:val="20"/>
          <w:lang w:val="hy-AM"/>
        </w:rPr>
        <w:t>&lt;&lt;---ԲԸԱՊՁԲ---/---&gt;&gt;  ծածկագրով</w:t>
      </w:r>
    </w:p>
    <w:p w:rsidR="0098522D" w:rsidRDefault="0098522D" w:rsidP="0098522D">
      <w:pPr>
        <w:jc w:val="right"/>
        <w:rPr>
          <w:rFonts w:ascii="GHEA Grapalat" w:hAnsi="GHEA Grapalat"/>
          <w:i/>
          <w:sz w:val="20"/>
          <w:lang w:val="hy-AM"/>
        </w:rPr>
      </w:pPr>
      <w:r>
        <w:rPr>
          <w:rFonts w:ascii="GHEA Grapalat" w:hAnsi="GHEA Grapalat"/>
          <w:i/>
          <w:sz w:val="20"/>
          <w:lang w:val="hy-AM"/>
        </w:rPr>
        <w:t>բաց ընթացակարգի հրավերի</w:t>
      </w:r>
    </w:p>
    <w:p w:rsidR="0098522D" w:rsidRDefault="0098522D" w:rsidP="0098522D">
      <w:pPr>
        <w:jc w:val="right"/>
        <w:rPr>
          <w:rFonts w:ascii="GHEA Grapalat" w:hAnsi="GHEA Grapalat"/>
          <w:i/>
          <w:sz w:val="20"/>
          <w:lang w:val="hy-AM"/>
        </w:rPr>
      </w:pPr>
    </w:p>
    <w:p w:rsidR="0098522D" w:rsidRDefault="0098522D" w:rsidP="0098522D">
      <w:pPr>
        <w:tabs>
          <w:tab w:val="left" w:pos="2268"/>
        </w:tabs>
        <w:ind w:left="-284" w:firstLine="284"/>
        <w:jc w:val="right"/>
        <w:rPr>
          <w:rFonts w:ascii="GHEA Grapalat" w:hAnsi="GHEA Grapalat"/>
          <w:lang w:val="hy-AM"/>
        </w:rPr>
      </w:pPr>
    </w:p>
    <w:p w:rsidR="0098522D" w:rsidRDefault="0098522D" w:rsidP="0098522D">
      <w:pPr>
        <w:ind w:left="-142" w:firstLine="142"/>
        <w:jc w:val="center"/>
        <w:rPr>
          <w:rFonts w:ascii="GHEA Grapalat" w:hAnsi="GHEA Grapalat" w:cs="Sylfaen"/>
          <w:b/>
          <w:sz w:val="22"/>
          <w:lang w:val="hy-AM"/>
        </w:rPr>
      </w:pPr>
      <w:r>
        <w:rPr>
          <w:rFonts w:ascii="GHEA Grapalat" w:hAnsi="GHEA Grapalat" w:cs="Sylfaen"/>
          <w:b/>
          <w:sz w:val="22"/>
          <w:lang w:val="hy-AM"/>
        </w:rPr>
        <w:t>ՊԵՏՈՒԹՅԱՆ</w:t>
      </w:r>
      <w:r>
        <w:rPr>
          <w:rFonts w:ascii="GHEA Grapalat" w:hAnsi="GHEA Grapalat" w:cs="Times Armenian"/>
          <w:b/>
          <w:sz w:val="22"/>
          <w:lang w:val="hy-AM"/>
        </w:rPr>
        <w:t xml:space="preserve">  </w:t>
      </w:r>
      <w:r>
        <w:rPr>
          <w:rFonts w:ascii="GHEA Grapalat" w:hAnsi="GHEA Grapalat" w:cs="Sylfaen"/>
          <w:b/>
          <w:sz w:val="22"/>
          <w:lang w:val="hy-AM"/>
        </w:rPr>
        <w:t>ԿԱՐԻՔՆԵՐԻ</w:t>
      </w:r>
      <w:r>
        <w:rPr>
          <w:rFonts w:ascii="GHEA Grapalat" w:hAnsi="GHEA Grapalat" w:cs="Times Armenian"/>
          <w:b/>
          <w:sz w:val="22"/>
          <w:lang w:val="hy-AM"/>
        </w:rPr>
        <w:t xml:space="preserve"> </w:t>
      </w:r>
      <w:r>
        <w:rPr>
          <w:rFonts w:ascii="GHEA Grapalat" w:hAnsi="GHEA Grapalat" w:cs="Sylfaen"/>
          <w:b/>
          <w:sz w:val="22"/>
          <w:lang w:val="hy-AM"/>
        </w:rPr>
        <w:t>ՀԱՄԱՐ</w:t>
      </w:r>
    </w:p>
    <w:p w:rsidR="0098522D" w:rsidRDefault="0098522D" w:rsidP="0098522D">
      <w:pPr>
        <w:ind w:left="-142" w:firstLine="142"/>
        <w:jc w:val="center"/>
        <w:rPr>
          <w:rFonts w:ascii="GHEA Grapalat" w:hAnsi="GHEA Grapalat"/>
          <w:b/>
          <w:sz w:val="22"/>
          <w:lang w:val="hy-AM"/>
        </w:rPr>
      </w:pPr>
      <w:r>
        <w:rPr>
          <w:rFonts w:ascii="GHEA Grapalat" w:hAnsi="GHEA Grapalat" w:cs="Times Armenian"/>
          <w:b/>
          <w:sz w:val="22"/>
          <w:lang w:val="hy-AM"/>
        </w:rPr>
        <w:t xml:space="preserve">  </w:t>
      </w:r>
      <w:r>
        <w:rPr>
          <w:rFonts w:ascii="GHEA Grapalat" w:hAnsi="GHEA Grapalat" w:cs="Sylfaen"/>
          <w:b/>
          <w:sz w:val="22"/>
          <w:lang w:val="hy-AM"/>
        </w:rPr>
        <w:t>------------------------------------------------------ ՄԱՏԱԿԱՐԱՐՄԱՆ</w:t>
      </w:r>
    </w:p>
    <w:p w:rsidR="0098522D" w:rsidRDefault="0098522D" w:rsidP="0098522D">
      <w:pPr>
        <w:ind w:left="-142" w:firstLine="142"/>
        <w:jc w:val="center"/>
        <w:rPr>
          <w:rFonts w:ascii="GHEA Grapalat" w:hAnsi="GHEA Grapalat" w:cs="Times Armenian"/>
          <w:b/>
          <w:lang w:val="hy-AM"/>
        </w:rPr>
      </w:pPr>
      <w:r>
        <w:rPr>
          <w:rFonts w:ascii="GHEA Grapalat" w:hAnsi="GHEA Grapalat" w:cs="Sylfaen"/>
          <w:b/>
          <w:sz w:val="22"/>
          <w:lang w:val="hy-AM"/>
        </w:rPr>
        <w:t>ՊԵՏԱԿԱՆ</w:t>
      </w:r>
      <w:r>
        <w:rPr>
          <w:rFonts w:ascii="GHEA Grapalat" w:hAnsi="GHEA Grapalat" w:cs="Times Armenian"/>
          <w:b/>
          <w:sz w:val="22"/>
          <w:lang w:val="hy-AM"/>
        </w:rPr>
        <w:t xml:space="preserve">  </w:t>
      </w:r>
      <w:r>
        <w:rPr>
          <w:rFonts w:ascii="GHEA Grapalat" w:hAnsi="GHEA Grapalat" w:cs="Sylfaen"/>
          <w:b/>
          <w:sz w:val="22"/>
          <w:lang w:val="hy-AM"/>
        </w:rPr>
        <w:t>ԳՆՄԱՆ</w:t>
      </w:r>
      <w:r>
        <w:rPr>
          <w:rFonts w:ascii="GHEA Grapalat" w:hAnsi="GHEA Grapalat" w:cs="Times Armenian"/>
          <w:b/>
          <w:sz w:val="22"/>
          <w:lang w:val="hy-AM"/>
        </w:rPr>
        <w:t xml:space="preserve">  </w:t>
      </w:r>
      <w:r>
        <w:rPr>
          <w:rFonts w:ascii="GHEA Grapalat" w:hAnsi="GHEA Grapalat" w:cs="Sylfaen"/>
          <w:b/>
          <w:sz w:val="22"/>
          <w:lang w:val="hy-AM"/>
        </w:rPr>
        <w:t>ՊԱՅՄԱՆԱԳԻՐ</w:t>
      </w:r>
      <w:r>
        <w:rPr>
          <w:rFonts w:ascii="GHEA Grapalat" w:hAnsi="GHEA Grapalat" w:cs="Times Armenian"/>
          <w:b/>
          <w:sz w:val="22"/>
          <w:lang w:val="hy-AM"/>
        </w:rPr>
        <w:t xml:space="preserve">   </w:t>
      </w:r>
    </w:p>
    <w:p w:rsidR="0098522D" w:rsidRDefault="0098522D" w:rsidP="0098522D">
      <w:pPr>
        <w:ind w:left="-142" w:firstLine="142"/>
        <w:jc w:val="center"/>
        <w:rPr>
          <w:rFonts w:ascii="GHEA Grapalat" w:hAnsi="GHEA Grapalat"/>
          <w:b/>
          <w:lang w:val="hy-AM"/>
        </w:rPr>
      </w:pPr>
      <w:r>
        <w:rPr>
          <w:rFonts w:ascii="GHEA Grapalat" w:hAnsi="GHEA Grapalat"/>
          <w:b/>
          <w:lang w:val="hy-AM"/>
        </w:rPr>
        <w:t xml:space="preserve">N </w:t>
      </w:r>
      <w:r>
        <w:rPr>
          <w:rFonts w:ascii="GHEA Grapalat" w:hAnsi="GHEA Grapalat" w:cs="Sylfaen"/>
          <w:b/>
          <w:lang w:val="hy-AM"/>
        </w:rPr>
        <w:t>&lt;&lt;</w:t>
      </w:r>
      <w:r>
        <w:rPr>
          <w:rFonts w:ascii="GHEA Grapalat" w:hAnsi="GHEA Grapalat" w:cs="Sylfaen"/>
          <w:b/>
          <w:vertAlign w:val="subscript"/>
          <w:lang w:val="hy-AM"/>
        </w:rPr>
        <w:t>Պայմանագրի ծածկագիրը</w:t>
      </w:r>
      <w:r>
        <w:rPr>
          <w:rFonts w:ascii="GHEA Grapalat" w:hAnsi="GHEA Grapalat" w:cs="Sylfaen"/>
          <w:b/>
          <w:lang w:val="hy-AM"/>
        </w:rPr>
        <w:t>&gt;&gt;</w:t>
      </w:r>
    </w:p>
    <w:p w:rsidR="0098522D" w:rsidRDefault="0098522D" w:rsidP="0098522D">
      <w:pPr>
        <w:ind w:left="720"/>
        <w:jc w:val="center"/>
        <w:rPr>
          <w:rFonts w:ascii="GHEA Grapalat" w:hAnsi="GHEA Grapalat"/>
          <w:lang w:val="hy-AM"/>
        </w:rPr>
      </w:pPr>
    </w:p>
    <w:p w:rsidR="0098522D" w:rsidRDefault="0098522D" w:rsidP="0098522D">
      <w:pPr>
        <w:jc w:val="center"/>
        <w:rPr>
          <w:rFonts w:ascii="GHEA Grapalat" w:hAnsi="GHEA Grapalat" w:cs="Sylfaen"/>
          <w:sz w:val="20"/>
          <w:lang w:val="hy-AM"/>
        </w:rPr>
      </w:pPr>
    </w:p>
    <w:p w:rsidR="0098522D" w:rsidRDefault="0098522D" w:rsidP="0098522D">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ք. Երևան                                                                                          &lt;&lt;   &gt;&gt; &lt;&lt;          &gt;&gt; 20   թ.</w:t>
      </w:r>
    </w:p>
    <w:p w:rsidR="0098522D" w:rsidRDefault="0098522D" w:rsidP="0098522D">
      <w:pPr>
        <w:tabs>
          <w:tab w:val="left" w:pos="720"/>
          <w:tab w:val="left" w:pos="1440"/>
          <w:tab w:val="left" w:pos="8865"/>
        </w:tabs>
        <w:jc w:val="both"/>
        <w:rPr>
          <w:rFonts w:ascii="GHEA Grapalat" w:hAnsi="GHEA Grapalat" w:cs="Sylfaen"/>
          <w:sz w:val="20"/>
          <w:lang w:val="hy-AM"/>
        </w:rPr>
      </w:pPr>
    </w:p>
    <w:p w:rsidR="0098522D" w:rsidRDefault="0098522D" w:rsidP="0098522D">
      <w:pPr>
        <w:ind w:firstLine="720"/>
        <w:jc w:val="both"/>
        <w:rPr>
          <w:rFonts w:ascii="GHEA Grapalat" w:hAnsi="GHEA Grapalat"/>
          <w:sz w:val="20"/>
          <w:lang w:val="hy-AM"/>
        </w:rPr>
      </w:pPr>
      <w:r>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98522D" w:rsidRDefault="0098522D" w:rsidP="0098522D">
      <w:pPr>
        <w:ind w:firstLine="709"/>
        <w:jc w:val="both"/>
        <w:rPr>
          <w:rFonts w:ascii="GHEA Grapalat" w:hAnsi="GHEA Grapalat"/>
          <w:b/>
          <w:sz w:val="20"/>
          <w:lang w:val="hy-AM"/>
        </w:rPr>
      </w:pPr>
    </w:p>
    <w:p w:rsidR="0098522D" w:rsidRDefault="0098522D" w:rsidP="0098522D">
      <w:pPr>
        <w:ind w:firstLine="709"/>
        <w:jc w:val="both"/>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r>
        <w:rPr>
          <w:rFonts w:ascii="GHEA Grapalat" w:hAnsi="GHEA Grapalat" w:cs="Times Armenian"/>
          <w:b/>
          <w:sz w:val="20"/>
          <w:lang w:val="hy-AM"/>
        </w:rPr>
        <w:t xml:space="preserve"> </w:t>
      </w:r>
    </w:p>
    <w:p w:rsidR="0098522D" w:rsidRDefault="0098522D" w:rsidP="0098522D">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w:t>
      </w:r>
      <w:r>
        <w:rPr>
          <w:rFonts w:ascii="GHEA Grapalat" w:hAnsi="GHEA Grapalat" w:cs="Times Armenian"/>
          <w:sz w:val="20"/>
          <w:lang w:val="hy-AM"/>
        </w:rPr>
        <w:t xml:space="preserve"> </w:t>
      </w:r>
      <w:r>
        <w:rPr>
          <w:rFonts w:ascii="GHEA Grapalat" w:hAnsi="GHEA Grapalat" w:cs="Sylfaen"/>
          <w:sz w:val="20"/>
          <w:lang w:val="hy-AM"/>
        </w:rPr>
        <w:t>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գ</w:t>
      </w:r>
      <w:r>
        <w:rPr>
          <w:rFonts w:ascii="GHEA Grapalat" w:hAnsi="GHEA Grapalat" w:cs="Sylfaen"/>
          <w:sz w:val="20"/>
          <w:lang w:val="hy-AM"/>
        </w:rPr>
        <w:t>նման</w:t>
      </w:r>
      <w:r>
        <w:rPr>
          <w:rFonts w:ascii="GHEA Grapalat" w:hAnsi="GHEA Grapalat" w:cs="Times Armenian"/>
          <w:sz w:val="20"/>
          <w:lang w:val="hy-AM"/>
        </w:rPr>
        <w:t xml:space="preserve"> </w:t>
      </w:r>
      <w:r>
        <w:rPr>
          <w:rFonts w:ascii="GHEA Grapalat" w:hAnsi="GHEA Grapalat" w:cs="Sylfaen"/>
          <w:sz w:val="20"/>
          <w:lang w:val="hy-AM"/>
        </w:rPr>
        <w:t>ժամանակացույցով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ժամկետներում</w:t>
      </w:r>
      <w:r>
        <w:rPr>
          <w:rFonts w:ascii="GHEA Grapalat" w:hAnsi="GHEA Grapalat" w:cs="Times Armenian"/>
          <w:sz w:val="20"/>
          <w:lang w:val="hy-AM"/>
        </w:rPr>
        <w:t>` (</w:t>
      </w:r>
      <w:r>
        <w:rPr>
          <w:rFonts w:ascii="GHEA Grapalat" w:hAnsi="GHEA Grapalat" w:cs="Sylfaen"/>
          <w:sz w:val="20"/>
          <w:lang w:val="hy-AM"/>
        </w:rPr>
        <w:t>հավելված</w:t>
      </w:r>
      <w:r>
        <w:rPr>
          <w:rFonts w:ascii="GHEA Grapalat" w:hAnsi="GHEA Grapalat" w:cs="Times Armenian"/>
          <w:sz w:val="20"/>
          <w:lang w:val="hy-AM"/>
        </w:rPr>
        <w:t xml:space="preserve"> N 2)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նրա</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որոշված</w:t>
      </w:r>
      <w:r>
        <w:rPr>
          <w:rFonts w:ascii="GHEA Grapalat" w:hAnsi="GHEA Grapalat" w:cs="Times Armenian"/>
          <w:sz w:val="20"/>
          <w:lang w:val="hy-AM"/>
        </w:rPr>
        <w:t xml:space="preserve"> </w:t>
      </w:r>
      <w:r>
        <w:rPr>
          <w:rFonts w:ascii="GHEA Grapalat" w:hAnsi="GHEA Grapalat" w:cs="Sylfaen"/>
          <w:sz w:val="20"/>
          <w:lang w:val="hy-AM"/>
        </w:rPr>
        <w:t>Ստացողին</w:t>
      </w:r>
      <w:r>
        <w:rPr>
          <w:rFonts w:ascii="GHEA Grapalat" w:hAnsi="GHEA Grapalat" w:cs="Times Armenian"/>
          <w:sz w:val="20"/>
          <w:lang w:val="hy-AM"/>
        </w:rPr>
        <w:t xml:space="preserve"> (այսուհետ` Ստացող)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w:t>
      </w:r>
      <w:r>
        <w:rPr>
          <w:rFonts w:ascii="GHEA Grapalat" w:hAnsi="GHEA Grapalat" w:cs="Sylfaen"/>
          <w:sz w:val="20"/>
          <w:lang w:val="hy-AM"/>
        </w:rPr>
        <w:t>րով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sidR="00263828">
        <w:rPr>
          <w:rFonts w:ascii="GHEA Grapalat" w:hAnsi="GHEA Grapalat" w:cs="Times Armenian"/>
          <w:sz w:val="20"/>
          <w:lang w:val="hy-AM"/>
        </w:rPr>
        <w:t xml:space="preserve"> </w:t>
      </w:r>
      <w:r>
        <w:rPr>
          <w:rFonts w:ascii="GHEA Grapalat" w:hAnsi="GHEA Grapalat" w:cs="Sylfaen"/>
          <w:sz w:val="20"/>
          <w:lang w:val="hy-AM"/>
        </w:rPr>
        <w:t>___________________________________________________ /այսուհետ`</w:t>
      </w:r>
      <w:r>
        <w:rPr>
          <w:rFonts w:ascii="GHEA Grapalat" w:hAnsi="GHEA Grapalat" w:cs="Times Armenian"/>
          <w:sz w:val="20"/>
          <w:lang w:val="hy-AM"/>
        </w:rPr>
        <w:t xml:space="preserve"> </w:t>
      </w:r>
      <w:r>
        <w:rPr>
          <w:rFonts w:ascii="GHEA Grapalat" w:hAnsi="GHEA Grapalat" w:cs="Sylfaen"/>
          <w:sz w:val="20"/>
          <w:lang w:val="hy-AM"/>
        </w:rPr>
        <w:t>Ապրանք/</w:t>
      </w:r>
      <w:r>
        <w:rPr>
          <w:rFonts w:ascii="GHEA Grapalat" w:hAnsi="GHEA Grapalat" w:cs="Times Armenian"/>
          <w:sz w:val="20"/>
          <w:lang w:val="hy-AM"/>
        </w:rPr>
        <w:t xml:space="preserve">,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Ապրանքը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 /հավելված</w:t>
      </w:r>
      <w:r>
        <w:rPr>
          <w:rFonts w:ascii="GHEA Grapalat" w:hAnsi="GHEA Grapalat" w:cs="Times Armenian"/>
          <w:sz w:val="20"/>
          <w:lang w:val="hy-AM"/>
        </w:rPr>
        <w:t xml:space="preserve"> N</w:t>
      </w:r>
      <w:r>
        <w:rPr>
          <w:rFonts w:ascii="GHEA Grapalat" w:hAnsi="GHEA Grapalat" w:cs="Sylfaen"/>
          <w:sz w:val="20"/>
          <w:lang w:val="hy-AM"/>
        </w:rPr>
        <w:t xml:space="preserve"> 3/</w:t>
      </w:r>
      <w:r>
        <w:rPr>
          <w:rFonts w:ascii="GHEA Grapalat" w:hAnsi="GHEA Grapalat" w:cs="Times Armenian"/>
          <w:sz w:val="20"/>
          <w:lang w:val="hy-AM"/>
        </w:rPr>
        <w:t xml:space="preserve">։ </w:t>
      </w:r>
    </w:p>
    <w:p w:rsidR="0098522D" w:rsidRDefault="0098522D" w:rsidP="0098522D">
      <w:pPr>
        <w:ind w:firstLine="709"/>
        <w:jc w:val="both"/>
        <w:rPr>
          <w:rFonts w:ascii="GHEA Grapalat" w:hAnsi="GHEA Grapalat" w:cs="Times Armenian"/>
          <w:sz w:val="20"/>
          <w:lang w:val="hy-AM"/>
        </w:rPr>
      </w:pPr>
    </w:p>
    <w:p w:rsidR="0098522D" w:rsidRDefault="0098522D" w:rsidP="0098522D">
      <w:pPr>
        <w:ind w:firstLine="709"/>
        <w:jc w:val="both"/>
        <w:rPr>
          <w:rFonts w:ascii="GHEA Grapalat" w:hAnsi="GHEA Grapalat"/>
          <w:b/>
          <w:sz w:val="20"/>
          <w:lang w:val="hy-AM"/>
        </w:rPr>
      </w:pPr>
      <w:r>
        <w:rPr>
          <w:rFonts w:ascii="GHEA Grapalat" w:hAnsi="GHEA Grapalat"/>
          <w:b/>
          <w:sz w:val="20"/>
          <w:lang w:val="hy-AM"/>
        </w:rPr>
        <w:t xml:space="preserve">2. </w:t>
      </w:r>
      <w:r w:rsidR="00263828">
        <w:rPr>
          <w:rFonts w:ascii="GHEA Grapalat" w:hAnsi="GHEA Grapalat"/>
          <w:b/>
          <w:sz w:val="20"/>
          <w:lang w:val="hy-AM"/>
        </w:rPr>
        <w:t xml:space="preserve">  </w:t>
      </w:r>
      <w:r>
        <w:rPr>
          <w:rFonts w:ascii="GHEA Grapalat" w:hAnsi="GHEA Grapalat"/>
          <w:b/>
          <w:sz w:val="20"/>
          <w:lang w:val="hy-AM"/>
        </w:rPr>
        <w:t>ՄԱՏԱԿԱՐԱՐՄԱՆ ՊԱՅՄԱՆՆԵՐԸ</w:t>
      </w:r>
    </w:p>
    <w:p w:rsidR="0098522D" w:rsidRDefault="0098522D" w:rsidP="0098522D">
      <w:pPr>
        <w:tabs>
          <w:tab w:val="left" w:pos="720"/>
        </w:tabs>
        <w:ind w:firstLine="709"/>
        <w:jc w:val="both"/>
        <w:rPr>
          <w:rFonts w:ascii="GHEA Grapalat" w:hAnsi="GHEA Grapalat"/>
          <w:sz w:val="20"/>
          <w:lang w:val="hy-AM"/>
        </w:rPr>
      </w:pPr>
      <w:r>
        <w:rPr>
          <w:rFonts w:ascii="GHEA Grapalat" w:hAnsi="GHEA Grapalat"/>
          <w:sz w:val="20"/>
          <w:lang w:val="hy-AM"/>
        </w:rPr>
        <w:tab/>
        <w:t xml:space="preserve">2.1 Վաճառողն Ապրանքը մատակարարում է Գնորդին /Ստացողին/   Պայմանագրի  </w:t>
      </w:r>
      <w:r>
        <w:rPr>
          <w:rFonts w:ascii="GHEA Grapalat" w:hAnsi="GHEA Grapalat" w:cs="Times Armenian"/>
          <w:sz w:val="20"/>
          <w:lang w:val="hy-AM"/>
        </w:rPr>
        <w:t xml:space="preserve">N 2 հավելվածով` գնման ժամանակացույցով </w:t>
      </w:r>
      <w:r>
        <w:rPr>
          <w:rFonts w:ascii="GHEA Grapalat" w:hAnsi="GHEA Grapalat"/>
          <w:sz w:val="20"/>
          <w:lang w:val="hy-AM"/>
        </w:rPr>
        <w:t>սահմանված ծավալներով և ժամկետներում։</w:t>
      </w:r>
    </w:p>
    <w:p w:rsidR="0098522D" w:rsidRDefault="0098522D" w:rsidP="0098522D">
      <w:pPr>
        <w:tabs>
          <w:tab w:val="left" w:pos="720"/>
        </w:tabs>
        <w:ind w:firstLine="709"/>
        <w:jc w:val="both"/>
        <w:rPr>
          <w:rFonts w:ascii="GHEA Grapalat" w:hAnsi="GHEA Grapalat"/>
          <w:sz w:val="20"/>
          <w:lang w:val="hy-AM"/>
        </w:rPr>
      </w:pPr>
      <w:r>
        <w:rPr>
          <w:rFonts w:ascii="GHEA Grapalat" w:hAnsi="GHEA Grapalat"/>
          <w:sz w:val="20"/>
          <w:lang w:val="hy-AM"/>
        </w:rPr>
        <w:tab/>
        <w:t>2.2 Վաճառողը Ապրանքը հասցնում է Գնորդին /Ստացողին/` նրա կողմից նշված հասցեով /ներով/։</w:t>
      </w:r>
    </w:p>
    <w:p w:rsidR="0098522D" w:rsidRDefault="0098522D" w:rsidP="0098522D">
      <w:pPr>
        <w:ind w:firstLine="709"/>
        <w:jc w:val="both"/>
        <w:rPr>
          <w:rFonts w:ascii="GHEA Grapalat" w:hAnsi="GHEA Grapalat"/>
          <w:sz w:val="20"/>
          <w:lang w:val="hy-AM"/>
        </w:rPr>
      </w:pPr>
    </w:p>
    <w:p w:rsidR="0098522D" w:rsidRDefault="0098522D" w:rsidP="0098522D">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3. ԿՈՂՄԵՐԻ ԻՐԱՎՈՒՆՔՆԵՐԸ ԵՎ ՊԱՐՏԱԿԱՆՈՒԹՅՈՒՆՆԵՐԸ</w:t>
      </w:r>
    </w:p>
    <w:p w:rsidR="0098522D" w:rsidRDefault="0098522D" w:rsidP="0098522D">
      <w:pPr>
        <w:ind w:firstLine="709"/>
        <w:jc w:val="both"/>
        <w:rPr>
          <w:rFonts w:ascii="GHEA Grapalat" w:hAnsi="GHEA Grapalat"/>
          <w:sz w:val="20"/>
          <w:lang w:val="hy-AM"/>
        </w:rPr>
      </w:pPr>
      <w:r>
        <w:rPr>
          <w:rFonts w:ascii="GHEA Grapalat" w:hAnsi="GHEA Grapalat"/>
          <w:sz w:val="20"/>
          <w:lang w:val="hy-AM"/>
        </w:rPr>
        <w:t>3.1 Գնորդն իրավունք ունի`</w:t>
      </w:r>
    </w:p>
    <w:p w:rsidR="0098522D" w:rsidRDefault="0098522D" w:rsidP="0098522D">
      <w:pPr>
        <w:ind w:firstLine="709"/>
        <w:jc w:val="both"/>
        <w:rPr>
          <w:rFonts w:ascii="GHEA Grapalat" w:hAnsi="GHEA Grapalat"/>
          <w:sz w:val="20"/>
          <w:lang w:val="hy-AM"/>
        </w:rPr>
      </w:pPr>
      <w:r>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98522D" w:rsidRDefault="0098522D" w:rsidP="0098522D">
      <w:pPr>
        <w:ind w:firstLine="709"/>
        <w:jc w:val="both"/>
        <w:rPr>
          <w:rFonts w:ascii="GHEA Grapalat" w:hAnsi="GHEA Grapalat"/>
          <w:sz w:val="20"/>
          <w:lang w:val="hy-AM"/>
        </w:rPr>
      </w:pPr>
      <w:r>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98522D" w:rsidRDefault="0098522D" w:rsidP="0098522D">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rsidR="0098522D" w:rsidRDefault="0098522D" w:rsidP="0098522D">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98522D" w:rsidRDefault="0098522D" w:rsidP="0098522D">
      <w:pPr>
        <w:ind w:firstLine="709"/>
        <w:jc w:val="both"/>
        <w:rPr>
          <w:rFonts w:ascii="GHEA Grapalat" w:hAnsi="GHEA Grapalat"/>
          <w:sz w:val="20"/>
          <w:lang w:val="hy-AM"/>
        </w:rPr>
      </w:pPr>
      <w:r>
        <w:rPr>
          <w:rFonts w:ascii="GHEA Grapalat" w:hAnsi="GHEA Grapalat"/>
          <w:sz w:val="20"/>
          <w:lang w:val="hy-AM"/>
        </w:rPr>
        <w:t>գ)</w:t>
      </w:r>
      <w:r>
        <w:rPr>
          <w:rFonts w:ascii="GHEA Grapalat" w:hAnsi="GHEA Grapalat"/>
          <w:sz w:val="20"/>
          <w:lang w:val="hy-AM"/>
        </w:rPr>
        <w:tab/>
        <w:t>հրաժարվել Պայմանագիրը կատարելուց և պահանջել վերադարձնելու Ապրանքի համար վճարված գումարը.</w:t>
      </w:r>
    </w:p>
    <w:p w:rsidR="0098522D" w:rsidRDefault="0098522D" w:rsidP="0098522D">
      <w:pPr>
        <w:ind w:firstLine="709"/>
        <w:jc w:val="both"/>
        <w:rPr>
          <w:rFonts w:ascii="GHEA Grapalat" w:hAnsi="GHEA Grapalat"/>
          <w:sz w:val="20"/>
          <w:lang w:val="hy-AM"/>
        </w:rPr>
      </w:pPr>
      <w:r>
        <w:rPr>
          <w:rFonts w:ascii="GHEA Grapalat" w:hAnsi="GHEA Grapalat"/>
          <w:sz w:val="20"/>
          <w:lang w:val="hy-AM"/>
        </w:rPr>
        <w:t xml:space="preserve">3.1.3 Եթե հանձնվել է Պայմանագրով որոշվածից պակաս քանակի Ապրանք, ապա. </w:t>
      </w:r>
    </w:p>
    <w:p w:rsidR="0098522D" w:rsidRDefault="0098522D" w:rsidP="0098522D">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rsidR="0098522D" w:rsidRDefault="0098522D" w:rsidP="0098522D">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98522D" w:rsidRDefault="0098522D" w:rsidP="0098522D">
      <w:pPr>
        <w:ind w:firstLine="709"/>
        <w:jc w:val="both"/>
        <w:rPr>
          <w:rFonts w:ascii="GHEA Grapalat" w:hAnsi="GHEA Grapalat"/>
          <w:sz w:val="20"/>
          <w:lang w:val="hy-AM"/>
        </w:rPr>
      </w:pPr>
      <w:r>
        <w:rPr>
          <w:rFonts w:ascii="GHEA Grapalat" w:hAnsi="GHEA Grapalat"/>
          <w:sz w:val="20"/>
          <w:lang w:val="hy-AM"/>
        </w:rPr>
        <w:t>3.1.4 Եթե հանձնվել է տեսակի պայմանի խախտմամբ Ապրանք,  իր ընտրությամբ`</w:t>
      </w:r>
    </w:p>
    <w:p w:rsidR="0098522D" w:rsidRDefault="0098522D" w:rsidP="0098522D">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rsidR="0098522D" w:rsidRDefault="0098522D" w:rsidP="0098522D">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98522D" w:rsidRDefault="0098522D" w:rsidP="0098522D">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8522D" w:rsidRDefault="0098522D" w:rsidP="0098522D">
      <w:pPr>
        <w:ind w:firstLine="709"/>
        <w:jc w:val="both"/>
        <w:rPr>
          <w:rFonts w:ascii="GHEA Grapalat" w:hAnsi="GHEA Grapalat"/>
          <w:sz w:val="20"/>
          <w:lang w:val="hy-AM"/>
        </w:rPr>
      </w:pPr>
      <w:r>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98522D" w:rsidRDefault="0098522D" w:rsidP="0098522D">
      <w:pPr>
        <w:ind w:firstLine="709"/>
        <w:jc w:val="both"/>
        <w:rPr>
          <w:rFonts w:ascii="GHEA Grapalat" w:hAnsi="GHEA Grapalat"/>
          <w:sz w:val="20"/>
          <w:lang w:val="hy-AM"/>
        </w:rPr>
      </w:pPr>
      <w:r>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98522D" w:rsidRDefault="0098522D" w:rsidP="0098522D">
      <w:pPr>
        <w:tabs>
          <w:tab w:val="left" w:pos="720"/>
        </w:tabs>
        <w:ind w:firstLine="709"/>
        <w:jc w:val="both"/>
        <w:rPr>
          <w:rFonts w:ascii="GHEA Grapalat" w:hAnsi="GHEA Grapalat"/>
          <w:sz w:val="20"/>
          <w:lang w:val="hy-AM"/>
        </w:rPr>
      </w:pPr>
      <w:r>
        <w:rPr>
          <w:rFonts w:ascii="GHEA Grapalat" w:hAnsi="GHEA Grapalat"/>
          <w:sz w:val="20"/>
          <w:lang w:val="hy-AM"/>
        </w:rPr>
        <w:t>3.1.7 Միակողմանի լուծել Պայմանագիրը (լրիվ կամ մասնակի), եթե Վաճառողն էականորեն խախտել է Պայամագիրը.</w:t>
      </w:r>
    </w:p>
    <w:p w:rsidR="0098522D" w:rsidRDefault="0098522D" w:rsidP="0098522D">
      <w:pPr>
        <w:tabs>
          <w:tab w:val="left" w:pos="720"/>
        </w:tabs>
        <w:ind w:firstLine="709"/>
        <w:jc w:val="both"/>
        <w:rPr>
          <w:rFonts w:ascii="GHEA Grapalat" w:hAnsi="GHEA Grapalat"/>
          <w:sz w:val="20"/>
          <w:lang w:val="hy-AM"/>
        </w:rPr>
      </w:pPr>
      <w:r>
        <w:rPr>
          <w:rFonts w:ascii="GHEA Grapalat" w:hAnsi="GHEA Grapalat"/>
          <w:sz w:val="20"/>
          <w:lang w:val="hy-AM"/>
        </w:rPr>
        <w:tab/>
        <w:t>3.1.7.1 Վաճառողի կողմից Պայմանագիրը խախտելն էական է համարվում, եթե`</w:t>
      </w:r>
    </w:p>
    <w:p w:rsidR="0098522D" w:rsidRDefault="0098522D" w:rsidP="0098522D">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98522D" w:rsidRDefault="0098522D" w:rsidP="0098522D">
      <w:pPr>
        <w:tabs>
          <w:tab w:val="left" w:pos="720"/>
        </w:tabs>
        <w:ind w:firstLine="709"/>
        <w:jc w:val="both"/>
        <w:rPr>
          <w:rFonts w:ascii="GHEA Grapalat" w:hAnsi="GHEA Grapalat"/>
          <w:sz w:val="20"/>
          <w:lang w:val="hy-AM"/>
        </w:rPr>
      </w:pPr>
      <w:r>
        <w:rPr>
          <w:rFonts w:ascii="GHEA Grapalat" w:hAnsi="GHEA Grapalat"/>
          <w:sz w:val="20"/>
          <w:lang w:val="hy-AM"/>
        </w:rPr>
        <w:tab/>
        <w:t>բ) Ապրանքի մատակարարման ժամկետները խախտվել են ---- օրից ավելի,</w:t>
      </w:r>
    </w:p>
    <w:p w:rsidR="0098522D" w:rsidRDefault="0098522D" w:rsidP="0098522D">
      <w:pPr>
        <w:tabs>
          <w:tab w:val="left" w:pos="720"/>
        </w:tabs>
        <w:ind w:firstLine="709"/>
        <w:jc w:val="both"/>
        <w:rPr>
          <w:rFonts w:ascii="GHEA Grapalat" w:hAnsi="GHEA Grapalat"/>
          <w:sz w:val="20"/>
          <w:lang w:val="hy-AM"/>
        </w:rPr>
      </w:pPr>
      <w:r>
        <w:rPr>
          <w:rFonts w:ascii="GHEA Grapalat" w:hAnsi="GHEA Grapalat"/>
          <w:sz w:val="20"/>
          <w:lang w:val="hy-AM"/>
        </w:rPr>
        <w:t>3.1.8 Զննել Ապրանքը և հայտնաբերված թերությունների մասին անհապաղ տեղեկացնել Վաճառողին։</w:t>
      </w:r>
    </w:p>
    <w:p w:rsidR="0098522D" w:rsidRDefault="0098522D" w:rsidP="0098522D">
      <w:pPr>
        <w:ind w:firstLine="709"/>
        <w:jc w:val="both"/>
        <w:rPr>
          <w:rFonts w:ascii="GHEA Grapalat" w:hAnsi="GHEA Grapalat"/>
          <w:sz w:val="20"/>
          <w:lang w:val="hy-AM"/>
        </w:rPr>
      </w:pPr>
    </w:p>
    <w:p w:rsidR="0098522D" w:rsidRDefault="0098522D" w:rsidP="0098522D">
      <w:pPr>
        <w:ind w:firstLine="709"/>
        <w:jc w:val="both"/>
        <w:rPr>
          <w:rFonts w:ascii="GHEA Grapalat" w:hAnsi="GHEA Grapalat"/>
          <w:b/>
          <w:sz w:val="20"/>
          <w:lang w:val="hy-AM"/>
        </w:rPr>
      </w:pPr>
      <w:r>
        <w:rPr>
          <w:rFonts w:ascii="GHEA Grapalat" w:hAnsi="GHEA Grapalat"/>
          <w:b/>
          <w:sz w:val="20"/>
          <w:lang w:val="hy-AM"/>
        </w:rPr>
        <w:t>3.2 Գնորդը պարտավոր է`</w:t>
      </w:r>
    </w:p>
    <w:p w:rsidR="0098522D" w:rsidRDefault="0098522D" w:rsidP="0098522D">
      <w:pPr>
        <w:ind w:firstLine="709"/>
        <w:jc w:val="both"/>
        <w:rPr>
          <w:rFonts w:ascii="GHEA Grapalat" w:hAnsi="GHEA Grapalat"/>
          <w:sz w:val="20"/>
          <w:lang w:val="hy-AM"/>
        </w:rPr>
      </w:pPr>
      <w:r>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98522D" w:rsidRDefault="0098522D" w:rsidP="0098522D">
      <w:pPr>
        <w:ind w:firstLine="709"/>
        <w:jc w:val="both"/>
        <w:rPr>
          <w:rFonts w:ascii="GHEA Grapalat" w:hAnsi="GHEA Grapalat"/>
          <w:sz w:val="20"/>
          <w:lang w:val="hy-AM"/>
        </w:rPr>
      </w:pPr>
      <w:r>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98522D" w:rsidRDefault="0098522D" w:rsidP="0098522D">
      <w:pPr>
        <w:ind w:firstLine="709"/>
        <w:jc w:val="both"/>
        <w:rPr>
          <w:rFonts w:ascii="GHEA Grapalat" w:hAnsi="GHEA Grapalat"/>
          <w:sz w:val="20"/>
          <w:lang w:val="hy-AM"/>
        </w:rPr>
      </w:pPr>
      <w:r>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98522D" w:rsidRDefault="0098522D" w:rsidP="0098522D">
      <w:pPr>
        <w:ind w:firstLine="709"/>
        <w:jc w:val="both"/>
        <w:rPr>
          <w:rFonts w:ascii="GHEA Grapalat" w:hAnsi="GHEA Grapalat"/>
          <w:sz w:val="20"/>
          <w:lang w:val="hy-AM"/>
        </w:rPr>
      </w:pPr>
      <w:r>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98522D" w:rsidRDefault="0098522D" w:rsidP="0098522D">
      <w:pPr>
        <w:ind w:firstLine="709"/>
        <w:jc w:val="both"/>
        <w:rPr>
          <w:rFonts w:ascii="GHEA Grapalat" w:hAnsi="GHEA Grapalat"/>
          <w:sz w:val="20"/>
          <w:lang w:val="hy-AM"/>
        </w:rPr>
      </w:pPr>
      <w:r>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98522D" w:rsidRDefault="0098522D" w:rsidP="0098522D">
      <w:pPr>
        <w:ind w:firstLine="709"/>
        <w:jc w:val="both"/>
        <w:rPr>
          <w:rFonts w:ascii="GHEA Grapalat" w:hAnsi="GHEA Grapalat"/>
          <w:sz w:val="20"/>
          <w:lang w:val="hy-AM"/>
        </w:rPr>
      </w:pPr>
    </w:p>
    <w:p w:rsidR="0098522D" w:rsidRDefault="0098522D" w:rsidP="0098522D">
      <w:pPr>
        <w:ind w:firstLine="709"/>
        <w:jc w:val="both"/>
        <w:rPr>
          <w:rFonts w:ascii="GHEA Grapalat" w:hAnsi="GHEA Grapalat"/>
          <w:b/>
          <w:sz w:val="20"/>
          <w:lang w:val="hy-AM"/>
        </w:rPr>
      </w:pPr>
      <w:r>
        <w:rPr>
          <w:rFonts w:ascii="GHEA Grapalat" w:hAnsi="GHEA Grapalat"/>
          <w:b/>
          <w:sz w:val="20"/>
          <w:lang w:val="hy-AM"/>
        </w:rPr>
        <w:t>3.3 Վաճառողն իրավունք ունի`</w:t>
      </w:r>
    </w:p>
    <w:p w:rsidR="0098522D" w:rsidRDefault="0098522D" w:rsidP="0098522D">
      <w:pPr>
        <w:ind w:firstLine="709"/>
        <w:jc w:val="both"/>
        <w:rPr>
          <w:rFonts w:ascii="GHEA Grapalat" w:hAnsi="GHEA Grapalat"/>
          <w:sz w:val="20"/>
          <w:lang w:val="hy-AM"/>
        </w:rPr>
      </w:pPr>
      <w:r>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98522D" w:rsidRDefault="0098522D" w:rsidP="0098522D">
      <w:pPr>
        <w:ind w:firstLine="709"/>
        <w:jc w:val="both"/>
        <w:rPr>
          <w:rFonts w:ascii="GHEA Grapalat" w:hAnsi="GHEA Grapalat"/>
          <w:sz w:val="20"/>
          <w:lang w:val="hy-AM"/>
        </w:rPr>
      </w:pPr>
      <w:r>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98522D" w:rsidRDefault="0098522D" w:rsidP="0098522D">
      <w:pPr>
        <w:ind w:firstLine="709"/>
        <w:jc w:val="both"/>
        <w:rPr>
          <w:rFonts w:ascii="GHEA Grapalat" w:hAnsi="GHEA Grapalat"/>
          <w:sz w:val="20"/>
          <w:lang w:val="hy-AM"/>
        </w:rPr>
      </w:pPr>
      <w:r>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98522D" w:rsidRDefault="0098522D" w:rsidP="0098522D">
      <w:pPr>
        <w:ind w:firstLine="709"/>
        <w:jc w:val="both"/>
        <w:rPr>
          <w:rFonts w:ascii="GHEA Grapalat" w:hAnsi="GHEA Grapalat"/>
          <w:sz w:val="20"/>
          <w:lang w:val="hy-AM"/>
        </w:rPr>
      </w:pPr>
      <w:r>
        <w:rPr>
          <w:rFonts w:ascii="GHEA Grapalat" w:hAnsi="GHEA Grapalat"/>
          <w:sz w:val="20"/>
          <w:lang w:val="hy-AM"/>
        </w:rPr>
        <w:t>3.3.4 Միակողմանի լուծել Պայմանագիրը (լրիվ կամ մասնակի), եթե Գնորդն էականորեն խախտել է Պայամագիրը։</w:t>
      </w:r>
    </w:p>
    <w:p w:rsidR="0098522D" w:rsidRDefault="0098522D" w:rsidP="0098522D">
      <w:pPr>
        <w:ind w:firstLine="709"/>
        <w:jc w:val="both"/>
        <w:rPr>
          <w:rFonts w:ascii="GHEA Grapalat" w:hAnsi="GHEA Grapalat"/>
          <w:sz w:val="20"/>
          <w:lang w:val="hy-AM"/>
        </w:rPr>
      </w:pPr>
      <w:r>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98522D" w:rsidRDefault="0098522D" w:rsidP="0098522D">
      <w:pPr>
        <w:ind w:firstLine="709"/>
        <w:jc w:val="both"/>
        <w:rPr>
          <w:rFonts w:ascii="GHEA Grapalat" w:hAnsi="GHEA Grapalat"/>
          <w:sz w:val="20"/>
          <w:lang w:val="hy-AM"/>
        </w:rPr>
      </w:pPr>
      <w:r>
        <w:rPr>
          <w:rFonts w:ascii="GHEA Grapalat" w:hAnsi="GHEA Grapalat"/>
          <w:sz w:val="20"/>
          <w:lang w:val="hy-AM"/>
        </w:rPr>
        <w:t xml:space="preserve">3.3.5 Գնորդի /Ստացողի/ համաձայնությամբ վաղաժամկետ մատակարարել Ապրանքը։ </w:t>
      </w:r>
    </w:p>
    <w:p w:rsidR="0098522D" w:rsidRDefault="0098522D" w:rsidP="0098522D">
      <w:pPr>
        <w:ind w:firstLine="709"/>
        <w:jc w:val="both"/>
        <w:rPr>
          <w:rFonts w:ascii="GHEA Grapalat" w:hAnsi="GHEA Grapalat"/>
          <w:sz w:val="20"/>
          <w:lang w:val="hy-AM"/>
        </w:rPr>
      </w:pPr>
    </w:p>
    <w:p w:rsidR="0098522D" w:rsidRDefault="0098522D" w:rsidP="0098522D">
      <w:pPr>
        <w:ind w:firstLine="709"/>
        <w:jc w:val="both"/>
        <w:rPr>
          <w:rFonts w:ascii="GHEA Grapalat" w:hAnsi="GHEA Grapalat"/>
          <w:b/>
          <w:sz w:val="20"/>
          <w:lang w:val="hy-AM"/>
        </w:rPr>
      </w:pPr>
      <w:r>
        <w:rPr>
          <w:rFonts w:ascii="GHEA Grapalat" w:hAnsi="GHEA Grapalat"/>
          <w:b/>
          <w:sz w:val="20"/>
          <w:lang w:val="hy-AM"/>
        </w:rPr>
        <w:t>3.4 Վաճառողը պարտավոր է`</w:t>
      </w:r>
    </w:p>
    <w:p w:rsidR="0098522D" w:rsidRDefault="0098522D" w:rsidP="0098522D">
      <w:pPr>
        <w:ind w:firstLine="709"/>
        <w:jc w:val="both"/>
        <w:rPr>
          <w:rFonts w:ascii="GHEA Grapalat" w:hAnsi="GHEA Grapalat"/>
          <w:sz w:val="20"/>
          <w:lang w:val="hy-AM"/>
        </w:rPr>
      </w:pPr>
      <w:r>
        <w:rPr>
          <w:rFonts w:ascii="GHEA Grapalat" w:hAnsi="GHEA Grapalat"/>
          <w:sz w:val="20"/>
          <w:lang w:val="hy-AM"/>
        </w:rPr>
        <w:t>3.4.1 Գնորդին /Ստացողին/ հանձնել Ապրանքը` Պայմանագրով նախատեսված կարգով և ժամկետներում։</w:t>
      </w:r>
    </w:p>
    <w:p w:rsidR="0098522D" w:rsidRDefault="0098522D" w:rsidP="0098522D">
      <w:pPr>
        <w:ind w:firstLine="709"/>
        <w:jc w:val="both"/>
        <w:rPr>
          <w:rFonts w:ascii="GHEA Grapalat" w:hAnsi="GHEA Grapalat"/>
          <w:sz w:val="20"/>
          <w:lang w:val="hy-AM"/>
        </w:rPr>
      </w:pPr>
      <w:r>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98522D" w:rsidRDefault="0098522D" w:rsidP="0098522D">
      <w:pPr>
        <w:ind w:firstLine="709"/>
        <w:jc w:val="both"/>
        <w:rPr>
          <w:rFonts w:ascii="GHEA Grapalat" w:hAnsi="GHEA Grapalat"/>
          <w:sz w:val="20"/>
          <w:lang w:val="hy-AM"/>
        </w:rPr>
      </w:pPr>
      <w:r>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98522D" w:rsidRDefault="0098522D" w:rsidP="0098522D">
      <w:pPr>
        <w:ind w:firstLine="709"/>
        <w:jc w:val="both"/>
        <w:rPr>
          <w:rFonts w:ascii="GHEA Grapalat" w:hAnsi="GHEA Grapalat"/>
          <w:sz w:val="20"/>
          <w:lang w:val="hy-AM"/>
        </w:rPr>
      </w:pPr>
      <w:r>
        <w:rPr>
          <w:rFonts w:ascii="GHEA Grapalat" w:hAnsi="GHEA Grapalat"/>
          <w:sz w:val="20"/>
          <w:lang w:val="hy-AM"/>
        </w:rPr>
        <w:t>3.4.4 Գնորդին /Ստացողին/ հանձնել երրորդ անձանց իրավունքներից ազատ Ապրանք։</w:t>
      </w:r>
    </w:p>
    <w:p w:rsidR="0098522D" w:rsidRDefault="0098522D" w:rsidP="0098522D">
      <w:pPr>
        <w:ind w:firstLine="709"/>
        <w:jc w:val="both"/>
        <w:rPr>
          <w:rFonts w:ascii="GHEA Grapalat" w:hAnsi="GHEA Grapalat"/>
          <w:sz w:val="20"/>
          <w:lang w:val="hy-AM"/>
        </w:rPr>
      </w:pPr>
      <w:r>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98522D" w:rsidRDefault="0098522D" w:rsidP="0098522D">
      <w:pPr>
        <w:ind w:firstLine="709"/>
        <w:jc w:val="both"/>
        <w:rPr>
          <w:rFonts w:ascii="GHEA Grapalat" w:hAnsi="GHEA Grapalat"/>
          <w:sz w:val="20"/>
          <w:lang w:val="hy-AM"/>
        </w:rPr>
      </w:pPr>
      <w:r>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98522D" w:rsidRDefault="0098522D" w:rsidP="0098522D">
      <w:pPr>
        <w:ind w:firstLine="709"/>
        <w:jc w:val="both"/>
        <w:rPr>
          <w:rFonts w:ascii="GHEA Grapalat" w:hAnsi="GHEA Grapalat"/>
          <w:sz w:val="20"/>
          <w:lang w:val="hy-AM"/>
        </w:rPr>
      </w:pPr>
      <w:r>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98522D" w:rsidRDefault="0098522D" w:rsidP="0098522D">
      <w:pPr>
        <w:ind w:firstLine="709"/>
        <w:jc w:val="both"/>
        <w:rPr>
          <w:rFonts w:ascii="GHEA Grapalat" w:hAnsi="GHEA Grapalat"/>
          <w:sz w:val="20"/>
          <w:lang w:val="hy-AM"/>
        </w:rPr>
      </w:pPr>
      <w:r>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98522D" w:rsidRDefault="0098522D" w:rsidP="0098522D">
      <w:pPr>
        <w:ind w:firstLine="709"/>
        <w:jc w:val="both"/>
        <w:rPr>
          <w:rFonts w:ascii="GHEA Grapalat" w:hAnsi="GHEA Grapalat"/>
          <w:sz w:val="20"/>
          <w:lang w:val="hy-AM"/>
        </w:rPr>
      </w:pPr>
      <w:r>
        <w:rPr>
          <w:rFonts w:ascii="GHEA Grapalat" w:hAnsi="GHEA Grapalat"/>
          <w:sz w:val="20"/>
          <w:lang w:val="hy-AM"/>
        </w:rPr>
        <w:t>3.4.9 Գնորդին հանձնել Ապրանքի պատկանելիքները և համապատասխան փաստաթղթերը։</w:t>
      </w:r>
    </w:p>
    <w:p w:rsidR="0098522D" w:rsidRDefault="0098522D" w:rsidP="0098522D">
      <w:pPr>
        <w:ind w:firstLine="709"/>
        <w:jc w:val="both"/>
        <w:rPr>
          <w:rFonts w:ascii="GHEA Grapalat" w:hAnsi="GHEA Grapalat"/>
          <w:sz w:val="20"/>
          <w:lang w:val="hy-AM"/>
        </w:rPr>
      </w:pPr>
      <w:r>
        <w:rPr>
          <w:rFonts w:ascii="GHEA Grapalat" w:hAnsi="GHEA Grapalat"/>
          <w:sz w:val="20"/>
          <w:lang w:val="hy-AM"/>
        </w:rPr>
        <w:t>3.4.10 Պայմանագրի 3.1.7 կետի համաձայն Պայմանագրի լուծումից հետո Գնորդին հատուցել վերջինիս վնասները։</w:t>
      </w:r>
    </w:p>
    <w:p w:rsidR="0098522D" w:rsidRDefault="0098522D" w:rsidP="0098522D">
      <w:pPr>
        <w:ind w:firstLine="709"/>
        <w:jc w:val="both"/>
        <w:rPr>
          <w:rFonts w:ascii="GHEA Grapalat" w:hAnsi="GHEA Grapalat"/>
          <w:sz w:val="20"/>
          <w:lang w:val="hy-AM"/>
        </w:rPr>
      </w:pPr>
      <w:r>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98522D" w:rsidRDefault="0098522D" w:rsidP="0098522D">
      <w:pPr>
        <w:ind w:firstLine="709"/>
        <w:jc w:val="both"/>
        <w:rPr>
          <w:rFonts w:ascii="GHEA Grapalat" w:hAnsi="GHEA Grapalat"/>
          <w:sz w:val="20"/>
          <w:lang w:val="hy-AM"/>
        </w:rPr>
      </w:pPr>
    </w:p>
    <w:p w:rsidR="0098522D" w:rsidRDefault="0098522D" w:rsidP="0098522D">
      <w:pPr>
        <w:ind w:firstLine="709"/>
        <w:jc w:val="both"/>
        <w:rPr>
          <w:rFonts w:ascii="GHEA Grapalat" w:hAnsi="GHEA Grapalat"/>
          <w:b/>
          <w:sz w:val="20"/>
          <w:lang w:val="hy-AM"/>
        </w:rPr>
      </w:pPr>
      <w:r>
        <w:rPr>
          <w:rFonts w:ascii="GHEA Grapalat" w:hAnsi="GHEA Grapalat"/>
          <w:b/>
          <w:sz w:val="20"/>
          <w:lang w:val="hy-AM"/>
        </w:rPr>
        <w:tab/>
        <w:t>4. ԱՊՐԱՆՔԻ ԳԻՆԸ ԵՎ ՎՃԱՐՄԱՆ ԿԱՐԳԸ</w:t>
      </w:r>
    </w:p>
    <w:p w:rsidR="0098522D" w:rsidRDefault="0098522D" w:rsidP="0098522D">
      <w:pPr>
        <w:ind w:firstLine="709"/>
        <w:jc w:val="both"/>
        <w:rPr>
          <w:rFonts w:ascii="GHEA Grapalat" w:hAnsi="GHEA Grapalat"/>
          <w:sz w:val="20"/>
          <w:lang w:val="hy-AM"/>
        </w:rPr>
      </w:pPr>
      <w:r>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98522D" w:rsidRDefault="0098522D" w:rsidP="0098522D">
      <w:pPr>
        <w:ind w:firstLine="709"/>
        <w:jc w:val="both"/>
        <w:rPr>
          <w:rFonts w:ascii="GHEA Grapalat" w:hAnsi="GHEA Grapalat"/>
          <w:sz w:val="20"/>
          <w:lang w:val="hy-AM"/>
        </w:rPr>
      </w:pPr>
      <w:r>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98522D" w:rsidRDefault="0098522D" w:rsidP="0098522D">
      <w:pPr>
        <w:ind w:firstLine="720"/>
        <w:jc w:val="both"/>
        <w:rPr>
          <w:rFonts w:ascii="GHEA Grapalat" w:hAnsi="GHEA Grapalat"/>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98522D" w:rsidRDefault="0098522D" w:rsidP="0098522D">
      <w:pPr>
        <w:ind w:firstLine="709"/>
        <w:jc w:val="both"/>
        <w:rPr>
          <w:rFonts w:ascii="GHEA Grapalat" w:hAnsi="GHEA Grapalat"/>
          <w:sz w:val="20"/>
          <w:lang w:val="hy-AM"/>
        </w:rPr>
      </w:pPr>
      <w:r>
        <w:rPr>
          <w:rFonts w:ascii="GHEA Grapalat" w:hAnsi="GHEA Grapalat" w:cs="Sylfaen"/>
          <w:sz w:val="20"/>
          <w:lang w:val="hy-AM"/>
        </w:rPr>
        <w:t>4.1.1 Պայմանա</w:t>
      </w:r>
      <w:r>
        <w:rPr>
          <w:rFonts w:ascii="GHEA Grapalat" w:hAnsi="GHEA Grapalat" w:cs="Times Armenian"/>
          <w:sz w:val="20"/>
          <w:lang w:val="hy-AM"/>
        </w:rPr>
        <w:t>գ</w:t>
      </w:r>
      <w:r>
        <w:rPr>
          <w:rFonts w:ascii="GHEA Grapalat" w:hAnsi="GHEA Grapalat" w:cs="Sylfaen"/>
          <w:sz w:val="20"/>
          <w:lang w:val="hy-AM"/>
        </w:rPr>
        <w:t>րի</w:t>
      </w:r>
      <w:r>
        <w:rPr>
          <w:rFonts w:ascii="GHEA Grapalat" w:hAnsi="GHEA Grapalat" w:cs="Times Armenian"/>
          <w:sz w:val="20"/>
          <w:lang w:val="hy-AM"/>
        </w:rPr>
        <w:t xml:space="preserve"> գ</w:t>
      </w:r>
      <w:r>
        <w:rPr>
          <w:rFonts w:ascii="GHEA Grapalat" w:hAnsi="GHEA Grapalat" w:cs="Sylfaen"/>
          <w:sz w:val="20"/>
          <w:lang w:val="hy-AM"/>
        </w:rPr>
        <w:t>նից</w:t>
      </w:r>
      <w:r>
        <w:rPr>
          <w:rFonts w:ascii="GHEA Grapalat" w:hAnsi="GHEA Grapalat" w:cs="Times Armenian"/>
          <w:sz w:val="20"/>
          <w:lang w:val="hy-AM"/>
        </w:rPr>
        <w:t xml:space="preserve">`----------- (--------------------------) </w:t>
      </w:r>
      <w:r>
        <w:rPr>
          <w:rFonts w:ascii="GHEA Grapalat" w:hAnsi="GHEA Grapalat" w:cs="Sylfaen"/>
          <w:sz w:val="20"/>
          <w:lang w:val="hy-AM"/>
        </w:rPr>
        <w:t>ՀՀ</w:t>
      </w:r>
      <w:r>
        <w:rPr>
          <w:rFonts w:ascii="GHEA Grapalat" w:hAnsi="GHEA Grapalat" w:cs="Times Armenian"/>
          <w:sz w:val="20"/>
          <w:lang w:val="hy-AM"/>
        </w:rPr>
        <w:t xml:space="preserve"> </w:t>
      </w:r>
      <w:r>
        <w:rPr>
          <w:rFonts w:ascii="GHEA Grapalat" w:hAnsi="GHEA Grapalat" w:cs="Sylfaen"/>
          <w:sz w:val="20"/>
          <w:lang w:val="hy-AM"/>
        </w:rPr>
        <w:t>դրամը</w:t>
      </w:r>
      <w:r>
        <w:rPr>
          <w:rFonts w:ascii="GHEA Grapalat" w:hAnsi="GHEA Grapalat" w:cs="Times Armenian"/>
          <w:sz w:val="20"/>
          <w:lang w:val="hy-AM"/>
        </w:rPr>
        <w:t xml:space="preserve">, </w:t>
      </w:r>
      <w:r>
        <w:rPr>
          <w:rFonts w:ascii="GHEA Grapalat" w:hAnsi="GHEA Grapalat" w:cs="Sylfaen"/>
          <w:sz w:val="20"/>
          <w:lang w:val="hy-AM"/>
        </w:rPr>
        <w:t>Պատվիրատուն</w:t>
      </w:r>
      <w:r>
        <w:rPr>
          <w:rFonts w:ascii="GHEA Grapalat" w:hAnsi="GHEA Grapalat" w:cs="Times Armenian"/>
          <w:sz w:val="20"/>
          <w:lang w:val="hy-AM"/>
        </w:rPr>
        <w:t xml:space="preserve"> </w:t>
      </w:r>
      <w:r>
        <w:rPr>
          <w:rFonts w:ascii="GHEA Grapalat" w:hAnsi="GHEA Grapalat" w:cs="Sylfaen"/>
          <w:sz w:val="20"/>
          <w:lang w:val="hy-AM"/>
        </w:rPr>
        <w:t>փոխանցում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Կատարողի</w:t>
      </w:r>
      <w:r>
        <w:rPr>
          <w:rFonts w:ascii="GHEA Grapalat" w:hAnsi="GHEA Grapalat" w:cs="Times Armenian"/>
          <w:sz w:val="20"/>
          <w:lang w:val="hy-AM"/>
        </w:rPr>
        <w:t xml:space="preserve"> </w:t>
      </w:r>
      <w:r>
        <w:rPr>
          <w:rFonts w:ascii="GHEA Grapalat" w:hAnsi="GHEA Grapalat" w:cs="Sylfaen"/>
          <w:sz w:val="20"/>
          <w:lang w:val="hy-AM"/>
        </w:rPr>
        <w:t>բանկային</w:t>
      </w:r>
      <w:r>
        <w:rPr>
          <w:rFonts w:ascii="GHEA Grapalat" w:hAnsi="GHEA Grapalat" w:cs="Times Armenian"/>
          <w:sz w:val="20"/>
          <w:lang w:val="hy-AM"/>
        </w:rPr>
        <w:t xml:space="preserve"> </w:t>
      </w:r>
      <w:r>
        <w:rPr>
          <w:rFonts w:ascii="GHEA Grapalat" w:hAnsi="GHEA Grapalat" w:cs="Sylfaen"/>
          <w:sz w:val="20"/>
          <w:lang w:val="hy-AM"/>
        </w:rPr>
        <w:t>հաշվին</w:t>
      </w:r>
      <w:r>
        <w:rPr>
          <w:rFonts w:ascii="GHEA Grapalat" w:hAnsi="GHEA Grapalat" w:cs="Times Armenian"/>
          <w:sz w:val="20"/>
          <w:lang w:val="hy-AM"/>
        </w:rPr>
        <w:t xml:space="preserve">` </w:t>
      </w:r>
      <w:r>
        <w:rPr>
          <w:rFonts w:ascii="GHEA Grapalat" w:hAnsi="GHEA Grapalat" w:cs="Sylfaen"/>
          <w:sz w:val="20"/>
          <w:lang w:val="hy-AM"/>
        </w:rPr>
        <w:t>որպես</w:t>
      </w:r>
      <w:r>
        <w:rPr>
          <w:rFonts w:ascii="GHEA Grapalat" w:hAnsi="GHEA Grapalat" w:cs="Times Armenian"/>
          <w:sz w:val="20"/>
          <w:lang w:val="hy-AM"/>
        </w:rPr>
        <w:t xml:space="preserve"> </w:t>
      </w:r>
      <w:r>
        <w:rPr>
          <w:rFonts w:ascii="GHEA Grapalat" w:hAnsi="GHEA Grapalat" w:cs="Sylfaen"/>
          <w:sz w:val="20"/>
          <w:lang w:val="hy-AM"/>
        </w:rPr>
        <w:t>կանխավճար։ Կանխավճարի</w:t>
      </w:r>
      <w:r>
        <w:rPr>
          <w:rFonts w:ascii="GHEA Grapalat" w:hAnsi="GHEA Grapalat" w:cs="Times Armenian"/>
          <w:sz w:val="20"/>
          <w:lang w:val="hy-AM"/>
        </w:rPr>
        <w:t xml:space="preserve"> </w:t>
      </w:r>
      <w:r>
        <w:rPr>
          <w:rFonts w:ascii="GHEA Grapalat" w:hAnsi="GHEA Grapalat" w:cs="Sylfaen"/>
          <w:sz w:val="20"/>
          <w:lang w:val="hy-AM"/>
        </w:rPr>
        <w:t>մարումն</w:t>
      </w:r>
      <w:r>
        <w:rPr>
          <w:rFonts w:ascii="GHEA Grapalat" w:hAnsi="GHEA Grapalat" w:cs="Times Armenian"/>
          <w:sz w:val="20"/>
          <w:lang w:val="hy-AM"/>
        </w:rPr>
        <w:t xml:space="preserve"> </w:t>
      </w:r>
      <w:r>
        <w:rPr>
          <w:rFonts w:ascii="GHEA Grapalat" w:hAnsi="GHEA Grapalat" w:cs="Sylfaen"/>
          <w:sz w:val="20"/>
          <w:lang w:val="hy-AM"/>
        </w:rPr>
        <w:t>իրականացվում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sz w:val="20"/>
          <w:lang w:val="hy-AM"/>
        </w:rPr>
        <w:t xml:space="preserve">հանձնման-ընդունման </w:t>
      </w:r>
      <w:r>
        <w:rPr>
          <w:rFonts w:ascii="GHEA Grapalat" w:hAnsi="GHEA Grapalat" w:cs="Sylfaen"/>
          <w:sz w:val="20"/>
          <w:lang w:val="hy-AM"/>
        </w:rPr>
        <w:t>արձանագրությունների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կատարվող</w:t>
      </w:r>
      <w:r>
        <w:rPr>
          <w:rFonts w:ascii="GHEA Grapalat" w:hAnsi="GHEA Grapalat" w:cs="Times Armenian"/>
          <w:sz w:val="20"/>
          <w:lang w:val="hy-AM"/>
        </w:rPr>
        <w:t xml:space="preserve"> </w:t>
      </w:r>
      <w:r>
        <w:rPr>
          <w:rFonts w:ascii="GHEA Grapalat" w:hAnsi="GHEA Grapalat" w:cs="Sylfaen"/>
          <w:sz w:val="20"/>
          <w:lang w:val="hy-AM"/>
        </w:rPr>
        <w:t>վճարումներից</w:t>
      </w:r>
      <w:r>
        <w:rPr>
          <w:rFonts w:ascii="GHEA Grapalat" w:hAnsi="GHEA Grapalat" w:cs="Times Armenian"/>
          <w:sz w:val="20"/>
          <w:lang w:val="hy-AM"/>
        </w:rPr>
        <w:t xml:space="preserve"> </w:t>
      </w:r>
      <w:r>
        <w:rPr>
          <w:rFonts w:ascii="GHEA Grapalat" w:hAnsi="GHEA Grapalat" w:cs="Sylfaen"/>
          <w:sz w:val="20"/>
          <w:lang w:val="hy-AM"/>
        </w:rPr>
        <w:t>նվազեցումներ</w:t>
      </w:r>
      <w:r>
        <w:rPr>
          <w:rFonts w:ascii="GHEA Grapalat" w:hAnsi="GHEA Grapalat" w:cs="Times Armenian"/>
          <w:sz w:val="20"/>
          <w:lang w:val="hy-AM"/>
        </w:rPr>
        <w:t xml:space="preserve"> (</w:t>
      </w:r>
      <w:r>
        <w:rPr>
          <w:rFonts w:ascii="GHEA Grapalat" w:hAnsi="GHEA Grapalat" w:cs="Sylfaen"/>
          <w:sz w:val="20"/>
          <w:lang w:val="hy-AM"/>
        </w:rPr>
        <w:t>պահումներ</w:t>
      </w:r>
      <w:r>
        <w:rPr>
          <w:rFonts w:ascii="GHEA Grapalat" w:hAnsi="GHEA Grapalat" w:cs="Times Armenian"/>
          <w:sz w:val="20"/>
          <w:lang w:val="hy-AM"/>
        </w:rPr>
        <w:t xml:space="preserve">) </w:t>
      </w:r>
      <w:r>
        <w:rPr>
          <w:rFonts w:ascii="GHEA Grapalat" w:hAnsi="GHEA Grapalat" w:cs="Sylfaen"/>
          <w:sz w:val="20"/>
          <w:lang w:val="hy-AM"/>
        </w:rPr>
        <w:t>կատարելու</w:t>
      </w:r>
      <w:r>
        <w:rPr>
          <w:rFonts w:ascii="GHEA Grapalat" w:hAnsi="GHEA Grapalat" w:cs="Times Armenian"/>
          <w:sz w:val="20"/>
          <w:lang w:val="hy-AM"/>
        </w:rPr>
        <w:t xml:space="preserve"> </w:t>
      </w:r>
      <w:r>
        <w:rPr>
          <w:rFonts w:ascii="GHEA Grapalat" w:hAnsi="GHEA Grapalat" w:cs="Sylfaen"/>
          <w:sz w:val="20"/>
          <w:lang w:val="hy-AM"/>
        </w:rPr>
        <w:t>ձևով</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նվազեցվող</w:t>
      </w:r>
      <w:r>
        <w:rPr>
          <w:rFonts w:ascii="GHEA Grapalat" w:hAnsi="GHEA Grapalat" w:cs="Times Armenian"/>
          <w:sz w:val="20"/>
          <w:lang w:val="hy-AM"/>
        </w:rPr>
        <w:t xml:space="preserve"> (</w:t>
      </w:r>
      <w:r>
        <w:rPr>
          <w:rFonts w:ascii="GHEA Grapalat" w:hAnsi="GHEA Grapalat" w:cs="Sylfaen"/>
          <w:sz w:val="20"/>
          <w:lang w:val="hy-AM"/>
        </w:rPr>
        <w:t>կանխավճարի</w:t>
      </w:r>
      <w:r>
        <w:rPr>
          <w:rFonts w:ascii="GHEA Grapalat" w:hAnsi="GHEA Grapalat" w:cs="Times Armenian"/>
          <w:sz w:val="20"/>
          <w:lang w:val="hy-AM"/>
        </w:rPr>
        <w:t xml:space="preserve"> </w:t>
      </w:r>
      <w:r>
        <w:rPr>
          <w:rFonts w:ascii="GHEA Grapalat" w:hAnsi="GHEA Grapalat" w:cs="Sylfaen"/>
          <w:sz w:val="20"/>
          <w:lang w:val="hy-AM"/>
        </w:rPr>
        <w:t>մարվող</w:t>
      </w:r>
      <w:r>
        <w:rPr>
          <w:rFonts w:ascii="GHEA Grapalat" w:hAnsi="GHEA Grapalat" w:cs="Times Armenian"/>
          <w:sz w:val="20"/>
          <w:lang w:val="hy-AM"/>
        </w:rPr>
        <w:t xml:space="preserve">) </w:t>
      </w:r>
      <w:r>
        <w:rPr>
          <w:rFonts w:ascii="GHEA Grapalat" w:hAnsi="GHEA Grapalat" w:cs="Sylfaen"/>
          <w:sz w:val="20"/>
          <w:lang w:val="hy-AM"/>
        </w:rPr>
        <w:t>գումարի</w:t>
      </w:r>
      <w:r>
        <w:rPr>
          <w:rFonts w:ascii="GHEA Grapalat" w:hAnsi="GHEA Grapalat" w:cs="Times Armenian"/>
          <w:sz w:val="20"/>
          <w:lang w:val="hy-AM"/>
        </w:rPr>
        <w:t xml:space="preserve"> </w:t>
      </w:r>
      <w:r>
        <w:rPr>
          <w:rFonts w:ascii="GHEA Grapalat" w:hAnsi="GHEA Grapalat" w:cs="Sylfaen"/>
          <w:sz w:val="20"/>
          <w:lang w:val="hy-AM"/>
        </w:rPr>
        <w:t>չափը</w:t>
      </w:r>
      <w:r>
        <w:rPr>
          <w:rFonts w:ascii="GHEA Grapalat" w:hAnsi="GHEA Grapalat" w:cs="Times Armenian"/>
          <w:sz w:val="20"/>
          <w:lang w:val="hy-AM"/>
        </w:rPr>
        <w:t xml:space="preserve"> </w:t>
      </w:r>
      <w:r>
        <w:rPr>
          <w:rFonts w:ascii="GHEA Grapalat" w:hAnsi="GHEA Grapalat" w:cs="Sylfaen"/>
          <w:sz w:val="20"/>
          <w:lang w:val="hy-AM"/>
        </w:rPr>
        <w:t>որոշվում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Պ</w:t>
      </w:r>
      <w:r>
        <w:rPr>
          <w:rFonts w:ascii="GHEA Grapalat" w:hAnsi="GHEA Grapalat" w:cs="Sylfaen"/>
          <w:sz w:val="20"/>
          <w:lang w:val="hy-AM"/>
        </w:rPr>
        <w:t>այմանագրի</w:t>
      </w:r>
      <w:r>
        <w:rPr>
          <w:rFonts w:ascii="GHEA Grapalat" w:hAnsi="GHEA Grapalat" w:cs="Times Armenian"/>
          <w:sz w:val="20"/>
          <w:lang w:val="hy-AM"/>
        </w:rPr>
        <w:t xml:space="preserve"> </w:t>
      </w:r>
      <w:r>
        <w:rPr>
          <w:rFonts w:ascii="GHEA Grapalat" w:hAnsi="GHEA Grapalat" w:cs="Sylfaen"/>
          <w:sz w:val="20"/>
          <w:lang w:val="hy-AM"/>
        </w:rPr>
        <w:t>ընդհանուր</w:t>
      </w:r>
      <w:r>
        <w:rPr>
          <w:rFonts w:ascii="GHEA Grapalat" w:hAnsi="GHEA Grapalat" w:cs="Times Armenian"/>
          <w:sz w:val="20"/>
          <w:lang w:val="hy-AM"/>
        </w:rPr>
        <w:t xml:space="preserve"> </w:t>
      </w:r>
      <w:r>
        <w:rPr>
          <w:rFonts w:ascii="GHEA Grapalat" w:hAnsi="GHEA Grapalat" w:cs="Sylfaen"/>
          <w:sz w:val="20"/>
          <w:lang w:val="hy-AM"/>
        </w:rPr>
        <w:t>գնի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վճարվող</w:t>
      </w:r>
      <w:r>
        <w:rPr>
          <w:rFonts w:ascii="GHEA Grapalat" w:hAnsi="GHEA Grapalat" w:cs="Times Armenian"/>
          <w:sz w:val="20"/>
          <w:lang w:val="hy-AM"/>
        </w:rPr>
        <w:t xml:space="preserve"> </w:t>
      </w:r>
      <w:r>
        <w:rPr>
          <w:rFonts w:ascii="GHEA Grapalat" w:hAnsi="GHEA Grapalat" w:cs="Sylfaen"/>
          <w:sz w:val="20"/>
          <w:lang w:val="hy-AM"/>
        </w:rPr>
        <w:t>գումարի</w:t>
      </w:r>
      <w:r>
        <w:rPr>
          <w:rFonts w:ascii="GHEA Grapalat" w:hAnsi="GHEA Grapalat" w:cs="Times Armenian"/>
          <w:sz w:val="20"/>
          <w:lang w:val="hy-AM"/>
        </w:rPr>
        <w:t xml:space="preserve"> </w:t>
      </w:r>
      <w:r>
        <w:rPr>
          <w:rFonts w:ascii="GHEA Grapalat" w:hAnsi="GHEA Grapalat" w:cs="Sylfaen"/>
          <w:sz w:val="20"/>
          <w:lang w:val="hy-AM"/>
        </w:rPr>
        <w:t>համամասնությամբ</w:t>
      </w:r>
      <w:r>
        <w:rPr>
          <w:rStyle w:val="FootnoteReference"/>
          <w:rFonts w:ascii="GHEA Grapalat" w:hAnsi="GHEA Grapalat" w:cs="Sylfaen"/>
          <w:sz w:val="20"/>
          <w:lang w:val="hy-AM"/>
        </w:rPr>
        <w:footnoteReference w:id="26"/>
      </w:r>
      <w:r>
        <w:rPr>
          <w:rFonts w:ascii="GHEA Grapalat" w:hAnsi="GHEA Grapalat" w:cs="Times Armenian"/>
          <w:sz w:val="20"/>
          <w:lang w:val="hy-AM"/>
        </w:rPr>
        <w:t>։</w:t>
      </w:r>
      <w:r>
        <w:rPr>
          <w:rFonts w:ascii="GHEA Grapalat" w:hAnsi="GHEA Grapalat"/>
          <w:sz w:val="20"/>
          <w:lang w:val="hy-AM"/>
        </w:rPr>
        <w:t xml:space="preserve"> </w:t>
      </w:r>
    </w:p>
    <w:p w:rsidR="0098522D" w:rsidRDefault="0098522D" w:rsidP="0098522D">
      <w:pPr>
        <w:ind w:firstLine="709"/>
        <w:jc w:val="both"/>
        <w:rPr>
          <w:rFonts w:ascii="GHEA Grapalat" w:hAnsi="GHEA Grapalat"/>
          <w:sz w:val="20"/>
          <w:lang w:val="hy-AM"/>
        </w:rPr>
      </w:pPr>
      <w:r>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Pr>
          <w:rFonts w:ascii="GHEA Grapalat" w:hAnsi="GHEA Grapalat" w:cs="Sylfaen"/>
          <w:sz w:val="20"/>
          <w:lang w:val="hy-AM"/>
        </w:rPr>
        <w:t>սակայն ոչ ուշ քան  _____________ 20    թ.</w:t>
      </w:r>
      <w:r>
        <w:rPr>
          <w:rFonts w:ascii="GHEA Grapalat" w:hAnsi="GHEA Grapalat"/>
          <w:sz w:val="20"/>
          <w:lang w:val="hy-AM"/>
        </w:rPr>
        <w:t xml:space="preserve"> ։</w:t>
      </w:r>
    </w:p>
    <w:p w:rsidR="0098522D" w:rsidRDefault="0098522D" w:rsidP="0098522D">
      <w:pPr>
        <w:ind w:firstLine="720"/>
        <w:jc w:val="both"/>
        <w:rPr>
          <w:rFonts w:ascii="GHEA Grapalat" w:hAnsi="GHEA Grapalat" w:cs="Sylfaen"/>
          <w:i/>
          <w:sz w:val="20"/>
          <w:u w:val="single"/>
          <w:lang w:val="hy-AM"/>
        </w:rPr>
      </w:pPr>
    </w:p>
    <w:p w:rsidR="0098522D" w:rsidRDefault="0098522D" w:rsidP="0098522D">
      <w:pPr>
        <w:ind w:firstLine="709"/>
        <w:jc w:val="both"/>
        <w:rPr>
          <w:rFonts w:ascii="GHEA Grapalat" w:hAnsi="GHEA Grapalat"/>
          <w:b/>
          <w:sz w:val="20"/>
          <w:lang w:val="hy-AM"/>
        </w:rPr>
      </w:pPr>
      <w:r>
        <w:rPr>
          <w:rFonts w:ascii="GHEA Grapalat" w:hAnsi="GHEA Grapalat"/>
          <w:b/>
          <w:sz w:val="20"/>
          <w:lang w:val="hy-AM"/>
        </w:rPr>
        <w:tab/>
        <w:t>5. ԱՊՐԱՆՔԻ ՈՐԱԿԸ ԵՎ ԵՐԱՇԽԻՔԸ</w:t>
      </w:r>
    </w:p>
    <w:p w:rsidR="0098522D" w:rsidRDefault="0098522D" w:rsidP="0098522D">
      <w:pPr>
        <w:ind w:firstLine="709"/>
        <w:jc w:val="both"/>
        <w:rPr>
          <w:rFonts w:ascii="GHEA Grapalat" w:hAnsi="GHEA Grapalat"/>
          <w:sz w:val="20"/>
          <w:lang w:val="hy-AM"/>
        </w:rPr>
      </w:pPr>
      <w:r>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98522D" w:rsidRDefault="0098522D" w:rsidP="0098522D">
      <w:pPr>
        <w:ind w:firstLine="702"/>
        <w:jc w:val="both"/>
        <w:rPr>
          <w:rFonts w:ascii="GHEA Grapalat" w:hAnsi="GHEA Grapalat" w:cs="Sylfaen"/>
          <w:sz w:val="20"/>
          <w:lang w:val="pt-BR"/>
        </w:rPr>
      </w:pPr>
      <w:r>
        <w:rPr>
          <w:rFonts w:ascii="GHEA Grapalat" w:hAnsi="GHEA Grapalat" w:cs="Times Armenian"/>
          <w:sz w:val="20"/>
          <w:lang w:val="pt-BR"/>
        </w:rPr>
        <w:t xml:space="preserve">5.2 </w:t>
      </w:r>
      <w:r>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Pr>
          <w:rStyle w:val="FootnoteReference"/>
          <w:rFonts w:ascii="GHEA Grapalat" w:hAnsi="GHEA Grapalat" w:cs="Sylfaen"/>
          <w:sz w:val="20"/>
          <w:lang w:val="pt-BR"/>
        </w:rPr>
        <w:footnoteReference w:id="27"/>
      </w:r>
      <w:r>
        <w:rPr>
          <w:rFonts w:ascii="GHEA Grapalat" w:hAnsi="GHEA Grapalat" w:cs="Sylfaen"/>
          <w:sz w:val="20"/>
          <w:lang w:val="pt-BR"/>
        </w:rPr>
        <w:t xml:space="preserve">: </w:t>
      </w:r>
    </w:p>
    <w:p w:rsidR="0098522D" w:rsidRDefault="0098522D" w:rsidP="0098522D">
      <w:pPr>
        <w:tabs>
          <w:tab w:val="left" w:pos="1320"/>
        </w:tabs>
        <w:ind w:firstLine="700"/>
        <w:jc w:val="both"/>
        <w:rPr>
          <w:rFonts w:ascii="GHEA Grapalat" w:hAnsi="GHEA Grapalat" w:cs="Sylfaen"/>
          <w:sz w:val="20"/>
          <w:lang w:val="pt-BR"/>
        </w:rPr>
      </w:pPr>
      <w:r>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Pr>
          <w:rStyle w:val="FootnoteReference"/>
          <w:rFonts w:ascii="GHEA Grapalat" w:hAnsi="GHEA Grapalat" w:cs="Sylfaen"/>
          <w:sz w:val="20"/>
          <w:lang w:val="pt-BR"/>
        </w:rPr>
        <w:footnoteReference w:id="28"/>
      </w:r>
      <w:r>
        <w:rPr>
          <w:rFonts w:ascii="GHEA Grapalat" w:hAnsi="GHEA Grapalat" w:cs="Sylfaen"/>
          <w:sz w:val="20"/>
          <w:lang w:val="pt-BR"/>
        </w:rPr>
        <w:t>։</w:t>
      </w:r>
    </w:p>
    <w:p w:rsidR="0098522D" w:rsidRDefault="0098522D" w:rsidP="0098522D">
      <w:pPr>
        <w:ind w:firstLine="709"/>
        <w:jc w:val="both"/>
        <w:rPr>
          <w:rFonts w:ascii="GHEA Grapalat" w:hAnsi="GHEA Grapalat"/>
          <w:sz w:val="20"/>
          <w:lang w:val="hy-AM"/>
        </w:rPr>
      </w:pPr>
    </w:p>
    <w:p w:rsidR="0098522D" w:rsidRDefault="0098522D" w:rsidP="0098522D">
      <w:pPr>
        <w:ind w:firstLine="709"/>
        <w:jc w:val="both"/>
        <w:rPr>
          <w:rFonts w:ascii="GHEA Grapalat" w:hAnsi="GHEA Grapalat"/>
          <w:b/>
          <w:sz w:val="20"/>
          <w:lang w:val="hy-AM"/>
        </w:rPr>
      </w:pPr>
      <w:r>
        <w:rPr>
          <w:rFonts w:ascii="GHEA Grapalat" w:hAnsi="GHEA Grapalat"/>
          <w:b/>
          <w:sz w:val="20"/>
          <w:lang w:val="hy-AM"/>
        </w:rPr>
        <w:tab/>
        <w:t>6. ԱՊՐԱՆՔԻ ՀԱՆՁՆՈՒՄԸ ԵՎ ԸՆԴՈՒՆՈՒՄԸ</w:t>
      </w:r>
    </w:p>
    <w:p w:rsidR="0098522D" w:rsidRDefault="0098522D" w:rsidP="0098522D">
      <w:pPr>
        <w:ind w:firstLine="709"/>
        <w:jc w:val="both"/>
        <w:rPr>
          <w:rFonts w:ascii="GHEA Grapalat" w:hAnsi="GHEA Grapalat"/>
          <w:sz w:val="20"/>
          <w:lang w:val="hy-AM"/>
        </w:rPr>
      </w:pPr>
      <w:r>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98522D" w:rsidRDefault="0098522D" w:rsidP="0098522D">
      <w:pPr>
        <w:ind w:firstLine="720"/>
        <w:jc w:val="both"/>
        <w:rPr>
          <w:rFonts w:ascii="GHEA Grapalat" w:hAnsi="GHEA Grapalat" w:cs="Sylfaen"/>
          <w:sz w:val="20"/>
          <w:lang w:val="hy-AM"/>
        </w:rPr>
      </w:pPr>
      <w:r>
        <w:rPr>
          <w:rFonts w:ascii="GHEA Grapalat" w:hAnsi="GHEA Grapalat"/>
          <w:sz w:val="20"/>
          <w:lang w:val="hy-AM"/>
        </w:rPr>
        <w:t xml:space="preserve">6.2 </w:t>
      </w:r>
      <w:r>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w:t>
      </w:r>
      <w:r>
        <w:rPr>
          <w:rFonts w:ascii="GHEA Grapalat" w:hAnsi="GHEA Grapalat" w:cs="Sylfaen"/>
          <w:sz w:val="20"/>
          <w:lang w:val="hy-AM"/>
        </w:rPr>
        <w:lastRenderedPageBreak/>
        <w:t>հանձնելու փաստը ֆիքսվում է երկկողմ հաստատված փաստաթղթով՝ նշելով փաստաթղթի կազմման ամսաթիվը:</w:t>
      </w:r>
    </w:p>
    <w:p w:rsidR="0098522D" w:rsidRDefault="0098522D" w:rsidP="0098522D">
      <w:pPr>
        <w:ind w:firstLine="720"/>
        <w:jc w:val="both"/>
        <w:rPr>
          <w:rFonts w:ascii="GHEA Grapalat" w:hAnsi="GHEA Grapalat" w:cs="Sylfaen"/>
          <w:sz w:val="20"/>
          <w:lang w:val="hy-AM"/>
        </w:rPr>
      </w:pPr>
      <w:r>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 </w:t>
      </w:r>
    </w:p>
    <w:p w:rsidR="0098522D" w:rsidRDefault="0098522D" w:rsidP="0098522D">
      <w:pPr>
        <w:ind w:firstLine="720"/>
        <w:jc w:val="both"/>
        <w:rPr>
          <w:rFonts w:ascii="GHEA Grapalat" w:hAnsi="GHEA Grapalat" w:cs="Sylfaen"/>
          <w:sz w:val="20"/>
          <w:lang w:val="hy-AM"/>
        </w:rPr>
      </w:pPr>
      <w:r>
        <w:rPr>
          <w:rFonts w:ascii="GHEA Grapalat" w:hAnsi="GHEA Grapalat" w:cs="Sylfaen"/>
          <w:sz w:val="20"/>
          <w:lang w:val="hy-AM"/>
        </w:rPr>
        <w:t xml:space="preserve">6.3 Հանձնման-ընդունման արձանագրությունն ստորագրվում է, եթե </w:t>
      </w:r>
      <w:r>
        <w:rPr>
          <w:rFonts w:ascii="GHEA Grapalat" w:hAnsi="GHEA Grapalat"/>
          <w:sz w:val="20"/>
          <w:lang w:val="pt-BR"/>
        </w:rPr>
        <w:t xml:space="preserve">մատակարարված Ապրանքը </w:t>
      </w:r>
      <w:r>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98522D" w:rsidRDefault="0098522D" w:rsidP="0098522D">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8522D" w:rsidRDefault="0098522D" w:rsidP="0098522D">
      <w:pPr>
        <w:ind w:firstLine="720"/>
        <w:jc w:val="both"/>
        <w:rPr>
          <w:rFonts w:ascii="GHEA Grapalat" w:hAnsi="GHEA Grapalat" w:cs="Sylfaen"/>
          <w:sz w:val="20"/>
          <w:lang w:val="hy-AM"/>
        </w:rPr>
      </w:pPr>
      <w:r>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98522D" w:rsidRDefault="0098522D" w:rsidP="0098522D">
      <w:pPr>
        <w:ind w:firstLine="709"/>
        <w:jc w:val="both"/>
        <w:rPr>
          <w:rFonts w:ascii="GHEA Grapalat" w:hAnsi="GHEA Grapalat"/>
          <w:sz w:val="20"/>
          <w:lang w:val="hy-AM"/>
        </w:rPr>
      </w:pPr>
      <w:r>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8522D" w:rsidRDefault="0098522D" w:rsidP="0098522D">
      <w:pPr>
        <w:ind w:firstLine="720"/>
        <w:jc w:val="both"/>
        <w:rPr>
          <w:rFonts w:ascii="GHEA Grapalat" w:hAnsi="GHEA Grapalat" w:cs="Sylfaen"/>
          <w:sz w:val="20"/>
          <w:lang w:val="hy-AM"/>
        </w:rPr>
      </w:pPr>
      <w:r>
        <w:rPr>
          <w:rFonts w:ascii="GHEA Grapalat" w:hAnsi="GHEA Grapalat"/>
          <w:sz w:val="20"/>
          <w:lang w:val="hy-AM"/>
        </w:rPr>
        <w:t xml:space="preserve">6.5 </w:t>
      </w:r>
      <w:r>
        <w:rPr>
          <w:rFonts w:ascii="GHEA Grapalat" w:hAnsi="GHEA Grapalat" w:cs="Sylfaen"/>
          <w:sz w:val="20"/>
          <w:lang w:val="hy-AM"/>
        </w:rPr>
        <w:t>Եթե Գնորդը Պայմանագրի 6.4 կետով սահմանված ժամկետում չի ընդունում Պայմա</w:t>
      </w:r>
      <w:r>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Pr>
          <w:rFonts w:ascii="GHEA Grapalat" w:hAnsi="GHEA Grapalat" w:cs="Sylfaen"/>
          <w:sz w:val="20"/>
          <w:lang w:val="hy-AM"/>
        </w:rPr>
        <w:softHyphen/>
        <w:t xml:space="preserve">գրությունը: </w:t>
      </w:r>
    </w:p>
    <w:p w:rsidR="0098522D" w:rsidRDefault="0098522D" w:rsidP="0098522D">
      <w:pPr>
        <w:ind w:firstLine="720"/>
        <w:jc w:val="both"/>
        <w:rPr>
          <w:rFonts w:ascii="GHEA Grapalat" w:hAnsi="GHEA Grapalat" w:cs="Sylfaen"/>
          <w:sz w:val="20"/>
          <w:lang w:val="hy-AM"/>
        </w:rPr>
      </w:pPr>
      <w:r>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Pr>
          <w:rStyle w:val="FootnoteReference"/>
          <w:rFonts w:ascii="GHEA Grapalat" w:hAnsi="GHEA Grapalat" w:cs="Sylfaen"/>
          <w:sz w:val="20"/>
          <w:lang w:val="hy-AM"/>
        </w:rPr>
        <w:footnoteReference w:id="29"/>
      </w:r>
      <w:r>
        <w:rPr>
          <w:rFonts w:ascii="GHEA Grapalat" w:hAnsi="GHEA Grapalat" w:cs="Sylfaen"/>
          <w:sz w:val="20"/>
          <w:lang w:val="hy-AM"/>
        </w:rPr>
        <w:t>:</w:t>
      </w:r>
    </w:p>
    <w:p w:rsidR="0098522D" w:rsidRDefault="0098522D" w:rsidP="0098522D">
      <w:pPr>
        <w:ind w:firstLine="709"/>
        <w:jc w:val="both"/>
        <w:rPr>
          <w:rFonts w:ascii="GHEA Grapalat" w:hAnsi="GHEA Grapalat"/>
          <w:sz w:val="20"/>
          <w:lang w:val="hy-AM"/>
        </w:rPr>
      </w:pPr>
    </w:p>
    <w:p w:rsidR="0098522D" w:rsidRDefault="0098522D" w:rsidP="0098522D">
      <w:pPr>
        <w:ind w:firstLine="709"/>
        <w:jc w:val="both"/>
        <w:rPr>
          <w:rFonts w:ascii="GHEA Grapalat" w:hAnsi="GHEA Grapalat"/>
          <w:sz w:val="20"/>
          <w:lang w:val="hy-AM"/>
        </w:rPr>
      </w:pPr>
      <w:r>
        <w:rPr>
          <w:rFonts w:ascii="GHEA Grapalat" w:hAnsi="GHEA Grapalat"/>
          <w:sz w:val="20"/>
          <w:lang w:val="hy-AM"/>
        </w:rPr>
        <w:t xml:space="preserve"> </w:t>
      </w:r>
      <w:r>
        <w:rPr>
          <w:rFonts w:ascii="GHEA Grapalat" w:hAnsi="GHEA Grapalat"/>
          <w:sz w:val="20"/>
          <w:lang w:val="hy-AM"/>
        </w:rPr>
        <w:tab/>
      </w:r>
    </w:p>
    <w:p w:rsidR="0098522D" w:rsidRDefault="0098522D" w:rsidP="0098522D">
      <w:pPr>
        <w:ind w:firstLine="709"/>
        <w:jc w:val="both"/>
        <w:rPr>
          <w:rFonts w:ascii="GHEA Grapalat" w:hAnsi="GHEA Grapalat"/>
          <w:b/>
          <w:sz w:val="20"/>
          <w:lang w:val="hy-AM"/>
        </w:rPr>
      </w:pPr>
      <w:r>
        <w:rPr>
          <w:rFonts w:ascii="GHEA Grapalat" w:hAnsi="GHEA Grapalat"/>
          <w:b/>
          <w:sz w:val="20"/>
          <w:lang w:val="hy-AM"/>
        </w:rPr>
        <w:t>7. ԿՈՂՄԵՐԻ ՊԱՏԱՍԽԱՆԱՏՎՈՒԹՅՈՒՆԸ</w:t>
      </w:r>
    </w:p>
    <w:p w:rsidR="0098522D" w:rsidRDefault="0098522D" w:rsidP="0098522D">
      <w:pPr>
        <w:ind w:firstLine="709"/>
        <w:jc w:val="both"/>
        <w:rPr>
          <w:rFonts w:ascii="GHEA Grapalat" w:hAnsi="GHEA Grapalat"/>
          <w:sz w:val="20"/>
          <w:lang w:val="hy-AM"/>
        </w:rPr>
      </w:pPr>
      <w:r>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98522D" w:rsidRDefault="0098522D" w:rsidP="0098522D">
      <w:pPr>
        <w:ind w:firstLine="709"/>
        <w:jc w:val="both"/>
        <w:rPr>
          <w:rFonts w:ascii="GHEA Grapalat" w:hAnsi="GHEA Grapalat"/>
          <w:sz w:val="20"/>
          <w:lang w:val="hy-AM"/>
        </w:rPr>
      </w:pPr>
      <w:r>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rsidR="0098522D" w:rsidRDefault="0098522D" w:rsidP="0098522D">
      <w:pPr>
        <w:ind w:firstLine="709"/>
        <w:jc w:val="both"/>
        <w:rPr>
          <w:rFonts w:ascii="GHEA Grapalat" w:hAnsi="GHEA Grapalat"/>
          <w:sz w:val="20"/>
          <w:lang w:val="hy-AM"/>
        </w:rPr>
      </w:pPr>
      <w:r>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98522D" w:rsidRDefault="0098522D" w:rsidP="0098522D">
      <w:pPr>
        <w:ind w:firstLine="709"/>
        <w:jc w:val="both"/>
        <w:rPr>
          <w:rFonts w:ascii="GHEA Grapalat" w:hAnsi="GHEA Grapalat"/>
          <w:sz w:val="20"/>
          <w:lang w:val="hy-AM"/>
        </w:rPr>
      </w:pPr>
      <w:r>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r>
        <w:rPr>
          <w:rStyle w:val="FootnoteReference"/>
          <w:rFonts w:ascii="GHEA Grapalat" w:hAnsi="GHEA Grapalat"/>
          <w:sz w:val="20"/>
          <w:lang w:val="hy-AM"/>
        </w:rPr>
        <w:footnoteReference w:id="30"/>
      </w:r>
      <w:r>
        <w:rPr>
          <w:rFonts w:ascii="GHEA Grapalat" w:hAnsi="GHEA Grapalat"/>
          <w:sz w:val="20"/>
          <w:lang w:val="hy-AM"/>
        </w:rPr>
        <w:t>։</w:t>
      </w:r>
    </w:p>
    <w:p w:rsidR="0098522D" w:rsidRDefault="0098522D" w:rsidP="0098522D">
      <w:pPr>
        <w:ind w:firstLine="709"/>
        <w:jc w:val="both"/>
        <w:rPr>
          <w:rFonts w:ascii="GHEA Grapalat" w:hAnsi="GHEA Grapalat"/>
          <w:sz w:val="20"/>
          <w:lang w:val="hy-AM"/>
        </w:rPr>
      </w:pPr>
      <w:r>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rsidR="0098522D" w:rsidRDefault="0098522D" w:rsidP="0098522D">
      <w:pPr>
        <w:ind w:firstLine="709"/>
        <w:jc w:val="both"/>
        <w:rPr>
          <w:rFonts w:ascii="GHEA Grapalat" w:hAnsi="GHEA Grapalat"/>
          <w:sz w:val="20"/>
          <w:lang w:val="hy-AM"/>
        </w:rPr>
      </w:pPr>
      <w:r>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8522D" w:rsidRDefault="0098522D" w:rsidP="0098522D">
      <w:pPr>
        <w:ind w:firstLine="709"/>
        <w:jc w:val="both"/>
        <w:rPr>
          <w:rFonts w:ascii="GHEA Grapalat" w:hAnsi="GHEA Grapalat"/>
          <w:sz w:val="20"/>
          <w:lang w:val="hy-AM"/>
        </w:rPr>
      </w:pPr>
      <w:r>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98522D" w:rsidRDefault="0098522D" w:rsidP="0098522D">
      <w:pPr>
        <w:ind w:firstLine="709"/>
        <w:jc w:val="both"/>
        <w:rPr>
          <w:rFonts w:ascii="GHEA Grapalat" w:hAnsi="GHEA Grapalat"/>
          <w:sz w:val="20"/>
          <w:lang w:val="hy-AM"/>
        </w:rPr>
      </w:pPr>
    </w:p>
    <w:p w:rsidR="0098522D" w:rsidRDefault="0098522D" w:rsidP="0098522D">
      <w:pPr>
        <w:ind w:firstLine="709"/>
        <w:jc w:val="both"/>
        <w:rPr>
          <w:rFonts w:ascii="GHEA Grapalat" w:hAnsi="GHEA Grapalat"/>
          <w:b/>
          <w:sz w:val="20"/>
          <w:lang w:val="hy-AM"/>
        </w:rPr>
      </w:pPr>
      <w:r>
        <w:rPr>
          <w:rFonts w:ascii="GHEA Grapalat" w:hAnsi="GHEA Grapalat"/>
          <w:b/>
          <w:sz w:val="20"/>
          <w:lang w:val="hy-AM"/>
        </w:rPr>
        <w:t>8. ԱՆՀԱՂԹԱՀԱՐԵԼԻ ՈՒԺԻ ԱԶԴԵՑՈՒԹՅՈՒՆԸ /ՖՈՐՍ-ՄԱԺՈՐ/</w:t>
      </w:r>
    </w:p>
    <w:p w:rsidR="0098522D" w:rsidRDefault="0098522D" w:rsidP="0098522D">
      <w:pPr>
        <w:ind w:firstLine="709"/>
        <w:jc w:val="both"/>
        <w:rPr>
          <w:rFonts w:ascii="GHEA Grapalat" w:hAnsi="GHEA Grapalat"/>
          <w:sz w:val="20"/>
          <w:lang w:val="hy-AM"/>
        </w:rPr>
      </w:pPr>
      <w:r>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w:t>
      </w:r>
      <w:r>
        <w:rPr>
          <w:rFonts w:ascii="GHEA Grapalat" w:hAnsi="GHEA Grapalat"/>
          <w:sz w:val="20"/>
          <w:lang w:val="hy-AM"/>
        </w:rPr>
        <w:lastRenderedPageBreak/>
        <w:t>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8522D" w:rsidRDefault="0098522D" w:rsidP="0098522D">
      <w:pPr>
        <w:ind w:firstLine="709"/>
        <w:jc w:val="both"/>
        <w:rPr>
          <w:rFonts w:ascii="GHEA Grapalat" w:hAnsi="GHEA Grapalat"/>
          <w:sz w:val="20"/>
          <w:lang w:val="hy-AM"/>
        </w:rPr>
      </w:pPr>
    </w:p>
    <w:p w:rsidR="0098522D" w:rsidRDefault="0098522D" w:rsidP="0098522D">
      <w:pPr>
        <w:ind w:firstLine="709"/>
        <w:jc w:val="both"/>
        <w:rPr>
          <w:rFonts w:ascii="GHEA Grapalat" w:hAnsi="GHEA Grapalat"/>
          <w:b/>
          <w:sz w:val="20"/>
          <w:lang w:val="hy-AM"/>
        </w:rPr>
      </w:pPr>
      <w:r>
        <w:rPr>
          <w:rFonts w:ascii="GHEA Grapalat" w:hAnsi="GHEA Grapalat"/>
          <w:b/>
          <w:sz w:val="20"/>
          <w:lang w:val="hy-AM"/>
        </w:rPr>
        <w:t>9. ԱՅԼ ՊԱՅՄԱՆՆԵՐ</w:t>
      </w:r>
    </w:p>
    <w:p w:rsidR="0098522D" w:rsidRDefault="0098522D" w:rsidP="0098522D">
      <w:pPr>
        <w:tabs>
          <w:tab w:val="left" w:pos="720"/>
        </w:tabs>
        <w:jc w:val="both"/>
        <w:rPr>
          <w:rFonts w:ascii="GHEA Grapalat" w:hAnsi="GHEA Grapalat"/>
          <w:sz w:val="20"/>
          <w:lang w:val="hy-AM"/>
        </w:rPr>
      </w:pPr>
      <w:r>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98522D" w:rsidRDefault="0098522D" w:rsidP="0098522D">
      <w:pPr>
        <w:tabs>
          <w:tab w:val="left" w:pos="1276"/>
        </w:tabs>
        <w:ind w:firstLine="720"/>
        <w:jc w:val="both"/>
        <w:rPr>
          <w:rFonts w:ascii="GHEA Grapalat" w:hAnsi="GHEA Grapalat"/>
          <w:sz w:val="20"/>
          <w:lang w:val="hy-AM"/>
        </w:rPr>
      </w:pPr>
      <w:r>
        <w:rPr>
          <w:rFonts w:ascii="GHEA Grapalat" w:hAnsi="GHEA Grapalat"/>
          <w:sz w:val="20"/>
          <w:lang w:val="hy-AM"/>
        </w:rPr>
        <w:t xml:space="preserve">9.2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rsidR="0098522D" w:rsidRDefault="0098522D" w:rsidP="0098522D">
      <w:pPr>
        <w:tabs>
          <w:tab w:val="left" w:pos="1276"/>
        </w:tabs>
        <w:ind w:firstLine="720"/>
        <w:jc w:val="both"/>
        <w:rPr>
          <w:rFonts w:ascii="GHEA Grapalat" w:hAnsi="GHEA Grapalat"/>
          <w:sz w:val="20"/>
          <w:lang w:val="hy-AM"/>
        </w:rPr>
      </w:pP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վճարային</w:t>
      </w:r>
      <w:r>
        <w:rPr>
          <w:rFonts w:ascii="GHEA Grapalat" w:hAnsi="GHEA Grapalat" w:cs="Times Armenian"/>
          <w:sz w:val="20"/>
          <w:lang w:val="hy-AM"/>
        </w:rPr>
        <w:t xml:space="preserve"> </w:t>
      </w:r>
      <w:r>
        <w:rPr>
          <w:rFonts w:ascii="GHEA Grapalat" w:hAnsi="GHEA Grapalat" w:cs="Sylfaen"/>
          <w:sz w:val="20"/>
          <w:lang w:val="hy-AM"/>
        </w:rPr>
        <w:t>պարտավորությունը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դադարել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հակընդդեմ</w:t>
      </w:r>
      <w:r>
        <w:rPr>
          <w:rFonts w:ascii="GHEA Grapalat" w:hAnsi="GHEA Grapalat" w:cs="Times Armenian"/>
          <w:sz w:val="20"/>
          <w:lang w:val="hy-AM"/>
        </w:rPr>
        <w:t xml:space="preserve"> </w:t>
      </w:r>
      <w:r>
        <w:rPr>
          <w:rFonts w:ascii="GHEA Grapalat" w:hAnsi="GHEA Grapalat" w:cs="Sylfaen"/>
          <w:sz w:val="20"/>
          <w:lang w:val="hy-AM"/>
        </w:rPr>
        <w:t>պարտավորության</w:t>
      </w:r>
      <w:r>
        <w:rPr>
          <w:rFonts w:ascii="GHEA Grapalat" w:hAnsi="GHEA Grapalat" w:cs="Times Armenian"/>
          <w:sz w:val="20"/>
          <w:lang w:val="hy-AM"/>
        </w:rPr>
        <w:t xml:space="preserve"> </w:t>
      </w:r>
      <w:r>
        <w:rPr>
          <w:rFonts w:ascii="GHEA Grapalat" w:hAnsi="GHEA Grapalat" w:cs="Sylfaen"/>
          <w:sz w:val="20"/>
          <w:lang w:val="hy-AM"/>
        </w:rPr>
        <w:t>հաշվանցով</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կնիքով</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պահանջի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փոխանցվել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անձի</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պարտապան</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xml:space="preserve">։ </w:t>
      </w:r>
    </w:p>
    <w:p w:rsidR="0098522D" w:rsidRDefault="0098522D" w:rsidP="0098522D">
      <w:pPr>
        <w:tabs>
          <w:tab w:val="left" w:pos="1276"/>
        </w:tabs>
        <w:ind w:firstLine="720"/>
        <w:jc w:val="both"/>
        <w:rPr>
          <w:rFonts w:ascii="GHEA Grapalat" w:hAnsi="GHEA Grapalat"/>
          <w:sz w:val="20"/>
          <w:lang w:val="hy-AM"/>
        </w:rPr>
      </w:pPr>
      <w:r>
        <w:rPr>
          <w:rFonts w:ascii="GHEA Grapalat" w:hAnsi="GHEA Grapalat"/>
          <w:sz w:val="20"/>
          <w:lang w:val="hy-AM"/>
        </w:rPr>
        <w:t xml:space="preserve">9.3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հետ</w:t>
      </w:r>
      <w:r>
        <w:rPr>
          <w:rFonts w:ascii="GHEA Grapalat" w:hAnsi="GHEA Grapalat" w:cs="Times Armenian"/>
          <w:sz w:val="20"/>
          <w:lang w:val="hy-AM"/>
        </w:rPr>
        <w:t xml:space="preserve"> </w:t>
      </w:r>
      <w:r>
        <w:rPr>
          <w:rFonts w:ascii="GHEA Grapalat" w:hAnsi="GHEA Grapalat" w:cs="Sylfaen"/>
          <w:sz w:val="20"/>
          <w:lang w:val="hy-AM"/>
        </w:rPr>
        <w:t>կապված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ենթակա</w:t>
      </w:r>
      <w:r>
        <w:rPr>
          <w:rFonts w:ascii="GHEA Grapalat" w:hAnsi="GHEA Grapalat"/>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քննության</w:t>
      </w:r>
      <w:r>
        <w:rPr>
          <w:rFonts w:ascii="GHEA Grapalat" w:hAnsi="GHEA Grapalat" w:cs="Times Armenian"/>
          <w:sz w:val="20"/>
          <w:lang w:val="hy-AM"/>
        </w:rPr>
        <w:t xml:space="preserve"> </w:t>
      </w:r>
      <w:r>
        <w:rPr>
          <w:rFonts w:ascii="GHEA Grapalat" w:hAnsi="GHEA Grapalat" w:cs="Sylfaen"/>
          <w:sz w:val="20"/>
          <w:lang w:val="hy-AM"/>
        </w:rPr>
        <w:t>Հայաստանի</w:t>
      </w:r>
      <w:r>
        <w:rPr>
          <w:rFonts w:ascii="GHEA Grapalat" w:hAnsi="GHEA Grapalat" w:cs="Times Armenian"/>
          <w:sz w:val="20"/>
          <w:lang w:val="hy-AM"/>
        </w:rPr>
        <w:t xml:space="preserve"> </w:t>
      </w:r>
      <w:r>
        <w:rPr>
          <w:rFonts w:ascii="GHEA Grapalat" w:hAnsi="GHEA Grapalat" w:cs="Sylfaen"/>
          <w:sz w:val="20"/>
          <w:lang w:val="hy-AM"/>
        </w:rPr>
        <w:t>Հանրապետության</w:t>
      </w:r>
      <w:r>
        <w:rPr>
          <w:rFonts w:ascii="GHEA Grapalat" w:hAnsi="GHEA Grapalat" w:cs="Times Armenian"/>
          <w:sz w:val="20"/>
          <w:lang w:val="hy-AM"/>
        </w:rPr>
        <w:t xml:space="preserve"> </w:t>
      </w:r>
      <w:r>
        <w:rPr>
          <w:rFonts w:ascii="GHEA Grapalat" w:hAnsi="GHEA Grapalat" w:cs="Sylfaen"/>
          <w:sz w:val="20"/>
          <w:lang w:val="hy-AM"/>
        </w:rPr>
        <w:t>դատարաններում</w:t>
      </w:r>
      <w:r>
        <w:rPr>
          <w:rFonts w:ascii="GHEA Grapalat" w:hAnsi="GHEA Grapalat" w:cs="Times Armenian"/>
          <w:sz w:val="20"/>
          <w:lang w:val="hy-AM"/>
        </w:rPr>
        <w:t>։</w:t>
      </w:r>
    </w:p>
    <w:p w:rsidR="0098522D" w:rsidRDefault="0098522D" w:rsidP="0098522D">
      <w:pPr>
        <w:tabs>
          <w:tab w:val="left" w:pos="1276"/>
        </w:tabs>
        <w:ind w:firstLine="720"/>
        <w:jc w:val="both"/>
        <w:rPr>
          <w:rFonts w:ascii="GHEA Grapalat" w:hAnsi="GHEA Grapalat" w:cs="Times Armenian"/>
          <w:sz w:val="20"/>
          <w:lang w:val="hy-AM"/>
        </w:rPr>
      </w:pPr>
      <w:r>
        <w:rPr>
          <w:rFonts w:ascii="GHEA Grapalat" w:hAnsi="GHEA Grapalat"/>
          <w:sz w:val="20"/>
          <w:lang w:val="hy-AM"/>
        </w:rPr>
        <w:t>9.4</w:t>
      </w:r>
      <w:r>
        <w:rPr>
          <w:rFonts w:ascii="GHEA Grapalat" w:hAnsi="GHEA Grapalat"/>
          <w:sz w:val="20"/>
          <w:lang w:val="hy-AM"/>
        </w:rPr>
        <w:tab/>
      </w:r>
      <w:r>
        <w:rPr>
          <w:rFonts w:ascii="GHEA Grapalat" w:hAnsi="GHEA Grapalat" w:cs="Sylfaen"/>
          <w:sz w:val="20"/>
          <w:lang w:val="hy-AM"/>
        </w:rPr>
        <w:t>Պայմանագրում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p>
    <w:p w:rsidR="0098522D" w:rsidRDefault="0098522D" w:rsidP="0098522D">
      <w:pPr>
        <w:ind w:firstLine="708"/>
        <w:jc w:val="both"/>
        <w:rPr>
          <w:rFonts w:ascii="GHEA Grapalat" w:hAnsi="GHEA Grapalat"/>
          <w:sz w:val="20"/>
          <w:lang w:val="hy-AM"/>
        </w:rPr>
      </w:pPr>
      <w:r>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Pr>
          <w:rFonts w:ascii="GHEA Grapalat" w:hAnsi="GHEA Grapalat" w:cs="Times Armenian"/>
          <w:sz w:val="20"/>
          <w:lang w:val="hy-AM"/>
        </w:rPr>
        <w:t>Ապրանք</w:t>
      </w:r>
      <w:r>
        <w:rPr>
          <w:rFonts w:ascii="GHEA Grapalat" w:hAnsi="GHEA Grapalat"/>
          <w:sz w:val="20"/>
          <w:lang w:val="hy-AM"/>
        </w:rPr>
        <w:t xml:space="preserve">ի ծավալների կամ </w:t>
      </w:r>
      <w:r>
        <w:rPr>
          <w:rFonts w:ascii="GHEA Grapalat" w:hAnsi="GHEA Grapalat" w:cs="Sylfaen"/>
          <w:sz w:val="20"/>
          <w:lang w:val="hy-AM"/>
        </w:rPr>
        <w:t xml:space="preserve">ձեռք բերվող Ապրանքի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rsidR="0098522D" w:rsidRDefault="0098522D" w:rsidP="0098522D">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98522D" w:rsidRDefault="0098522D" w:rsidP="0098522D">
      <w:pPr>
        <w:tabs>
          <w:tab w:val="left" w:pos="1276"/>
        </w:tabs>
        <w:ind w:firstLine="720"/>
        <w:jc w:val="both"/>
        <w:rPr>
          <w:rFonts w:ascii="GHEA Grapalat" w:hAnsi="GHEA Grapalat"/>
          <w:sz w:val="20"/>
          <w:lang w:val="hy-AM"/>
        </w:rPr>
      </w:pPr>
      <w:r>
        <w:rPr>
          <w:rFonts w:ascii="GHEA Grapalat" w:hAnsi="GHEA Grapalat"/>
          <w:sz w:val="20"/>
          <w:lang w:val="pt-BR"/>
        </w:rPr>
        <w:t>9.5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rsidR="0098522D" w:rsidRDefault="0098522D" w:rsidP="0098522D">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8522D" w:rsidRDefault="0098522D" w:rsidP="0098522D">
      <w:pPr>
        <w:tabs>
          <w:tab w:val="left" w:pos="1276"/>
        </w:tabs>
        <w:ind w:firstLine="720"/>
        <w:jc w:val="both"/>
        <w:rPr>
          <w:rFonts w:ascii="GHEA Grapalat" w:hAnsi="GHEA Grapalat"/>
          <w:sz w:val="20"/>
          <w:lang w:val="pt-BR"/>
        </w:rPr>
      </w:pPr>
      <w:r>
        <w:rPr>
          <w:rFonts w:ascii="GHEA Grapalat" w:hAnsi="GHEA Grapalat"/>
          <w:sz w:val="20"/>
          <w:lang w:val="pt-BR"/>
        </w:rPr>
        <w:t>2) Պայմանագրի կատարման ընթացքում գործակալի փոփոխման դեպքում Վաճառ</w:t>
      </w:r>
      <w:r>
        <w:rPr>
          <w:rFonts w:ascii="GHEA Grapalat" w:hAnsi="GHEA Grapalat"/>
          <w:sz w:val="20"/>
          <w:lang w:val="hy-AM"/>
        </w:rPr>
        <w:t>ող</w:t>
      </w:r>
      <w:r>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Pr>
          <w:rStyle w:val="FootnoteReference"/>
          <w:rFonts w:ascii="GHEA Grapalat" w:hAnsi="GHEA Grapalat"/>
          <w:sz w:val="20"/>
          <w:lang w:val="pt-BR"/>
        </w:rPr>
        <w:footnoteReference w:id="31"/>
      </w:r>
      <w:r>
        <w:rPr>
          <w:rFonts w:ascii="GHEA Grapalat" w:hAnsi="GHEA Grapalat"/>
          <w:sz w:val="20"/>
          <w:lang w:val="pt-BR"/>
        </w:rPr>
        <w:t>:</w:t>
      </w:r>
    </w:p>
    <w:p w:rsidR="0098522D" w:rsidRDefault="0098522D" w:rsidP="0098522D">
      <w:pPr>
        <w:tabs>
          <w:tab w:val="left" w:pos="1276"/>
        </w:tabs>
        <w:ind w:firstLine="720"/>
        <w:jc w:val="both"/>
        <w:rPr>
          <w:rFonts w:ascii="GHEA Grapalat" w:hAnsi="GHEA Grapalat"/>
          <w:sz w:val="20"/>
          <w:lang w:val="pt-BR"/>
        </w:rPr>
      </w:pPr>
      <w:r>
        <w:rPr>
          <w:rFonts w:ascii="GHEA Grapalat" w:hAnsi="GHEA Grapalat"/>
          <w:sz w:val="20"/>
          <w:lang w:val="pt-BR"/>
        </w:rPr>
        <w:t>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32"/>
      </w:r>
      <w:r>
        <w:rPr>
          <w:rFonts w:ascii="GHEA Grapalat" w:hAnsi="GHEA Grapalat"/>
          <w:sz w:val="20"/>
          <w:lang w:val="pt-BR"/>
        </w:rPr>
        <w:t>:</w:t>
      </w:r>
    </w:p>
    <w:p w:rsidR="0098522D" w:rsidRDefault="0098522D" w:rsidP="0098522D">
      <w:pPr>
        <w:tabs>
          <w:tab w:val="left" w:pos="1276"/>
        </w:tabs>
        <w:ind w:firstLine="720"/>
        <w:jc w:val="both"/>
        <w:rPr>
          <w:rFonts w:ascii="GHEA Grapalat" w:hAnsi="GHEA Grapalat"/>
          <w:sz w:val="20"/>
          <w:lang w:val="pt-BR"/>
        </w:rPr>
      </w:pPr>
    </w:p>
    <w:p w:rsidR="0098522D" w:rsidRDefault="0098522D" w:rsidP="0098522D">
      <w:pPr>
        <w:tabs>
          <w:tab w:val="left" w:pos="1276"/>
        </w:tabs>
        <w:ind w:firstLine="720"/>
        <w:jc w:val="both"/>
        <w:rPr>
          <w:rFonts w:ascii="GHEA Grapalat" w:hAnsi="GHEA Grapalat"/>
          <w:sz w:val="20"/>
          <w:lang w:val="pt-BR"/>
        </w:rPr>
      </w:pPr>
      <w:r>
        <w:rPr>
          <w:rFonts w:ascii="GHEA Grapalat" w:hAnsi="GHEA Grapalat" w:cs="Times Armenian"/>
          <w:sz w:val="20"/>
          <w:lang w:val="hy-AM"/>
        </w:rPr>
        <w:t>9.</w:t>
      </w:r>
      <w:r>
        <w:rPr>
          <w:rFonts w:ascii="GHEA Grapalat" w:hAnsi="GHEA Grapalat" w:cs="Times Armenian"/>
          <w:sz w:val="20"/>
          <w:lang w:val="pt-BR"/>
        </w:rPr>
        <w:t>7</w:t>
      </w:r>
      <w:r>
        <w:rPr>
          <w:rFonts w:ascii="GHEA Grapalat" w:hAnsi="GHEA Grapalat" w:cs="Times Armenian"/>
          <w:sz w:val="20"/>
          <w:lang w:val="hy-AM"/>
        </w:rPr>
        <w:t xml:space="preserve"> Ա</w:t>
      </w:r>
      <w:r>
        <w:rPr>
          <w:rFonts w:ascii="GHEA Grapalat" w:hAnsi="GHEA Grapalat" w:cs="Times Armenian"/>
          <w:sz w:val="20"/>
        </w:rPr>
        <w:t>պր</w:t>
      </w:r>
      <w:r>
        <w:rPr>
          <w:rFonts w:ascii="GHEA Grapalat" w:hAnsi="GHEA Grapalat" w:cs="Times Armenian"/>
          <w:sz w:val="20"/>
          <w:lang w:val="hy-AM"/>
        </w:rPr>
        <w:t xml:space="preserve">անքի </w:t>
      </w:r>
      <w:r>
        <w:rPr>
          <w:rFonts w:ascii="GHEA Grapalat" w:hAnsi="GHEA Grapalat" w:cs="Times Armenian"/>
          <w:sz w:val="20"/>
        </w:rPr>
        <w:t>մատա</w:t>
      </w:r>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Sylfaen"/>
          <w:sz w:val="20"/>
        </w:rPr>
        <w:t>այմանագրի</w:t>
      </w:r>
      <w:r>
        <w:rPr>
          <w:rFonts w:ascii="GHEA Grapalat" w:hAnsi="GHEA Grapalat" w:cs="Sylfaen"/>
          <w:sz w:val="20"/>
          <w:lang w:val="pt-BR"/>
        </w:rPr>
        <w:t xml:space="preserve"> </w:t>
      </w:r>
      <w:r>
        <w:rPr>
          <w:rFonts w:ascii="GHEA Grapalat" w:hAnsi="GHEA Grapalat" w:cs="Sylfaen"/>
          <w:sz w:val="20"/>
        </w:rPr>
        <w:t>կողմի</w:t>
      </w:r>
      <w:r>
        <w:rPr>
          <w:rFonts w:ascii="GHEA Grapalat" w:hAnsi="GHEA Grapalat" w:cs="Times Armenian"/>
          <w:sz w:val="20"/>
          <w:lang w:val="hy-AM"/>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r>
        <w:rPr>
          <w:rFonts w:ascii="GHEA Grapalat" w:hAnsi="GHEA Grapalat"/>
          <w:sz w:val="20"/>
        </w:rPr>
        <w:t>Գնորդ</w:t>
      </w:r>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Sylfaen"/>
          <w:sz w:val="20"/>
          <w:lang w:val="hy-AM"/>
        </w:rPr>
        <w:t>գնման</w:t>
      </w:r>
      <w:r>
        <w:rPr>
          <w:rFonts w:ascii="GHEA Grapalat" w:hAnsi="GHEA Grapalat" w:cs="Times Armenian"/>
          <w:sz w:val="20"/>
          <w:lang w:val="hy-AM"/>
        </w:rPr>
        <w:t xml:space="preserve"> </w:t>
      </w:r>
      <w:r>
        <w:rPr>
          <w:rFonts w:ascii="GHEA Grapalat" w:hAnsi="GHEA Grapalat" w:cs="Sylfaen"/>
          <w:sz w:val="20"/>
          <w:lang w:val="hy-AM"/>
        </w:rPr>
        <w:t>առարկայի</w:t>
      </w:r>
      <w:r>
        <w:rPr>
          <w:rFonts w:ascii="GHEA Grapalat" w:hAnsi="GHEA Grapalat" w:cs="Times Armenian"/>
          <w:sz w:val="20"/>
          <w:lang w:val="hy-AM"/>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r>
        <w:rPr>
          <w:rFonts w:ascii="GHEA Grapalat" w:hAnsi="GHEA Grapalat" w:cs="Times Armenian"/>
          <w:sz w:val="20"/>
        </w:rPr>
        <w:t>մատակարա</w:t>
      </w:r>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w:t>
      </w:r>
    </w:p>
    <w:p w:rsidR="0098522D" w:rsidRDefault="0098522D" w:rsidP="0098522D">
      <w:pPr>
        <w:tabs>
          <w:tab w:val="left" w:pos="720"/>
        </w:tabs>
        <w:jc w:val="both"/>
        <w:rPr>
          <w:rFonts w:ascii="GHEA Grapalat" w:hAnsi="GHEA Grapalat"/>
          <w:sz w:val="20"/>
          <w:lang w:val="hy-AM"/>
        </w:rPr>
      </w:pPr>
      <w:r>
        <w:rPr>
          <w:rFonts w:ascii="GHEA Grapalat" w:hAnsi="GHEA Grapalat"/>
          <w:sz w:val="20"/>
          <w:lang w:val="hy-AM"/>
        </w:rPr>
        <w:lastRenderedPageBreak/>
        <w:t xml:space="preserve">            9.8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98522D" w:rsidRDefault="0098522D" w:rsidP="0098522D">
      <w:pPr>
        <w:tabs>
          <w:tab w:val="num" w:pos="0"/>
          <w:tab w:val="left" w:pos="720"/>
          <w:tab w:val="num" w:pos="90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98522D" w:rsidRDefault="0098522D" w:rsidP="0098522D">
      <w:pPr>
        <w:ind w:firstLine="567"/>
        <w:jc w:val="both"/>
        <w:rPr>
          <w:rFonts w:ascii="GHEA Grapalat" w:hAnsi="GHEA Grapalat"/>
          <w:sz w:val="20"/>
          <w:szCs w:val="20"/>
          <w:lang w:val="hy-AM" w:eastAsia="ru-RU"/>
        </w:rPr>
      </w:pPr>
      <w:r>
        <w:rPr>
          <w:rFonts w:ascii="GHEA Grapalat" w:hAnsi="GHEA Grapalat"/>
          <w:sz w:val="20"/>
          <w:lang w:val="hy-AM"/>
        </w:rPr>
        <w:tab/>
        <w:t>9.9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98522D" w:rsidRDefault="0098522D" w:rsidP="0098522D">
      <w:pPr>
        <w:tabs>
          <w:tab w:val="left" w:pos="720"/>
        </w:tabs>
        <w:jc w:val="both"/>
        <w:rPr>
          <w:rFonts w:ascii="GHEA Grapalat" w:hAnsi="GHEA Grapalat"/>
          <w:sz w:val="20"/>
          <w:lang w:val="hy-AM"/>
        </w:rPr>
      </w:pPr>
      <w:r>
        <w:rPr>
          <w:rFonts w:ascii="GHEA Grapalat" w:hAnsi="GHEA Grapalat"/>
          <w:sz w:val="20"/>
          <w:lang w:val="hy-AM"/>
        </w:rPr>
        <w:t xml:space="preserve">           9.10</w:t>
      </w:r>
      <w:r>
        <w:rPr>
          <w:rFonts w:ascii="GHEA Grapalat" w:hAnsi="GHEA Grapalat"/>
          <w:sz w:val="20"/>
          <w:lang w:val="hy-AM"/>
        </w:rPr>
        <w:tab/>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րի</w:t>
      </w:r>
      <w:r>
        <w:rPr>
          <w:rFonts w:ascii="GHEA Grapalat" w:hAnsi="GHEA Grapalat" w:cs="Times Armenian"/>
          <w:sz w:val="20"/>
          <w:lang w:val="hy-AM"/>
        </w:rPr>
        <w:t xml:space="preserve"> </w:t>
      </w:r>
      <w:r>
        <w:rPr>
          <w:rFonts w:ascii="GHEA Grapalat" w:hAnsi="GHEA Grapalat" w:cs="Sylfaen"/>
          <w:sz w:val="20"/>
          <w:lang w:val="hy-AM"/>
        </w:rPr>
        <w:t>կապակցությամբ</w:t>
      </w:r>
      <w:r>
        <w:rPr>
          <w:rFonts w:ascii="GHEA Grapalat" w:hAnsi="GHEA Grapalat" w:cs="Times Armenian"/>
          <w:sz w:val="20"/>
          <w:lang w:val="hy-AM"/>
        </w:rPr>
        <w:t xml:space="preserve"> </w:t>
      </w:r>
      <w:r>
        <w:rPr>
          <w:rFonts w:ascii="GHEA Grapalat" w:hAnsi="GHEA Grapalat" w:cs="Sylfaen"/>
          <w:sz w:val="20"/>
          <w:lang w:val="hy-AM"/>
        </w:rPr>
        <w:t>ծա</w:t>
      </w:r>
      <w:r>
        <w:rPr>
          <w:rFonts w:ascii="GHEA Grapalat" w:hAnsi="GHEA Grapalat" w:cs="Times Armenian"/>
          <w:sz w:val="20"/>
          <w:lang w:val="hy-AM"/>
        </w:rPr>
        <w:t>գ</w:t>
      </w:r>
      <w:r>
        <w:rPr>
          <w:rFonts w:ascii="GHEA Grapalat" w:hAnsi="GHEA Grapalat" w:cs="Sylfaen"/>
          <w:sz w:val="20"/>
          <w:lang w:val="hy-AM"/>
        </w:rPr>
        <w:t>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դատական</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w:t>
      </w:r>
    </w:p>
    <w:p w:rsidR="0098522D" w:rsidRDefault="0098522D" w:rsidP="0098522D">
      <w:pPr>
        <w:tabs>
          <w:tab w:val="left" w:pos="1276"/>
        </w:tabs>
        <w:jc w:val="both"/>
        <w:rPr>
          <w:rFonts w:ascii="GHEA Grapalat" w:hAnsi="GHEA Grapalat"/>
          <w:sz w:val="20"/>
          <w:lang w:val="hy-AM"/>
        </w:rPr>
      </w:pPr>
      <w:r>
        <w:rPr>
          <w:rFonts w:ascii="GHEA Grapalat" w:hAnsi="GHEA Grapalat"/>
          <w:sz w:val="20"/>
          <w:lang w:val="hy-AM"/>
        </w:rPr>
        <w:t xml:space="preserve">           9.11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իրը կազմված</w:t>
      </w:r>
      <w:r>
        <w:rPr>
          <w:rFonts w:ascii="GHEA Grapalat" w:hAnsi="GHEA Grapalat" w:cs="Times Armenian"/>
          <w:sz w:val="20"/>
          <w:lang w:val="hy-AM"/>
        </w:rPr>
        <w:t xml:space="preserve"> է 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մեկական</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N 2, N 3</w:t>
      </w:r>
      <w:r w:rsidRPr="00583642">
        <w:rPr>
          <w:rFonts w:ascii="GHEA Grapalat" w:hAnsi="GHEA Grapalat" w:cs="Times Armenian"/>
          <w:sz w:val="20"/>
          <w:lang w:val="hy-AM"/>
        </w:rPr>
        <w:t>,</w:t>
      </w:r>
      <w:r>
        <w:rPr>
          <w:rFonts w:ascii="GHEA Grapalat" w:hAnsi="GHEA Grapalat" w:cs="Times Armenian"/>
          <w:sz w:val="20"/>
          <w:lang w:val="hy-AM"/>
        </w:rPr>
        <w:t xml:space="preserve"> N 4  և N 4</w:t>
      </w:r>
      <w:r w:rsidRPr="00583642">
        <w:rPr>
          <w:rFonts w:ascii="GHEA Grapalat" w:hAnsi="GHEA Grapalat" w:cs="Times Armenian"/>
          <w:sz w:val="20"/>
          <w:lang w:val="hy-AM"/>
        </w:rPr>
        <w:t>.1</w:t>
      </w:r>
      <w:r>
        <w:rPr>
          <w:rFonts w:ascii="GHEA Grapalat" w:hAnsi="GHEA Grapalat" w:cs="Times Armenian"/>
          <w:sz w:val="20"/>
          <w:lang w:val="hy-AM"/>
        </w:rPr>
        <w:t xml:space="preserve">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w:t>
      </w:r>
    </w:p>
    <w:p w:rsidR="0098522D" w:rsidRDefault="0098522D" w:rsidP="0098522D">
      <w:pPr>
        <w:tabs>
          <w:tab w:val="left" w:pos="1276"/>
        </w:tabs>
        <w:jc w:val="both"/>
        <w:rPr>
          <w:rFonts w:ascii="GHEA Grapalat" w:hAnsi="GHEA Grapalat" w:cs="Times Armenian"/>
          <w:sz w:val="20"/>
          <w:lang w:val="hy-AM"/>
        </w:rPr>
      </w:pPr>
      <w:r>
        <w:rPr>
          <w:rFonts w:ascii="GHEA Grapalat" w:hAnsi="GHEA Grapalat" w:cs="Sylfaen"/>
          <w:sz w:val="20"/>
          <w:lang w:val="hy-AM"/>
        </w:rPr>
        <w:t xml:space="preserve">           9.12 Պայմանա</w:t>
      </w:r>
      <w:r>
        <w:rPr>
          <w:rFonts w:ascii="GHEA Grapalat" w:hAnsi="GHEA Grapalat" w:cs="Times Armenian"/>
          <w:sz w:val="20"/>
          <w:lang w:val="hy-AM"/>
        </w:rPr>
        <w:t>գ</w:t>
      </w:r>
      <w:r>
        <w:rPr>
          <w:rFonts w:ascii="GHEA Grapalat" w:hAnsi="GHEA Grapalat" w:cs="Sylfaen"/>
          <w:sz w:val="20"/>
          <w:lang w:val="hy-AM"/>
        </w:rPr>
        <w:t>րի</w:t>
      </w:r>
      <w:r>
        <w:rPr>
          <w:rFonts w:ascii="GHEA Grapalat" w:hAnsi="GHEA Grapalat" w:cs="Times Armenian"/>
          <w:sz w:val="20"/>
          <w:lang w:val="hy-AM"/>
        </w:rPr>
        <w:t xml:space="preserve"> </w:t>
      </w:r>
      <w:r>
        <w:rPr>
          <w:rFonts w:ascii="GHEA Grapalat" w:hAnsi="GHEA Grapalat" w:cs="Sylfaen"/>
          <w:sz w:val="20"/>
          <w:lang w:val="hy-AM"/>
        </w:rPr>
        <w:t>հետ</w:t>
      </w:r>
      <w:r>
        <w:rPr>
          <w:rFonts w:ascii="GHEA Grapalat" w:hAnsi="GHEA Grapalat" w:cs="Times Armenian"/>
          <w:sz w:val="20"/>
          <w:lang w:val="hy-AM"/>
        </w:rPr>
        <w:t xml:space="preserve"> </w:t>
      </w:r>
      <w:r>
        <w:rPr>
          <w:rFonts w:ascii="GHEA Grapalat" w:hAnsi="GHEA Grapalat" w:cs="Sylfaen"/>
          <w:sz w:val="20"/>
          <w:lang w:val="hy-AM"/>
        </w:rPr>
        <w:t>կապված</w:t>
      </w:r>
      <w:r>
        <w:rPr>
          <w:rFonts w:ascii="GHEA Grapalat" w:hAnsi="GHEA Grapalat" w:cs="Times Armenian"/>
          <w:sz w:val="20"/>
          <w:lang w:val="hy-AM"/>
        </w:rPr>
        <w:t xml:space="preserve"> </w:t>
      </w:r>
      <w:r>
        <w:rPr>
          <w:rFonts w:ascii="GHEA Grapalat" w:hAnsi="GHEA Grapalat" w:cs="Sylfaen"/>
          <w:sz w:val="20"/>
          <w:lang w:val="hy-AM"/>
        </w:rPr>
        <w:t>հարաբերությունների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w:t>
      </w:r>
      <w:r>
        <w:rPr>
          <w:rFonts w:ascii="GHEA Grapalat" w:hAnsi="GHEA Grapalat" w:cs="Times Armenian"/>
          <w:sz w:val="20"/>
          <w:lang w:val="hy-AM"/>
        </w:rPr>
        <w:t xml:space="preserve"> </w:t>
      </w:r>
      <w:r>
        <w:rPr>
          <w:rFonts w:ascii="GHEA Grapalat" w:hAnsi="GHEA Grapalat" w:cs="Sylfaen"/>
          <w:sz w:val="20"/>
          <w:lang w:val="hy-AM"/>
        </w:rPr>
        <w:t>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w:t>
      </w:r>
    </w:p>
    <w:p w:rsidR="0098522D" w:rsidRDefault="0098522D" w:rsidP="0098522D">
      <w:pPr>
        <w:tabs>
          <w:tab w:val="left" w:pos="1276"/>
        </w:tabs>
        <w:ind w:firstLine="720"/>
        <w:jc w:val="both"/>
        <w:rPr>
          <w:rFonts w:ascii="GHEA Grapalat" w:hAnsi="GHEA Grapalat"/>
          <w:sz w:val="20"/>
          <w:lang w:val="hy-AM"/>
        </w:rPr>
      </w:pPr>
    </w:p>
    <w:p w:rsidR="0098522D" w:rsidRDefault="0098522D" w:rsidP="0098522D">
      <w:pPr>
        <w:tabs>
          <w:tab w:val="left" w:pos="1276"/>
        </w:tabs>
        <w:ind w:firstLine="720"/>
        <w:jc w:val="both"/>
        <w:rPr>
          <w:rFonts w:ascii="GHEA Grapalat" w:hAnsi="GHEA Grapalat" w:cs="Sylfaen"/>
          <w:sz w:val="20"/>
          <w:u w:val="single"/>
          <w:lang w:val="hy-AM"/>
        </w:rPr>
      </w:pPr>
    </w:p>
    <w:p w:rsidR="0098522D" w:rsidRDefault="0098522D" w:rsidP="0098522D">
      <w:pPr>
        <w:ind w:firstLine="709"/>
        <w:jc w:val="both"/>
        <w:rPr>
          <w:rFonts w:ascii="GHEA Grapalat" w:hAnsi="GHEA Grapalat"/>
          <w:sz w:val="20"/>
          <w:lang w:val="hy-AM"/>
        </w:rPr>
      </w:pPr>
    </w:p>
    <w:p w:rsidR="0098522D" w:rsidRDefault="0098522D" w:rsidP="0098522D">
      <w:pPr>
        <w:ind w:firstLine="709"/>
        <w:jc w:val="both"/>
        <w:rPr>
          <w:rFonts w:ascii="GHEA Grapalat" w:hAnsi="GHEA Grapalat"/>
          <w:b/>
          <w:sz w:val="20"/>
          <w:lang w:val="hy-AM"/>
        </w:rPr>
      </w:pPr>
      <w:r>
        <w:rPr>
          <w:rFonts w:ascii="GHEA Grapalat" w:hAnsi="GHEA Grapalat"/>
          <w:b/>
          <w:sz w:val="20"/>
          <w:lang w:val="hy-AM"/>
        </w:rPr>
        <w:t>10. Կողմերի հասցեները, բանկային վավերապայմանները և ստորագրությունները</w:t>
      </w:r>
    </w:p>
    <w:p w:rsidR="0098522D" w:rsidRDefault="0098522D" w:rsidP="0098522D">
      <w:pPr>
        <w:ind w:firstLine="709"/>
        <w:jc w:val="both"/>
        <w:rPr>
          <w:rFonts w:ascii="GHEA Grapalat" w:hAnsi="GHEA Grapalat"/>
          <w:sz w:val="20"/>
          <w:lang w:val="hy-AM"/>
        </w:rPr>
      </w:pPr>
      <w:r>
        <w:rPr>
          <w:rFonts w:ascii="GHEA Grapalat" w:hAnsi="GHEA Grapalat"/>
          <w:sz w:val="20"/>
          <w:lang w:val="hy-AM"/>
        </w:rPr>
        <w:t xml:space="preserve"> </w:t>
      </w:r>
    </w:p>
    <w:tbl>
      <w:tblPr>
        <w:tblW w:w="9645" w:type="dxa"/>
        <w:tblInd w:w="409" w:type="dxa"/>
        <w:tblLayout w:type="fixed"/>
        <w:tblLook w:val="04A0"/>
      </w:tblPr>
      <w:tblGrid>
        <w:gridCol w:w="4539"/>
        <w:gridCol w:w="760"/>
        <w:gridCol w:w="4346"/>
      </w:tblGrid>
      <w:tr w:rsidR="0098522D" w:rsidTr="0098522D">
        <w:tc>
          <w:tcPr>
            <w:tcW w:w="4536" w:type="dxa"/>
          </w:tcPr>
          <w:p w:rsidR="0098522D" w:rsidRDefault="0098522D">
            <w:pPr>
              <w:spacing w:line="360" w:lineRule="auto"/>
              <w:jc w:val="center"/>
              <w:rPr>
                <w:rFonts w:ascii="GHEA Grapalat" w:hAnsi="GHEA Grapalat" w:cs="Sylfaen"/>
                <w:b/>
                <w:bCs/>
                <w:lang w:val="nb-NO"/>
              </w:rPr>
            </w:pPr>
            <w:r>
              <w:rPr>
                <w:rFonts w:ascii="GHEA Grapalat" w:hAnsi="GHEA Grapalat" w:cs="Sylfaen"/>
                <w:b/>
                <w:bCs/>
                <w:lang w:val="nb-NO"/>
              </w:rPr>
              <w:t>ԳՆՈՐԴ</w:t>
            </w:r>
          </w:p>
          <w:p w:rsidR="0098522D" w:rsidRDefault="0098522D">
            <w:pPr>
              <w:rPr>
                <w:rFonts w:ascii="GHEA Grapalat" w:hAnsi="GHEA Grapalat"/>
                <w:lang w:val="hy-AM"/>
              </w:rPr>
            </w:pPr>
          </w:p>
          <w:p w:rsidR="0098522D" w:rsidRDefault="0098522D">
            <w:pPr>
              <w:rPr>
                <w:rFonts w:ascii="GHEA Grapalat" w:hAnsi="GHEA Grapalat"/>
                <w:lang w:val="hy-AM"/>
              </w:rPr>
            </w:pPr>
          </w:p>
          <w:p w:rsidR="0098522D" w:rsidRDefault="0098522D">
            <w:pPr>
              <w:jc w:val="center"/>
              <w:rPr>
                <w:rFonts w:ascii="GHEA Grapalat" w:hAnsi="GHEA Grapalat"/>
                <w:lang w:val="hy-AM"/>
              </w:rPr>
            </w:pPr>
            <w:r>
              <w:rPr>
                <w:rFonts w:ascii="GHEA Grapalat" w:hAnsi="GHEA Grapalat"/>
                <w:lang w:val="hy-AM"/>
              </w:rPr>
              <w:t>---------------------------------</w:t>
            </w:r>
          </w:p>
          <w:p w:rsidR="0098522D" w:rsidRDefault="0098522D">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98522D" w:rsidRDefault="0098522D">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rsidR="0098522D" w:rsidRDefault="0098522D">
            <w:pPr>
              <w:spacing w:line="360" w:lineRule="auto"/>
              <w:jc w:val="center"/>
              <w:rPr>
                <w:rFonts w:ascii="GHEA Grapalat" w:hAnsi="GHEA Grapalat"/>
                <w:lang w:val="hy-AM"/>
              </w:rPr>
            </w:pPr>
          </w:p>
        </w:tc>
        <w:tc>
          <w:tcPr>
            <w:tcW w:w="4343" w:type="dxa"/>
          </w:tcPr>
          <w:p w:rsidR="0098522D" w:rsidRDefault="0098522D">
            <w:pPr>
              <w:spacing w:line="360" w:lineRule="auto"/>
              <w:jc w:val="center"/>
              <w:rPr>
                <w:rFonts w:ascii="GHEA Grapalat" w:hAnsi="GHEA Grapalat" w:cs="Sylfaen"/>
                <w:b/>
                <w:bCs/>
                <w:lang w:val="hy-AM"/>
              </w:rPr>
            </w:pPr>
            <w:r>
              <w:rPr>
                <w:rFonts w:ascii="GHEA Grapalat" w:hAnsi="GHEA Grapalat" w:cs="Sylfaen"/>
                <w:b/>
                <w:bCs/>
                <w:lang w:val="hy-AM"/>
              </w:rPr>
              <w:t>ՎԱՃԱՌՈՂ</w:t>
            </w:r>
          </w:p>
          <w:p w:rsidR="0098522D" w:rsidRDefault="0098522D">
            <w:pPr>
              <w:jc w:val="center"/>
              <w:rPr>
                <w:rFonts w:ascii="GHEA Grapalat" w:hAnsi="GHEA Grapalat"/>
                <w:lang w:val="hy-AM"/>
              </w:rPr>
            </w:pPr>
          </w:p>
          <w:p w:rsidR="0098522D" w:rsidRDefault="0098522D">
            <w:pPr>
              <w:jc w:val="center"/>
              <w:rPr>
                <w:rFonts w:ascii="GHEA Grapalat" w:hAnsi="GHEA Grapalat"/>
                <w:lang w:val="hy-AM"/>
              </w:rPr>
            </w:pPr>
          </w:p>
          <w:p w:rsidR="0098522D" w:rsidRDefault="0098522D">
            <w:pPr>
              <w:jc w:val="center"/>
              <w:rPr>
                <w:rFonts w:ascii="GHEA Grapalat" w:hAnsi="GHEA Grapalat"/>
                <w:lang w:val="hy-AM"/>
              </w:rPr>
            </w:pPr>
            <w:r>
              <w:rPr>
                <w:rFonts w:ascii="GHEA Grapalat" w:hAnsi="GHEA Grapalat"/>
                <w:lang w:val="hy-AM"/>
              </w:rPr>
              <w:t>---------------------------------</w:t>
            </w:r>
          </w:p>
          <w:p w:rsidR="0098522D" w:rsidRDefault="0098522D">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98522D" w:rsidRDefault="0098522D">
            <w:pPr>
              <w:jc w:val="center"/>
              <w:rPr>
                <w:rFonts w:ascii="GHEA Grapalat" w:hAnsi="GHEA Grapalat"/>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rsidR="0098522D" w:rsidRDefault="0098522D" w:rsidP="0098522D">
      <w:pPr>
        <w:rPr>
          <w:rFonts w:ascii="GHEA Grapalat" w:hAnsi="GHEA Grapalat"/>
          <w:sz w:val="20"/>
          <w:lang w:val="hy-AM"/>
        </w:rPr>
      </w:pPr>
    </w:p>
    <w:p w:rsidR="0098522D" w:rsidRDefault="0098522D" w:rsidP="0098522D">
      <w:pPr>
        <w:ind w:firstLine="720"/>
        <w:jc w:val="both"/>
        <w:rPr>
          <w:rFonts w:ascii="GHEA Grapalat" w:hAnsi="GHEA Grapalat"/>
          <w:sz w:val="20"/>
          <w:lang w:val="hy-AM"/>
        </w:rPr>
      </w:pPr>
      <w:r>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98522D" w:rsidRDefault="0098522D" w:rsidP="0098522D">
      <w:pPr>
        <w:tabs>
          <w:tab w:val="left" w:pos="1276"/>
        </w:tabs>
        <w:ind w:firstLine="720"/>
        <w:jc w:val="both"/>
        <w:rPr>
          <w:rFonts w:ascii="GHEA Grapalat" w:hAnsi="GHEA Grapalat" w:cs="Sylfaen"/>
          <w:sz w:val="20"/>
          <w:u w:val="single"/>
          <w:lang w:val="hy-AM"/>
        </w:rPr>
      </w:pPr>
    </w:p>
    <w:p w:rsidR="0098522D" w:rsidRDefault="0098522D" w:rsidP="0098522D">
      <w:pPr>
        <w:rPr>
          <w:rFonts w:ascii="GHEA Grapalat" w:hAnsi="GHEA Grapalat"/>
          <w:sz w:val="20"/>
          <w:lang w:val="hy-AM"/>
        </w:rPr>
      </w:pPr>
    </w:p>
    <w:p w:rsidR="0098522D" w:rsidRDefault="0098522D" w:rsidP="0098522D">
      <w:pPr>
        <w:rPr>
          <w:rFonts w:ascii="GHEA Grapalat" w:hAnsi="GHEA Grapalat"/>
          <w:sz w:val="20"/>
          <w:lang w:val="hy-AM"/>
        </w:rPr>
      </w:pPr>
    </w:p>
    <w:p w:rsidR="0098522D" w:rsidRDefault="0098522D" w:rsidP="0098522D">
      <w:pPr>
        <w:rPr>
          <w:rFonts w:ascii="GHEA Grapalat" w:hAnsi="GHEA Grapalat"/>
          <w:sz w:val="20"/>
          <w:lang w:val="hy-AM"/>
        </w:rPr>
      </w:pPr>
    </w:p>
    <w:p w:rsidR="0098522D" w:rsidRDefault="0098522D" w:rsidP="0098522D">
      <w:pPr>
        <w:rPr>
          <w:rFonts w:ascii="GHEA Grapalat" w:hAnsi="GHEA Grapalat"/>
          <w:sz w:val="20"/>
          <w:lang w:val="hy-AM"/>
        </w:rPr>
      </w:pPr>
    </w:p>
    <w:p w:rsidR="0098522D" w:rsidRDefault="0098522D" w:rsidP="0098522D">
      <w:pPr>
        <w:rPr>
          <w:rFonts w:ascii="GHEA Grapalat" w:hAnsi="GHEA Grapalat"/>
          <w:sz w:val="20"/>
          <w:lang w:val="hy-AM"/>
        </w:rPr>
      </w:pPr>
    </w:p>
    <w:p w:rsidR="0098522D" w:rsidRDefault="0098522D" w:rsidP="0098522D">
      <w:pPr>
        <w:rPr>
          <w:rFonts w:ascii="GHEA Grapalat" w:hAnsi="GHEA Grapalat"/>
          <w:sz w:val="20"/>
          <w:lang w:val="hy-AM"/>
        </w:rPr>
      </w:pPr>
    </w:p>
    <w:p w:rsidR="0098522D" w:rsidRDefault="0098522D" w:rsidP="0098522D">
      <w:pPr>
        <w:rPr>
          <w:rFonts w:ascii="GHEA Grapalat" w:hAnsi="GHEA Grapalat"/>
          <w:sz w:val="20"/>
          <w:lang w:val="hy-AM"/>
        </w:rPr>
      </w:pPr>
    </w:p>
    <w:p w:rsidR="0098522D" w:rsidRDefault="0098522D" w:rsidP="0098522D">
      <w:pPr>
        <w:rPr>
          <w:rFonts w:ascii="GHEA Grapalat" w:hAnsi="GHEA Grapalat"/>
          <w:sz w:val="20"/>
          <w:lang w:val="hy-AM"/>
        </w:rPr>
      </w:pPr>
    </w:p>
    <w:p w:rsidR="0098522D" w:rsidRDefault="0098522D" w:rsidP="0098522D">
      <w:pPr>
        <w:rPr>
          <w:rFonts w:ascii="GHEA Grapalat" w:hAnsi="GHEA Grapalat"/>
          <w:sz w:val="20"/>
          <w:lang w:val="hy-AM"/>
        </w:rPr>
      </w:pPr>
    </w:p>
    <w:p w:rsidR="0098522D" w:rsidRDefault="0098522D" w:rsidP="0098522D">
      <w:pPr>
        <w:rPr>
          <w:rFonts w:ascii="GHEA Grapalat" w:hAnsi="GHEA Grapalat"/>
          <w:sz w:val="20"/>
          <w:lang w:val="hy-AM"/>
        </w:rPr>
      </w:pPr>
    </w:p>
    <w:p w:rsidR="0098522D" w:rsidRDefault="0098522D" w:rsidP="0098522D">
      <w:pPr>
        <w:rPr>
          <w:rFonts w:ascii="GHEA Grapalat" w:hAnsi="GHEA Grapalat"/>
          <w:sz w:val="20"/>
          <w:lang w:val="hy-AM"/>
        </w:rPr>
      </w:pPr>
    </w:p>
    <w:p w:rsidR="0098522D" w:rsidRDefault="0098522D" w:rsidP="0098522D">
      <w:pPr>
        <w:rPr>
          <w:rFonts w:ascii="GHEA Grapalat" w:hAnsi="GHEA Grapalat"/>
          <w:sz w:val="20"/>
          <w:lang w:val="hy-AM"/>
        </w:rPr>
      </w:pPr>
    </w:p>
    <w:p w:rsidR="0098522D" w:rsidRDefault="0098522D" w:rsidP="0098522D">
      <w:pPr>
        <w:rPr>
          <w:rFonts w:ascii="GHEA Grapalat" w:hAnsi="GHEA Grapalat"/>
          <w:sz w:val="20"/>
          <w:lang w:val="hy-AM"/>
        </w:rPr>
      </w:pPr>
    </w:p>
    <w:p w:rsidR="0098522D" w:rsidRDefault="0098522D" w:rsidP="0098522D">
      <w:pPr>
        <w:rPr>
          <w:rFonts w:ascii="GHEA Grapalat" w:hAnsi="GHEA Grapalat"/>
          <w:sz w:val="20"/>
          <w:lang w:val="hy-AM"/>
        </w:rPr>
      </w:pPr>
    </w:p>
    <w:p w:rsidR="0098522D" w:rsidRDefault="0098522D" w:rsidP="0098522D">
      <w:pPr>
        <w:rPr>
          <w:rFonts w:ascii="GHEA Grapalat" w:hAnsi="GHEA Grapalat"/>
          <w:sz w:val="20"/>
          <w:lang w:val="hy-AM"/>
        </w:rPr>
      </w:pPr>
    </w:p>
    <w:p w:rsidR="00D0007A" w:rsidRPr="00BB6C70" w:rsidRDefault="00D0007A" w:rsidP="0098522D">
      <w:pPr>
        <w:jc w:val="right"/>
        <w:rPr>
          <w:rFonts w:ascii="GHEA Grapalat" w:hAnsi="GHEA Grapalat"/>
          <w:sz w:val="20"/>
          <w:lang w:val="hy-AM"/>
        </w:rPr>
      </w:pPr>
    </w:p>
    <w:p w:rsidR="00D0007A" w:rsidRPr="00BB6C70" w:rsidRDefault="00D0007A" w:rsidP="0098522D">
      <w:pPr>
        <w:jc w:val="right"/>
        <w:rPr>
          <w:rFonts w:ascii="GHEA Grapalat" w:hAnsi="GHEA Grapalat"/>
          <w:sz w:val="20"/>
          <w:lang w:val="hy-AM"/>
        </w:rPr>
      </w:pPr>
    </w:p>
    <w:p w:rsidR="00D0007A" w:rsidRPr="00BB6C70" w:rsidRDefault="00D0007A" w:rsidP="0098522D">
      <w:pPr>
        <w:jc w:val="right"/>
        <w:rPr>
          <w:rFonts w:ascii="GHEA Grapalat" w:hAnsi="GHEA Grapalat"/>
          <w:sz w:val="20"/>
          <w:lang w:val="hy-AM"/>
        </w:rPr>
      </w:pPr>
    </w:p>
    <w:p w:rsidR="00D0007A" w:rsidRPr="00BB6C70" w:rsidRDefault="00D0007A" w:rsidP="0098522D">
      <w:pPr>
        <w:jc w:val="right"/>
        <w:rPr>
          <w:rFonts w:ascii="GHEA Grapalat" w:hAnsi="GHEA Grapalat"/>
          <w:sz w:val="20"/>
          <w:lang w:val="hy-AM"/>
        </w:rPr>
      </w:pPr>
    </w:p>
    <w:p w:rsidR="0098522D" w:rsidRDefault="0098522D" w:rsidP="0098522D">
      <w:pPr>
        <w:jc w:val="right"/>
        <w:rPr>
          <w:rFonts w:ascii="GHEA Grapalat" w:hAnsi="GHEA Grapalat"/>
          <w:sz w:val="20"/>
          <w:lang w:val="hy-AM"/>
        </w:rPr>
      </w:pPr>
      <w:r>
        <w:rPr>
          <w:rFonts w:ascii="GHEA Grapalat" w:hAnsi="GHEA Grapalat"/>
          <w:sz w:val="20"/>
          <w:lang w:val="hy-AM"/>
        </w:rPr>
        <w:t>Հավելված N 1</w:t>
      </w:r>
    </w:p>
    <w:p w:rsidR="0098522D" w:rsidRDefault="0098522D" w:rsidP="0098522D">
      <w:pPr>
        <w:jc w:val="right"/>
        <w:rPr>
          <w:rFonts w:ascii="GHEA Grapalat" w:hAnsi="GHEA Grapalat"/>
          <w:sz w:val="20"/>
          <w:lang w:val="hy-AM"/>
        </w:rPr>
      </w:pPr>
      <w:r>
        <w:rPr>
          <w:rFonts w:ascii="GHEA Grapalat" w:hAnsi="GHEA Grapalat" w:cs="Sylfaen"/>
          <w:sz w:val="20"/>
          <w:lang w:val="hy-AM"/>
        </w:rPr>
        <w:t>&lt;&lt;     &gt;&gt; &lt;&lt;     &gt;&gt; 20  թ.</w:t>
      </w:r>
      <w:r>
        <w:rPr>
          <w:rFonts w:ascii="GHEA Grapalat" w:hAnsi="GHEA Grapalat"/>
          <w:sz w:val="20"/>
          <w:lang w:val="hy-AM"/>
        </w:rPr>
        <w:t xml:space="preserve"> կնքված </w:t>
      </w:r>
    </w:p>
    <w:p w:rsidR="0098522D" w:rsidRDefault="0098522D" w:rsidP="0098522D">
      <w:pPr>
        <w:ind w:firstLine="720"/>
        <w:jc w:val="right"/>
        <w:rPr>
          <w:rFonts w:ascii="GHEA Grapalat" w:hAnsi="GHEA Grapalat"/>
          <w:i/>
          <w:sz w:val="20"/>
          <w:lang w:val="hy-AM"/>
        </w:rPr>
      </w:pPr>
      <w:r>
        <w:rPr>
          <w:rFonts w:ascii="GHEA Grapalat" w:hAnsi="GHEA Grapalat"/>
          <w:sz w:val="20"/>
          <w:lang w:val="hy-AM"/>
        </w:rPr>
        <w:t>N ___________________</w:t>
      </w:r>
      <w:r>
        <w:rPr>
          <w:rFonts w:ascii="GHEA Grapalat" w:hAnsi="GHEA Grapalat"/>
          <w:i/>
          <w:sz w:val="20"/>
          <w:lang w:val="hy-AM"/>
        </w:rPr>
        <w:t xml:space="preserve">  ծածկագրով գնման պայմանագրի</w:t>
      </w:r>
    </w:p>
    <w:p w:rsidR="0098522D" w:rsidRDefault="0098522D" w:rsidP="0098522D">
      <w:pPr>
        <w:jc w:val="center"/>
        <w:rPr>
          <w:rFonts w:ascii="GHEA Grapalat" w:hAnsi="GHEA Grapalat"/>
          <w:sz w:val="20"/>
          <w:lang w:val="hy-AM"/>
        </w:rPr>
      </w:pPr>
    </w:p>
    <w:p w:rsidR="0098522D" w:rsidRDefault="0098522D" w:rsidP="0098522D">
      <w:pPr>
        <w:jc w:val="center"/>
        <w:rPr>
          <w:rFonts w:ascii="GHEA Grapalat" w:hAnsi="GHEA Grapalat"/>
          <w:sz w:val="20"/>
          <w:lang w:val="hy-AM"/>
        </w:rPr>
      </w:pPr>
    </w:p>
    <w:p w:rsidR="0098522D" w:rsidRDefault="0098522D" w:rsidP="0098522D">
      <w:pPr>
        <w:jc w:val="center"/>
        <w:rPr>
          <w:rFonts w:ascii="GHEA Grapalat" w:hAnsi="GHEA Grapalat"/>
          <w:sz w:val="20"/>
          <w:lang w:val="hy-AM"/>
        </w:rPr>
      </w:pPr>
    </w:p>
    <w:p w:rsidR="004B352C" w:rsidRPr="003A0405" w:rsidRDefault="004B352C" w:rsidP="004B352C">
      <w:pPr>
        <w:pStyle w:val="BodyText2"/>
        <w:jc w:val="center"/>
        <w:rPr>
          <w:rFonts w:ascii="GHEA Grapalat" w:hAnsi="GHEA Grapalat" w:cs="Sylfaen"/>
          <w:b/>
          <w:bCs/>
          <w:lang w:val="hy-AM"/>
        </w:rPr>
      </w:pPr>
      <w:r w:rsidRPr="003A0405">
        <w:rPr>
          <w:rFonts w:ascii="GHEA Grapalat" w:hAnsi="GHEA Grapalat" w:cs="Sylfaen"/>
          <w:b/>
          <w:bCs/>
          <w:lang w:val="hy-AM"/>
        </w:rPr>
        <w:t>ՏԵԽՆԻԿԱԿԱՆ ՊԱՅՄԱՆՆԵՐ</w:t>
      </w:r>
    </w:p>
    <w:p w:rsidR="004B352C" w:rsidRPr="003A0405" w:rsidRDefault="004B352C" w:rsidP="004B352C">
      <w:pPr>
        <w:pStyle w:val="BodyText2"/>
        <w:jc w:val="center"/>
        <w:rPr>
          <w:rFonts w:ascii="GHEA Grapalat" w:hAnsi="GHEA Grapalat" w:cs="Sylfaen"/>
          <w:b/>
          <w:bCs/>
          <w:lang w:val="hy-AM"/>
        </w:rPr>
      </w:pPr>
      <w:r w:rsidRPr="003A0405">
        <w:rPr>
          <w:rFonts w:ascii="GHEA Grapalat" w:hAnsi="GHEA Grapalat" w:cs="Sylfaen"/>
          <w:b/>
          <w:bCs/>
          <w:lang w:val="hy-AM"/>
        </w:rPr>
        <w:t xml:space="preserve">Հաշմանդամի սայլակը ավտոբուսի միջնամասի </w:t>
      </w:r>
    </w:p>
    <w:p w:rsidR="004B352C" w:rsidRPr="003A0405" w:rsidRDefault="004B352C" w:rsidP="004B352C">
      <w:pPr>
        <w:pStyle w:val="BodyText2"/>
        <w:jc w:val="center"/>
        <w:rPr>
          <w:rFonts w:ascii="GHEA Grapalat" w:hAnsi="GHEA Grapalat" w:cs="Sylfaen"/>
          <w:b/>
          <w:bCs/>
          <w:lang w:val="hy-AM"/>
        </w:rPr>
      </w:pPr>
      <w:r w:rsidRPr="003A0405">
        <w:rPr>
          <w:rFonts w:ascii="GHEA Grapalat" w:hAnsi="GHEA Grapalat" w:cs="Sylfaen"/>
          <w:b/>
          <w:bCs/>
          <w:lang w:val="hy-AM"/>
        </w:rPr>
        <w:t>դռան դիմացի հարթակ բարձրացնող վերելակի կամար</w:t>
      </w:r>
    </w:p>
    <w:p w:rsidR="004B352C" w:rsidRPr="00E71F0C" w:rsidRDefault="004B352C" w:rsidP="004B352C">
      <w:pPr>
        <w:pStyle w:val="BodyText2"/>
        <w:rPr>
          <w:rFonts w:ascii="GHEA Grapalat" w:hAnsi="GHEA Grapalat" w:cs="Sylfaen"/>
          <w:b/>
          <w:bCs/>
          <w:lang w:val="hy-AM"/>
        </w:rPr>
      </w:pPr>
    </w:p>
    <w:p w:rsidR="004B352C" w:rsidRPr="00E71F0C" w:rsidRDefault="004B352C" w:rsidP="004B352C">
      <w:pPr>
        <w:pStyle w:val="BodyText2"/>
        <w:rPr>
          <w:rFonts w:ascii="GHEA Grapalat" w:hAnsi="GHEA Grapalat" w:cs="Sylfaen"/>
          <w:lang w:val="hy-AM"/>
        </w:rPr>
      </w:pPr>
      <w:r w:rsidRPr="00E71F0C">
        <w:rPr>
          <w:rFonts w:ascii="GHEA Grapalat" w:hAnsi="GHEA Grapalat" w:cs="Sylfaen"/>
          <w:lang w:val="hy-AM"/>
        </w:rPr>
        <w:tab/>
        <w:t>1.Վերելակը պետք է լինի հեշտ կառավարվող և ապահովված լինի շահագործման անվտանգությամբ և հուսալիությամբ։</w:t>
      </w:r>
    </w:p>
    <w:p w:rsidR="004B352C" w:rsidRPr="00E71F0C" w:rsidRDefault="004B352C" w:rsidP="004B352C">
      <w:pPr>
        <w:pStyle w:val="BodyText2"/>
        <w:ind w:firstLine="720"/>
        <w:rPr>
          <w:rFonts w:ascii="GHEA Grapalat" w:hAnsi="GHEA Grapalat" w:cs="Sylfaen"/>
          <w:lang w:val="hy-AM"/>
        </w:rPr>
      </w:pPr>
      <w:r w:rsidRPr="00E71F0C">
        <w:rPr>
          <w:rFonts w:ascii="GHEA Grapalat" w:hAnsi="GHEA Grapalat" w:cs="Sylfaen"/>
          <w:lang w:val="hy-AM"/>
        </w:rPr>
        <w:t>2.Վերելակը ամրացվում է ավտոբուսի հատակի տակից (դրսի կողմից) և ղեկավարվելու է վարորդի կողմից։</w:t>
      </w:r>
    </w:p>
    <w:p w:rsidR="004B352C" w:rsidRPr="00E71F0C" w:rsidRDefault="004B352C" w:rsidP="004B352C">
      <w:pPr>
        <w:pStyle w:val="BodyText2"/>
        <w:ind w:firstLine="720"/>
        <w:rPr>
          <w:rFonts w:ascii="GHEA Grapalat" w:hAnsi="GHEA Grapalat" w:cs="Sylfaen"/>
          <w:lang w:val="hy-AM"/>
        </w:rPr>
      </w:pPr>
      <w:r w:rsidRPr="00E71F0C">
        <w:rPr>
          <w:rFonts w:ascii="GHEA Grapalat" w:hAnsi="GHEA Grapalat" w:cs="Sylfaen"/>
          <w:lang w:val="hy-AM"/>
        </w:rPr>
        <w:t>3.Վերելակի հարթակը անհրաժեշտ հրահանգով տարածվում է ավտոբուսի տակից դեպի դուրս, հավասարվում է փողոցի հարթությանը, հնարավորություն ստեղծելով հաշմանդամին սայլակով անցնել հարթակի վրա, որը բարձրացնելով սայլակը հնարավորություն կտա հաշմանդամին իր ընթացքով մտնել ավտոբուս։</w:t>
      </w:r>
    </w:p>
    <w:p w:rsidR="004B352C" w:rsidRPr="00E71F0C" w:rsidRDefault="004B352C" w:rsidP="004B352C">
      <w:pPr>
        <w:pStyle w:val="BodyText2"/>
        <w:ind w:firstLine="720"/>
        <w:rPr>
          <w:rFonts w:ascii="GHEA Grapalat" w:hAnsi="GHEA Grapalat" w:cs="Sylfaen"/>
          <w:lang w:val="hy-AM"/>
        </w:rPr>
      </w:pPr>
      <w:r w:rsidRPr="00E71F0C">
        <w:rPr>
          <w:rFonts w:ascii="GHEA Grapalat" w:hAnsi="GHEA Grapalat" w:cs="Sylfaen"/>
          <w:lang w:val="hy-AM"/>
        </w:rPr>
        <w:t>Սայլակը ավտոբուսից իջեցվում է գործողությունների հակառակ ընթացքով։</w:t>
      </w:r>
    </w:p>
    <w:p w:rsidR="004B352C" w:rsidRPr="00E71F0C" w:rsidRDefault="004B352C" w:rsidP="004B352C">
      <w:pPr>
        <w:pStyle w:val="BodyText2"/>
        <w:ind w:firstLine="720"/>
        <w:rPr>
          <w:rFonts w:ascii="GHEA Grapalat" w:hAnsi="GHEA Grapalat" w:cs="Sylfaen"/>
          <w:lang w:val="hy-AM"/>
        </w:rPr>
      </w:pPr>
      <w:r w:rsidRPr="00E71F0C">
        <w:rPr>
          <w:rFonts w:ascii="GHEA Grapalat" w:hAnsi="GHEA Grapalat" w:cs="Sylfaen"/>
          <w:lang w:val="hy-AM"/>
        </w:rPr>
        <w:t>4.Վերելակի բարձրացնող հարթակի տարածումը իրանի միջից, բարձրացումը և իջեցումը իրականացվելու է էլեկտրական և հիդրավլիկ շարժաբերի միջոցով։</w:t>
      </w:r>
    </w:p>
    <w:p w:rsidR="004B352C" w:rsidRPr="00E71F0C" w:rsidRDefault="004B352C" w:rsidP="004B352C">
      <w:pPr>
        <w:pStyle w:val="BodyText2"/>
        <w:ind w:firstLine="720"/>
        <w:rPr>
          <w:rFonts w:ascii="GHEA Grapalat" w:hAnsi="GHEA Grapalat" w:cs="Sylfaen"/>
          <w:lang w:val="hy-AM"/>
        </w:rPr>
      </w:pPr>
      <w:r w:rsidRPr="00E71F0C">
        <w:rPr>
          <w:rFonts w:ascii="GHEA Grapalat" w:hAnsi="GHEA Grapalat" w:cs="Sylfaen"/>
          <w:lang w:val="hy-AM"/>
        </w:rPr>
        <w:t>5.Վերելակի ղեկավարումը պետք է ապահովված լինի ավտոմատ կառավարման և վթարային ձեռքի ղեկավարման համակարգերով</w:t>
      </w:r>
      <w:r>
        <w:rPr>
          <w:rFonts w:ascii="GHEA Grapalat" w:hAnsi="GHEA Grapalat" w:cs="Sylfaen"/>
          <w:lang w:val="hy-AM"/>
        </w:rPr>
        <w:t>, հաշմանդամի կողմից կանչի ազդանշանային կոճակով</w:t>
      </w:r>
      <w:r w:rsidRPr="00E71F0C">
        <w:rPr>
          <w:rFonts w:ascii="GHEA Grapalat" w:hAnsi="GHEA Grapalat" w:cs="Sylfaen"/>
          <w:lang w:val="hy-AM"/>
        </w:rPr>
        <w:t>։</w:t>
      </w:r>
    </w:p>
    <w:p w:rsidR="004B352C" w:rsidRPr="00E71F0C" w:rsidRDefault="004B352C" w:rsidP="004B352C">
      <w:pPr>
        <w:pStyle w:val="BodyText2"/>
        <w:ind w:firstLine="720"/>
        <w:rPr>
          <w:rFonts w:ascii="GHEA Grapalat" w:hAnsi="GHEA Grapalat" w:cs="Sylfaen"/>
          <w:lang w:val="hy-AM"/>
        </w:rPr>
      </w:pPr>
      <w:r w:rsidRPr="00E71F0C">
        <w:rPr>
          <w:rFonts w:ascii="GHEA Grapalat" w:hAnsi="GHEA Grapalat" w:cs="Sylfaen"/>
          <w:lang w:val="hy-AM"/>
        </w:rPr>
        <w:t>6.Վերելակի տեղադրման ժամանակ հաշվի առնել HIGER-KLQ6770G մակնիշի ավտոբուսի կառուցվածքում կատարված փոփոխությունների անվտանգությունը և հուսալիությունը։</w:t>
      </w:r>
    </w:p>
    <w:p w:rsidR="004B352C" w:rsidRPr="00E71F0C" w:rsidRDefault="004B352C" w:rsidP="004B352C">
      <w:pPr>
        <w:pStyle w:val="BodyText2"/>
        <w:ind w:firstLine="720"/>
        <w:rPr>
          <w:rFonts w:ascii="GHEA Grapalat" w:hAnsi="GHEA Grapalat" w:cs="Sylfaen"/>
          <w:lang w:val="hy-AM"/>
        </w:rPr>
      </w:pPr>
      <w:r w:rsidRPr="00E71F0C">
        <w:rPr>
          <w:rFonts w:ascii="GHEA Grapalat" w:hAnsi="GHEA Grapalat" w:cs="Sylfaen"/>
          <w:b/>
          <w:bCs/>
          <w:lang w:val="hy-AM"/>
        </w:rPr>
        <w:t>Հ.Գ.</w:t>
      </w:r>
      <w:r w:rsidRPr="00E71F0C">
        <w:rPr>
          <w:rFonts w:ascii="GHEA Grapalat" w:hAnsi="GHEA Grapalat" w:cs="Sylfaen"/>
          <w:lang w:val="hy-AM"/>
        </w:rPr>
        <w:t xml:space="preserve"> Հաշմանդամային վերելակի անհրաժեշտ տեխնիկական պարամետրերը տես կից սխեմայում և հավելվածում։</w:t>
      </w:r>
    </w:p>
    <w:p w:rsidR="004B352C" w:rsidRPr="003A0405" w:rsidRDefault="004B352C" w:rsidP="004B352C">
      <w:pPr>
        <w:pStyle w:val="BodyText2"/>
        <w:ind w:firstLine="720"/>
        <w:rPr>
          <w:rFonts w:ascii="GHEA Grapalat" w:hAnsi="GHEA Grapalat" w:cs="Sylfaen"/>
          <w:sz w:val="22"/>
          <w:szCs w:val="22"/>
          <w:lang w:val="hy-AM"/>
        </w:rPr>
      </w:pPr>
    </w:p>
    <w:p w:rsidR="004B352C" w:rsidRPr="00322D47" w:rsidRDefault="004B352C" w:rsidP="004B352C">
      <w:pPr>
        <w:jc w:val="center"/>
        <w:rPr>
          <w:rFonts w:ascii="GHEA Grapalat" w:hAnsi="GHEA Grapalat"/>
          <w:b/>
          <w:sz w:val="20"/>
          <w:lang w:val="hy-AM"/>
        </w:rPr>
      </w:pPr>
      <w:r w:rsidRPr="00322D47">
        <w:rPr>
          <w:rFonts w:ascii="GHEA Grapalat" w:hAnsi="GHEA Grapalat"/>
          <w:b/>
          <w:sz w:val="20"/>
          <w:lang w:val="hy-AM"/>
        </w:rPr>
        <w:t>ԾԱՎԱԼԱԹԵՐԹ-ՆԱԽԱՀԱՇԻՎ</w:t>
      </w:r>
    </w:p>
    <w:p w:rsidR="004B352C" w:rsidRPr="00CD4AC5" w:rsidRDefault="004B352C" w:rsidP="004B352C">
      <w:pPr>
        <w:jc w:val="center"/>
        <w:rPr>
          <w:rFonts w:ascii="GHEA Grapalat" w:hAnsi="GHEA Grapalat"/>
          <w:sz w:val="20"/>
          <w:lang w:val="hy-AM"/>
        </w:rPr>
      </w:pPr>
      <w:r w:rsidRPr="00CD4AC5">
        <w:rPr>
          <w:rFonts w:ascii="GHEA Grapalat" w:hAnsi="GHEA Grapalat"/>
          <w:sz w:val="20"/>
          <w:lang w:val="hy-AM"/>
        </w:rPr>
        <w:t xml:space="preserve">HIGER-KLQ6770G </w:t>
      </w:r>
      <w:r>
        <w:rPr>
          <w:rFonts w:ascii="GHEA Grapalat" w:hAnsi="GHEA Grapalat"/>
          <w:sz w:val="20"/>
          <w:lang w:val="hy-AM"/>
        </w:rPr>
        <w:t>մակնիշի թվով 10 ավտոբուսներում հատուկ վերելակային հարմարանքների ձեռքբերման և տեղադրման աշխատանքների</w:t>
      </w:r>
    </w:p>
    <w:p w:rsidR="004B352C" w:rsidRPr="00CD4AC5" w:rsidRDefault="004B352C" w:rsidP="004B352C">
      <w:pPr>
        <w:jc w:val="right"/>
        <w:rPr>
          <w:rFonts w:ascii="GHEA Grapalat" w:hAnsi="GHEA Grapalat"/>
          <w:sz w:val="20"/>
          <w:lang w:val="hy-AM"/>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8"/>
        <w:gridCol w:w="3160"/>
        <w:gridCol w:w="1440"/>
        <w:gridCol w:w="1440"/>
        <w:gridCol w:w="1800"/>
        <w:gridCol w:w="1800"/>
      </w:tblGrid>
      <w:tr w:rsidR="004B352C" w:rsidRPr="00BD4F5C" w:rsidTr="00C5610C">
        <w:trPr>
          <w:trHeight w:val="242"/>
        </w:trPr>
        <w:tc>
          <w:tcPr>
            <w:tcW w:w="548" w:type="dxa"/>
            <w:vMerge w:val="restart"/>
          </w:tcPr>
          <w:p w:rsidR="004B352C" w:rsidRPr="00BD4F5C" w:rsidRDefault="004B352C" w:rsidP="00C5610C">
            <w:pPr>
              <w:jc w:val="right"/>
              <w:rPr>
                <w:rFonts w:ascii="GHEA Grapalat" w:hAnsi="GHEA Grapalat"/>
                <w:sz w:val="20"/>
                <w:lang w:val="hy-AM"/>
              </w:rPr>
            </w:pPr>
            <w:r w:rsidRPr="00BD4F5C">
              <w:rPr>
                <w:rFonts w:ascii="GHEA Grapalat" w:hAnsi="GHEA Grapalat"/>
                <w:sz w:val="20"/>
                <w:lang w:val="hy-AM"/>
              </w:rPr>
              <w:t>Հ/Հ</w:t>
            </w:r>
          </w:p>
        </w:tc>
        <w:tc>
          <w:tcPr>
            <w:tcW w:w="3160" w:type="dxa"/>
            <w:vMerge w:val="restart"/>
          </w:tcPr>
          <w:p w:rsidR="004B352C" w:rsidRPr="00BD4F5C" w:rsidRDefault="004B352C" w:rsidP="00C5610C">
            <w:pPr>
              <w:jc w:val="center"/>
              <w:rPr>
                <w:rFonts w:ascii="GHEA Grapalat" w:hAnsi="GHEA Grapalat"/>
                <w:sz w:val="20"/>
                <w:lang w:val="hy-AM"/>
              </w:rPr>
            </w:pPr>
            <w:r w:rsidRPr="00BD4F5C">
              <w:rPr>
                <w:rFonts w:ascii="GHEA Grapalat" w:hAnsi="GHEA Grapalat"/>
                <w:sz w:val="20"/>
                <w:lang w:val="hy-AM"/>
              </w:rPr>
              <w:t>Կատարվող աշխատանքների անվանումը</w:t>
            </w:r>
          </w:p>
        </w:tc>
        <w:tc>
          <w:tcPr>
            <w:tcW w:w="1440" w:type="dxa"/>
            <w:vMerge w:val="restart"/>
          </w:tcPr>
          <w:p w:rsidR="004B352C" w:rsidRPr="00BD4F5C" w:rsidRDefault="004B352C" w:rsidP="00C5610C">
            <w:pPr>
              <w:jc w:val="center"/>
              <w:rPr>
                <w:rFonts w:ascii="GHEA Grapalat" w:hAnsi="GHEA Grapalat"/>
                <w:sz w:val="20"/>
                <w:lang w:val="hy-AM"/>
              </w:rPr>
            </w:pPr>
            <w:r w:rsidRPr="00BD4F5C">
              <w:rPr>
                <w:rFonts w:ascii="GHEA Grapalat" w:hAnsi="GHEA Grapalat"/>
                <w:sz w:val="20"/>
                <w:lang w:val="hy-AM"/>
              </w:rPr>
              <w:t>Շարխման միավորը</w:t>
            </w:r>
          </w:p>
        </w:tc>
        <w:tc>
          <w:tcPr>
            <w:tcW w:w="1440" w:type="dxa"/>
            <w:vMerge w:val="restart"/>
          </w:tcPr>
          <w:p w:rsidR="004B352C" w:rsidRPr="00BD4F5C" w:rsidRDefault="004B352C" w:rsidP="00C5610C">
            <w:pPr>
              <w:jc w:val="center"/>
              <w:rPr>
                <w:rFonts w:ascii="GHEA Grapalat" w:hAnsi="GHEA Grapalat"/>
                <w:sz w:val="20"/>
                <w:lang w:val="hy-AM"/>
              </w:rPr>
            </w:pPr>
            <w:r w:rsidRPr="00BD4F5C">
              <w:rPr>
                <w:rFonts w:ascii="GHEA Grapalat" w:hAnsi="GHEA Grapalat"/>
                <w:sz w:val="20"/>
                <w:lang w:val="hy-AM"/>
              </w:rPr>
              <w:t>Քանակը</w:t>
            </w:r>
          </w:p>
        </w:tc>
        <w:tc>
          <w:tcPr>
            <w:tcW w:w="3600" w:type="dxa"/>
            <w:gridSpan w:val="2"/>
          </w:tcPr>
          <w:p w:rsidR="004B352C" w:rsidRPr="00BD4F5C" w:rsidRDefault="004B352C" w:rsidP="00C5610C">
            <w:pPr>
              <w:jc w:val="center"/>
              <w:rPr>
                <w:rFonts w:ascii="GHEA Grapalat" w:hAnsi="GHEA Grapalat"/>
                <w:sz w:val="20"/>
                <w:lang w:val="hy-AM"/>
              </w:rPr>
            </w:pPr>
            <w:r w:rsidRPr="00BD4F5C">
              <w:rPr>
                <w:rFonts w:ascii="GHEA Grapalat" w:hAnsi="GHEA Grapalat"/>
                <w:sz w:val="20"/>
                <w:lang w:val="hy-AM"/>
              </w:rPr>
              <w:t>ՀՀ դրամ</w:t>
            </w:r>
          </w:p>
        </w:tc>
      </w:tr>
      <w:tr w:rsidR="004B352C" w:rsidRPr="00BD4F5C" w:rsidTr="00C5610C">
        <w:trPr>
          <w:trHeight w:val="288"/>
        </w:trPr>
        <w:tc>
          <w:tcPr>
            <w:tcW w:w="548" w:type="dxa"/>
            <w:vMerge/>
          </w:tcPr>
          <w:p w:rsidR="004B352C" w:rsidRPr="00BD4F5C" w:rsidRDefault="004B352C" w:rsidP="00C5610C">
            <w:pPr>
              <w:jc w:val="right"/>
              <w:rPr>
                <w:rFonts w:ascii="GHEA Grapalat" w:hAnsi="GHEA Grapalat"/>
                <w:sz w:val="20"/>
                <w:lang w:val="hy-AM"/>
              </w:rPr>
            </w:pPr>
          </w:p>
        </w:tc>
        <w:tc>
          <w:tcPr>
            <w:tcW w:w="3160" w:type="dxa"/>
            <w:vMerge/>
          </w:tcPr>
          <w:p w:rsidR="004B352C" w:rsidRPr="00BD4F5C" w:rsidRDefault="004B352C" w:rsidP="00C5610C">
            <w:pPr>
              <w:jc w:val="center"/>
              <w:rPr>
                <w:rFonts w:ascii="GHEA Grapalat" w:hAnsi="GHEA Grapalat"/>
                <w:sz w:val="20"/>
                <w:lang w:val="hy-AM"/>
              </w:rPr>
            </w:pPr>
          </w:p>
        </w:tc>
        <w:tc>
          <w:tcPr>
            <w:tcW w:w="1440" w:type="dxa"/>
            <w:vMerge/>
          </w:tcPr>
          <w:p w:rsidR="004B352C" w:rsidRPr="00BD4F5C" w:rsidRDefault="004B352C" w:rsidP="00C5610C">
            <w:pPr>
              <w:jc w:val="center"/>
              <w:rPr>
                <w:rFonts w:ascii="GHEA Grapalat" w:hAnsi="GHEA Grapalat"/>
                <w:sz w:val="20"/>
                <w:lang w:val="hy-AM"/>
              </w:rPr>
            </w:pPr>
          </w:p>
        </w:tc>
        <w:tc>
          <w:tcPr>
            <w:tcW w:w="1440" w:type="dxa"/>
            <w:vMerge/>
          </w:tcPr>
          <w:p w:rsidR="004B352C" w:rsidRPr="00BD4F5C" w:rsidRDefault="004B352C" w:rsidP="00C5610C">
            <w:pPr>
              <w:jc w:val="center"/>
              <w:rPr>
                <w:rFonts w:ascii="GHEA Grapalat" w:hAnsi="GHEA Grapalat"/>
                <w:sz w:val="20"/>
                <w:lang w:val="hy-AM"/>
              </w:rPr>
            </w:pPr>
          </w:p>
        </w:tc>
        <w:tc>
          <w:tcPr>
            <w:tcW w:w="1800" w:type="dxa"/>
          </w:tcPr>
          <w:p w:rsidR="004B352C" w:rsidRPr="00BD4F5C" w:rsidRDefault="004B352C" w:rsidP="00C5610C">
            <w:pPr>
              <w:jc w:val="right"/>
              <w:rPr>
                <w:rFonts w:ascii="GHEA Grapalat" w:hAnsi="GHEA Grapalat"/>
                <w:sz w:val="20"/>
                <w:lang w:val="hy-AM"/>
              </w:rPr>
            </w:pPr>
            <w:r w:rsidRPr="00BD4F5C">
              <w:rPr>
                <w:rFonts w:ascii="GHEA Grapalat" w:hAnsi="GHEA Grapalat"/>
                <w:sz w:val="20"/>
                <w:lang w:val="hy-AM"/>
              </w:rPr>
              <w:t>Միավորի արժեք</w:t>
            </w:r>
          </w:p>
        </w:tc>
        <w:tc>
          <w:tcPr>
            <w:tcW w:w="1800" w:type="dxa"/>
          </w:tcPr>
          <w:p w:rsidR="004B352C" w:rsidRPr="00BD4F5C" w:rsidRDefault="004B352C" w:rsidP="00C5610C">
            <w:pPr>
              <w:jc w:val="center"/>
              <w:rPr>
                <w:rFonts w:ascii="GHEA Grapalat" w:hAnsi="GHEA Grapalat"/>
                <w:sz w:val="20"/>
                <w:lang w:val="hy-AM"/>
              </w:rPr>
            </w:pPr>
            <w:r w:rsidRPr="00BD4F5C">
              <w:rPr>
                <w:rFonts w:ascii="GHEA Grapalat" w:hAnsi="GHEA Grapalat"/>
                <w:sz w:val="20"/>
                <w:lang w:val="hy-AM"/>
              </w:rPr>
              <w:t>ընդամենը</w:t>
            </w:r>
          </w:p>
        </w:tc>
      </w:tr>
      <w:tr w:rsidR="004B352C" w:rsidRPr="00BD4F5C" w:rsidTr="00C5610C">
        <w:tc>
          <w:tcPr>
            <w:tcW w:w="548" w:type="dxa"/>
          </w:tcPr>
          <w:p w:rsidR="004B352C" w:rsidRPr="00BD4F5C" w:rsidRDefault="004B352C" w:rsidP="00C5610C">
            <w:pPr>
              <w:jc w:val="right"/>
              <w:rPr>
                <w:rFonts w:ascii="GHEA Grapalat" w:hAnsi="GHEA Grapalat"/>
                <w:sz w:val="20"/>
                <w:lang w:val="hy-AM"/>
              </w:rPr>
            </w:pPr>
            <w:r w:rsidRPr="00BD4F5C">
              <w:rPr>
                <w:rFonts w:ascii="GHEA Grapalat" w:hAnsi="GHEA Grapalat"/>
                <w:sz w:val="20"/>
                <w:lang w:val="hy-AM"/>
              </w:rPr>
              <w:t>1</w:t>
            </w:r>
          </w:p>
        </w:tc>
        <w:tc>
          <w:tcPr>
            <w:tcW w:w="3160" w:type="dxa"/>
          </w:tcPr>
          <w:p w:rsidR="004B352C" w:rsidRPr="00BD4F5C" w:rsidRDefault="004B352C" w:rsidP="00C5610C">
            <w:pPr>
              <w:jc w:val="center"/>
              <w:rPr>
                <w:rFonts w:ascii="GHEA Grapalat" w:hAnsi="GHEA Grapalat"/>
                <w:sz w:val="20"/>
                <w:lang w:val="hy-AM"/>
              </w:rPr>
            </w:pPr>
            <w:r>
              <w:rPr>
                <w:rFonts w:ascii="GHEA Grapalat" w:hAnsi="GHEA Grapalat"/>
                <w:sz w:val="20"/>
                <w:lang w:val="hy-AM"/>
              </w:rPr>
              <w:t xml:space="preserve">Հատուկ </w:t>
            </w:r>
            <w:r w:rsidRPr="00BD4F5C">
              <w:rPr>
                <w:rFonts w:ascii="GHEA Grapalat" w:hAnsi="GHEA Grapalat"/>
                <w:sz w:val="20"/>
                <w:lang w:val="hy-AM"/>
              </w:rPr>
              <w:t>երելակային հարմարանքի ձեռք բերում</w:t>
            </w:r>
          </w:p>
        </w:tc>
        <w:tc>
          <w:tcPr>
            <w:tcW w:w="1440" w:type="dxa"/>
          </w:tcPr>
          <w:p w:rsidR="004B352C" w:rsidRPr="00BD4F5C" w:rsidRDefault="004B352C" w:rsidP="00C5610C">
            <w:pPr>
              <w:jc w:val="center"/>
              <w:rPr>
                <w:rFonts w:ascii="GHEA Grapalat" w:hAnsi="GHEA Grapalat"/>
                <w:sz w:val="20"/>
                <w:lang w:val="hy-AM"/>
              </w:rPr>
            </w:pPr>
            <w:r w:rsidRPr="00BD4F5C">
              <w:rPr>
                <w:rFonts w:ascii="GHEA Grapalat" w:hAnsi="GHEA Grapalat"/>
                <w:sz w:val="20"/>
                <w:lang w:val="hy-AM"/>
              </w:rPr>
              <w:t>կոմպլեկտ</w:t>
            </w:r>
          </w:p>
        </w:tc>
        <w:tc>
          <w:tcPr>
            <w:tcW w:w="1440" w:type="dxa"/>
          </w:tcPr>
          <w:p w:rsidR="004B352C" w:rsidRPr="00BD4F5C" w:rsidRDefault="004B352C" w:rsidP="00C5610C">
            <w:pPr>
              <w:jc w:val="center"/>
              <w:rPr>
                <w:rFonts w:ascii="GHEA Grapalat" w:hAnsi="GHEA Grapalat"/>
                <w:sz w:val="20"/>
                <w:lang w:val="hy-AM"/>
              </w:rPr>
            </w:pPr>
            <w:r w:rsidRPr="00BD4F5C">
              <w:rPr>
                <w:rFonts w:ascii="GHEA Grapalat" w:hAnsi="GHEA Grapalat"/>
                <w:sz w:val="20"/>
                <w:lang w:val="hy-AM"/>
              </w:rPr>
              <w:t>10</w:t>
            </w:r>
          </w:p>
        </w:tc>
        <w:tc>
          <w:tcPr>
            <w:tcW w:w="1800" w:type="dxa"/>
          </w:tcPr>
          <w:p w:rsidR="004B352C" w:rsidRPr="00BD4F5C" w:rsidRDefault="004B352C" w:rsidP="00C5610C">
            <w:pPr>
              <w:jc w:val="right"/>
              <w:rPr>
                <w:rFonts w:ascii="GHEA Grapalat" w:hAnsi="GHEA Grapalat"/>
                <w:sz w:val="20"/>
                <w:lang w:val="hy-AM"/>
              </w:rPr>
            </w:pPr>
          </w:p>
        </w:tc>
        <w:tc>
          <w:tcPr>
            <w:tcW w:w="1800" w:type="dxa"/>
          </w:tcPr>
          <w:p w:rsidR="004B352C" w:rsidRPr="00BD4F5C" w:rsidRDefault="004B352C" w:rsidP="00C5610C">
            <w:pPr>
              <w:jc w:val="right"/>
              <w:rPr>
                <w:rFonts w:ascii="GHEA Grapalat" w:hAnsi="GHEA Grapalat"/>
                <w:sz w:val="20"/>
                <w:lang w:val="hy-AM"/>
              </w:rPr>
            </w:pPr>
          </w:p>
        </w:tc>
      </w:tr>
      <w:tr w:rsidR="004B352C" w:rsidRPr="00BD4F5C" w:rsidTr="00C5610C">
        <w:tc>
          <w:tcPr>
            <w:tcW w:w="548" w:type="dxa"/>
          </w:tcPr>
          <w:p w:rsidR="004B352C" w:rsidRPr="00BD4F5C" w:rsidRDefault="004B352C" w:rsidP="00C5610C">
            <w:pPr>
              <w:jc w:val="right"/>
              <w:rPr>
                <w:rFonts w:ascii="GHEA Grapalat" w:hAnsi="GHEA Grapalat"/>
                <w:sz w:val="20"/>
                <w:lang w:val="hy-AM"/>
              </w:rPr>
            </w:pPr>
            <w:r w:rsidRPr="00BD4F5C">
              <w:rPr>
                <w:rFonts w:ascii="GHEA Grapalat" w:hAnsi="GHEA Grapalat"/>
                <w:sz w:val="20"/>
                <w:lang w:val="hy-AM"/>
              </w:rPr>
              <w:t>2</w:t>
            </w:r>
          </w:p>
        </w:tc>
        <w:tc>
          <w:tcPr>
            <w:tcW w:w="3160" w:type="dxa"/>
          </w:tcPr>
          <w:p w:rsidR="004B352C" w:rsidRPr="00BD4F5C" w:rsidRDefault="004B352C" w:rsidP="00C5610C">
            <w:pPr>
              <w:jc w:val="center"/>
              <w:rPr>
                <w:rFonts w:ascii="GHEA Grapalat" w:hAnsi="GHEA Grapalat"/>
                <w:sz w:val="20"/>
                <w:lang w:val="hy-AM"/>
              </w:rPr>
            </w:pPr>
            <w:r w:rsidRPr="00BD4F5C">
              <w:rPr>
                <w:rFonts w:ascii="GHEA Grapalat" w:hAnsi="GHEA Grapalat"/>
                <w:sz w:val="20"/>
                <w:lang w:val="hy-AM"/>
              </w:rPr>
              <w:t xml:space="preserve">Ավտոբուսի համապատասխան </w:t>
            </w:r>
            <w:r>
              <w:rPr>
                <w:rFonts w:ascii="GHEA Grapalat" w:hAnsi="GHEA Grapalat"/>
                <w:sz w:val="20"/>
                <w:lang w:val="hy-AM"/>
              </w:rPr>
              <w:t>կառուցվածքային</w:t>
            </w:r>
            <w:r w:rsidRPr="00BD4F5C">
              <w:rPr>
                <w:rFonts w:ascii="GHEA Grapalat" w:hAnsi="GHEA Grapalat"/>
                <w:sz w:val="20"/>
                <w:lang w:val="hy-AM"/>
              </w:rPr>
              <w:t xml:space="preserve"> փոփոխության կատարում</w:t>
            </w:r>
          </w:p>
        </w:tc>
        <w:tc>
          <w:tcPr>
            <w:tcW w:w="1440" w:type="dxa"/>
          </w:tcPr>
          <w:p w:rsidR="004B352C" w:rsidRPr="00BD4F5C" w:rsidRDefault="004B352C" w:rsidP="00C5610C">
            <w:pPr>
              <w:jc w:val="center"/>
              <w:rPr>
                <w:rFonts w:ascii="GHEA Grapalat" w:hAnsi="GHEA Grapalat"/>
                <w:sz w:val="20"/>
                <w:lang w:val="hy-AM"/>
              </w:rPr>
            </w:pPr>
            <w:r w:rsidRPr="00BD4F5C">
              <w:rPr>
                <w:rFonts w:ascii="GHEA Grapalat" w:hAnsi="GHEA Grapalat"/>
                <w:sz w:val="20"/>
                <w:lang w:val="hy-AM"/>
              </w:rPr>
              <w:t>---------</w:t>
            </w:r>
          </w:p>
        </w:tc>
        <w:tc>
          <w:tcPr>
            <w:tcW w:w="1440" w:type="dxa"/>
          </w:tcPr>
          <w:p w:rsidR="004B352C" w:rsidRPr="00BD4F5C" w:rsidRDefault="004B352C" w:rsidP="00C5610C">
            <w:pPr>
              <w:jc w:val="center"/>
              <w:rPr>
                <w:rFonts w:ascii="GHEA Grapalat" w:hAnsi="GHEA Grapalat"/>
                <w:sz w:val="20"/>
                <w:lang w:val="hy-AM"/>
              </w:rPr>
            </w:pPr>
            <w:r w:rsidRPr="00BD4F5C">
              <w:rPr>
                <w:rFonts w:ascii="GHEA Grapalat" w:hAnsi="GHEA Grapalat"/>
                <w:sz w:val="20"/>
                <w:lang w:val="hy-AM"/>
              </w:rPr>
              <w:t>10</w:t>
            </w:r>
          </w:p>
        </w:tc>
        <w:tc>
          <w:tcPr>
            <w:tcW w:w="1800" w:type="dxa"/>
          </w:tcPr>
          <w:p w:rsidR="004B352C" w:rsidRPr="00BD4F5C" w:rsidRDefault="004B352C" w:rsidP="00C5610C">
            <w:pPr>
              <w:jc w:val="right"/>
              <w:rPr>
                <w:rFonts w:ascii="GHEA Grapalat" w:hAnsi="GHEA Grapalat"/>
                <w:sz w:val="20"/>
                <w:lang w:val="hy-AM"/>
              </w:rPr>
            </w:pPr>
          </w:p>
        </w:tc>
        <w:tc>
          <w:tcPr>
            <w:tcW w:w="1800" w:type="dxa"/>
          </w:tcPr>
          <w:p w:rsidR="004B352C" w:rsidRPr="00BD4F5C" w:rsidRDefault="004B352C" w:rsidP="00C5610C">
            <w:pPr>
              <w:jc w:val="right"/>
              <w:rPr>
                <w:rFonts w:ascii="GHEA Grapalat" w:hAnsi="GHEA Grapalat"/>
                <w:sz w:val="20"/>
                <w:lang w:val="hy-AM"/>
              </w:rPr>
            </w:pPr>
          </w:p>
        </w:tc>
      </w:tr>
      <w:tr w:rsidR="004B352C" w:rsidRPr="00BD4F5C" w:rsidTr="00C5610C">
        <w:tc>
          <w:tcPr>
            <w:tcW w:w="548" w:type="dxa"/>
          </w:tcPr>
          <w:p w:rsidR="004B352C" w:rsidRPr="00BD4F5C" w:rsidRDefault="004B352C" w:rsidP="00C5610C">
            <w:pPr>
              <w:jc w:val="right"/>
              <w:rPr>
                <w:rFonts w:ascii="GHEA Grapalat" w:hAnsi="GHEA Grapalat"/>
                <w:sz w:val="20"/>
                <w:lang w:val="hy-AM"/>
              </w:rPr>
            </w:pPr>
            <w:r w:rsidRPr="00BD4F5C">
              <w:rPr>
                <w:rFonts w:ascii="GHEA Grapalat" w:hAnsi="GHEA Grapalat"/>
                <w:sz w:val="20"/>
                <w:lang w:val="hy-AM"/>
              </w:rPr>
              <w:t>3</w:t>
            </w:r>
          </w:p>
        </w:tc>
        <w:tc>
          <w:tcPr>
            <w:tcW w:w="3160" w:type="dxa"/>
          </w:tcPr>
          <w:p w:rsidR="004B352C" w:rsidRPr="00BD4F5C" w:rsidRDefault="004B352C" w:rsidP="00C5610C">
            <w:pPr>
              <w:jc w:val="center"/>
              <w:rPr>
                <w:rFonts w:ascii="GHEA Grapalat" w:hAnsi="GHEA Grapalat"/>
                <w:sz w:val="20"/>
                <w:lang w:val="hy-AM"/>
              </w:rPr>
            </w:pPr>
            <w:r w:rsidRPr="00BD4F5C">
              <w:rPr>
                <w:rFonts w:ascii="GHEA Grapalat" w:hAnsi="GHEA Grapalat"/>
                <w:sz w:val="20"/>
                <w:lang w:val="hy-AM"/>
              </w:rPr>
              <w:t>Վերելակային հարմարանքի տեղադրում, համաձայն տեխնիկական պայմանների</w:t>
            </w:r>
          </w:p>
        </w:tc>
        <w:tc>
          <w:tcPr>
            <w:tcW w:w="1440" w:type="dxa"/>
          </w:tcPr>
          <w:p w:rsidR="004B352C" w:rsidRPr="00BD4F5C" w:rsidRDefault="004B352C" w:rsidP="00C5610C">
            <w:pPr>
              <w:jc w:val="center"/>
              <w:rPr>
                <w:rFonts w:ascii="GHEA Grapalat" w:hAnsi="GHEA Grapalat"/>
                <w:sz w:val="20"/>
                <w:lang w:val="hy-AM"/>
              </w:rPr>
            </w:pPr>
            <w:r w:rsidRPr="00BD4F5C">
              <w:rPr>
                <w:rFonts w:ascii="GHEA Grapalat" w:hAnsi="GHEA Grapalat"/>
                <w:sz w:val="20"/>
                <w:lang w:val="hy-AM"/>
              </w:rPr>
              <w:t>կոմպլեկտ</w:t>
            </w:r>
          </w:p>
        </w:tc>
        <w:tc>
          <w:tcPr>
            <w:tcW w:w="1440" w:type="dxa"/>
          </w:tcPr>
          <w:p w:rsidR="004B352C" w:rsidRPr="00BD4F5C" w:rsidRDefault="004B352C" w:rsidP="00C5610C">
            <w:pPr>
              <w:jc w:val="center"/>
              <w:rPr>
                <w:rFonts w:ascii="GHEA Grapalat" w:hAnsi="GHEA Grapalat"/>
                <w:sz w:val="20"/>
                <w:lang w:val="hy-AM"/>
              </w:rPr>
            </w:pPr>
            <w:r w:rsidRPr="00BD4F5C">
              <w:rPr>
                <w:rFonts w:ascii="GHEA Grapalat" w:hAnsi="GHEA Grapalat"/>
                <w:sz w:val="20"/>
                <w:lang w:val="hy-AM"/>
              </w:rPr>
              <w:t>10</w:t>
            </w:r>
          </w:p>
        </w:tc>
        <w:tc>
          <w:tcPr>
            <w:tcW w:w="1800" w:type="dxa"/>
          </w:tcPr>
          <w:p w:rsidR="004B352C" w:rsidRPr="00BD4F5C" w:rsidRDefault="004B352C" w:rsidP="00C5610C">
            <w:pPr>
              <w:jc w:val="right"/>
              <w:rPr>
                <w:rFonts w:ascii="GHEA Grapalat" w:hAnsi="GHEA Grapalat"/>
                <w:sz w:val="20"/>
                <w:lang w:val="hy-AM"/>
              </w:rPr>
            </w:pPr>
          </w:p>
        </w:tc>
        <w:tc>
          <w:tcPr>
            <w:tcW w:w="1800" w:type="dxa"/>
          </w:tcPr>
          <w:p w:rsidR="004B352C" w:rsidRPr="00BD4F5C" w:rsidRDefault="004B352C" w:rsidP="00C5610C">
            <w:pPr>
              <w:jc w:val="right"/>
              <w:rPr>
                <w:rFonts w:ascii="GHEA Grapalat" w:hAnsi="GHEA Grapalat"/>
                <w:sz w:val="20"/>
                <w:lang w:val="hy-AM"/>
              </w:rPr>
            </w:pPr>
          </w:p>
        </w:tc>
      </w:tr>
      <w:tr w:rsidR="004B352C" w:rsidRPr="00BD4F5C" w:rsidTr="00C5610C">
        <w:tc>
          <w:tcPr>
            <w:tcW w:w="548" w:type="dxa"/>
          </w:tcPr>
          <w:p w:rsidR="004B352C" w:rsidRPr="00BD4F5C" w:rsidRDefault="004B352C" w:rsidP="00C5610C">
            <w:pPr>
              <w:jc w:val="right"/>
              <w:rPr>
                <w:rFonts w:ascii="GHEA Grapalat" w:hAnsi="GHEA Grapalat"/>
                <w:sz w:val="20"/>
                <w:lang w:val="hy-AM"/>
              </w:rPr>
            </w:pPr>
          </w:p>
        </w:tc>
        <w:tc>
          <w:tcPr>
            <w:tcW w:w="3160" w:type="dxa"/>
          </w:tcPr>
          <w:p w:rsidR="004B352C" w:rsidRPr="00BD4F5C" w:rsidRDefault="004B352C" w:rsidP="00C5610C">
            <w:pPr>
              <w:jc w:val="center"/>
              <w:rPr>
                <w:rFonts w:ascii="GHEA Grapalat" w:hAnsi="GHEA Grapalat"/>
                <w:sz w:val="20"/>
                <w:lang w:val="hy-AM"/>
              </w:rPr>
            </w:pPr>
            <w:r w:rsidRPr="00BD4F5C">
              <w:rPr>
                <w:rFonts w:ascii="GHEA Grapalat" w:hAnsi="GHEA Grapalat"/>
                <w:sz w:val="20"/>
                <w:lang w:val="hy-AM"/>
              </w:rPr>
              <w:t>Ընդամենը</w:t>
            </w:r>
          </w:p>
        </w:tc>
        <w:tc>
          <w:tcPr>
            <w:tcW w:w="1440" w:type="dxa"/>
          </w:tcPr>
          <w:p w:rsidR="004B352C" w:rsidRPr="00BD4F5C" w:rsidRDefault="004B352C" w:rsidP="00C5610C">
            <w:pPr>
              <w:jc w:val="right"/>
              <w:rPr>
                <w:rFonts w:ascii="GHEA Grapalat" w:hAnsi="GHEA Grapalat"/>
                <w:sz w:val="20"/>
                <w:lang w:val="hy-AM"/>
              </w:rPr>
            </w:pPr>
          </w:p>
        </w:tc>
        <w:tc>
          <w:tcPr>
            <w:tcW w:w="1440" w:type="dxa"/>
          </w:tcPr>
          <w:p w:rsidR="004B352C" w:rsidRPr="00BD4F5C" w:rsidRDefault="004B352C" w:rsidP="00C5610C">
            <w:pPr>
              <w:jc w:val="right"/>
              <w:rPr>
                <w:rFonts w:ascii="GHEA Grapalat" w:hAnsi="GHEA Grapalat"/>
                <w:sz w:val="20"/>
                <w:lang w:val="hy-AM"/>
              </w:rPr>
            </w:pPr>
          </w:p>
        </w:tc>
        <w:tc>
          <w:tcPr>
            <w:tcW w:w="1800" w:type="dxa"/>
          </w:tcPr>
          <w:p w:rsidR="004B352C" w:rsidRPr="00BD4F5C" w:rsidRDefault="004B352C" w:rsidP="00C5610C">
            <w:pPr>
              <w:jc w:val="right"/>
              <w:rPr>
                <w:rFonts w:ascii="GHEA Grapalat" w:hAnsi="GHEA Grapalat"/>
                <w:sz w:val="20"/>
                <w:lang w:val="hy-AM"/>
              </w:rPr>
            </w:pPr>
          </w:p>
        </w:tc>
        <w:tc>
          <w:tcPr>
            <w:tcW w:w="1800" w:type="dxa"/>
          </w:tcPr>
          <w:p w:rsidR="004B352C" w:rsidRPr="00BD4F5C" w:rsidRDefault="004B352C" w:rsidP="00C5610C">
            <w:pPr>
              <w:jc w:val="right"/>
              <w:rPr>
                <w:rFonts w:ascii="GHEA Grapalat" w:hAnsi="GHEA Grapalat"/>
                <w:sz w:val="20"/>
                <w:lang w:val="hy-AM"/>
              </w:rPr>
            </w:pPr>
          </w:p>
        </w:tc>
      </w:tr>
      <w:tr w:rsidR="004B352C" w:rsidRPr="00BD4F5C" w:rsidTr="00C5610C">
        <w:tc>
          <w:tcPr>
            <w:tcW w:w="548" w:type="dxa"/>
          </w:tcPr>
          <w:p w:rsidR="004B352C" w:rsidRPr="00BD4F5C" w:rsidRDefault="004B352C" w:rsidP="00C5610C">
            <w:pPr>
              <w:jc w:val="right"/>
              <w:rPr>
                <w:rFonts w:ascii="GHEA Grapalat" w:hAnsi="GHEA Grapalat"/>
                <w:sz w:val="20"/>
                <w:lang w:val="hy-AM"/>
              </w:rPr>
            </w:pPr>
          </w:p>
        </w:tc>
        <w:tc>
          <w:tcPr>
            <w:tcW w:w="3160" w:type="dxa"/>
          </w:tcPr>
          <w:p w:rsidR="004B352C" w:rsidRPr="00BD4F5C" w:rsidRDefault="004B352C" w:rsidP="00C5610C">
            <w:pPr>
              <w:jc w:val="center"/>
              <w:rPr>
                <w:rFonts w:ascii="GHEA Grapalat" w:hAnsi="GHEA Grapalat"/>
                <w:sz w:val="20"/>
                <w:lang w:val="hy-AM"/>
              </w:rPr>
            </w:pPr>
            <w:r w:rsidRPr="00BD4F5C">
              <w:rPr>
                <w:rFonts w:ascii="GHEA Grapalat" w:hAnsi="GHEA Grapalat"/>
                <w:sz w:val="20"/>
                <w:lang w:val="hy-AM"/>
              </w:rPr>
              <w:t xml:space="preserve">Շահույթ </w:t>
            </w:r>
          </w:p>
        </w:tc>
        <w:tc>
          <w:tcPr>
            <w:tcW w:w="1440" w:type="dxa"/>
          </w:tcPr>
          <w:p w:rsidR="004B352C" w:rsidRPr="00BD4F5C" w:rsidRDefault="004B352C" w:rsidP="00C5610C">
            <w:pPr>
              <w:jc w:val="right"/>
              <w:rPr>
                <w:rFonts w:ascii="GHEA Grapalat" w:hAnsi="GHEA Grapalat"/>
                <w:sz w:val="20"/>
                <w:lang w:val="hy-AM"/>
              </w:rPr>
            </w:pPr>
          </w:p>
        </w:tc>
        <w:tc>
          <w:tcPr>
            <w:tcW w:w="1440" w:type="dxa"/>
          </w:tcPr>
          <w:p w:rsidR="004B352C" w:rsidRPr="00BD4F5C" w:rsidRDefault="004B352C" w:rsidP="00C5610C">
            <w:pPr>
              <w:jc w:val="right"/>
              <w:rPr>
                <w:rFonts w:ascii="GHEA Grapalat" w:hAnsi="GHEA Grapalat"/>
                <w:sz w:val="20"/>
                <w:lang w:val="hy-AM"/>
              </w:rPr>
            </w:pPr>
          </w:p>
        </w:tc>
        <w:tc>
          <w:tcPr>
            <w:tcW w:w="1800" w:type="dxa"/>
          </w:tcPr>
          <w:p w:rsidR="004B352C" w:rsidRPr="00BD4F5C" w:rsidRDefault="004B352C" w:rsidP="00C5610C">
            <w:pPr>
              <w:jc w:val="right"/>
              <w:rPr>
                <w:rFonts w:ascii="GHEA Grapalat" w:hAnsi="GHEA Grapalat"/>
                <w:sz w:val="20"/>
                <w:lang w:val="hy-AM"/>
              </w:rPr>
            </w:pPr>
          </w:p>
        </w:tc>
        <w:tc>
          <w:tcPr>
            <w:tcW w:w="1800" w:type="dxa"/>
          </w:tcPr>
          <w:p w:rsidR="004B352C" w:rsidRPr="00BD4F5C" w:rsidRDefault="004B352C" w:rsidP="00C5610C">
            <w:pPr>
              <w:jc w:val="right"/>
              <w:rPr>
                <w:rFonts w:ascii="GHEA Grapalat" w:hAnsi="GHEA Grapalat"/>
                <w:sz w:val="20"/>
                <w:lang w:val="hy-AM"/>
              </w:rPr>
            </w:pPr>
          </w:p>
        </w:tc>
      </w:tr>
      <w:tr w:rsidR="004B352C" w:rsidRPr="00BD4F5C" w:rsidTr="00C5610C">
        <w:tc>
          <w:tcPr>
            <w:tcW w:w="548" w:type="dxa"/>
          </w:tcPr>
          <w:p w:rsidR="004B352C" w:rsidRPr="00BD4F5C" w:rsidRDefault="004B352C" w:rsidP="00C5610C">
            <w:pPr>
              <w:jc w:val="right"/>
              <w:rPr>
                <w:rFonts w:ascii="GHEA Grapalat" w:hAnsi="GHEA Grapalat"/>
                <w:sz w:val="20"/>
                <w:lang w:val="hy-AM"/>
              </w:rPr>
            </w:pPr>
          </w:p>
        </w:tc>
        <w:tc>
          <w:tcPr>
            <w:tcW w:w="3160" w:type="dxa"/>
          </w:tcPr>
          <w:p w:rsidR="004B352C" w:rsidRPr="00BD4F5C" w:rsidRDefault="004B352C" w:rsidP="00C5610C">
            <w:pPr>
              <w:jc w:val="center"/>
              <w:rPr>
                <w:rFonts w:ascii="GHEA Grapalat" w:hAnsi="GHEA Grapalat"/>
                <w:sz w:val="20"/>
                <w:lang w:val="hy-AM"/>
              </w:rPr>
            </w:pPr>
            <w:r w:rsidRPr="00BD4F5C">
              <w:rPr>
                <w:rFonts w:ascii="GHEA Grapalat" w:hAnsi="GHEA Grapalat"/>
                <w:sz w:val="20"/>
                <w:lang w:val="hy-AM"/>
              </w:rPr>
              <w:t>Ընդամենը</w:t>
            </w:r>
          </w:p>
        </w:tc>
        <w:tc>
          <w:tcPr>
            <w:tcW w:w="1440" w:type="dxa"/>
          </w:tcPr>
          <w:p w:rsidR="004B352C" w:rsidRPr="00BD4F5C" w:rsidRDefault="004B352C" w:rsidP="00C5610C">
            <w:pPr>
              <w:jc w:val="right"/>
              <w:rPr>
                <w:rFonts w:ascii="GHEA Grapalat" w:hAnsi="GHEA Grapalat"/>
                <w:sz w:val="20"/>
                <w:lang w:val="hy-AM"/>
              </w:rPr>
            </w:pPr>
          </w:p>
        </w:tc>
        <w:tc>
          <w:tcPr>
            <w:tcW w:w="1440" w:type="dxa"/>
          </w:tcPr>
          <w:p w:rsidR="004B352C" w:rsidRPr="00BD4F5C" w:rsidRDefault="004B352C" w:rsidP="00C5610C">
            <w:pPr>
              <w:jc w:val="right"/>
              <w:rPr>
                <w:rFonts w:ascii="GHEA Grapalat" w:hAnsi="GHEA Grapalat"/>
                <w:sz w:val="20"/>
                <w:lang w:val="hy-AM"/>
              </w:rPr>
            </w:pPr>
          </w:p>
        </w:tc>
        <w:tc>
          <w:tcPr>
            <w:tcW w:w="1800" w:type="dxa"/>
          </w:tcPr>
          <w:p w:rsidR="004B352C" w:rsidRPr="00BD4F5C" w:rsidRDefault="004B352C" w:rsidP="00C5610C">
            <w:pPr>
              <w:jc w:val="right"/>
              <w:rPr>
                <w:rFonts w:ascii="GHEA Grapalat" w:hAnsi="GHEA Grapalat"/>
                <w:sz w:val="20"/>
                <w:lang w:val="hy-AM"/>
              </w:rPr>
            </w:pPr>
          </w:p>
        </w:tc>
        <w:tc>
          <w:tcPr>
            <w:tcW w:w="1800" w:type="dxa"/>
          </w:tcPr>
          <w:p w:rsidR="004B352C" w:rsidRPr="00BD4F5C" w:rsidRDefault="004B352C" w:rsidP="00C5610C">
            <w:pPr>
              <w:jc w:val="right"/>
              <w:rPr>
                <w:rFonts w:ascii="GHEA Grapalat" w:hAnsi="GHEA Grapalat"/>
                <w:sz w:val="20"/>
                <w:lang w:val="hy-AM"/>
              </w:rPr>
            </w:pPr>
          </w:p>
        </w:tc>
      </w:tr>
      <w:tr w:rsidR="004B352C" w:rsidRPr="00BD4F5C" w:rsidTr="00C5610C">
        <w:tc>
          <w:tcPr>
            <w:tcW w:w="548" w:type="dxa"/>
          </w:tcPr>
          <w:p w:rsidR="004B352C" w:rsidRPr="00BD4F5C" w:rsidRDefault="004B352C" w:rsidP="00C5610C">
            <w:pPr>
              <w:jc w:val="right"/>
              <w:rPr>
                <w:rFonts w:ascii="GHEA Grapalat" w:hAnsi="GHEA Grapalat"/>
                <w:sz w:val="20"/>
                <w:lang w:val="hy-AM"/>
              </w:rPr>
            </w:pPr>
          </w:p>
        </w:tc>
        <w:tc>
          <w:tcPr>
            <w:tcW w:w="3160" w:type="dxa"/>
          </w:tcPr>
          <w:p w:rsidR="004B352C" w:rsidRPr="00BD4F5C" w:rsidRDefault="004B352C" w:rsidP="00C5610C">
            <w:pPr>
              <w:jc w:val="center"/>
              <w:rPr>
                <w:rFonts w:ascii="GHEA Grapalat" w:hAnsi="GHEA Grapalat"/>
                <w:sz w:val="20"/>
                <w:lang w:val="hy-AM"/>
              </w:rPr>
            </w:pPr>
            <w:r w:rsidRPr="00BD4F5C">
              <w:rPr>
                <w:rFonts w:ascii="GHEA Grapalat" w:hAnsi="GHEA Grapalat"/>
                <w:sz w:val="20"/>
                <w:lang w:val="hy-AM"/>
              </w:rPr>
              <w:t xml:space="preserve">ԱԱՀ </w:t>
            </w:r>
          </w:p>
        </w:tc>
        <w:tc>
          <w:tcPr>
            <w:tcW w:w="1440" w:type="dxa"/>
          </w:tcPr>
          <w:p w:rsidR="004B352C" w:rsidRPr="00BD4F5C" w:rsidRDefault="004B352C" w:rsidP="00C5610C">
            <w:pPr>
              <w:jc w:val="right"/>
              <w:rPr>
                <w:rFonts w:ascii="GHEA Grapalat" w:hAnsi="GHEA Grapalat"/>
                <w:sz w:val="20"/>
                <w:lang w:val="hy-AM"/>
              </w:rPr>
            </w:pPr>
          </w:p>
        </w:tc>
        <w:tc>
          <w:tcPr>
            <w:tcW w:w="1440" w:type="dxa"/>
          </w:tcPr>
          <w:p w:rsidR="004B352C" w:rsidRPr="00BD4F5C" w:rsidRDefault="004B352C" w:rsidP="00C5610C">
            <w:pPr>
              <w:jc w:val="right"/>
              <w:rPr>
                <w:rFonts w:ascii="GHEA Grapalat" w:hAnsi="GHEA Grapalat"/>
                <w:sz w:val="20"/>
                <w:lang w:val="hy-AM"/>
              </w:rPr>
            </w:pPr>
          </w:p>
        </w:tc>
        <w:tc>
          <w:tcPr>
            <w:tcW w:w="1800" w:type="dxa"/>
          </w:tcPr>
          <w:p w:rsidR="004B352C" w:rsidRPr="00BD4F5C" w:rsidRDefault="004B352C" w:rsidP="00C5610C">
            <w:pPr>
              <w:jc w:val="right"/>
              <w:rPr>
                <w:rFonts w:ascii="GHEA Grapalat" w:hAnsi="GHEA Grapalat"/>
                <w:sz w:val="20"/>
                <w:lang w:val="hy-AM"/>
              </w:rPr>
            </w:pPr>
          </w:p>
        </w:tc>
        <w:tc>
          <w:tcPr>
            <w:tcW w:w="1800" w:type="dxa"/>
          </w:tcPr>
          <w:p w:rsidR="004B352C" w:rsidRPr="00BD4F5C" w:rsidRDefault="004B352C" w:rsidP="00C5610C">
            <w:pPr>
              <w:jc w:val="right"/>
              <w:rPr>
                <w:rFonts w:ascii="GHEA Grapalat" w:hAnsi="GHEA Grapalat"/>
                <w:sz w:val="20"/>
                <w:lang w:val="hy-AM"/>
              </w:rPr>
            </w:pPr>
          </w:p>
        </w:tc>
      </w:tr>
      <w:tr w:rsidR="004B352C" w:rsidRPr="00BD4F5C" w:rsidTr="00C5610C">
        <w:tc>
          <w:tcPr>
            <w:tcW w:w="548" w:type="dxa"/>
          </w:tcPr>
          <w:p w:rsidR="004B352C" w:rsidRPr="00BD4F5C" w:rsidRDefault="004B352C" w:rsidP="00C5610C">
            <w:pPr>
              <w:jc w:val="right"/>
              <w:rPr>
                <w:rFonts w:ascii="GHEA Grapalat" w:hAnsi="GHEA Grapalat"/>
                <w:sz w:val="20"/>
                <w:lang w:val="hy-AM"/>
              </w:rPr>
            </w:pPr>
          </w:p>
        </w:tc>
        <w:tc>
          <w:tcPr>
            <w:tcW w:w="3160" w:type="dxa"/>
          </w:tcPr>
          <w:p w:rsidR="004B352C" w:rsidRPr="00BD4F5C" w:rsidRDefault="004B352C" w:rsidP="00C5610C">
            <w:pPr>
              <w:jc w:val="center"/>
              <w:rPr>
                <w:rFonts w:ascii="GHEA Grapalat" w:hAnsi="GHEA Grapalat"/>
                <w:sz w:val="20"/>
                <w:lang w:val="hy-AM"/>
              </w:rPr>
            </w:pPr>
            <w:r w:rsidRPr="00BD4F5C">
              <w:rPr>
                <w:rFonts w:ascii="GHEA Grapalat" w:hAnsi="GHEA Grapalat"/>
                <w:sz w:val="20"/>
                <w:lang w:val="hy-AM"/>
              </w:rPr>
              <w:t>Ամբողջը</w:t>
            </w:r>
          </w:p>
        </w:tc>
        <w:tc>
          <w:tcPr>
            <w:tcW w:w="1440" w:type="dxa"/>
          </w:tcPr>
          <w:p w:rsidR="004B352C" w:rsidRPr="00BD4F5C" w:rsidRDefault="004B352C" w:rsidP="00C5610C">
            <w:pPr>
              <w:jc w:val="right"/>
              <w:rPr>
                <w:rFonts w:ascii="GHEA Grapalat" w:hAnsi="GHEA Grapalat"/>
                <w:sz w:val="20"/>
                <w:lang w:val="hy-AM"/>
              </w:rPr>
            </w:pPr>
          </w:p>
        </w:tc>
        <w:tc>
          <w:tcPr>
            <w:tcW w:w="1440" w:type="dxa"/>
          </w:tcPr>
          <w:p w:rsidR="004B352C" w:rsidRPr="00BD4F5C" w:rsidRDefault="004B352C" w:rsidP="00C5610C">
            <w:pPr>
              <w:jc w:val="right"/>
              <w:rPr>
                <w:rFonts w:ascii="GHEA Grapalat" w:hAnsi="GHEA Grapalat"/>
                <w:sz w:val="20"/>
                <w:lang w:val="hy-AM"/>
              </w:rPr>
            </w:pPr>
          </w:p>
        </w:tc>
        <w:tc>
          <w:tcPr>
            <w:tcW w:w="1800" w:type="dxa"/>
          </w:tcPr>
          <w:p w:rsidR="004B352C" w:rsidRPr="00BD4F5C" w:rsidRDefault="004B352C" w:rsidP="00C5610C">
            <w:pPr>
              <w:jc w:val="right"/>
              <w:rPr>
                <w:rFonts w:ascii="GHEA Grapalat" w:hAnsi="GHEA Grapalat"/>
                <w:sz w:val="20"/>
                <w:lang w:val="hy-AM"/>
              </w:rPr>
            </w:pPr>
          </w:p>
        </w:tc>
        <w:tc>
          <w:tcPr>
            <w:tcW w:w="1800" w:type="dxa"/>
          </w:tcPr>
          <w:p w:rsidR="004B352C" w:rsidRPr="00BD4F5C" w:rsidRDefault="004B352C" w:rsidP="00C5610C">
            <w:pPr>
              <w:jc w:val="right"/>
              <w:rPr>
                <w:rFonts w:ascii="GHEA Grapalat" w:hAnsi="GHEA Grapalat"/>
                <w:sz w:val="20"/>
                <w:lang w:val="hy-AM"/>
              </w:rPr>
            </w:pPr>
          </w:p>
        </w:tc>
      </w:tr>
    </w:tbl>
    <w:p w:rsidR="0098522D" w:rsidRDefault="0098522D" w:rsidP="0098522D">
      <w:pPr>
        <w:rPr>
          <w:rFonts w:ascii="GHEA Grapalat" w:hAnsi="GHEA Grapalat"/>
          <w:sz w:val="22"/>
          <w:szCs w:val="22"/>
          <w:lang w:val="es-ES"/>
        </w:rPr>
      </w:pPr>
    </w:p>
    <w:p w:rsidR="0098522D" w:rsidRDefault="0098522D" w:rsidP="0098522D">
      <w:pPr>
        <w:rPr>
          <w:rFonts w:ascii="GHEA Grapalat" w:hAnsi="GHEA Grapalat"/>
          <w:sz w:val="22"/>
          <w:szCs w:val="22"/>
        </w:rPr>
      </w:pPr>
    </w:p>
    <w:p w:rsidR="0098522D" w:rsidRDefault="0098522D" w:rsidP="0098522D">
      <w:pPr>
        <w:ind w:left="360"/>
        <w:rPr>
          <w:rFonts w:ascii="GHEA Grapalat" w:hAnsi="GHEA Grapalat"/>
          <w:sz w:val="22"/>
          <w:szCs w:val="22"/>
        </w:rPr>
      </w:pPr>
    </w:p>
    <w:p w:rsidR="0098522D" w:rsidRDefault="0098522D" w:rsidP="0098522D">
      <w:pPr>
        <w:jc w:val="center"/>
        <w:rPr>
          <w:rFonts w:ascii="GHEA Grapalat" w:hAnsi="GHEA Grapalat"/>
          <w:sz w:val="22"/>
          <w:szCs w:val="22"/>
        </w:rPr>
      </w:pPr>
    </w:p>
    <w:tbl>
      <w:tblPr>
        <w:tblW w:w="9645" w:type="dxa"/>
        <w:tblInd w:w="409" w:type="dxa"/>
        <w:tblLayout w:type="fixed"/>
        <w:tblLook w:val="04A0"/>
      </w:tblPr>
      <w:tblGrid>
        <w:gridCol w:w="4539"/>
        <w:gridCol w:w="760"/>
        <w:gridCol w:w="4346"/>
      </w:tblGrid>
      <w:tr w:rsidR="0098522D" w:rsidTr="0098522D">
        <w:tc>
          <w:tcPr>
            <w:tcW w:w="4536" w:type="dxa"/>
          </w:tcPr>
          <w:p w:rsidR="0098522D" w:rsidRDefault="0098522D">
            <w:pPr>
              <w:spacing w:line="360" w:lineRule="auto"/>
              <w:jc w:val="center"/>
              <w:rPr>
                <w:rFonts w:ascii="GHEA Grapalat" w:hAnsi="GHEA Grapalat" w:cs="Sylfaen"/>
                <w:b/>
                <w:bCs/>
                <w:lang w:val="nb-NO"/>
              </w:rPr>
            </w:pPr>
            <w:r>
              <w:rPr>
                <w:rFonts w:ascii="GHEA Grapalat" w:hAnsi="GHEA Grapalat" w:cs="Sylfaen"/>
                <w:b/>
                <w:bCs/>
                <w:lang w:val="nb-NO"/>
              </w:rPr>
              <w:t>ԳՆՈՐԴ</w:t>
            </w:r>
          </w:p>
          <w:p w:rsidR="0098522D" w:rsidRDefault="0098522D">
            <w:pPr>
              <w:rPr>
                <w:rFonts w:ascii="GHEA Grapalat" w:hAnsi="GHEA Grapalat"/>
              </w:rPr>
            </w:pPr>
          </w:p>
          <w:p w:rsidR="0098522D" w:rsidRDefault="0098522D">
            <w:pPr>
              <w:rPr>
                <w:rFonts w:ascii="GHEA Grapalat" w:hAnsi="GHEA Grapalat"/>
              </w:rPr>
            </w:pPr>
          </w:p>
          <w:p w:rsidR="0098522D" w:rsidRDefault="0098522D">
            <w:pPr>
              <w:rPr>
                <w:rFonts w:ascii="GHEA Grapalat" w:hAnsi="GHEA Grapalat"/>
              </w:rPr>
            </w:pPr>
          </w:p>
          <w:p w:rsidR="0098522D" w:rsidRDefault="0098522D">
            <w:pPr>
              <w:rPr>
                <w:rFonts w:ascii="GHEA Grapalat" w:hAnsi="GHEA Grapalat"/>
              </w:rPr>
            </w:pPr>
          </w:p>
          <w:p w:rsidR="0098522D" w:rsidRDefault="0098522D">
            <w:pPr>
              <w:rPr>
                <w:rFonts w:ascii="GHEA Grapalat" w:hAnsi="GHEA Grapalat"/>
              </w:rPr>
            </w:pPr>
          </w:p>
          <w:p w:rsidR="0098522D" w:rsidRDefault="0098522D">
            <w:pPr>
              <w:jc w:val="center"/>
              <w:rPr>
                <w:rFonts w:ascii="GHEA Grapalat" w:hAnsi="GHEA Grapalat"/>
              </w:rPr>
            </w:pPr>
            <w:r>
              <w:rPr>
                <w:rFonts w:ascii="GHEA Grapalat" w:hAnsi="GHEA Grapalat"/>
              </w:rPr>
              <w:t>---------------------------------</w:t>
            </w:r>
          </w:p>
          <w:p w:rsidR="0098522D" w:rsidRDefault="0098522D">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rPr>
              <w:t>ստորագրություն</w:t>
            </w:r>
            <w:r>
              <w:rPr>
                <w:rFonts w:ascii="GHEA Grapalat" w:hAnsi="GHEA Grapalat"/>
                <w:sz w:val="18"/>
                <w:szCs w:val="18"/>
              </w:rPr>
              <w:t>/</w:t>
            </w:r>
          </w:p>
          <w:p w:rsidR="0098522D" w:rsidRDefault="0098522D">
            <w:pPr>
              <w:jc w:val="center"/>
              <w:rPr>
                <w:rFonts w:ascii="GHEA Grapalat" w:hAnsi="GHEA Grapalat"/>
                <w:sz w:val="18"/>
                <w:szCs w:val="18"/>
              </w:rPr>
            </w:pPr>
            <w:r>
              <w:rPr>
                <w:rFonts w:ascii="GHEA Grapalat" w:hAnsi="GHEA Grapalat" w:cs="Sylfaen"/>
                <w:sz w:val="18"/>
                <w:szCs w:val="18"/>
              </w:rPr>
              <w:t>Կ</w:t>
            </w:r>
            <w:r>
              <w:rPr>
                <w:rFonts w:ascii="GHEA Grapalat" w:hAnsi="GHEA Grapalat"/>
                <w:sz w:val="18"/>
                <w:szCs w:val="18"/>
              </w:rPr>
              <w:t>.</w:t>
            </w:r>
            <w:r>
              <w:rPr>
                <w:rFonts w:ascii="GHEA Grapalat" w:hAnsi="GHEA Grapalat" w:cs="Sylfaen"/>
                <w:sz w:val="18"/>
                <w:szCs w:val="18"/>
              </w:rPr>
              <w:t>Տ</w:t>
            </w:r>
          </w:p>
        </w:tc>
        <w:tc>
          <w:tcPr>
            <w:tcW w:w="760" w:type="dxa"/>
          </w:tcPr>
          <w:p w:rsidR="0098522D" w:rsidRDefault="0098522D">
            <w:pPr>
              <w:spacing w:line="360" w:lineRule="auto"/>
              <w:jc w:val="center"/>
              <w:rPr>
                <w:rFonts w:ascii="GHEA Grapalat" w:hAnsi="GHEA Grapalat"/>
              </w:rPr>
            </w:pPr>
          </w:p>
        </w:tc>
        <w:tc>
          <w:tcPr>
            <w:tcW w:w="4343" w:type="dxa"/>
          </w:tcPr>
          <w:p w:rsidR="0098522D" w:rsidRDefault="0098522D">
            <w:pPr>
              <w:spacing w:line="360" w:lineRule="auto"/>
              <w:jc w:val="center"/>
              <w:rPr>
                <w:rFonts w:ascii="GHEA Grapalat" w:hAnsi="GHEA Grapalat" w:cs="Sylfaen"/>
                <w:b/>
                <w:bCs/>
              </w:rPr>
            </w:pPr>
            <w:r>
              <w:rPr>
                <w:rFonts w:ascii="GHEA Grapalat" w:hAnsi="GHEA Grapalat" w:cs="Sylfaen"/>
                <w:b/>
                <w:bCs/>
                <w:lang w:val="pt-BR"/>
              </w:rPr>
              <w:t>ՎԱՃԱՌՈՂ</w:t>
            </w:r>
          </w:p>
          <w:p w:rsidR="0098522D" w:rsidRDefault="0098522D">
            <w:pPr>
              <w:jc w:val="center"/>
              <w:rPr>
                <w:rFonts w:ascii="GHEA Grapalat" w:hAnsi="GHEA Grapalat"/>
              </w:rPr>
            </w:pPr>
          </w:p>
          <w:p w:rsidR="0098522D" w:rsidRDefault="0098522D">
            <w:pPr>
              <w:jc w:val="center"/>
              <w:rPr>
                <w:rFonts w:ascii="GHEA Grapalat" w:hAnsi="GHEA Grapalat"/>
              </w:rPr>
            </w:pPr>
          </w:p>
          <w:p w:rsidR="0098522D" w:rsidRDefault="0098522D">
            <w:pPr>
              <w:jc w:val="center"/>
              <w:rPr>
                <w:rFonts w:ascii="GHEA Grapalat" w:hAnsi="GHEA Grapalat"/>
              </w:rPr>
            </w:pPr>
          </w:p>
          <w:p w:rsidR="0098522D" w:rsidRDefault="0098522D">
            <w:pPr>
              <w:jc w:val="center"/>
              <w:rPr>
                <w:rFonts w:ascii="GHEA Grapalat" w:hAnsi="GHEA Grapalat"/>
              </w:rPr>
            </w:pPr>
          </w:p>
          <w:p w:rsidR="0098522D" w:rsidRDefault="0098522D">
            <w:pPr>
              <w:jc w:val="center"/>
              <w:rPr>
                <w:rFonts w:ascii="GHEA Grapalat" w:hAnsi="GHEA Grapalat"/>
              </w:rPr>
            </w:pPr>
            <w:r>
              <w:rPr>
                <w:rFonts w:ascii="GHEA Grapalat" w:hAnsi="GHEA Grapalat"/>
              </w:rPr>
              <w:t>---------------------------------</w:t>
            </w:r>
          </w:p>
          <w:p w:rsidR="0098522D" w:rsidRDefault="0098522D">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rPr>
              <w:t>ստորագրություն</w:t>
            </w:r>
            <w:r>
              <w:rPr>
                <w:rFonts w:ascii="GHEA Grapalat" w:hAnsi="GHEA Grapalat"/>
                <w:sz w:val="18"/>
                <w:szCs w:val="18"/>
              </w:rPr>
              <w:t>/</w:t>
            </w:r>
          </w:p>
          <w:p w:rsidR="0098522D" w:rsidRDefault="0098522D">
            <w:pPr>
              <w:jc w:val="center"/>
              <w:rPr>
                <w:rFonts w:ascii="GHEA Grapalat" w:hAnsi="GHEA Grapalat"/>
              </w:rPr>
            </w:pPr>
            <w:r>
              <w:rPr>
                <w:rFonts w:ascii="GHEA Grapalat" w:hAnsi="GHEA Grapalat" w:cs="Sylfaen"/>
                <w:sz w:val="18"/>
                <w:szCs w:val="18"/>
              </w:rPr>
              <w:t>Կ</w:t>
            </w:r>
            <w:r>
              <w:rPr>
                <w:rFonts w:ascii="GHEA Grapalat" w:hAnsi="GHEA Grapalat"/>
                <w:sz w:val="18"/>
                <w:szCs w:val="18"/>
              </w:rPr>
              <w:t>.</w:t>
            </w:r>
            <w:r>
              <w:rPr>
                <w:rFonts w:ascii="GHEA Grapalat" w:hAnsi="GHEA Grapalat" w:cs="Sylfaen"/>
                <w:sz w:val="18"/>
                <w:szCs w:val="18"/>
              </w:rPr>
              <w:t>Տ</w:t>
            </w:r>
          </w:p>
        </w:tc>
      </w:tr>
    </w:tbl>
    <w:p w:rsidR="0098522D" w:rsidRDefault="0098522D" w:rsidP="0098522D">
      <w:pPr>
        <w:jc w:val="right"/>
        <w:rPr>
          <w:rFonts w:ascii="GHEA Grapalat" w:hAnsi="GHEA Grapalat"/>
          <w:sz w:val="20"/>
        </w:rPr>
      </w:pPr>
    </w:p>
    <w:p w:rsidR="0098522D" w:rsidRDefault="0098522D" w:rsidP="0098522D">
      <w:pPr>
        <w:jc w:val="right"/>
        <w:rPr>
          <w:rFonts w:ascii="GHEA Grapalat" w:hAnsi="GHEA Grapalat"/>
          <w:sz w:val="20"/>
        </w:rPr>
      </w:pPr>
    </w:p>
    <w:p w:rsidR="0098522D" w:rsidRDefault="0098522D" w:rsidP="0098522D">
      <w:pPr>
        <w:jc w:val="right"/>
        <w:rPr>
          <w:rFonts w:ascii="GHEA Grapalat" w:hAnsi="GHEA Grapalat"/>
          <w:sz w:val="20"/>
        </w:rPr>
      </w:pPr>
    </w:p>
    <w:p w:rsidR="0098522D" w:rsidRDefault="0098522D" w:rsidP="0098522D">
      <w:pPr>
        <w:jc w:val="right"/>
        <w:rPr>
          <w:rFonts w:ascii="GHEA Grapalat" w:hAnsi="GHEA Grapalat"/>
          <w:sz w:val="20"/>
        </w:rPr>
      </w:pPr>
    </w:p>
    <w:p w:rsidR="0098522D" w:rsidRDefault="0098522D" w:rsidP="0098522D">
      <w:pPr>
        <w:jc w:val="right"/>
        <w:rPr>
          <w:rFonts w:ascii="GHEA Grapalat" w:hAnsi="GHEA Grapalat"/>
          <w:sz w:val="20"/>
        </w:rPr>
      </w:pPr>
    </w:p>
    <w:p w:rsidR="0098522D" w:rsidRDefault="0098522D" w:rsidP="0098522D">
      <w:pPr>
        <w:jc w:val="right"/>
        <w:rPr>
          <w:rFonts w:ascii="GHEA Grapalat" w:hAnsi="GHEA Grapalat"/>
          <w:sz w:val="20"/>
        </w:rPr>
      </w:pPr>
    </w:p>
    <w:p w:rsidR="0098522D" w:rsidRDefault="0098522D" w:rsidP="0098522D">
      <w:pPr>
        <w:jc w:val="right"/>
        <w:rPr>
          <w:rFonts w:ascii="GHEA Grapalat" w:hAnsi="GHEA Grapalat"/>
          <w:sz w:val="20"/>
        </w:rPr>
      </w:pPr>
    </w:p>
    <w:p w:rsidR="0098522D" w:rsidRDefault="0098522D" w:rsidP="0098522D">
      <w:pPr>
        <w:jc w:val="right"/>
        <w:rPr>
          <w:rFonts w:ascii="GHEA Grapalat" w:hAnsi="GHEA Grapalat"/>
          <w:sz w:val="20"/>
        </w:rPr>
      </w:pPr>
    </w:p>
    <w:p w:rsidR="0098522D" w:rsidRDefault="0098522D" w:rsidP="0098522D">
      <w:pPr>
        <w:jc w:val="right"/>
        <w:rPr>
          <w:rFonts w:ascii="GHEA Grapalat" w:hAnsi="GHEA Grapalat"/>
          <w:sz w:val="20"/>
        </w:rPr>
      </w:pPr>
    </w:p>
    <w:p w:rsidR="0098522D" w:rsidRDefault="0098522D" w:rsidP="0098522D">
      <w:pPr>
        <w:jc w:val="right"/>
        <w:rPr>
          <w:rFonts w:ascii="GHEA Grapalat" w:hAnsi="GHEA Grapalat"/>
          <w:sz w:val="20"/>
        </w:rPr>
      </w:pPr>
    </w:p>
    <w:p w:rsidR="0098522D" w:rsidRDefault="0098522D" w:rsidP="0098522D">
      <w:pPr>
        <w:jc w:val="right"/>
        <w:rPr>
          <w:rFonts w:ascii="GHEA Grapalat" w:hAnsi="GHEA Grapalat"/>
          <w:sz w:val="20"/>
        </w:rPr>
      </w:pPr>
    </w:p>
    <w:p w:rsidR="0098522D" w:rsidRDefault="0098522D" w:rsidP="0098522D">
      <w:pPr>
        <w:jc w:val="right"/>
        <w:rPr>
          <w:rFonts w:ascii="GHEA Grapalat" w:hAnsi="GHEA Grapalat"/>
          <w:sz w:val="20"/>
        </w:rPr>
      </w:pPr>
    </w:p>
    <w:p w:rsidR="0098522D" w:rsidRDefault="0098522D" w:rsidP="0098522D">
      <w:pPr>
        <w:jc w:val="right"/>
        <w:rPr>
          <w:rFonts w:ascii="GHEA Grapalat" w:hAnsi="GHEA Grapalat"/>
          <w:sz w:val="20"/>
        </w:rPr>
      </w:pPr>
    </w:p>
    <w:p w:rsidR="0098522D" w:rsidRDefault="0098522D" w:rsidP="0098522D">
      <w:pPr>
        <w:jc w:val="right"/>
        <w:rPr>
          <w:rFonts w:ascii="GHEA Grapalat" w:hAnsi="GHEA Grapalat"/>
          <w:sz w:val="20"/>
        </w:rPr>
      </w:pPr>
    </w:p>
    <w:p w:rsidR="00DA540A" w:rsidRDefault="00DA540A" w:rsidP="0098522D">
      <w:pPr>
        <w:jc w:val="right"/>
        <w:rPr>
          <w:rFonts w:ascii="GHEA Grapalat" w:hAnsi="GHEA Grapalat"/>
          <w:sz w:val="20"/>
          <w:lang w:val="hy-AM"/>
        </w:rPr>
      </w:pPr>
    </w:p>
    <w:p w:rsidR="00DA540A" w:rsidRDefault="00DA540A" w:rsidP="0098522D">
      <w:pPr>
        <w:jc w:val="right"/>
        <w:rPr>
          <w:rFonts w:ascii="GHEA Grapalat" w:hAnsi="GHEA Grapalat"/>
          <w:sz w:val="20"/>
          <w:lang w:val="hy-AM"/>
        </w:rPr>
      </w:pPr>
    </w:p>
    <w:p w:rsidR="00DA540A" w:rsidRDefault="00DA540A" w:rsidP="0098522D">
      <w:pPr>
        <w:jc w:val="right"/>
        <w:rPr>
          <w:rFonts w:ascii="GHEA Grapalat" w:hAnsi="GHEA Grapalat"/>
          <w:sz w:val="20"/>
          <w:lang w:val="hy-AM"/>
        </w:rPr>
      </w:pPr>
    </w:p>
    <w:p w:rsidR="00DA540A" w:rsidRDefault="00DA540A" w:rsidP="0098522D">
      <w:pPr>
        <w:jc w:val="right"/>
        <w:rPr>
          <w:rFonts w:ascii="GHEA Grapalat" w:hAnsi="GHEA Grapalat"/>
          <w:sz w:val="20"/>
          <w:lang w:val="hy-AM"/>
        </w:rPr>
      </w:pPr>
    </w:p>
    <w:p w:rsidR="00DA540A" w:rsidRDefault="00DA540A" w:rsidP="0098522D">
      <w:pPr>
        <w:jc w:val="right"/>
        <w:rPr>
          <w:rFonts w:ascii="GHEA Grapalat" w:hAnsi="GHEA Grapalat"/>
          <w:sz w:val="20"/>
          <w:lang w:val="hy-AM"/>
        </w:rPr>
      </w:pPr>
    </w:p>
    <w:p w:rsidR="00DA540A" w:rsidRDefault="00DA540A" w:rsidP="0098522D">
      <w:pPr>
        <w:jc w:val="right"/>
        <w:rPr>
          <w:rFonts w:ascii="GHEA Grapalat" w:hAnsi="GHEA Grapalat"/>
          <w:sz w:val="20"/>
          <w:lang w:val="hy-AM"/>
        </w:rPr>
      </w:pPr>
    </w:p>
    <w:p w:rsidR="00DA540A" w:rsidRDefault="00DA540A" w:rsidP="0098522D">
      <w:pPr>
        <w:jc w:val="right"/>
        <w:rPr>
          <w:rFonts w:ascii="GHEA Grapalat" w:hAnsi="GHEA Grapalat"/>
          <w:sz w:val="20"/>
          <w:lang w:val="hy-AM"/>
        </w:rPr>
      </w:pPr>
    </w:p>
    <w:p w:rsidR="00DA540A" w:rsidRDefault="00DA540A" w:rsidP="0098522D">
      <w:pPr>
        <w:jc w:val="right"/>
        <w:rPr>
          <w:rFonts w:ascii="GHEA Grapalat" w:hAnsi="GHEA Grapalat"/>
          <w:sz w:val="20"/>
          <w:lang w:val="hy-AM"/>
        </w:rPr>
      </w:pPr>
    </w:p>
    <w:p w:rsidR="00DA540A" w:rsidRDefault="00DA540A" w:rsidP="0098522D">
      <w:pPr>
        <w:jc w:val="right"/>
        <w:rPr>
          <w:rFonts w:ascii="GHEA Grapalat" w:hAnsi="GHEA Grapalat"/>
          <w:sz w:val="20"/>
          <w:lang w:val="hy-AM"/>
        </w:rPr>
      </w:pPr>
    </w:p>
    <w:p w:rsidR="00DA540A" w:rsidRDefault="00DA540A" w:rsidP="0098522D">
      <w:pPr>
        <w:jc w:val="right"/>
        <w:rPr>
          <w:rFonts w:ascii="GHEA Grapalat" w:hAnsi="GHEA Grapalat"/>
          <w:sz w:val="20"/>
          <w:lang w:val="hy-AM"/>
        </w:rPr>
      </w:pPr>
    </w:p>
    <w:p w:rsidR="00DA540A" w:rsidRDefault="00DA540A" w:rsidP="0098522D">
      <w:pPr>
        <w:jc w:val="right"/>
        <w:rPr>
          <w:rFonts w:ascii="GHEA Grapalat" w:hAnsi="GHEA Grapalat"/>
          <w:sz w:val="20"/>
          <w:lang w:val="hy-AM"/>
        </w:rPr>
      </w:pPr>
    </w:p>
    <w:p w:rsidR="00DA540A" w:rsidRDefault="00DA540A" w:rsidP="0098522D">
      <w:pPr>
        <w:jc w:val="right"/>
        <w:rPr>
          <w:rFonts w:ascii="GHEA Grapalat" w:hAnsi="GHEA Grapalat"/>
          <w:sz w:val="20"/>
          <w:lang w:val="hy-AM"/>
        </w:rPr>
      </w:pPr>
    </w:p>
    <w:p w:rsidR="00DA540A" w:rsidRDefault="00DA540A" w:rsidP="0098522D">
      <w:pPr>
        <w:jc w:val="right"/>
        <w:rPr>
          <w:rFonts w:ascii="GHEA Grapalat" w:hAnsi="GHEA Grapalat"/>
          <w:sz w:val="20"/>
          <w:lang w:val="hy-AM"/>
        </w:rPr>
      </w:pPr>
    </w:p>
    <w:p w:rsidR="00DA540A" w:rsidRDefault="00DA540A" w:rsidP="0098522D">
      <w:pPr>
        <w:jc w:val="right"/>
        <w:rPr>
          <w:rFonts w:ascii="GHEA Grapalat" w:hAnsi="GHEA Grapalat"/>
          <w:sz w:val="20"/>
          <w:lang w:val="hy-AM"/>
        </w:rPr>
      </w:pPr>
    </w:p>
    <w:p w:rsidR="00DA540A" w:rsidRDefault="00DA540A" w:rsidP="0098522D">
      <w:pPr>
        <w:jc w:val="right"/>
        <w:rPr>
          <w:rFonts w:ascii="GHEA Grapalat" w:hAnsi="GHEA Grapalat"/>
          <w:sz w:val="20"/>
          <w:lang w:val="hy-AM"/>
        </w:rPr>
      </w:pPr>
    </w:p>
    <w:p w:rsidR="00DA540A" w:rsidRDefault="00DA540A" w:rsidP="0098522D">
      <w:pPr>
        <w:jc w:val="right"/>
        <w:rPr>
          <w:rFonts w:ascii="GHEA Grapalat" w:hAnsi="GHEA Grapalat"/>
          <w:sz w:val="20"/>
          <w:lang w:val="hy-AM"/>
        </w:rPr>
      </w:pPr>
    </w:p>
    <w:p w:rsidR="00DA540A" w:rsidRDefault="00DA540A" w:rsidP="0098522D">
      <w:pPr>
        <w:jc w:val="right"/>
        <w:rPr>
          <w:rFonts w:ascii="GHEA Grapalat" w:hAnsi="GHEA Grapalat"/>
          <w:sz w:val="20"/>
          <w:lang w:val="hy-AM"/>
        </w:rPr>
      </w:pPr>
    </w:p>
    <w:p w:rsidR="00DA540A" w:rsidRDefault="00DA540A" w:rsidP="0098522D">
      <w:pPr>
        <w:jc w:val="right"/>
        <w:rPr>
          <w:rFonts w:ascii="GHEA Grapalat" w:hAnsi="GHEA Grapalat"/>
          <w:sz w:val="20"/>
          <w:lang w:val="hy-AM"/>
        </w:rPr>
      </w:pPr>
    </w:p>
    <w:p w:rsidR="00DA540A" w:rsidRDefault="00DA540A" w:rsidP="0098522D">
      <w:pPr>
        <w:jc w:val="right"/>
        <w:rPr>
          <w:rFonts w:ascii="GHEA Grapalat" w:hAnsi="GHEA Grapalat"/>
          <w:sz w:val="20"/>
          <w:lang w:val="hy-AM"/>
        </w:rPr>
      </w:pPr>
    </w:p>
    <w:p w:rsidR="00DA540A" w:rsidRDefault="00DA540A" w:rsidP="0098522D">
      <w:pPr>
        <w:jc w:val="right"/>
        <w:rPr>
          <w:rFonts w:ascii="GHEA Grapalat" w:hAnsi="GHEA Grapalat"/>
          <w:sz w:val="20"/>
          <w:lang w:val="hy-AM"/>
        </w:rPr>
      </w:pPr>
    </w:p>
    <w:p w:rsidR="00DA540A" w:rsidRDefault="00DA540A" w:rsidP="0098522D">
      <w:pPr>
        <w:jc w:val="right"/>
        <w:rPr>
          <w:rFonts w:ascii="GHEA Grapalat" w:hAnsi="GHEA Grapalat"/>
          <w:sz w:val="20"/>
          <w:lang w:val="hy-AM"/>
        </w:rPr>
      </w:pPr>
    </w:p>
    <w:p w:rsidR="00DA540A" w:rsidRDefault="00DA540A" w:rsidP="0098522D">
      <w:pPr>
        <w:jc w:val="right"/>
        <w:rPr>
          <w:rFonts w:ascii="GHEA Grapalat" w:hAnsi="GHEA Grapalat"/>
          <w:sz w:val="20"/>
          <w:lang w:val="hy-AM"/>
        </w:rPr>
      </w:pPr>
    </w:p>
    <w:p w:rsidR="00DA540A" w:rsidRDefault="00DA540A" w:rsidP="0098522D">
      <w:pPr>
        <w:jc w:val="right"/>
        <w:rPr>
          <w:rFonts w:ascii="GHEA Grapalat" w:hAnsi="GHEA Grapalat"/>
          <w:sz w:val="20"/>
          <w:lang w:val="hy-AM"/>
        </w:rPr>
      </w:pPr>
    </w:p>
    <w:p w:rsidR="00DA540A" w:rsidRDefault="00DA540A" w:rsidP="0098522D">
      <w:pPr>
        <w:jc w:val="right"/>
        <w:rPr>
          <w:rFonts w:ascii="GHEA Grapalat" w:hAnsi="GHEA Grapalat"/>
          <w:sz w:val="20"/>
          <w:lang w:val="hy-AM"/>
        </w:rPr>
      </w:pPr>
    </w:p>
    <w:p w:rsidR="00DA540A" w:rsidRDefault="00DA540A" w:rsidP="0098522D">
      <w:pPr>
        <w:jc w:val="right"/>
        <w:rPr>
          <w:rFonts w:ascii="GHEA Grapalat" w:hAnsi="GHEA Grapalat"/>
          <w:sz w:val="20"/>
          <w:lang w:val="hy-AM"/>
        </w:rPr>
      </w:pPr>
    </w:p>
    <w:p w:rsidR="00DA540A" w:rsidRDefault="00DA540A" w:rsidP="0098522D">
      <w:pPr>
        <w:jc w:val="right"/>
        <w:rPr>
          <w:rFonts w:ascii="GHEA Grapalat" w:hAnsi="GHEA Grapalat"/>
          <w:sz w:val="20"/>
          <w:lang w:val="hy-AM"/>
        </w:rPr>
      </w:pPr>
    </w:p>
    <w:p w:rsidR="00DA540A" w:rsidRDefault="00DA540A" w:rsidP="0098522D">
      <w:pPr>
        <w:jc w:val="right"/>
        <w:rPr>
          <w:rFonts w:ascii="GHEA Grapalat" w:hAnsi="GHEA Grapalat"/>
          <w:sz w:val="20"/>
          <w:lang w:val="hy-AM"/>
        </w:rPr>
      </w:pPr>
    </w:p>
    <w:p w:rsidR="0098522D" w:rsidRDefault="0098522D" w:rsidP="0098522D">
      <w:pPr>
        <w:jc w:val="right"/>
        <w:rPr>
          <w:rFonts w:ascii="GHEA Grapalat" w:hAnsi="GHEA Grapalat"/>
          <w:sz w:val="20"/>
        </w:rPr>
      </w:pPr>
      <w:r>
        <w:rPr>
          <w:rFonts w:ascii="GHEA Grapalat" w:hAnsi="GHEA Grapalat"/>
          <w:sz w:val="20"/>
          <w:lang w:val="es-ES"/>
        </w:rPr>
        <w:t>Հավելված</w:t>
      </w:r>
      <w:r>
        <w:rPr>
          <w:rFonts w:ascii="GHEA Grapalat" w:hAnsi="GHEA Grapalat"/>
          <w:sz w:val="20"/>
        </w:rPr>
        <w:t xml:space="preserve"> N 2</w:t>
      </w:r>
    </w:p>
    <w:p w:rsidR="0098522D" w:rsidRDefault="0098522D" w:rsidP="0098522D">
      <w:pPr>
        <w:jc w:val="right"/>
        <w:rPr>
          <w:rFonts w:ascii="GHEA Grapalat" w:hAnsi="GHEA Grapalat"/>
          <w:sz w:val="20"/>
        </w:rPr>
      </w:pPr>
      <w:r>
        <w:rPr>
          <w:rFonts w:ascii="GHEA Grapalat" w:hAnsi="GHEA Grapalat" w:cs="Sylfaen"/>
          <w:sz w:val="20"/>
        </w:rPr>
        <w:t xml:space="preserve">&lt;&lt;     &gt;&gt; &lt;&lt;     &gt;&gt; </w:t>
      </w:r>
      <w:proofErr w:type="gramStart"/>
      <w:r>
        <w:rPr>
          <w:rFonts w:ascii="GHEA Grapalat" w:hAnsi="GHEA Grapalat" w:cs="Sylfaen"/>
          <w:sz w:val="20"/>
        </w:rPr>
        <w:t xml:space="preserve">20  </w:t>
      </w:r>
      <w:r>
        <w:rPr>
          <w:rFonts w:ascii="GHEA Grapalat" w:hAnsi="GHEA Grapalat" w:cs="Sylfaen"/>
          <w:sz w:val="20"/>
          <w:lang w:val="pt-BR"/>
        </w:rPr>
        <w:t>թ</w:t>
      </w:r>
      <w:proofErr w:type="gramEnd"/>
      <w:r>
        <w:rPr>
          <w:rFonts w:ascii="GHEA Grapalat" w:hAnsi="GHEA Grapalat" w:cs="Sylfaen"/>
          <w:sz w:val="20"/>
        </w:rPr>
        <w:t>.</w:t>
      </w:r>
      <w:r>
        <w:rPr>
          <w:rFonts w:ascii="GHEA Grapalat" w:hAnsi="GHEA Grapalat"/>
          <w:sz w:val="20"/>
        </w:rPr>
        <w:t xml:space="preserve"> </w:t>
      </w:r>
      <w:r>
        <w:rPr>
          <w:rFonts w:ascii="GHEA Grapalat" w:hAnsi="GHEA Grapalat"/>
          <w:sz w:val="20"/>
          <w:lang w:val="es-ES"/>
        </w:rPr>
        <w:t>կնքված</w:t>
      </w:r>
      <w:r>
        <w:rPr>
          <w:rFonts w:ascii="GHEA Grapalat" w:hAnsi="GHEA Grapalat"/>
          <w:sz w:val="20"/>
        </w:rPr>
        <w:t xml:space="preserve"> </w:t>
      </w:r>
    </w:p>
    <w:p w:rsidR="0098522D" w:rsidRDefault="0098522D" w:rsidP="0098522D">
      <w:pPr>
        <w:ind w:firstLine="720"/>
        <w:jc w:val="right"/>
        <w:rPr>
          <w:rFonts w:ascii="GHEA Grapalat" w:hAnsi="GHEA Grapalat"/>
          <w:i/>
          <w:sz w:val="20"/>
        </w:rPr>
      </w:pPr>
      <w:r>
        <w:rPr>
          <w:rFonts w:ascii="GHEA Grapalat" w:hAnsi="GHEA Grapalat"/>
          <w:i/>
          <w:sz w:val="20"/>
          <w:lang w:val="hy-AM"/>
        </w:rPr>
        <w:t>,</w:t>
      </w:r>
      <w:r>
        <w:rPr>
          <w:rFonts w:ascii="GHEA Grapalat" w:hAnsi="GHEA Grapalat"/>
          <w:sz w:val="20"/>
        </w:rPr>
        <w:t>N ___________________</w:t>
      </w:r>
      <w:r>
        <w:rPr>
          <w:rFonts w:ascii="GHEA Grapalat" w:hAnsi="GHEA Grapalat"/>
          <w:i/>
          <w:sz w:val="20"/>
          <w:lang w:val="hy-AM"/>
        </w:rPr>
        <w:t xml:space="preserve">  ծածկագրով</w:t>
      </w:r>
      <w:r>
        <w:rPr>
          <w:rFonts w:ascii="GHEA Grapalat" w:hAnsi="GHEA Grapalat"/>
          <w:i/>
          <w:sz w:val="20"/>
        </w:rPr>
        <w:t xml:space="preserve"> գնման </w:t>
      </w:r>
      <w:r>
        <w:rPr>
          <w:rFonts w:ascii="GHEA Grapalat" w:hAnsi="GHEA Grapalat"/>
          <w:i/>
          <w:sz w:val="20"/>
          <w:lang w:val="ru-RU"/>
        </w:rPr>
        <w:t>պայմանագրի</w:t>
      </w:r>
    </w:p>
    <w:p w:rsidR="0098522D" w:rsidRDefault="0098522D" w:rsidP="0098522D">
      <w:pPr>
        <w:tabs>
          <w:tab w:val="left" w:pos="9540"/>
        </w:tabs>
        <w:rPr>
          <w:rFonts w:ascii="GHEA Grapalat" w:hAnsi="GHEA Grapalat"/>
          <w:sz w:val="20"/>
        </w:rPr>
      </w:pPr>
    </w:p>
    <w:p w:rsidR="0098522D" w:rsidRDefault="0098522D" w:rsidP="0098522D">
      <w:pPr>
        <w:tabs>
          <w:tab w:val="left" w:pos="9540"/>
        </w:tabs>
        <w:rPr>
          <w:rFonts w:ascii="GHEA Grapalat" w:hAnsi="GHEA Grapalat"/>
          <w:sz w:val="20"/>
        </w:rPr>
      </w:pPr>
    </w:p>
    <w:p w:rsidR="0098522D" w:rsidRDefault="0098522D" w:rsidP="0098522D">
      <w:pPr>
        <w:jc w:val="center"/>
        <w:rPr>
          <w:rFonts w:ascii="GHEA Grapalat" w:hAnsi="GHEA Grapalat" w:cs="Sylfaen"/>
          <w:b/>
          <w:sz w:val="22"/>
          <w:szCs w:val="22"/>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t xml:space="preserve">__________________________________________ </w:t>
      </w:r>
      <w:r>
        <w:rPr>
          <w:rFonts w:ascii="GHEA Grapalat" w:hAnsi="GHEA Grapalat" w:cs="Sylfaen"/>
          <w:b/>
          <w:sz w:val="22"/>
          <w:szCs w:val="22"/>
          <w:lang w:val="es-ES"/>
        </w:rPr>
        <w:t>ՁԵՌՔԲԵՐՄԱՆ</w:t>
      </w:r>
    </w:p>
    <w:p w:rsidR="0098522D" w:rsidRDefault="0098522D" w:rsidP="0098522D">
      <w:pPr>
        <w:tabs>
          <w:tab w:val="left" w:pos="9540"/>
        </w:tabs>
        <w:rPr>
          <w:rFonts w:ascii="GHEA Grapalat" w:hAnsi="GHEA Grapalat"/>
          <w:sz w:val="20"/>
        </w:rPr>
      </w:pPr>
    </w:p>
    <w:p w:rsidR="0098522D" w:rsidRDefault="0098522D" w:rsidP="0098522D">
      <w:pPr>
        <w:rPr>
          <w:rFonts w:ascii="GHEA Grapalat" w:hAnsi="GHEA Grapalat"/>
          <w:sz w:val="20"/>
        </w:rPr>
      </w:pPr>
    </w:p>
    <w:p w:rsidR="0098522D" w:rsidRDefault="0098522D" w:rsidP="0098522D">
      <w:pPr>
        <w:ind w:firstLine="709"/>
        <w:jc w:val="center"/>
        <w:rPr>
          <w:rFonts w:ascii="GHEA Grapalat" w:hAnsi="GHEA Grapalat"/>
          <w:b/>
          <w:bCs/>
          <w:sz w:val="28"/>
          <w:szCs w:val="28"/>
          <w:lang w:val="nb-NO"/>
        </w:rPr>
      </w:pPr>
      <w:r>
        <w:rPr>
          <w:rFonts w:ascii="GHEA Grapalat" w:hAnsi="GHEA Grapalat"/>
          <w:b/>
          <w:bCs/>
          <w:sz w:val="28"/>
          <w:szCs w:val="28"/>
          <w:lang w:val="nb-NO"/>
        </w:rPr>
        <w:t>ԳՆՄԱՆ ԺԱՄԱՆԱԿԱՑՈՒՅՑ</w:t>
      </w:r>
    </w:p>
    <w:p w:rsidR="0098522D" w:rsidRDefault="0098522D" w:rsidP="0098522D">
      <w:pPr>
        <w:jc w:val="center"/>
        <w:rPr>
          <w:rFonts w:ascii="GHEA Grapalat" w:hAnsi="GHEA Grapalat"/>
          <w:sz w:val="28"/>
          <w:szCs w:val="28"/>
        </w:rPr>
      </w:pPr>
    </w:p>
    <w:p w:rsidR="0098522D" w:rsidRDefault="0098522D" w:rsidP="0098522D">
      <w:pPr>
        <w:rPr>
          <w:rFonts w:ascii="GHEA Grapalat" w:hAnsi="GHEA Grapalat"/>
          <w:sz w:val="20"/>
        </w:rPr>
      </w:pPr>
      <w:r>
        <w:rPr>
          <w:rFonts w:ascii="GHEA Grapalat" w:hAnsi="GHEA Grapalat"/>
          <w:sz w:val="20"/>
        </w:rPr>
        <w:tab/>
      </w:r>
      <w:r>
        <w:rPr>
          <w:rFonts w:ascii="GHEA Grapalat" w:hAnsi="GHEA Grapalat"/>
          <w:sz w:val="20"/>
        </w:rPr>
        <w:tab/>
      </w:r>
      <w:r>
        <w:rPr>
          <w:rFonts w:ascii="GHEA Grapalat" w:hAnsi="GHEA Grapalat"/>
          <w:sz w:val="20"/>
        </w:rPr>
        <w:tab/>
      </w:r>
      <w:r>
        <w:rPr>
          <w:rFonts w:ascii="GHEA Grapalat" w:hAnsi="GHEA Grapalat"/>
          <w:sz w:val="20"/>
        </w:rPr>
        <w:tab/>
      </w:r>
      <w:r>
        <w:rPr>
          <w:rFonts w:ascii="GHEA Grapalat" w:hAnsi="GHEA Grapalat"/>
          <w:sz w:val="20"/>
        </w:rPr>
        <w:tab/>
      </w:r>
      <w:r>
        <w:rPr>
          <w:rFonts w:ascii="GHEA Grapalat" w:hAnsi="GHEA Grapalat"/>
          <w:sz w:val="20"/>
        </w:rPr>
        <w:tab/>
      </w:r>
      <w:r>
        <w:rPr>
          <w:rFonts w:ascii="GHEA Grapalat" w:hAnsi="GHEA Grapalat"/>
          <w:sz w:val="20"/>
        </w:rPr>
        <w:tab/>
      </w:r>
      <w:r>
        <w:rPr>
          <w:rFonts w:ascii="GHEA Grapalat" w:hAnsi="GHEA Grapalat"/>
          <w:sz w:val="20"/>
        </w:rPr>
        <w:tab/>
      </w:r>
      <w:r>
        <w:rPr>
          <w:rFonts w:ascii="GHEA Grapalat" w:hAnsi="GHEA Grapalat"/>
          <w:sz w:val="20"/>
        </w:rPr>
        <w:tab/>
      </w:r>
      <w:r>
        <w:rPr>
          <w:rFonts w:ascii="GHEA Grapalat" w:hAnsi="GHEA Grapalat"/>
          <w:sz w:val="20"/>
        </w:rPr>
        <w:tab/>
      </w:r>
      <w:r>
        <w:rPr>
          <w:rFonts w:ascii="GHEA Grapalat" w:hAnsi="GHEA Grapalat"/>
          <w:sz w:val="20"/>
        </w:rPr>
        <w:tab/>
        <w:t xml:space="preserve">      </w:t>
      </w:r>
      <w:r>
        <w:rPr>
          <w:rFonts w:ascii="GHEA Grapalat" w:hAnsi="GHEA Grapalat"/>
          <w:sz w:val="20"/>
          <w:lang w:val="ru-RU"/>
        </w:rPr>
        <w:t>ՀՀ դրամ</w:t>
      </w:r>
    </w:p>
    <w:tbl>
      <w:tblPr>
        <w:tblW w:w="10935" w:type="dxa"/>
        <w:tblInd w:w="-290" w:type="dxa"/>
        <w:tblLayout w:type="fixed"/>
        <w:tblLook w:val="04A0"/>
      </w:tblPr>
      <w:tblGrid>
        <w:gridCol w:w="399"/>
        <w:gridCol w:w="1892"/>
        <w:gridCol w:w="1007"/>
        <w:gridCol w:w="992"/>
        <w:gridCol w:w="540"/>
        <w:gridCol w:w="720"/>
        <w:gridCol w:w="720"/>
        <w:gridCol w:w="589"/>
        <w:gridCol w:w="615"/>
        <w:gridCol w:w="776"/>
        <w:gridCol w:w="600"/>
        <w:gridCol w:w="735"/>
        <w:gridCol w:w="584"/>
        <w:gridCol w:w="766"/>
      </w:tblGrid>
      <w:tr w:rsidR="0098522D" w:rsidTr="0098522D">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hideMark/>
          </w:tcPr>
          <w:p w:rsidR="0098522D" w:rsidRDefault="0098522D">
            <w:pPr>
              <w:jc w:val="center"/>
              <w:rPr>
                <w:rFonts w:ascii="GHEA Grapalat" w:hAnsi="GHEA Grapalat" w:cs="Sylfaen"/>
                <w:sz w:val="20"/>
              </w:rPr>
            </w:pPr>
            <w:r>
              <w:rPr>
                <w:rFonts w:ascii="GHEA Grapalat" w:hAnsi="GHEA Grapalat" w:cs="Sylfaen"/>
                <w:sz w:val="20"/>
                <w:lang w:val="ru-RU"/>
              </w:rPr>
              <w:t>Հ</w:t>
            </w:r>
            <w:r>
              <w:rPr>
                <w:rFonts w:ascii="GHEA Grapalat" w:hAnsi="GHEA Grapalat" w:cs="Arial LatArm"/>
                <w:sz w:val="20"/>
              </w:rPr>
              <w:t>/</w:t>
            </w:r>
            <w:r>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hideMark/>
          </w:tcPr>
          <w:p w:rsidR="0098522D" w:rsidRDefault="0098522D">
            <w:pPr>
              <w:jc w:val="center"/>
              <w:rPr>
                <w:rFonts w:ascii="GHEA Grapalat" w:hAnsi="GHEA Grapalat" w:cs="Arial LatArm"/>
              </w:rPr>
            </w:pPr>
            <w:r>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hideMark/>
          </w:tcPr>
          <w:p w:rsidR="0098522D" w:rsidRDefault="0098522D">
            <w:pPr>
              <w:jc w:val="center"/>
              <w:rPr>
                <w:rFonts w:ascii="GHEA Grapalat" w:hAnsi="GHEA Grapalat" w:cs="Sylfaen"/>
              </w:rPr>
            </w:pPr>
            <w:r>
              <w:rPr>
                <w:rFonts w:ascii="GHEA Grapalat" w:hAnsi="GHEA Grapalat" w:cs="Arial LatArm"/>
                <w:sz w:val="22"/>
                <w:szCs w:val="22"/>
              </w:rPr>
              <w:t xml:space="preserve">Նախատեսվում է </w:t>
            </w:r>
            <w:r>
              <w:rPr>
                <w:rFonts w:ascii="GHEA Grapalat" w:hAnsi="GHEA Grapalat" w:cs="Sylfaen"/>
                <w:sz w:val="22"/>
                <w:szCs w:val="22"/>
              </w:rPr>
              <w:t>գնել 20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8522D" w:rsidRDefault="0098522D">
            <w:pPr>
              <w:jc w:val="center"/>
              <w:rPr>
                <w:rFonts w:ascii="GHEA Grapalat" w:hAnsi="GHEA Grapalat" w:cs="Arial LatArm"/>
                <w:sz w:val="20"/>
              </w:rPr>
            </w:pPr>
            <w:r>
              <w:rPr>
                <w:rFonts w:ascii="GHEA Grapalat" w:hAnsi="GHEA Grapalat" w:cs="Arial LatArm"/>
                <w:sz w:val="22"/>
                <w:szCs w:val="22"/>
              </w:rPr>
              <w:t>Ընդամենը</w:t>
            </w:r>
          </w:p>
        </w:tc>
      </w:tr>
      <w:tr w:rsidR="0098522D" w:rsidTr="0098522D">
        <w:trPr>
          <w:trHeight w:val="465"/>
        </w:trPr>
        <w:tc>
          <w:tcPr>
            <w:tcW w:w="4283" w:type="dxa"/>
            <w:vMerge/>
            <w:tcBorders>
              <w:top w:val="single" w:sz="4" w:space="0" w:color="auto"/>
              <w:left w:val="single" w:sz="4" w:space="0" w:color="auto"/>
              <w:bottom w:val="single" w:sz="4" w:space="0" w:color="auto"/>
              <w:right w:val="single" w:sz="4" w:space="0" w:color="auto"/>
            </w:tcBorders>
            <w:vAlign w:val="center"/>
            <w:hideMark/>
          </w:tcPr>
          <w:p w:rsidR="0098522D" w:rsidRDefault="0098522D">
            <w:pPr>
              <w:rPr>
                <w:rFonts w:ascii="GHEA Grapalat" w:hAnsi="GHEA Grapalat" w:cs="Sylfaen"/>
                <w:sz w:val="20"/>
              </w:rPr>
            </w:pPr>
          </w:p>
        </w:tc>
        <w:tc>
          <w:tcPr>
            <w:tcW w:w="1890" w:type="dxa"/>
            <w:vMerge w:val="restart"/>
            <w:tcBorders>
              <w:top w:val="nil"/>
              <w:left w:val="single" w:sz="4" w:space="0" w:color="auto"/>
              <w:bottom w:val="single" w:sz="4" w:space="0" w:color="auto"/>
              <w:right w:val="single" w:sz="4" w:space="0" w:color="auto"/>
            </w:tcBorders>
            <w:vAlign w:val="center"/>
            <w:hideMark/>
          </w:tcPr>
          <w:p w:rsidR="0098522D" w:rsidRDefault="0098522D">
            <w:pPr>
              <w:jc w:val="center"/>
              <w:rPr>
                <w:rFonts w:ascii="GHEA Grapalat" w:hAnsi="GHEA Grapalat" w:cs="Arial LatArm"/>
              </w:rPr>
            </w:pPr>
            <w:r>
              <w:rPr>
                <w:rFonts w:ascii="GHEA Grapalat" w:hAnsi="GHEA Grapalat" w:cs="Sylfaen"/>
                <w:sz w:val="22"/>
                <w:szCs w:val="22"/>
              </w:rPr>
              <w:t>Անվանումը</w:t>
            </w:r>
          </w:p>
        </w:tc>
        <w:tc>
          <w:tcPr>
            <w:tcW w:w="1005" w:type="dxa"/>
            <w:vMerge w:val="restart"/>
            <w:tcBorders>
              <w:top w:val="nil"/>
              <w:left w:val="nil"/>
              <w:bottom w:val="single" w:sz="4" w:space="0" w:color="auto"/>
              <w:right w:val="single" w:sz="4" w:space="0" w:color="auto"/>
            </w:tcBorders>
            <w:vAlign w:val="center"/>
            <w:hideMark/>
          </w:tcPr>
          <w:p w:rsidR="0098522D" w:rsidRDefault="0098522D">
            <w:pPr>
              <w:jc w:val="center"/>
              <w:rPr>
                <w:rFonts w:ascii="GHEA Grapalat" w:hAnsi="GHEA Grapalat" w:cs="Arial LatArm"/>
                <w:sz w:val="16"/>
                <w:szCs w:val="16"/>
              </w:rPr>
            </w:pPr>
            <w:r>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hideMark/>
          </w:tcPr>
          <w:p w:rsidR="0098522D" w:rsidRDefault="0098522D">
            <w:pPr>
              <w:jc w:val="center"/>
              <w:rPr>
                <w:rFonts w:ascii="GHEA Grapalat" w:hAnsi="GHEA Grapalat" w:cs="Arial LatArm"/>
                <w:sz w:val="16"/>
                <w:szCs w:val="16"/>
              </w:rPr>
            </w:pPr>
            <w:r>
              <w:rPr>
                <w:rFonts w:ascii="GHEA Grapalat" w:hAnsi="GHEA Grapalat" w:cs="Sylfaen"/>
                <w:sz w:val="16"/>
                <w:szCs w:val="16"/>
              </w:rPr>
              <w:t>Միավորի</w:t>
            </w:r>
            <w:r>
              <w:rPr>
                <w:rFonts w:ascii="GHEA Grapalat" w:hAnsi="GHEA Grapalat" w:cs="Arial LatArm"/>
                <w:sz w:val="16"/>
                <w:szCs w:val="16"/>
              </w:rPr>
              <w:t xml:space="preserve"> </w:t>
            </w:r>
            <w:r>
              <w:rPr>
                <w:rFonts w:ascii="GHEA Grapalat" w:hAnsi="GHEA Grapalat" w:cs="Sylfaen"/>
                <w:sz w:val="16"/>
                <w:szCs w:val="16"/>
              </w:rPr>
              <w:t>գինը</w:t>
            </w:r>
            <w:r>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hideMark/>
          </w:tcPr>
          <w:p w:rsidR="0098522D" w:rsidRDefault="0098522D">
            <w:pPr>
              <w:jc w:val="center"/>
              <w:rPr>
                <w:rFonts w:ascii="GHEA Grapalat" w:hAnsi="GHEA Grapalat" w:cs="Arial LatArm"/>
                <w:sz w:val="20"/>
              </w:rPr>
            </w:pPr>
            <w:r>
              <w:rPr>
                <w:rFonts w:ascii="GHEA Grapalat" w:hAnsi="GHEA Grapalat" w:cs="Arial LatArm"/>
                <w:sz w:val="20"/>
              </w:rPr>
              <w:t xml:space="preserve">I </w:t>
            </w:r>
            <w:r>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hideMark/>
          </w:tcPr>
          <w:p w:rsidR="0098522D" w:rsidRPr="00DA540A" w:rsidRDefault="0098522D" w:rsidP="00DA540A">
            <w:pPr>
              <w:jc w:val="center"/>
              <w:rPr>
                <w:rFonts w:ascii="GHEA Grapalat" w:hAnsi="GHEA Grapalat" w:cs="Arial LatArm"/>
                <w:sz w:val="20"/>
                <w:lang w:val="hy-AM"/>
              </w:rPr>
            </w:pPr>
            <w:r>
              <w:rPr>
                <w:rFonts w:ascii="GHEA Grapalat" w:hAnsi="GHEA Grapalat" w:cs="Arial LatArm"/>
                <w:sz w:val="20"/>
              </w:rPr>
              <w:t>I</w:t>
            </w:r>
            <w:r>
              <w:rPr>
                <w:rFonts w:ascii="GHEA Grapalat" w:hAnsi="GHEA Grapalat" w:cs="Arial"/>
                <w:sz w:val="20"/>
              </w:rPr>
              <w:t>I</w:t>
            </w:r>
            <w:r>
              <w:rPr>
                <w:rFonts w:ascii="GHEA Grapalat" w:hAnsi="GHEA Grapalat" w:cs="Arial LatArm"/>
                <w:sz w:val="20"/>
              </w:rPr>
              <w:t xml:space="preserve"> </w:t>
            </w:r>
            <w:r>
              <w:rPr>
                <w:rFonts w:ascii="GHEA Grapalat" w:hAnsi="GHEA Grapalat" w:cs="Sylfaen"/>
                <w:sz w:val="20"/>
              </w:rPr>
              <w:t>եռամսյակ</w:t>
            </w:r>
            <w:r w:rsidR="00DA540A">
              <w:rPr>
                <w:rFonts w:ascii="GHEA Grapalat" w:hAnsi="GHEA Grapalat" w:cs="Sylfaen"/>
                <w:sz w:val="20"/>
                <w:lang w:val="hy-AM"/>
              </w:rPr>
              <w:t xml:space="preserve"> </w:t>
            </w:r>
          </w:p>
        </w:tc>
        <w:tc>
          <w:tcPr>
            <w:tcW w:w="1391" w:type="dxa"/>
            <w:gridSpan w:val="2"/>
            <w:tcBorders>
              <w:top w:val="single" w:sz="4" w:space="0" w:color="auto"/>
              <w:left w:val="nil"/>
              <w:bottom w:val="single" w:sz="4" w:space="0" w:color="auto"/>
              <w:right w:val="single" w:sz="4" w:space="0" w:color="auto"/>
            </w:tcBorders>
            <w:vAlign w:val="center"/>
            <w:hideMark/>
          </w:tcPr>
          <w:p w:rsidR="0098522D" w:rsidRPr="00DA540A" w:rsidRDefault="0098522D">
            <w:pPr>
              <w:jc w:val="center"/>
              <w:rPr>
                <w:rFonts w:ascii="GHEA Grapalat" w:hAnsi="GHEA Grapalat" w:cs="Arial LatArm"/>
                <w:sz w:val="20"/>
                <w:lang w:val="hy-AM"/>
              </w:rPr>
            </w:pPr>
            <w:r w:rsidRPr="00DA540A">
              <w:rPr>
                <w:rFonts w:ascii="GHEA Grapalat" w:hAnsi="GHEA Grapalat" w:cs="Arial LatArm"/>
                <w:sz w:val="20"/>
                <w:lang w:val="hy-AM"/>
              </w:rPr>
              <w:t xml:space="preserve">III </w:t>
            </w:r>
            <w:r w:rsidRPr="00DA540A">
              <w:rPr>
                <w:rFonts w:ascii="GHEA Grapalat" w:hAnsi="GHEA Grapalat" w:cs="Sylfaen"/>
                <w:sz w:val="20"/>
                <w:lang w:val="hy-AM"/>
              </w:rPr>
              <w:t>եռամսյակ</w:t>
            </w:r>
            <w:r w:rsidR="00DA540A">
              <w:rPr>
                <w:rFonts w:ascii="GHEA Grapalat" w:hAnsi="GHEA Grapalat" w:cs="Sylfaen"/>
                <w:sz w:val="20"/>
                <w:lang w:val="hy-AM"/>
              </w:rPr>
              <w:t xml:space="preserve"> մինչև սեպտեմբերի 30-ը</w:t>
            </w:r>
          </w:p>
        </w:tc>
        <w:tc>
          <w:tcPr>
            <w:tcW w:w="1335" w:type="dxa"/>
            <w:gridSpan w:val="2"/>
            <w:tcBorders>
              <w:top w:val="single" w:sz="4" w:space="0" w:color="auto"/>
              <w:left w:val="nil"/>
              <w:bottom w:val="single" w:sz="4" w:space="0" w:color="auto"/>
              <w:right w:val="single" w:sz="4" w:space="0" w:color="auto"/>
            </w:tcBorders>
            <w:vAlign w:val="center"/>
            <w:hideMark/>
          </w:tcPr>
          <w:p w:rsidR="0098522D" w:rsidRDefault="0098522D">
            <w:pPr>
              <w:jc w:val="center"/>
              <w:rPr>
                <w:rFonts w:ascii="GHEA Grapalat" w:hAnsi="GHEA Grapalat" w:cs="Arial LatArm"/>
                <w:sz w:val="20"/>
              </w:rPr>
            </w:pPr>
            <w:r>
              <w:rPr>
                <w:rFonts w:ascii="GHEA Grapalat" w:hAnsi="GHEA Grapalat" w:cs="Arial LatArm"/>
                <w:sz w:val="20"/>
              </w:rPr>
              <w:t xml:space="preserve">IV </w:t>
            </w:r>
            <w:r>
              <w:rPr>
                <w:rFonts w:ascii="GHEA Grapalat" w:hAnsi="GHEA Grapalat" w:cs="Sylfaen"/>
                <w:sz w:val="20"/>
              </w:rPr>
              <w:t>եռամսյակ</w:t>
            </w:r>
          </w:p>
        </w:tc>
        <w:tc>
          <w:tcPr>
            <w:tcW w:w="2116" w:type="dxa"/>
            <w:gridSpan w:val="2"/>
            <w:vMerge/>
            <w:tcBorders>
              <w:top w:val="single" w:sz="4" w:space="0" w:color="auto"/>
              <w:left w:val="single" w:sz="4" w:space="0" w:color="auto"/>
              <w:bottom w:val="single" w:sz="4" w:space="0" w:color="auto"/>
              <w:right w:val="single" w:sz="4" w:space="0" w:color="auto"/>
            </w:tcBorders>
            <w:vAlign w:val="center"/>
            <w:hideMark/>
          </w:tcPr>
          <w:p w:rsidR="0098522D" w:rsidRDefault="0098522D">
            <w:pPr>
              <w:rPr>
                <w:rFonts w:ascii="GHEA Grapalat" w:hAnsi="GHEA Grapalat" w:cs="Arial LatArm"/>
                <w:sz w:val="20"/>
              </w:rPr>
            </w:pPr>
          </w:p>
        </w:tc>
      </w:tr>
      <w:tr w:rsidR="0098522D" w:rsidTr="0098522D">
        <w:trPr>
          <w:trHeight w:val="480"/>
        </w:trPr>
        <w:tc>
          <w:tcPr>
            <w:tcW w:w="4283" w:type="dxa"/>
            <w:vMerge/>
            <w:tcBorders>
              <w:top w:val="single" w:sz="4" w:space="0" w:color="auto"/>
              <w:left w:val="single" w:sz="4" w:space="0" w:color="auto"/>
              <w:bottom w:val="single" w:sz="4" w:space="0" w:color="auto"/>
              <w:right w:val="single" w:sz="4" w:space="0" w:color="auto"/>
            </w:tcBorders>
            <w:vAlign w:val="center"/>
            <w:hideMark/>
          </w:tcPr>
          <w:p w:rsidR="0098522D" w:rsidRDefault="0098522D">
            <w:pPr>
              <w:rPr>
                <w:rFonts w:ascii="GHEA Grapalat" w:hAnsi="GHEA Grapalat" w:cs="Sylfaen"/>
                <w:sz w:val="20"/>
              </w:rPr>
            </w:pPr>
          </w:p>
        </w:tc>
        <w:tc>
          <w:tcPr>
            <w:tcW w:w="3885" w:type="dxa"/>
            <w:vMerge/>
            <w:tcBorders>
              <w:top w:val="nil"/>
              <w:left w:val="single" w:sz="4" w:space="0" w:color="auto"/>
              <w:bottom w:val="single" w:sz="4" w:space="0" w:color="auto"/>
              <w:right w:val="single" w:sz="4" w:space="0" w:color="auto"/>
            </w:tcBorders>
            <w:vAlign w:val="center"/>
            <w:hideMark/>
          </w:tcPr>
          <w:p w:rsidR="0098522D" w:rsidRDefault="0098522D">
            <w:pPr>
              <w:rPr>
                <w:rFonts w:ascii="GHEA Grapalat" w:hAnsi="GHEA Grapalat" w:cs="Arial LatArm"/>
              </w:rPr>
            </w:pPr>
          </w:p>
        </w:tc>
        <w:tc>
          <w:tcPr>
            <w:tcW w:w="1005" w:type="dxa"/>
            <w:vMerge/>
            <w:tcBorders>
              <w:top w:val="nil"/>
              <w:left w:val="nil"/>
              <w:bottom w:val="single" w:sz="4" w:space="0" w:color="auto"/>
              <w:right w:val="single" w:sz="4" w:space="0" w:color="auto"/>
            </w:tcBorders>
            <w:vAlign w:val="center"/>
            <w:hideMark/>
          </w:tcPr>
          <w:p w:rsidR="0098522D" w:rsidRDefault="0098522D">
            <w:pP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rsidR="0098522D" w:rsidRDefault="0098522D">
            <w:pPr>
              <w:rPr>
                <w:rFonts w:ascii="GHEA Grapalat" w:hAnsi="GHEA Grapalat" w:cs="Arial LatArm"/>
                <w:sz w:val="16"/>
                <w:szCs w:val="16"/>
              </w:rPr>
            </w:pPr>
          </w:p>
        </w:tc>
        <w:tc>
          <w:tcPr>
            <w:tcW w:w="540" w:type="dxa"/>
            <w:tcBorders>
              <w:top w:val="nil"/>
              <w:left w:val="nil"/>
              <w:bottom w:val="single" w:sz="4" w:space="0" w:color="auto"/>
              <w:right w:val="single" w:sz="4" w:space="0" w:color="auto"/>
            </w:tcBorders>
            <w:vAlign w:val="center"/>
            <w:hideMark/>
          </w:tcPr>
          <w:p w:rsidR="0098522D" w:rsidRDefault="0098522D">
            <w:pPr>
              <w:jc w:val="center"/>
              <w:rPr>
                <w:rFonts w:ascii="GHEA Grapalat" w:hAnsi="GHEA Grapalat" w:cs="Arial LatArm"/>
                <w:sz w:val="16"/>
                <w:szCs w:val="16"/>
              </w:rPr>
            </w:pPr>
            <w:r>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hideMark/>
          </w:tcPr>
          <w:p w:rsidR="0098522D" w:rsidRDefault="0098522D">
            <w:pPr>
              <w:jc w:val="center"/>
              <w:rPr>
                <w:rFonts w:ascii="GHEA Grapalat" w:hAnsi="GHEA Grapalat" w:cs="Arial LatArm"/>
                <w:sz w:val="16"/>
                <w:szCs w:val="16"/>
              </w:rPr>
            </w:pPr>
            <w:r>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hideMark/>
          </w:tcPr>
          <w:p w:rsidR="0098522D" w:rsidRDefault="0098522D">
            <w:pPr>
              <w:jc w:val="center"/>
              <w:rPr>
                <w:rFonts w:ascii="GHEA Grapalat" w:hAnsi="GHEA Grapalat" w:cs="Arial LatArm"/>
                <w:sz w:val="16"/>
                <w:szCs w:val="16"/>
              </w:rPr>
            </w:pPr>
            <w:r>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hideMark/>
          </w:tcPr>
          <w:p w:rsidR="0098522D" w:rsidRDefault="0098522D">
            <w:pPr>
              <w:jc w:val="center"/>
              <w:rPr>
                <w:rFonts w:ascii="GHEA Grapalat" w:hAnsi="GHEA Grapalat" w:cs="Arial LatArm"/>
                <w:sz w:val="16"/>
                <w:szCs w:val="16"/>
              </w:rPr>
            </w:pPr>
            <w:r>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hideMark/>
          </w:tcPr>
          <w:p w:rsidR="0098522D" w:rsidRDefault="0098522D">
            <w:pPr>
              <w:jc w:val="center"/>
              <w:rPr>
                <w:rFonts w:ascii="GHEA Grapalat" w:hAnsi="GHEA Grapalat" w:cs="Arial LatArm"/>
                <w:sz w:val="16"/>
                <w:szCs w:val="16"/>
              </w:rPr>
            </w:pPr>
            <w:r>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hideMark/>
          </w:tcPr>
          <w:p w:rsidR="0098522D" w:rsidRDefault="0098522D">
            <w:pPr>
              <w:jc w:val="center"/>
              <w:rPr>
                <w:rFonts w:ascii="GHEA Grapalat" w:hAnsi="GHEA Grapalat" w:cs="Arial LatArm"/>
                <w:sz w:val="16"/>
                <w:szCs w:val="16"/>
              </w:rPr>
            </w:pPr>
            <w:r>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hideMark/>
          </w:tcPr>
          <w:p w:rsidR="0098522D" w:rsidRDefault="0098522D">
            <w:pPr>
              <w:jc w:val="center"/>
              <w:rPr>
                <w:rFonts w:ascii="GHEA Grapalat" w:hAnsi="GHEA Grapalat" w:cs="Arial LatArm"/>
                <w:sz w:val="16"/>
                <w:szCs w:val="16"/>
              </w:rPr>
            </w:pPr>
            <w:r>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hideMark/>
          </w:tcPr>
          <w:p w:rsidR="0098522D" w:rsidRDefault="0098522D">
            <w:pPr>
              <w:jc w:val="center"/>
              <w:rPr>
                <w:rFonts w:ascii="GHEA Grapalat" w:hAnsi="GHEA Grapalat" w:cs="Arial LatArm"/>
                <w:sz w:val="16"/>
                <w:szCs w:val="16"/>
              </w:rPr>
            </w:pPr>
            <w:r>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hideMark/>
          </w:tcPr>
          <w:p w:rsidR="0098522D" w:rsidRDefault="0098522D">
            <w:pPr>
              <w:jc w:val="center"/>
              <w:rPr>
                <w:rFonts w:ascii="GHEA Grapalat" w:hAnsi="GHEA Grapalat" w:cs="Arial LatArm"/>
                <w:sz w:val="16"/>
                <w:szCs w:val="16"/>
              </w:rPr>
            </w:pPr>
            <w:r>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hideMark/>
          </w:tcPr>
          <w:p w:rsidR="0098522D" w:rsidRDefault="0098522D">
            <w:pPr>
              <w:jc w:val="center"/>
              <w:rPr>
                <w:rFonts w:ascii="GHEA Grapalat" w:hAnsi="GHEA Grapalat" w:cs="Arial LatArm"/>
                <w:sz w:val="16"/>
                <w:szCs w:val="16"/>
              </w:rPr>
            </w:pPr>
            <w:r>
              <w:rPr>
                <w:rFonts w:ascii="GHEA Grapalat" w:hAnsi="GHEA Grapalat" w:cs="Sylfaen"/>
                <w:sz w:val="16"/>
                <w:szCs w:val="16"/>
              </w:rPr>
              <w:t>գինը</w:t>
            </w:r>
          </w:p>
        </w:tc>
      </w:tr>
      <w:tr w:rsidR="0098522D" w:rsidTr="0098522D">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hideMark/>
          </w:tcPr>
          <w:p w:rsidR="0098522D" w:rsidRDefault="0098522D">
            <w:pPr>
              <w:jc w:val="center"/>
              <w:rPr>
                <w:rFonts w:ascii="GHEA Grapalat" w:hAnsi="GHEA Grapalat" w:cs="Arial LatArm"/>
                <w:sz w:val="18"/>
                <w:szCs w:val="18"/>
              </w:rPr>
            </w:pPr>
            <w:r>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hideMark/>
          </w:tcPr>
          <w:p w:rsidR="0098522D" w:rsidRDefault="0098522D">
            <w:pPr>
              <w:jc w:val="center"/>
              <w:rPr>
                <w:rFonts w:ascii="GHEA Grapalat" w:hAnsi="GHEA Grapalat" w:cs="Arial LatArm"/>
                <w:sz w:val="18"/>
                <w:szCs w:val="18"/>
              </w:rPr>
            </w:pPr>
            <w:r>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hideMark/>
          </w:tcPr>
          <w:p w:rsidR="0098522D" w:rsidRDefault="0098522D">
            <w:pPr>
              <w:jc w:val="center"/>
              <w:rPr>
                <w:rFonts w:ascii="GHEA Grapalat" w:hAnsi="GHEA Grapalat" w:cs="Arial LatArm"/>
                <w:sz w:val="18"/>
                <w:szCs w:val="18"/>
              </w:rPr>
            </w:pPr>
            <w:r>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hideMark/>
          </w:tcPr>
          <w:p w:rsidR="0098522D" w:rsidRDefault="0098522D">
            <w:pPr>
              <w:jc w:val="center"/>
              <w:rPr>
                <w:rFonts w:ascii="GHEA Grapalat" w:hAnsi="GHEA Grapalat" w:cs="Arial LatArm"/>
                <w:sz w:val="18"/>
                <w:szCs w:val="18"/>
              </w:rPr>
            </w:pPr>
            <w:r>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hideMark/>
          </w:tcPr>
          <w:p w:rsidR="0098522D" w:rsidRDefault="0098522D">
            <w:pPr>
              <w:jc w:val="center"/>
              <w:rPr>
                <w:rFonts w:ascii="GHEA Grapalat" w:hAnsi="GHEA Grapalat" w:cs="Arial LatArm"/>
                <w:sz w:val="18"/>
                <w:szCs w:val="18"/>
              </w:rPr>
            </w:pPr>
            <w:r>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hideMark/>
          </w:tcPr>
          <w:p w:rsidR="0098522D" w:rsidRDefault="0098522D">
            <w:pPr>
              <w:jc w:val="center"/>
              <w:rPr>
                <w:rFonts w:ascii="GHEA Grapalat" w:hAnsi="GHEA Grapalat" w:cs="Arial LatArm"/>
                <w:sz w:val="18"/>
                <w:szCs w:val="18"/>
              </w:rPr>
            </w:pPr>
            <w:r>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hideMark/>
          </w:tcPr>
          <w:p w:rsidR="0098522D" w:rsidRDefault="0098522D">
            <w:pPr>
              <w:jc w:val="center"/>
              <w:rPr>
                <w:rFonts w:ascii="GHEA Grapalat" w:hAnsi="GHEA Grapalat" w:cs="Arial LatArm"/>
                <w:sz w:val="18"/>
                <w:szCs w:val="18"/>
              </w:rPr>
            </w:pPr>
            <w:r>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hideMark/>
          </w:tcPr>
          <w:p w:rsidR="0098522D" w:rsidRDefault="0098522D">
            <w:pPr>
              <w:jc w:val="center"/>
              <w:rPr>
                <w:rFonts w:ascii="GHEA Grapalat" w:hAnsi="GHEA Grapalat" w:cs="Arial LatArm"/>
                <w:sz w:val="18"/>
                <w:szCs w:val="18"/>
              </w:rPr>
            </w:pPr>
            <w:r>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hideMark/>
          </w:tcPr>
          <w:p w:rsidR="0098522D" w:rsidRDefault="0098522D">
            <w:pPr>
              <w:jc w:val="center"/>
              <w:rPr>
                <w:rFonts w:ascii="GHEA Grapalat" w:hAnsi="GHEA Grapalat" w:cs="Arial LatArm"/>
                <w:sz w:val="18"/>
                <w:szCs w:val="18"/>
              </w:rPr>
            </w:pPr>
            <w:r>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hideMark/>
          </w:tcPr>
          <w:p w:rsidR="0098522D" w:rsidRDefault="0098522D">
            <w:pPr>
              <w:jc w:val="center"/>
              <w:rPr>
                <w:rFonts w:ascii="GHEA Grapalat" w:hAnsi="GHEA Grapalat" w:cs="Arial LatArm"/>
                <w:sz w:val="18"/>
                <w:szCs w:val="18"/>
              </w:rPr>
            </w:pPr>
            <w:r>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hideMark/>
          </w:tcPr>
          <w:p w:rsidR="0098522D" w:rsidRDefault="0098522D">
            <w:pPr>
              <w:jc w:val="center"/>
              <w:rPr>
                <w:rFonts w:ascii="GHEA Grapalat" w:hAnsi="GHEA Grapalat" w:cs="Arial LatArm"/>
                <w:sz w:val="18"/>
                <w:szCs w:val="18"/>
              </w:rPr>
            </w:pPr>
            <w:r>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hideMark/>
          </w:tcPr>
          <w:p w:rsidR="0098522D" w:rsidRDefault="0098522D">
            <w:pPr>
              <w:jc w:val="center"/>
              <w:rPr>
                <w:rFonts w:ascii="GHEA Grapalat" w:hAnsi="GHEA Grapalat" w:cs="Arial LatArm"/>
                <w:sz w:val="18"/>
                <w:szCs w:val="18"/>
              </w:rPr>
            </w:pPr>
            <w:r>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hideMark/>
          </w:tcPr>
          <w:p w:rsidR="0098522D" w:rsidRDefault="0098522D">
            <w:pPr>
              <w:jc w:val="center"/>
              <w:rPr>
                <w:rFonts w:ascii="GHEA Grapalat" w:hAnsi="GHEA Grapalat" w:cs="Arial LatArm"/>
                <w:sz w:val="18"/>
                <w:szCs w:val="18"/>
              </w:rPr>
            </w:pPr>
            <w:r>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hideMark/>
          </w:tcPr>
          <w:p w:rsidR="0098522D" w:rsidRDefault="0098522D">
            <w:pPr>
              <w:jc w:val="center"/>
              <w:rPr>
                <w:rFonts w:ascii="GHEA Grapalat" w:hAnsi="GHEA Grapalat" w:cs="Arial LatArm"/>
                <w:sz w:val="18"/>
                <w:szCs w:val="18"/>
              </w:rPr>
            </w:pPr>
            <w:r>
              <w:rPr>
                <w:rFonts w:ascii="GHEA Grapalat" w:hAnsi="GHEA Grapalat" w:cs="Arial LatArm"/>
                <w:sz w:val="18"/>
                <w:szCs w:val="18"/>
              </w:rPr>
              <w:t>14</w:t>
            </w:r>
          </w:p>
        </w:tc>
      </w:tr>
      <w:tr w:rsidR="0098522D" w:rsidTr="0098522D">
        <w:trPr>
          <w:trHeight w:val="878"/>
        </w:trPr>
        <w:tc>
          <w:tcPr>
            <w:tcW w:w="398" w:type="dxa"/>
            <w:tcBorders>
              <w:top w:val="nil"/>
              <w:left w:val="single" w:sz="4" w:space="0" w:color="auto"/>
              <w:bottom w:val="single" w:sz="4" w:space="0" w:color="auto"/>
              <w:right w:val="single" w:sz="4" w:space="0" w:color="auto"/>
            </w:tcBorders>
            <w:vAlign w:val="center"/>
            <w:hideMark/>
          </w:tcPr>
          <w:p w:rsidR="0098522D" w:rsidRDefault="0098522D">
            <w:pPr>
              <w:jc w:val="center"/>
              <w:rPr>
                <w:rFonts w:ascii="GHEA Grapalat" w:hAnsi="GHEA Grapalat" w:cs="Arial LatArm"/>
              </w:rPr>
            </w:pPr>
            <w:r>
              <w:rPr>
                <w:rFonts w:ascii="GHEA Grapalat" w:hAnsi="GHEA Grapalat" w:cs="Arial LatArm"/>
                <w:sz w:val="22"/>
                <w:szCs w:val="22"/>
              </w:rPr>
              <w:t>1</w:t>
            </w:r>
          </w:p>
        </w:tc>
        <w:tc>
          <w:tcPr>
            <w:tcW w:w="1890" w:type="dxa"/>
            <w:tcBorders>
              <w:top w:val="nil"/>
              <w:left w:val="nil"/>
              <w:bottom w:val="single" w:sz="4" w:space="0" w:color="auto"/>
              <w:right w:val="single" w:sz="4" w:space="0" w:color="auto"/>
            </w:tcBorders>
            <w:noWrap/>
            <w:vAlign w:val="center"/>
          </w:tcPr>
          <w:p w:rsidR="0098522D" w:rsidRDefault="00DA540A" w:rsidP="00755E24">
            <w:pPr>
              <w:tabs>
                <w:tab w:val="left" w:pos="7695"/>
              </w:tabs>
              <w:jc w:val="center"/>
              <w:rPr>
                <w:rFonts w:ascii="GHEA Grapalat" w:hAnsi="GHEA Grapalat"/>
              </w:rPr>
            </w:pPr>
            <w:r w:rsidRPr="00835B6D">
              <w:rPr>
                <w:rFonts w:ascii="GHEA Grapalat" w:hAnsi="GHEA Grapalat"/>
                <w:sz w:val="20"/>
                <w:lang w:val="hy-AM"/>
              </w:rPr>
              <w:t>թվով 10 ավտոբուսներում թեքահարթակների կամ հատուկ վերելակային հարմարանքների</w:t>
            </w:r>
            <w:r w:rsidRPr="00835B6D">
              <w:rPr>
                <w:rFonts w:ascii="GHEA Grapalat" w:hAnsi="GHEA Grapalat"/>
                <w:sz w:val="20"/>
                <w:lang w:val="af-ZA"/>
              </w:rPr>
              <w:t xml:space="preserve"> մատակարար</w:t>
            </w:r>
            <w:r w:rsidRPr="00835B6D">
              <w:rPr>
                <w:rFonts w:ascii="GHEA Grapalat" w:hAnsi="GHEA Grapalat"/>
                <w:sz w:val="20"/>
                <w:lang w:val="hy-AM"/>
              </w:rPr>
              <w:t>ում և տեղադրում</w:t>
            </w:r>
          </w:p>
        </w:tc>
        <w:tc>
          <w:tcPr>
            <w:tcW w:w="1005" w:type="dxa"/>
            <w:tcBorders>
              <w:top w:val="nil"/>
              <w:left w:val="nil"/>
              <w:bottom w:val="single" w:sz="4" w:space="0" w:color="auto"/>
              <w:right w:val="single" w:sz="4" w:space="0" w:color="auto"/>
            </w:tcBorders>
            <w:vAlign w:val="center"/>
          </w:tcPr>
          <w:p w:rsidR="0098522D" w:rsidRPr="00DA540A" w:rsidRDefault="00DA540A">
            <w:pPr>
              <w:jc w:val="center"/>
              <w:rPr>
                <w:rFonts w:ascii="GHEA Grapalat" w:hAnsi="GHEA Grapalat" w:cs="Sylfaen"/>
                <w:lang w:val="hy-AM"/>
              </w:rPr>
            </w:pPr>
            <w:r>
              <w:rPr>
                <w:rFonts w:ascii="GHEA Grapalat" w:hAnsi="GHEA Grapalat" w:cs="Sylfaen"/>
                <w:sz w:val="22"/>
                <w:szCs w:val="22"/>
                <w:lang w:val="hy-AM"/>
              </w:rPr>
              <w:t>կոմպլեկտ</w:t>
            </w:r>
          </w:p>
        </w:tc>
        <w:tc>
          <w:tcPr>
            <w:tcW w:w="990" w:type="dxa"/>
            <w:tcBorders>
              <w:top w:val="nil"/>
              <w:left w:val="nil"/>
              <w:bottom w:val="single" w:sz="4" w:space="0" w:color="auto"/>
              <w:right w:val="single" w:sz="4" w:space="0" w:color="auto"/>
            </w:tcBorders>
            <w:vAlign w:val="center"/>
          </w:tcPr>
          <w:p w:rsidR="0098522D" w:rsidRDefault="0098522D">
            <w:pPr>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98522D" w:rsidRDefault="0098522D">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8522D" w:rsidRDefault="0098522D">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98522D" w:rsidRPr="00DA540A" w:rsidRDefault="0098522D">
            <w:pPr>
              <w:jc w:val="center"/>
              <w:rPr>
                <w:rFonts w:ascii="GHEA Grapalat" w:hAnsi="GHEA Grapalat"/>
                <w:lang w:val="hy-AM"/>
              </w:rPr>
            </w:pPr>
          </w:p>
        </w:tc>
        <w:tc>
          <w:tcPr>
            <w:tcW w:w="589" w:type="dxa"/>
            <w:tcBorders>
              <w:top w:val="nil"/>
              <w:left w:val="nil"/>
              <w:bottom w:val="single" w:sz="4" w:space="0" w:color="auto"/>
              <w:right w:val="single" w:sz="4" w:space="0" w:color="auto"/>
            </w:tcBorders>
            <w:vAlign w:val="center"/>
          </w:tcPr>
          <w:p w:rsidR="0098522D" w:rsidRDefault="0098522D">
            <w:pPr>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98522D" w:rsidRPr="00DA540A" w:rsidRDefault="00DA540A">
            <w:pPr>
              <w:jc w:val="center"/>
              <w:rPr>
                <w:rFonts w:ascii="GHEA Grapalat" w:hAnsi="GHEA Grapalat" w:cs="Arial"/>
                <w:lang w:val="hy-AM"/>
              </w:rPr>
            </w:pPr>
            <w:r>
              <w:rPr>
                <w:rFonts w:ascii="GHEA Grapalat" w:hAnsi="GHEA Grapalat" w:cs="Arial"/>
                <w:sz w:val="22"/>
                <w:szCs w:val="22"/>
                <w:lang w:val="hy-AM"/>
              </w:rPr>
              <w:t>10</w:t>
            </w:r>
          </w:p>
        </w:tc>
        <w:tc>
          <w:tcPr>
            <w:tcW w:w="776" w:type="dxa"/>
            <w:tcBorders>
              <w:top w:val="nil"/>
              <w:left w:val="nil"/>
              <w:bottom w:val="single" w:sz="4" w:space="0" w:color="auto"/>
              <w:right w:val="single" w:sz="4" w:space="0" w:color="auto"/>
            </w:tcBorders>
            <w:vAlign w:val="center"/>
          </w:tcPr>
          <w:p w:rsidR="0098522D" w:rsidRDefault="0098522D">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98522D" w:rsidRDefault="0098522D">
            <w:pPr>
              <w:jc w:val="center"/>
              <w:rPr>
                <w:rFonts w:ascii="GHEA Grapalat" w:hAnsi="GHEA Grapalat"/>
              </w:rPr>
            </w:pPr>
          </w:p>
        </w:tc>
        <w:tc>
          <w:tcPr>
            <w:tcW w:w="735" w:type="dxa"/>
            <w:tcBorders>
              <w:top w:val="nil"/>
              <w:left w:val="nil"/>
              <w:bottom w:val="single" w:sz="4" w:space="0" w:color="auto"/>
              <w:right w:val="single" w:sz="4" w:space="0" w:color="auto"/>
            </w:tcBorders>
            <w:vAlign w:val="center"/>
          </w:tcPr>
          <w:p w:rsidR="0098522D" w:rsidRDefault="0098522D">
            <w:pPr>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98522D" w:rsidRPr="00DA540A" w:rsidRDefault="00DA540A">
            <w:pPr>
              <w:jc w:val="center"/>
              <w:rPr>
                <w:rFonts w:ascii="GHEA Grapalat" w:hAnsi="GHEA Grapalat" w:cs="Arial"/>
                <w:lang w:val="hy-AM"/>
              </w:rPr>
            </w:pPr>
            <w:r>
              <w:rPr>
                <w:rFonts w:ascii="GHEA Grapalat" w:hAnsi="GHEA Grapalat" w:cs="Arial"/>
                <w:sz w:val="22"/>
                <w:szCs w:val="22"/>
                <w:lang w:val="hy-AM"/>
              </w:rPr>
              <w:t>10</w:t>
            </w:r>
          </w:p>
        </w:tc>
        <w:tc>
          <w:tcPr>
            <w:tcW w:w="766" w:type="dxa"/>
            <w:tcBorders>
              <w:top w:val="nil"/>
              <w:left w:val="nil"/>
              <w:bottom w:val="single" w:sz="4" w:space="0" w:color="auto"/>
              <w:right w:val="single" w:sz="4" w:space="0" w:color="auto"/>
            </w:tcBorders>
            <w:vAlign w:val="center"/>
          </w:tcPr>
          <w:p w:rsidR="0098522D" w:rsidRDefault="0098522D">
            <w:pPr>
              <w:jc w:val="center"/>
              <w:rPr>
                <w:rFonts w:ascii="GHEA Grapalat" w:hAnsi="GHEA Grapalat"/>
                <w:b/>
              </w:rPr>
            </w:pPr>
          </w:p>
        </w:tc>
      </w:tr>
      <w:tr w:rsidR="0098522D" w:rsidTr="0098522D">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hideMark/>
          </w:tcPr>
          <w:p w:rsidR="0098522D" w:rsidRDefault="0098522D">
            <w:pPr>
              <w:jc w:val="center"/>
              <w:rPr>
                <w:rFonts w:ascii="GHEA Grapalat" w:hAnsi="GHEA Grapalat" w:cs="Arial LatArm"/>
              </w:rPr>
            </w:pPr>
            <w:r>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hideMark/>
          </w:tcPr>
          <w:p w:rsidR="0098522D" w:rsidRDefault="0098522D">
            <w:pPr>
              <w:jc w:val="center"/>
              <w:rPr>
                <w:rFonts w:ascii="GHEA Grapalat" w:hAnsi="GHEA Grapalat"/>
              </w:rPr>
            </w:pPr>
            <w:r>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98522D" w:rsidRDefault="0098522D">
            <w:pPr>
              <w:jc w:val="center"/>
              <w:rPr>
                <w:rFonts w:ascii="GHEA Grapalat" w:hAnsi="GHEA Grapalat"/>
              </w:rPr>
            </w:pPr>
          </w:p>
        </w:tc>
        <w:tc>
          <w:tcPr>
            <w:tcW w:w="720" w:type="dxa"/>
            <w:tcBorders>
              <w:top w:val="nil"/>
              <w:left w:val="nil"/>
              <w:bottom w:val="single" w:sz="4" w:space="0" w:color="auto"/>
              <w:right w:val="single" w:sz="4" w:space="0" w:color="auto"/>
            </w:tcBorders>
            <w:vAlign w:val="center"/>
            <w:hideMark/>
          </w:tcPr>
          <w:p w:rsidR="0098522D" w:rsidRDefault="0098522D">
            <w:pPr>
              <w:jc w:val="center"/>
              <w:rPr>
                <w:rFonts w:ascii="GHEA Grapalat" w:hAnsi="GHEA Grapalat"/>
              </w:rPr>
            </w:pPr>
            <w:r>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98522D" w:rsidRDefault="0098522D">
            <w:pPr>
              <w:jc w:val="center"/>
              <w:rPr>
                <w:rFonts w:ascii="GHEA Grapalat" w:hAnsi="GHEA Grapalat"/>
              </w:rPr>
            </w:pPr>
          </w:p>
        </w:tc>
        <w:tc>
          <w:tcPr>
            <w:tcW w:w="615" w:type="dxa"/>
            <w:tcBorders>
              <w:top w:val="nil"/>
              <w:left w:val="nil"/>
              <w:bottom w:val="single" w:sz="4" w:space="0" w:color="auto"/>
              <w:right w:val="single" w:sz="4" w:space="0" w:color="auto"/>
            </w:tcBorders>
            <w:vAlign w:val="center"/>
            <w:hideMark/>
          </w:tcPr>
          <w:p w:rsidR="0098522D" w:rsidRDefault="0098522D">
            <w:pPr>
              <w:jc w:val="center"/>
              <w:rPr>
                <w:rFonts w:ascii="GHEA Grapalat" w:hAnsi="GHEA Grapalat"/>
              </w:rPr>
            </w:pPr>
            <w:r>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98522D" w:rsidRDefault="0098522D">
            <w:pPr>
              <w:jc w:val="center"/>
              <w:rPr>
                <w:rFonts w:ascii="GHEA Grapalat" w:hAnsi="GHEA Grapalat"/>
              </w:rPr>
            </w:pPr>
          </w:p>
        </w:tc>
        <w:tc>
          <w:tcPr>
            <w:tcW w:w="600" w:type="dxa"/>
            <w:tcBorders>
              <w:top w:val="nil"/>
              <w:left w:val="nil"/>
              <w:bottom w:val="single" w:sz="4" w:space="0" w:color="auto"/>
              <w:right w:val="single" w:sz="4" w:space="0" w:color="auto"/>
            </w:tcBorders>
            <w:vAlign w:val="center"/>
            <w:hideMark/>
          </w:tcPr>
          <w:p w:rsidR="0098522D" w:rsidRDefault="0098522D">
            <w:pPr>
              <w:jc w:val="center"/>
              <w:rPr>
                <w:rFonts w:ascii="GHEA Grapalat" w:hAnsi="GHEA Grapalat"/>
              </w:rPr>
            </w:pPr>
            <w:r>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98522D" w:rsidRDefault="0098522D">
            <w:pPr>
              <w:jc w:val="center"/>
              <w:rPr>
                <w:rFonts w:ascii="GHEA Grapalat" w:hAnsi="GHEA Grapalat"/>
              </w:rPr>
            </w:pPr>
          </w:p>
        </w:tc>
        <w:tc>
          <w:tcPr>
            <w:tcW w:w="584" w:type="dxa"/>
            <w:tcBorders>
              <w:top w:val="nil"/>
              <w:left w:val="nil"/>
              <w:bottom w:val="single" w:sz="4" w:space="0" w:color="auto"/>
              <w:right w:val="single" w:sz="4" w:space="0" w:color="auto"/>
            </w:tcBorders>
            <w:vAlign w:val="center"/>
            <w:hideMark/>
          </w:tcPr>
          <w:p w:rsidR="0098522D" w:rsidRDefault="0098522D">
            <w:pPr>
              <w:jc w:val="center"/>
              <w:rPr>
                <w:rFonts w:ascii="GHEA Grapalat" w:hAnsi="GHEA Grapalat"/>
              </w:rPr>
            </w:pPr>
            <w:r>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98522D" w:rsidRDefault="0098522D">
            <w:pPr>
              <w:jc w:val="center"/>
              <w:rPr>
                <w:rFonts w:ascii="GHEA Grapalat" w:hAnsi="GHEA Grapalat"/>
              </w:rPr>
            </w:pPr>
          </w:p>
        </w:tc>
      </w:tr>
    </w:tbl>
    <w:p w:rsidR="0098522D" w:rsidRDefault="0098522D" w:rsidP="0098522D">
      <w:pPr>
        <w:rPr>
          <w:rFonts w:ascii="GHEA Grapalat" w:hAnsi="GHEA Grapalat"/>
          <w:sz w:val="20"/>
          <w:lang w:val="es-ES"/>
        </w:rPr>
      </w:pPr>
    </w:p>
    <w:p w:rsidR="0098522D" w:rsidRDefault="0098522D" w:rsidP="0098522D">
      <w:pPr>
        <w:rPr>
          <w:rFonts w:ascii="GHEA Grapalat" w:hAnsi="GHEA Grapalat"/>
          <w:sz w:val="20"/>
          <w:lang w:val="es-ES"/>
        </w:rPr>
      </w:pPr>
    </w:p>
    <w:p w:rsidR="0098522D" w:rsidRDefault="0098522D" w:rsidP="0098522D">
      <w:pPr>
        <w:rPr>
          <w:rFonts w:ascii="GHEA Grapalat" w:hAnsi="GHEA Grapalat"/>
          <w:sz w:val="20"/>
          <w:lang w:val="es-ES"/>
        </w:rPr>
      </w:pPr>
    </w:p>
    <w:p w:rsidR="0098522D" w:rsidRDefault="0098522D" w:rsidP="0098522D">
      <w:pPr>
        <w:rPr>
          <w:rFonts w:ascii="GHEA Grapalat" w:hAnsi="GHEA Grapalat"/>
          <w:sz w:val="20"/>
          <w:lang w:val="es-ES"/>
        </w:rPr>
      </w:pPr>
    </w:p>
    <w:p w:rsidR="0098522D" w:rsidRDefault="0098522D" w:rsidP="0098522D">
      <w:pPr>
        <w:rPr>
          <w:rFonts w:ascii="GHEA Grapalat" w:hAnsi="GHEA Grapalat"/>
          <w:sz w:val="20"/>
          <w:lang w:val="es-ES"/>
        </w:rPr>
      </w:pPr>
    </w:p>
    <w:tbl>
      <w:tblPr>
        <w:tblW w:w="9645" w:type="dxa"/>
        <w:tblInd w:w="409" w:type="dxa"/>
        <w:tblLayout w:type="fixed"/>
        <w:tblLook w:val="04A0"/>
      </w:tblPr>
      <w:tblGrid>
        <w:gridCol w:w="4539"/>
        <w:gridCol w:w="760"/>
        <w:gridCol w:w="4346"/>
      </w:tblGrid>
      <w:tr w:rsidR="0098522D" w:rsidTr="0098522D">
        <w:tc>
          <w:tcPr>
            <w:tcW w:w="4536" w:type="dxa"/>
          </w:tcPr>
          <w:p w:rsidR="0098522D" w:rsidRDefault="0098522D">
            <w:pPr>
              <w:spacing w:line="360" w:lineRule="auto"/>
              <w:jc w:val="center"/>
              <w:rPr>
                <w:rFonts w:ascii="GHEA Grapalat" w:hAnsi="GHEA Grapalat" w:cs="Sylfaen"/>
                <w:b/>
                <w:bCs/>
                <w:lang w:val="nb-NO"/>
              </w:rPr>
            </w:pPr>
            <w:r>
              <w:rPr>
                <w:rFonts w:ascii="GHEA Grapalat" w:hAnsi="GHEA Grapalat" w:cs="Sylfaen"/>
                <w:b/>
                <w:bCs/>
                <w:lang w:val="nb-NO"/>
              </w:rPr>
              <w:t>ԳՆՈՐԴ</w:t>
            </w:r>
          </w:p>
          <w:p w:rsidR="0098522D" w:rsidRDefault="0098522D">
            <w:pPr>
              <w:rPr>
                <w:rFonts w:ascii="GHEA Grapalat" w:hAnsi="GHEA Grapalat"/>
                <w:lang w:val="es-ES"/>
              </w:rPr>
            </w:pPr>
          </w:p>
          <w:p w:rsidR="0098522D" w:rsidRDefault="0098522D">
            <w:pPr>
              <w:rPr>
                <w:rFonts w:ascii="GHEA Grapalat" w:hAnsi="GHEA Grapalat"/>
                <w:lang w:val="es-ES"/>
              </w:rPr>
            </w:pPr>
          </w:p>
          <w:p w:rsidR="0098522D" w:rsidRDefault="0098522D">
            <w:pPr>
              <w:rPr>
                <w:rFonts w:ascii="GHEA Grapalat" w:hAnsi="GHEA Grapalat"/>
                <w:lang w:val="es-ES"/>
              </w:rPr>
            </w:pPr>
          </w:p>
          <w:p w:rsidR="0098522D" w:rsidRDefault="0098522D">
            <w:pPr>
              <w:rPr>
                <w:rFonts w:ascii="GHEA Grapalat" w:hAnsi="GHEA Grapalat"/>
                <w:lang w:val="es-ES"/>
              </w:rPr>
            </w:pPr>
          </w:p>
          <w:p w:rsidR="0098522D" w:rsidRDefault="0098522D">
            <w:pPr>
              <w:rPr>
                <w:rFonts w:ascii="GHEA Grapalat" w:hAnsi="GHEA Grapalat"/>
                <w:lang w:val="es-ES"/>
              </w:rPr>
            </w:pPr>
          </w:p>
          <w:p w:rsidR="0098522D" w:rsidRDefault="0098522D">
            <w:pPr>
              <w:jc w:val="center"/>
              <w:rPr>
                <w:rFonts w:ascii="GHEA Grapalat" w:hAnsi="GHEA Grapalat"/>
                <w:lang w:val="es-ES"/>
              </w:rPr>
            </w:pPr>
            <w:r>
              <w:rPr>
                <w:rFonts w:ascii="GHEA Grapalat" w:hAnsi="GHEA Grapalat"/>
                <w:lang w:val="es-ES"/>
              </w:rPr>
              <w:t>---------------------------------</w:t>
            </w:r>
          </w:p>
          <w:p w:rsidR="0098522D" w:rsidRDefault="0098522D">
            <w:pPr>
              <w:jc w:val="center"/>
              <w:rPr>
                <w:rFonts w:ascii="GHEA Grapalat" w:hAnsi="GHEA Grapalat"/>
                <w:sz w:val="18"/>
                <w:szCs w:val="18"/>
                <w:lang w:val="es-ES"/>
              </w:rPr>
            </w:pPr>
            <w:r>
              <w:rPr>
                <w:rFonts w:ascii="GHEA Grapalat" w:hAnsi="GHEA Grapalat"/>
                <w:sz w:val="18"/>
                <w:szCs w:val="18"/>
                <w:lang w:val="es-ES"/>
              </w:rPr>
              <w:t>/</w:t>
            </w:r>
            <w:r>
              <w:rPr>
                <w:rFonts w:ascii="GHEA Grapalat" w:hAnsi="GHEA Grapalat" w:cs="Sylfaen"/>
                <w:sz w:val="18"/>
                <w:szCs w:val="18"/>
                <w:lang w:val="es-ES"/>
              </w:rPr>
              <w:t>ստորագրություն</w:t>
            </w:r>
            <w:r>
              <w:rPr>
                <w:rFonts w:ascii="GHEA Grapalat" w:hAnsi="GHEA Grapalat"/>
                <w:sz w:val="18"/>
                <w:szCs w:val="18"/>
                <w:lang w:val="es-ES"/>
              </w:rPr>
              <w:t>/</w:t>
            </w:r>
          </w:p>
          <w:p w:rsidR="0098522D" w:rsidRDefault="0098522D">
            <w:pPr>
              <w:jc w:val="center"/>
              <w:rPr>
                <w:rFonts w:ascii="GHEA Grapalat" w:hAnsi="GHEA Grapalat"/>
                <w:sz w:val="18"/>
                <w:szCs w:val="18"/>
                <w:lang w:val="es-ES"/>
              </w:rPr>
            </w:pPr>
            <w:r>
              <w:rPr>
                <w:rFonts w:ascii="GHEA Grapalat" w:hAnsi="GHEA Grapalat" w:cs="Sylfaen"/>
                <w:sz w:val="18"/>
                <w:szCs w:val="18"/>
                <w:lang w:val="es-ES"/>
              </w:rPr>
              <w:t>Կ</w:t>
            </w:r>
            <w:r>
              <w:rPr>
                <w:rFonts w:ascii="GHEA Grapalat" w:hAnsi="GHEA Grapalat"/>
                <w:sz w:val="18"/>
                <w:szCs w:val="18"/>
                <w:lang w:val="es-ES"/>
              </w:rPr>
              <w:t>.</w:t>
            </w:r>
            <w:r>
              <w:rPr>
                <w:rFonts w:ascii="GHEA Grapalat" w:hAnsi="GHEA Grapalat" w:cs="Sylfaen"/>
                <w:sz w:val="18"/>
                <w:szCs w:val="18"/>
                <w:lang w:val="es-ES"/>
              </w:rPr>
              <w:t>Տ</w:t>
            </w:r>
          </w:p>
        </w:tc>
        <w:tc>
          <w:tcPr>
            <w:tcW w:w="760" w:type="dxa"/>
          </w:tcPr>
          <w:p w:rsidR="0098522D" w:rsidRDefault="0098522D">
            <w:pPr>
              <w:spacing w:line="360" w:lineRule="auto"/>
              <w:jc w:val="center"/>
              <w:rPr>
                <w:rFonts w:ascii="GHEA Grapalat" w:hAnsi="GHEA Grapalat"/>
                <w:lang w:val="es-ES"/>
              </w:rPr>
            </w:pPr>
          </w:p>
        </w:tc>
        <w:tc>
          <w:tcPr>
            <w:tcW w:w="4343" w:type="dxa"/>
          </w:tcPr>
          <w:p w:rsidR="0098522D" w:rsidRDefault="0098522D">
            <w:pPr>
              <w:spacing w:line="360" w:lineRule="auto"/>
              <w:jc w:val="center"/>
              <w:rPr>
                <w:rFonts w:ascii="GHEA Grapalat" w:hAnsi="GHEA Grapalat" w:cs="Sylfaen"/>
                <w:b/>
                <w:bCs/>
                <w:lang w:val="es-ES"/>
              </w:rPr>
            </w:pPr>
            <w:r>
              <w:rPr>
                <w:rFonts w:ascii="GHEA Grapalat" w:hAnsi="GHEA Grapalat" w:cs="Sylfaen"/>
                <w:b/>
                <w:bCs/>
                <w:lang w:val="pt-BR"/>
              </w:rPr>
              <w:t>ՎԱՃԱՌՈՂ</w:t>
            </w:r>
          </w:p>
          <w:p w:rsidR="0098522D" w:rsidRDefault="0098522D">
            <w:pPr>
              <w:jc w:val="center"/>
              <w:rPr>
                <w:rFonts w:ascii="GHEA Grapalat" w:hAnsi="GHEA Grapalat"/>
                <w:lang w:val="es-ES"/>
              </w:rPr>
            </w:pPr>
          </w:p>
          <w:p w:rsidR="0098522D" w:rsidRDefault="0098522D">
            <w:pPr>
              <w:jc w:val="center"/>
              <w:rPr>
                <w:rFonts w:ascii="GHEA Grapalat" w:hAnsi="GHEA Grapalat"/>
                <w:lang w:val="es-ES"/>
              </w:rPr>
            </w:pPr>
          </w:p>
          <w:p w:rsidR="0098522D" w:rsidRDefault="0098522D">
            <w:pPr>
              <w:jc w:val="center"/>
              <w:rPr>
                <w:rFonts w:ascii="GHEA Grapalat" w:hAnsi="GHEA Grapalat"/>
                <w:lang w:val="es-ES"/>
              </w:rPr>
            </w:pPr>
          </w:p>
          <w:p w:rsidR="0098522D" w:rsidRDefault="0098522D">
            <w:pPr>
              <w:jc w:val="center"/>
              <w:rPr>
                <w:rFonts w:ascii="GHEA Grapalat" w:hAnsi="GHEA Grapalat"/>
                <w:lang w:val="es-ES"/>
              </w:rPr>
            </w:pPr>
          </w:p>
          <w:p w:rsidR="0098522D" w:rsidRDefault="0098522D">
            <w:pPr>
              <w:jc w:val="center"/>
              <w:rPr>
                <w:rFonts w:ascii="GHEA Grapalat" w:hAnsi="GHEA Grapalat"/>
                <w:lang w:val="es-ES"/>
              </w:rPr>
            </w:pPr>
            <w:r>
              <w:rPr>
                <w:rFonts w:ascii="GHEA Grapalat" w:hAnsi="GHEA Grapalat"/>
                <w:lang w:val="es-ES"/>
              </w:rPr>
              <w:t>---------------------------------</w:t>
            </w:r>
          </w:p>
          <w:p w:rsidR="0098522D" w:rsidRDefault="0098522D">
            <w:pPr>
              <w:jc w:val="center"/>
              <w:rPr>
                <w:rFonts w:ascii="GHEA Grapalat" w:hAnsi="GHEA Grapalat"/>
                <w:sz w:val="18"/>
                <w:szCs w:val="18"/>
                <w:lang w:val="es-ES"/>
              </w:rPr>
            </w:pPr>
            <w:r>
              <w:rPr>
                <w:rFonts w:ascii="GHEA Grapalat" w:hAnsi="GHEA Grapalat"/>
                <w:sz w:val="18"/>
                <w:szCs w:val="18"/>
                <w:lang w:val="es-ES"/>
              </w:rPr>
              <w:t>/</w:t>
            </w:r>
            <w:r>
              <w:rPr>
                <w:rFonts w:ascii="GHEA Grapalat" w:hAnsi="GHEA Grapalat" w:cs="Sylfaen"/>
                <w:sz w:val="18"/>
                <w:szCs w:val="18"/>
                <w:lang w:val="es-ES"/>
              </w:rPr>
              <w:t>ստորագրություն</w:t>
            </w:r>
            <w:r>
              <w:rPr>
                <w:rFonts w:ascii="GHEA Grapalat" w:hAnsi="GHEA Grapalat"/>
                <w:sz w:val="18"/>
                <w:szCs w:val="18"/>
                <w:lang w:val="es-ES"/>
              </w:rPr>
              <w:t>/</w:t>
            </w:r>
          </w:p>
          <w:p w:rsidR="0098522D" w:rsidRDefault="0098522D">
            <w:pPr>
              <w:jc w:val="center"/>
              <w:rPr>
                <w:rFonts w:ascii="GHEA Grapalat" w:hAnsi="GHEA Grapalat"/>
                <w:lang w:val="es-ES"/>
              </w:rPr>
            </w:pPr>
            <w:r>
              <w:rPr>
                <w:rFonts w:ascii="GHEA Grapalat" w:hAnsi="GHEA Grapalat" w:cs="Sylfaen"/>
                <w:sz w:val="18"/>
                <w:szCs w:val="18"/>
                <w:lang w:val="es-ES"/>
              </w:rPr>
              <w:t>Կ</w:t>
            </w:r>
            <w:r>
              <w:rPr>
                <w:rFonts w:ascii="GHEA Grapalat" w:hAnsi="GHEA Grapalat"/>
                <w:sz w:val="18"/>
                <w:szCs w:val="18"/>
                <w:lang w:val="es-ES"/>
              </w:rPr>
              <w:t>.</w:t>
            </w:r>
            <w:r>
              <w:rPr>
                <w:rFonts w:ascii="GHEA Grapalat" w:hAnsi="GHEA Grapalat" w:cs="Sylfaen"/>
                <w:sz w:val="18"/>
                <w:szCs w:val="18"/>
                <w:lang w:val="es-ES"/>
              </w:rPr>
              <w:t>Տ</w:t>
            </w:r>
          </w:p>
        </w:tc>
      </w:tr>
    </w:tbl>
    <w:p w:rsidR="0098522D" w:rsidRDefault="0098522D" w:rsidP="0098522D">
      <w:pPr>
        <w:rPr>
          <w:rFonts w:ascii="GHEA Grapalat" w:hAnsi="GHEA Grapalat"/>
          <w:sz w:val="20"/>
          <w:lang w:val="es-ES"/>
        </w:rPr>
      </w:pPr>
    </w:p>
    <w:p w:rsidR="0098522D" w:rsidRDefault="0098522D" w:rsidP="0098522D">
      <w:pPr>
        <w:rPr>
          <w:rFonts w:ascii="GHEA Grapalat" w:hAnsi="GHEA Grapalat"/>
          <w:sz w:val="20"/>
          <w:lang w:val="es-ES"/>
        </w:rPr>
      </w:pPr>
    </w:p>
    <w:p w:rsidR="0098522D" w:rsidRDefault="0098522D" w:rsidP="0098522D">
      <w:pPr>
        <w:ind w:firstLine="720"/>
        <w:rPr>
          <w:rFonts w:ascii="GHEA Grapalat" w:hAnsi="GHEA Grapalat"/>
          <w:sz w:val="20"/>
          <w:lang w:val="es-ES"/>
        </w:rPr>
      </w:pPr>
    </w:p>
    <w:p w:rsidR="0098522D" w:rsidRDefault="0098522D" w:rsidP="0098522D">
      <w:pPr>
        <w:rPr>
          <w:rFonts w:ascii="GHEA Grapalat" w:hAnsi="GHEA Grapalat"/>
          <w:sz w:val="20"/>
          <w:lang w:val="es-ES"/>
        </w:rPr>
      </w:pPr>
    </w:p>
    <w:p w:rsidR="0098522D" w:rsidRDefault="0098522D" w:rsidP="0098522D">
      <w:pPr>
        <w:rPr>
          <w:rFonts w:ascii="GHEA Grapalat" w:hAnsi="GHEA Grapalat"/>
          <w:sz w:val="20"/>
          <w:lang w:val="es-ES"/>
        </w:rPr>
      </w:pPr>
    </w:p>
    <w:p w:rsidR="0098522D" w:rsidRDefault="0098522D" w:rsidP="0098522D">
      <w:pPr>
        <w:rPr>
          <w:rFonts w:ascii="GHEA Grapalat" w:hAnsi="GHEA Grapalat"/>
          <w:sz w:val="20"/>
          <w:lang w:val="es-ES"/>
        </w:rPr>
      </w:pPr>
    </w:p>
    <w:p w:rsidR="0098522D" w:rsidRDefault="0098522D" w:rsidP="0098522D">
      <w:pPr>
        <w:rPr>
          <w:rFonts w:ascii="GHEA Grapalat" w:hAnsi="GHEA Grapalat"/>
          <w:sz w:val="20"/>
          <w:lang w:val="es-ES"/>
        </w:rPr>
      </w:pPr>
    </w:p>
    <w:p w:rsidR="0098522D" w:rsidRDefault="0098522D" w:rsidP="0098522D">
      <w:pPr>
        <w:rPr>
          <w:rFonts w:ascii="GHEA Grapalat" w:hAnsi="GHEA Grapalat"/>
          <w:sz w:val="20"/>
          <w:lang w:val="es-ES"/>
        </w:rPr>
      </w:pPr>
    </w:p>
    <w:p w:rsidR="0098522D" w:rsidRDefault="0098522D" w:rsidP="0098522D">
      <w:pPr>
        <w:rPr>
          <w:rFonts w:ascii="GHEA Grapalat" w:hAnsi="GHEA Grapalat"/>
          <w:sz w:val="20"/>
          <w:lang w:val="es-ES"/>
        </w:rPr>
      </w:pPr>
    </w:p>
    <w:p w:rsidR="0098522D" w:rsidRDefault="0098522D" w:rsidP="0098522D">
      <w:pPr>
        <w:rPr>
          <w:rFonts w:ascii="GHEA Grapalat" w:hAnsi="GHEA Grapalat"/>
          <w:sz w:val="20"/>
          <w:lang w:val="es-ES"/>
        </w:rPr>
      </w:pPr>
    </w:p>
    <w:p w:rsidR="0098522D" w:rsidRDefault="0098522D" w:rsidP="0098522D">
      <w:pPr>
        <w:rPr>
          <w:rFonts w:ascii="GHEA Grapalat" w:hAnsi="GHEA Grapalat"/>
          <w:sz w:val="20"/>
          <w:lang w:val="es-ES"/>
        </w:rPr>
      </w:pPr>
    </w:p>
    <w:p w:rsidR="0098522D" w:rsidRDefault="0098522D" w:rsidP="0098522D">
      <w:pPr>
        <w:rPr>
          <w:rFonts w:ascii="GHEA Grapalat" w:hAnsi="GHEA Grapalat"/>
          <w:sz w:val="20"/>
          <w:lang w:val="es-ES"/>
        </w:rPr>
      </w:pPr>
    </w:p>
    <w:p w:rsidR="0098522D" w:rsidRDefault="0098522D" w:rsidP="0098522D">
      <w:pPr>
        <w:rPr>
          <w:rFonts w:ascii="GHEA Grapalat" w:hAnsi="GHEA Grapalat"/>
          <w:sz w:val="20"/>
          <w:lang w:val="es-ES"/>
        </w:rPr>
      </w:pPr>
    </w:p>
    <w:p w:rsidR="0098522D" w:rsidRDefault="0098522D" w:rsidP="0098522D">
      <w:pPr>
        <w:jc w:val="right"/>
        <w:rPr>
          <w:rFonts w:ascii="GHEA Grapalat" w:hAnsi="GHEA Grapalat"/>
          <w:sz w:val="20"/>
          <w:lang w:val="es-ES"/>
        </w:rPr>
      </w:pPr>
      <w:r>
        <w:rPr>
          <w:rFonts w:ascii="GHEA Grapalat" w:hAnsi="GHEA Grapalat"/>
          <w:sz w:val="20"/>
          <w:lang w:val="es-ES"/>
        </w:rPr>
        <w:t>Հավելված N 3</w:t>
      </w:r>
    </w:p>
    <w:p w:rsidR="0098522D" w:rsidRDefault="0098522D" w:rsidP="0098522D">
      <w:pPr>
        <w:jc w:val="right"/>
        <w:rPr>
          <w:rFonts w:ascii="GHEA Grapalat" w:hAnsi="GHEA Grapalat"/>
          <w:sz w:val="20"/>
          <w:lang w:val="es-ES"/>
        </w:rPr>
      </w:pPr>
      <w:r>
        <w:rPr>
          <w:rFonts w:ascii="GHEA Grapalat" w:hAnsi="GHEA Grapalat" w:cs="Sylfaen"/>
          <w:sz w:val="20"/>
          <w:lang w:val="es-ES"/>
        </w:rPr>
        <w:t xml:space="preserve">&lt;&lt;     &gt;&gt; &lt;&lt;     &gt;&gt; 20  </w:t>
      </w:r>
      <w:r>
        <w:rPr>
          <w:rFonts w:ascii="GHEA Grapalat" w:hAnsi="GHEA Grapalat" w:cs="Sylfaen"/>
          <w:sz w:val="20"/>
          <w:lang w:val="pt-BR"/>
        </w:rPr>
        <w:t>թ</w:t>
      </w:r>
      <w:r>
        <w:rPr>
          <w:rFonts w:ascii="GHEA Grapalat" w:hAnsi="GHEA Grapalat" w:cs="Sylfaen"/>
          <w:sz w:val="20"/>
          <w:lang w:val="es-ES"/>
        </w:rPr>
        <w:t>.</w:t>
      </w:r>
      <w:r>
        <w:rPr>
          <w:rFonts w:ascii="GHEA Grapalat" w:hAnsi="GHEA Grapalat"/>
          <w:sz w:val="20"/>
          <w:lang w:val="es-ES"/>
        </w:rPr>
        <w:t xml:space="preserve"> կնքված </w:t>
      </w:r>
    </w:p>
    <w:p w:rsidR="0098522D" w:rsidRDefault="0098522D" w:rsidP="0098522D">
      <w:pPr>
        <w:ind w:firstLine="720"/>
        <w:jc w:val="right"/>
        <w:rPr>
          <w:rFonts w:ascii="GHEA Grapalat" w:hAnsi="GHEA Grapalat"/>
          <w:i/>
          <w:sz w:val="20"/>
          <w:lang w:val="es-ES"/>
        </w:rPr>
      </w:pPr>
      <w:r>
        <w:rPr>
          <w:rFonts w:ascii="GHEA Grapalat" w:hAnsi="GHEA Grapalat"/>
          <w:i/>
          <w:sz w:val="20"/>
          <w:lang w:val="hy-AM"/>
        </w:rPr>
        <w:t>,</w:t>
      </w:r>
      <w:r>
        <w:rPr>
          <w:rFonts w:ascii="GHEA Grapalat" w:hAnsi="GHEA Grapalat"/>
          <w:sz w:val="20"/>
          <w:lang w:val="es-ES"/>
        </w:rPr>
        <w:t>N ___________________</w:t>
      </w:r>
      <w:r>
        <w:rPr>
          <w:rFonts w:ascii="GHEA Grapalat" w:hAnsi="GHEA Grapalat"/>
          <w:i/>
          <w:sz w:val="20"/>
          <w:lang w:val="hy-AM"/>
        </w:rPr>
        <w:t xml:space="preserve">  ծածկագրով</w:t>
      </w:r>
      <w:r>
        <w:rPr>
          <w:rFonts w:ascii="GHEA Grapalat" w:hAnsi="GHEA Grapalat"/>
          <w:i/>
          <w:sz w:val="20"/>
          <w:lang w:val="es-ES"/>
        </w:rPr>
        <w:t xml:space="preserve"> գնման </w:t>
      </w:r>
      <w:r>
        <w:rPr>
          <w:rFonts w:ascii="GHEA Grapalat" w:hAnsi="GHEA Grapalat"/>
          <w:i/>
          <w:sz w:val="20"/>
          <w:lang w:val="ru-RU"/>
        </w:rPr>
        <w:t>պայմանագրի</w:t>
      </w:r>
    </w:p>
    <w:p w:rsidR="0098522D" w:rsidRDefault="0098522D" w:rsidP="0098522D">
      <w:pPr>
        <w:tabs>
          <w:tab w:val="left" w:pos="9540"/>
        </w:tabs>
        <w:rPr>
          <w:rFonts w:ascii="GHEA Grapalat" w:hAnsi="GHEA Grapalat"/>
          <w:sz w:val="20"/>
          <w:lang w:val="es-ES"/>
        </w:rPr>
      </w:pPr>
    </w:p>
    <w:p w:rsidR="0098522D" w:rsidRDefault="0098522D" w:rsidP="0098522D">
      <w:pPr>
        <w:tabs>
          <w:tab w:val="left" w:pos="9540"/>
        </w:tabs>
        <w:rPr>
          <w:rFonts w:ascii="GHEA Grapalat" w:hAnsi="GHEA Grapalat"/>
          <w:sz w:val="20"/>
          <w:lang w:val="es-ES"/>
        </w:rPr>
      </w:pPr>
    </w:p>
    <w:p w:rsidR="0098522D" w:rsidRDefault="0098522D" w:rsidP="0098522D">
      <w:pPr>
        <w:tabs>
          <w:tab w:val="left" w:pos="9540"/>
        </w:tabs>
        <w:rPr>
          <w:rFonts w:ascii="GHEA Grapalat" w:hAnsi="GHEA Grapalat"/>
          <w:sz w:val="20"/>
          <w:lang w:val="es-ES"/>
        </w:rPr>
      </w:pPr>
    </w:p>
    <w:p w:rsidR="0098522D" w:rsidRDefault="0098522D" w:rsidP="0098522D">
      <w:pPr>
        <w:jc w:val="center"/>
        <w:rPr>
          <w:rFonts w:ascii="GHEA Grapalat" w:hAnsi="GHEA Grapalat" w:cs="Sylfaen"/>
          <w:b/>
          <w:lang w:val="es-ES"/>
        </w:rPr>
      </w:pPr>
      <w:r>
        <w:rPr>
          <w:rFonts w:ascii="GHEA Grapalat" w:hAnsi="GHEA Grapalat" w:cs="Sylfaen"/>
          <w:b/>
          <w:sz w:val="22"/>
          <w:szCs w:val="22"/>
          <w:lang w:val="es-ES"/>
        </w:rPr>
        <w:t>____________________________________________ ՁԵՌՔԲԵՐՄԱՆ</w:t>
      </w:r>
    </w:p>
    <w:p w:rsidR="0098522D" w:rsidRDefault="0098522D" w:rsidP="0098522D">
      <w:pPr>
        <w:tabs>
          <w:tab w:val="left" w:pos="9540"/>
        </w:tabs>
        <w:rPr>
          <w:rFonts w:ascii="GHEA Grapalat" w:hAnsi="GHEA Grapalat"/>
          <w:sz w:val="20"/>
          <w:lang w:val="es-ES"/>
        </w:rPr>
      </w:pPr>
    </w:p>
    <w:p w:rsidR="0098522D" w:rsidRDefault="0098522D" w:rsidP="0098522D">
      <w:pPr>
        <w:rPr>
          <w:rFonts w:ascii="GHEA Grapalat" w:hAnsi="GHEA Grapalat"/>
          <w:sz w:val="20"/>
          <w:lang w:val="es-ES"/>
        </w:rPr>
      </w:pPr>
    </w:p>
    <w:p w:rsidR="0098522D" w:rsidRDefault="0098522D" w:rsidP="0098522D">
      <w:pPr>
        <w:ind w:firstLine="709"/>
        <w:jc w:val="center"/>
        <w:rPr>
          <w:rFonts w:ascii="GHEA Grapalat" w:hAnsi="GHEA Grapalat"/>
          <w:b/>
          <w:bCs/>
          <w:sz w:val="28"/>
          <w:szCs w:val="28"/>
          <w:lang w:val="nb-NO"/>
        </w:rPr>
      </w:pPr>
      <w:r>
        <w:rPr>
          <w:rFonts w:ascii="GHEA Grapalat" w:hAnsi="GHEA Grapalat" w:cs="Sylfaen"/>
          <w:b/>
          <w:bCs/>
          <w:sz w:val="28"/>
          <w:szCs w:val="28"/>
          <w:lang w:val="nb-NO"/>
        </w:rPr>
        <w:t xml:space="preserve">ՎՃԱՐՄԱՆ </w:t>
      </w:r>
      <w:r>
        <w:rPr>
          <w:rFonts w:ascii="GHEA Grapalat" w:hAnsi="GHEA Grapalat"/>
          <w:b/>
          <w:bCs/>
          <w:sz w:val="28"/>
          <w:szCs w:val="28"/>
          <w:lang w:val="nb-NO"/>
        </w:rPr>
        <w:t>ԺԱՄԱՆԱԿԱՑՈՒՅՑ*</w:t>
      </w:r>
    </w:p>
    <w:p w:rsidR="0098522D" w:rsidRDefault="0098522D" w:rsidP="0098522D">
      <w:pPr>
        <w:jc w:val="right"/>
        <w:rPr>
          <w:rFonts w:ascii="GHEA Grapalat" w:hAnsi="GHEA Grapalat"/>
          <w:sz w:val="20"/>
          <w:lang w:val="es-ES"/>
        </w:rPr>
      </w:pPr>
    </w:p>
    <w:p w:rsidR="0098522D" w:rsidRDefault="0098522D" w:rsidP="0098522D">
      <w:pPr>
        <w:jc w:val="right"/>
        <w:rPr>
          <w:rFonts w:ascii="GHEA Grapalat" w:hAnsi="GHEA Grapalat" w:cs="Sylfaen"/>
          <w:sz w:val="20"/>
          <w:lang w:val="es-ES"/>
        </w:rPr>
      </w:pPr>
      <w:r>
        <w:rPr>
          <w:rFonts w:ascii="GHEA Grapalat" w:hAnsi="GHEA Grapalat" w:cs="Sylfaen"/>
          <w:sz w:val="20"/>
        </w:rPr>
        <w:t>ՀՀ</w:t>
      </w:r>
      <w:r>
        <w:rPr>
          <w:rFonts w:ascii="GHEA Grapalat" w:hAnsi="GHEA Grapalat" w:cs="Sylfaen"/>
          <w:sz w:val="20"/>
          <w:lang w:val="es-ES"/>
        </w:rPr>
        <w:t xml:space="preserve"> </w:t>
      </w:r>
      <w:r>
        <w:rPr>
          <w:rFonts w:ascii="GHEA Grapalat" w:hAnsi="GHEA Grapalat" w:cs="Sylfaen"/>
          <w:sz w:val="20"/>
        </w:rPr>
        <w:t>դրամ</w:t>
      </w:r>
    </w:p>
    <w:tbl>
      <w:tblPr>
        <w:tblW w:w="1081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1"/>
        <w:gridCol w:w="1532"/>
        <w:gridCol w:w="721"/>
        <w:gridCol w:w="631"/>
        <w:gridCol w:w="621"/>
        <w:gridCol w:w="630"/>
        <w:gridCol w:w="630"/>
        <w:gridCol w:w="630"/>
        <w:gridCol w:w="711"/>
        <w:gridCol w:w="630"/>
        <w:gridCol w:w="616"/>
        <w:gridCol w:w="630"/>
        <w:gridCol w:w="662"/>
        <w:gridCol w:w="653"/>
        <w:gridCol w:w="977"/>
      </w:tblGrid>
      <w:tr w:rsidR="0098522D" w:rsidRPr="00BB6C70" w:rsidTr="00755E24">
        <w:trPr>
          <w:cantSplit/>
          <w:trHeight w:val="593"/>
        </w:trPr>
        <w:tc>
          <w:tcPr>
            <w:tcW w:w="541" w:type="dxa"/>
            <w:vMerge w:val="restart"/>
            <w:tcBorders>
              <w:top w:val="single" w:sz="4" w:space="0" w:color="auto"/>
              <w:left w:val="single" w:sz="4" w:space="0" w:color="auto"/>
              <w:bottom w:val="single" w:sz="4" w:space="0" w:color="auto"/>
              <w:right w:val="single" w:sz="4" w:space="0" w:color="auto"/>
            </w:tcBorders>
            <w:vAlign w:val="center"/>
          </w:tcPr>
          <w:p w:rsidR="0098522D" w:rsidRDefault="0098522D">
            <w:pPr>
              <w:jc w:val="center"/>
              <w:rPr>
                <w:rFonts w:ascii="GHEA Grapalat" w:hAnsi="GHEA Grapalat"/>
                <w:lang w:val="pt-BR"/>
              </w:rPr>
            </w:pPr>
            <w:r>
              <w:rPr>
                <w:rFonts w:ascii="GHEA Grapalat" w:hAnsi="GHEA Grapalat"/>
                <w:sz w:val="22"/>
                <w:szCs w:val="22"/>
                <w:lang w:val="pt-BR"/>
              </w:rPr>
              <w:t>N</w:t>
            </w:r>
          </w:p>
          <w:p w:rsidR="0098522D" w:rsidRDefault="0098522D">
            <w:pPr>
              <w:jc w:val="center"/>
              <w:rPr>
                <w:rFonts w:ascii="GHEA Grapalat" w:hAnsi="GHEA Grapalat"/>
                <w:lang w:val="pt-BR"/>
              </w:rPr>
            </w:pPr>
          </w:p>
        </w:tc>
        <w:tc>
          <w:tcPr>
            <w:tcW w:w="1532" w:type="dxa"/>
            <w:vMerge w:val="restart"/>
            <w:tcBorders>
              <w:top w:val="single" w:sz="4" w:space="0" w:color="auto"/>
              <w:left w:val="single" w:sz="4" w:space="0" w:color="auto"/>
              <w:bottom w:val="single" w:sz="4" w:space="0" w:color="auto"/>
              <w:right w:val="single" w:sz="4" w:space="0" w:color="auto"/>
            </w:tcBorders>
            <w:vAlign w:val="center"/>
            <w:hideMark/>
          </w:tcPr>
          <w:p w:rsidR="0098522D" w:rsidRDefault="0098522D">
            <w:pPr>
              <w:jc w:val="center"/>
              <w:rPr>
                <w:rFonts w:ascii="GHEA Grapalat" w:hAnsi="GHEA Grapalat"/>
                <w:lang w:val="pt-BR"/>
              </w:rPr>
            </w:pPr>
            <w:r>
              <w:rPr>
                <w:rFonts w:ascii="GHEA Grapalat" w:hAnsi="GHEA Grapalat"/>
                <w:lang w:val="pt-BR"/>
              </w:rPr>
              <w:t xml:space="preserve"> </w:t>
            </w:r>
            <w:r>
              <w:rPr>
                <w:rFonts w:ascii="GHEA Grapalat" w:hAnsi="GHEA Grapalat"/>
                <w:sz w:val="22"/>
                <w:szCs w:val="22"/>
                <w:lang w:val="ru-RU"/>
              </w:rPr>
              <w:t>Ապրանքի</w:t>
            </w:r>
            <w:r>
              <w:rPr>
                <w:rFonts w:ascii="GHEA Grapalat" w:hAnsi="GHEA Grapalat" w:cs="Times Armenian"/>
                <w:sz w:val="22"/>
                <w:szCs w:val="22"/>
                <w:lang w:val="pt-BR"/>
              </w:rPr>
              <w:t xml:space="preserve"> </w:t>
            </w:r>
            <w:r>
              <w:rPr>
                <w:rFonts w:ascii="GHEA Grapalat" w:hAnsi="GHEA Grapalat" w:cs="Sylfaen"/>
                <w:sz w:val="22"/>
                <w:szCs w:val="22"/>
                <w:lang w:val="pt-BR"/>
              </w:rPr>
              <w:t>անվանումը</w:t>
            </w:r>
          </w:p>
        </w:tc>
        <w:tc>
          <w:tcPr>
            <w:tcW w:w="8742" w:type="dxa"/>
            <w:gridSpan w:val="13"/>
            <w:tcBorders>
              <w:top w:val="single" w:sz="4" w:space="0" w:color="auto"/>
              <w:left w:val="single" w:sz="4" w:space="0" w:color="auto"/>
              <w:bottom w:val="single" w:sz="4" w:space="0" w:color="auto"/>
              <w:right w:val="single" w:sz="4" w:space="0" w:color="auto"/>
            </w:tcBorders>
            <w:hideMark/>
          </w:tcPr>
          <w:p w:rsidR="0098522D" w:rsidRDefault="0098522D">
            <w:pPr>
              <w:ind w:right="-1"/>
              <w:jc w:val="center"/>
              <w:rPr>
                <w:rFonts w:ascii="GHEA Grapalat" w:hAnsi="GHEA Grapalat"/>
                <w:lang w:val="pt-BR"/>
              </w:rPr>
            </w:pPr>
            <w:r>
              <w:rPr>
                <w:rFonts w:ascii="GHEA Grapalat" w:hAnsi="GHEA Grapalat" w:cs="Sylfaen"/>
                <w:sz w:val="22"/>
                <w:szCs w:val="22"/>
                <w:lang w:val="pt-BR"/>
              </w:rPr>
              <w:t>Նախատեսվում է ֆինանսավորել 20    թ.`</w:t>
            </w:r>
            <w:r>
              <w:rPr>
                <w:rFonts w:ascii="GHEA Grapalat" w:hAnsi="GHEA Grapalat"/>
                <w:sz w:val="22"/>
                <w:szCs w:val="22"/>
                <w:lang w:val="pt-BR"/>
              </w:rPr>
              <w:t xml:space="preserve"> </w:t>
            </w:r>
            <w:r>
              <w:rPr>
                <w:rFonts w:ascii="GHEA Grapalat" w:hAnsi="GHEA Grapalat" w:cs="Sylfaen"/>
                <w:sz w:val="22"/>
                <w:szCs w:val="22"/>
                <w:lang w:val="pt-BR"/>
              </w:rPr>
              <w:t>ըստ</w:t>
            </w:r>
            <w:r>
              <w:rPr>
                <w:rFonts w:ascii="GHEA Grapalat" w:hAnsi="GHEA Grapalat" w:cs="Times Armenian"/>
                <w:sz w:val="22"/>
                <w:szCs w:val="22"/>
                <w:lang w:val="pt-BR"/>
              </w:rPr>
              <w:t xml:space="preserve"> </w:t>
            </w:r>
            <w:r>
              <w:rPr>
                <w:rFonts w:ascii="GHEA Grapalat" w:hAnsi="GHEA Grapalat" w:cs="Sylfaen"/>
                <w:sz w:val="22"/>
                <w:szCs w:val="22"/>
                <w:lang w:val="pt-BR"/>
              </w:rPr>
              <w:t>ամիսների</w:t>
            </w:r>
            <w:r>
              <w:rPr>
                <w:rFonts w:ascii="GHEA Grapalat" w:hAnsi="GHEA Grapalat" w:cs="Times Armenian"/>
                <w:sz w:val="22"/>
                <w:szCs w:val="22"/>
                <w:lang w:val="pt-BR"/>
              </w:rPr>
              <w:t xml:space="preserve">` </w:t>
            </w:r>
            <w:r>
              <w:rPr>
                <w:rFonts w:ascii="GHEA Grapalat" w:hAnsi="GHEA Grapalat" w:cs="Sylfaen"/>
                <w:sz w:val="22"/>
                <w:szCs w:val="22"/>
                <w:lang w:val="pt-BR"/>
              </w:rPr>
              <w:t>ընդ</w:t>
            </w:r>
            <w:r>
              <w:rPr>
                <w:rFonts w:ascii="GHEA Grapalat" w:hAnsi="GHEA Grapalat" w:cs="Times Armenian"/>
                <w:sz w:val="22"/>
                <w:szCs w:val="22"/>
                <w:lang w:val="pt-BR"/>
              </w:rPr>
              <w:t xml:space="preserve"> </w:t>
            </w:r>
            <w:r>
              <w:rPr>
                <w:rFonts w:ascii="GHEA Grapalat" w:hAnsi="GHEA Grapalat" w:cs="Sylfaen"/>
                <w:sz w:val="22"/>
                <w:szCs w:val="22"/>
                <w:lang w:val="pt-BR"/>
              </w:rPr>
              <w:t>որում</w:t>
            </w:r>
          </w:p>
        </w:tc>
      </w:tr>
      <w:tr w:rsidR="0098522D" w:rsidTr="00755E24">
        <w:trPr>
          <w:cantSplit/>
          <w:trHeight w:val="1412"/>
        </w:trPr>
        <w:tc>
          <w:tcPr>
            <w:tcW w:w="541" w:type="dxa"/>
            <w:vMerge/>
            <w:tcBorders>
              <w:top w:val="single" w:sz="4" w:space="0" w:color="auto"/>
              <w:left w:val="single" w:sz="4" w:space="0" w:color="auto"/>
              <w:bottom w:val="single" w:sz="4" w:space="0" w:color="auto"/>
              <w:right w:val="single" w:sz="4" w:space="0" w:color="auto"/>
            </w:tcBorders>
            <w:vAlign w:val="center"/>
            <w:hideMark/>
          </w:tcPr>
          <w:p w:rsidR="0098522D" w:rsidRDefault="0098522D">
            <w:pPr>
              <w:rPr>
                <w:rFonts w:ascii="GHEA Grapalat" w:hAnsi="GHEA Grapalat"/>
                <w:lang w:val="pt-BR"/>
              </w:rPr>
            </w:pPr>
          </w:p>
        </w:tc>
        <w:tc>
          <w:tcPr>
            <w:tcW w:w="1532" w:type="dxa"/>
            <w:vMerge/>
            <w:tcBorders>
              <w:top w:val="single" w:sz="4" w:space="0" w:color="auto"/>
              <w:left w:val="single" w:sz="4" w:space="0" w:color="auto"/>
              <w:bottom w:val="single" w:sz="4" w:space="0" w:color="auto"/>
              <w:right w:val="single" w:sz="4" w:space="0" w:color="auto"/>
            </w:tcBorders>
            <w:vAlign w:val="center"/>
            <w:hideMark/>
          </w:tcPr>
          <w:p w:rsidR="0098522D" w:rsidRDefault="0098522D">
            <w:pPr>
              <w:rPr>
                <w:rFonts w:ascii="GHEA Grapalat" w:hAnsi="GHEA Grapalat"/>
                <w:lang w:val="pt-BR"/>
              </w:rPr>
            </w:pPr>
          </w:p>
        </w:tc>
        <w:tc>
          <w:tcPr>
            <w:tcW w:w="721" w:type="dxa"/>
            <w:tcBorders>
              <w:top w:val="single" w:sz="4" w:space="0" w:color="auto"/>
              <w:left w:val="single" w:sz="4" w:space="0" w:color="auto"/>
              <w:bottom w:val="single" w:sz="4" w:space="0" w:color="auto"/>
              <w:right w:val="single" w:sz="4" w:space="0" w:color="auto"/>
            </w:tcBorders>
            <w:textDirection w:val="btLr"/>
            <w:vAlign w:val="center"/>
            <w:hideMark/>
          </w:tcPr>
          <w:p w:rsidR="0098522D" w:rsidRDefault="0098522D">
            <w:pPr>
              <w:ind w:left="113" w:right="-7"/>
              <w:jc w:val="center"/>
              <w:rPr>
                <w:rFonts w:ascii="GHEA Grapalat" w:hAnsi="GHEA Grapalat"/>
                <w:lang w:val="pt-BR"/>
              </w:rPr>
            </w:pPr>
            <w:r>
              <w:rPr>
                <w:rFonts w:ascii="GHEA Grapalat" w:hAnsi="GHEA Grapalat" w:cs="Sylfaen"/>
                <w:sz w:val="22"/>
                <w:szCs w:val="22"/>
                <w:lang w:val="pt-BR"/>
              </w:rPr>
              <w:t>հունվար</w:t>
            </w:r>
          </w:p>
        </w:tc>
        <w:tc>
          <w:tcPr>
            <w:tcW w:w="631" w:type="dxa"/>
            <w:tcBorders>
              <w:top w:val="single" w:sz="4" w:space="0" w:color="auto"/>
              <w:left w:val="single" w:sz="4" w:space="0" w:color="auto"/>
              <w:bottom w:val="single" w:sz="4" w:space="0" w:color="auto"/>
              <w:right w:val="single" w:sz="4" w:space="0" w:color="auto"/>
            </w:tcBorders>
            <w:textDirection w:val="btLr"/>
            <w:vAlign w:val="center"/>
            <w:hideMark/>
          </w:tcPr>
          <w:p w:rsidR="0098522D" w:rsidRDefault="0098522D">
            <w:pPr>
              <w:ind w:left="113" w:right="-7"/>
              <w:jc w:val="center"/>
              <w:rPr>
                <w:rFonts w:ascii="GHEA Grapalat" w:hAnsi="GHEA Grapalat" w:cs="Sylfaen"/>
                <w:lang w:val="pt-BR"/>
              </w:rPr>
            </w:pPr>
            <w:r>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hideMark/>
          </w:tcPr>
          <w:p w:rsidR="0098522D" w:rsidRDefault="0098522D">
            <w:pPr>
              <w:ind w:left="113" w:right="-7"/>
              <w:jc w:val="center"/>
              <w:rPr>
                <w:rFonts w:ascii="GHEA Grapalat" w:hAnsi="GHEA Grapalat"/>
                <w:lang w:val="pt-BR"/>
              </w:rPr>
            </w:pPr>
            <w:r>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rsidR="0098522D" w:rsidRDefault="0098522D">
            <w:pPr>
              <w:ind w:left="113" w:right="-7"/>
              <w:jc w:val="center"/>
              <w:rPr>
                <w:rFonts w:ascii="GHEA Grapalat" w:hAnsi="GHEA Grapalat" w:cs="Sylfaen"/>
                <w:lang w:val="pt-BR"/>
              </w:rPr>
            </w:pPr>
            <w:r>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rsidR="0098522D" w:rsidRDefault="0098522D">
            <w:pPr>
              <w:ind w:left="113" w:right="-7"/>
              <w:jc w:val="center"/>
              <w:rPr>
                <w:rFonts w:ascii="GHEA Grapalat" w:hAnsi="GHEA Grapalat"/>
                <w:lang w:val="pt-BR"/>
              </w:rPr>
            </w:pPr>
            <w:r>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rsidR="0098522D" w:rsidRDefault="0098522D">
            <w:pPr>
              <w:ind w:left="113" w:right="-7"/>
              <w:jc w:val="center"/>
              <w:rPr>
                <w:rFonts w:ascii="GHEA Grapalat" w:hAnsi="GHEA Grapalat"/>
                <w:lang w:val="pt-BR"/>
              </w:rPr>
            </w:pPr>
            <w:r>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hideMark/>
          </w:tcPr>
          <w:p w:rsidR="0098522D" w:rsidRDefault="0098522D">
            <w:pPr>
              <w:ind w:left="113" w:right="-7"/>
              <w:jc w:val="center"/>
              <w:rPr>
                <w:rFonts w:ascii="GHEA Grapalat" w:hAnsi="GHEA Grapalat"/>
                <w:lang w:val="pt-BR"/>
              </w:rPr>
            </w:pPr>
            <w:r>
              <w:rPr>
                <w:rFonts w:ascii="GHEA Grapalat" w:hAnsi="GHEA Grapalat" w:cs="Sylfaen"/>
                <w:sz w:val="22"/>
                <w:szCs w:val="22"/>
                <w:lang w:val="pt-BR"/>
              </w:rPr>
              <w:t>հուլիս</w:t>
            </w:r>
            <w:r>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rsidR="0098522D" w:rsidRDefault="0098522D">
            <w:pPr>
              <w:ind w:left="113" w:right="-7"/>
              <w:jc w:val="center"/>
              <w:rPr>
                <w:rFonts w:ascii="GHEA Grapalat" w:hAnsi="GHEA Grapalat"/>
                <w:lang w:val="pt-BR"/>
              </w:rPr>
            </w:pPr>
            <w:r>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hideMark/>
          </w:tcPr>
          <w:p w:rsidR="0098522D" w:rsidRDefault="0098522D">
            <w:pPr>
              <w:ind w:left="113" w:right="-7"/>
              <w:jc w:val="center"/>
              <w:rPr>
                <w:rFonts w:ascii="GHEA Grapalat" w:hAnsi="GHEA Grapalat"/>
                <w:lang w:val="pt-BR"/>
              </w:rPr>
            </w:pPr>
            <w:r>
              <w:rPr>
                <w:rFonts w:ascii="GHEA Grapalat" w:hAnsi="GHEA Grapalat" w:cs="Sylfaen"/>
                <w:sz w:val="22"/>
                <w:szCs w:val="22"/>
                <w:lang w:val="pt-BR"/>
              </w:rPr>
              <w:t>սեպտեմբեր</w:t>
            </w:r>
            <w:r>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hideMark/>
          </w:tcPr>
          <w:p w:rsidR="0098522D" w:rsidRDefault="0098522D">
            <w:pPr>
              <w:ind w:left="113" w:right="-7"/>
              <w:jc w:val="center"/>
              <w:rPr>
                <w:rFonts w:ascii="GHEA Grapalat" w:hAnsi="GHEA Grapalat"/>
                <w:lang w:val="pt-BR"/>
              </w:rPr>
            </w:pPr>
            <w:r>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hideMark/>
          </w:tcPr>
          <w:p w:rsidR="0098522D" w:rsidRDefault="0098522D">
            <w:pPr>
              <w:ind w:left="113" w:right="-7"/>
              <w:jc w:val="center"/>
              <w:rPr>
                <w:rFonts w:ascii="GHEA Grapalat" w:hAnsi="GHEA Grapalat"/>
                <w:lang w:val="pt-BR"/>
              </w:rPr>
            </w:pPr>
            <w:r>
              <w:rPr>
                <w:rFonts w:ascii="GHEA Grapalat" w:hAnsi="GHEA Grapalat"/>
                <w:lang w:val="pt-BR"/>
              </w:rPr>
              <w:t xml:space="preserve"> </w:t>
            </w:r>
            <w:r>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hideMark/>
          </w:tcPr>
          <w:p w:rsidR="0098522D" w:rsidRDefault="0098522D">
            <w:pPr>
              <w:ind w:left="113" w:right="-7"/>
              <w:jc w:val="center"/>
              <w:rPr>
                <w:rFonts w:ascii="GHEA Grapalat" w:hAnsi="GHEA Grapalat"/>
                <w:lang w:val="pt-BR"/>
              </w:rPr>
            </w:pPr>
            <w:r>
              <w:rPr>
                <w:rFonts w:ascii="GHEA Grapalat" w:hAnsi="GHEA Grapalat" w:cs="Sylfaen"/>
                <w:sz w:val="22"/>
                <w:szCs w:val="22"/>
                <w:lang w:val="pt-BR"/>
              </w:rPr>
              <w:t>դեկտեմբեր</w:t>
            </w:r>
          </w:p>
        </w:tc>
        <w:tc>
          <w:tcPr>
            <w:tcW w:w="977" w:type="dxa"/>
            <w:tcBorders>
              <w:top w:val="single" w:sz="4" w:space="0" w:color="000000"/>
              <w:left w:val="single" w:sz="4" w:space="0" w:color="000000"/>
              <w:bottom w:val="single" w:sz="4" w:space="0" w:color="auto"/>
              <w:right w:val="single" w:sz="4" w:space="0" w:color="auto"/>
            </w:tcBorders>
            <w:vAlign w:val="center"/>
            <w:hideMark/>
          </w:tcPr>
          <w:p w:rsidR="0098522D" w:rsidRDefault="0098522D">
            <w:pPr>
              <w:ind w:right="-1"/>
              <w:jc w:val="center"/>
              <w:rPr>
                <w:rFonts w:ascii="GHEA Grapalat" w:hAnsi="GHEA Grapalat"/>
                <w:lang w:val="pt-BR"/>
              </w:rPr>
            </w:pPr>
            <w:r>
              <w:rPr>
                <w:rFonts w:ascii="GHEA Grapalat" w:hAnsi="GHEA Grapalat"/>
                <w:lang w:val="pt-BR"/>
              </w:rPr>
              <w:t xml:space="preserve"> </w:t>
            </w:r>
            <w:r>
              <w:rPr>
                <w:rFonts w:ascii="GHEA Grapalat" w:hAnsi="GHEA Grapalat" w:cs="Sylfaen"/>
                <w:sz w:val="22"/>
                <w:szCs w:val="22"/>
                <w:lang w:val="pt-BR"/>
              </w:rPr>
              <w:t>Ընդամենը</w:t>
            </w:r>
          </w:p>
          <w:p w:rsidR="0098522D" w:rsidRDefault="0098522D">
            <w:pPr>
              <w:ind w:right="-1"/>
              <w:jc w:val="center"/>
              <w:rPr>
                <w:rFonts w:ascii="GHEA Grapalat" w:hAnsi="GHEA Grapalat"/>
                <w:lang w:val="pt-BR"/>
              </w:rPr>
            </w:pPr>
            <w:r>
              <w:rPr>
                <w:rFonts w:ascii="GHEA Grapalat" w:hAnsi="GHEA Grapalat" w:cs="Sylfaen"/>
                <w:sz w:val="22"/>
                <w:szCs w:val="22"/>
                <w:lang w:val="pt-BR"/>
              </w:rPr>
              <w:t>Տարի</w:t>
            </w:r>
          </w:p>
        </w:tc>
      </w:tr>
      <w:tr w:rsidR="00755E24" w:rsidTr="00755E24">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755E24" w:rsidRDefault="00755E24">
            <w:pPr>
              <w:rPr>
                <w:rFonts w:ascii="GHEA Grapalat" w:hAnsi="GHEA Grapalat"/>
                <w:lang w:val="pt-BR"/>
              </w:rPr>
            </w:pPr>
            <w:r>
              <w:rPr>
                <w:rFonts w:ascii="GHEA Grapalat" w:hAnsi="GHEA Grapalat"/>
                <w:lang w:val="pt-BR"/>
              </w:rPr>
              <w:t>1.</w:t>
            </w:r>
          </w:p>
        </w:tc>
        <w:tc>
          <w:tcPr>
            <w:tcW w:w="1532" w:type="dxa"/>
            <w:tcBorders>
              <w:top w:val="single" w:sz="4" w:space="0" w:color="auto"/>
              <w:left w:val="single" w:sz="4" w:space="0" w:color="auto"/>
              <w:bottom w:val="single" w:sz="4" w:space="0" w:color="auto"/>
              <w:right w:val="single" w:sz="4" w:space="0" w:color="auto"/>
            </w:tcBorders>
          </w:tcPr>
          <w:p w:rsidR="00755E24" w:rsidRDefault="00755E24">
            <w:pPr>
              <w:widowControl w:val="0"/>
              <w:rPr>
                <w:rFonts w:ascii="GHEA Grapalat" w:hAnsi="GHEA Grapalat" w:cs="Arial"/>
                <w:sz w:val="20"/>
                <w:lang w:val="pt-BR"/>
              </w:rPr>
            </w:pPr>
            <w:r w:rsidRPr="00835B6D">
              <w:rPr>
                <w:rFonts w:ascii="GHEA Grapalat" w:hAnsi="GHEA Grapalat"/>
                <w:sz w:val="20"/>
                <w:lang w:val="hy-AM"/>
              </w:rPr>
              <w:t>թվով 10 ավտոբուսներում թեքահարթակների կամ հատուկ վերելակային հարմարանքների</w:t>
            </w:r>
            <w:r w:rsidRPr="00835B6D">
              <w:rPr>
                <w:rFonts w:ascii="GHEA Grapalat" w:hAnsi="GHEA Grapalat"/>
                <w:sz w:val="20"/>
                <w:lang w:val="af-ZA"/>
              </w:rPr>
              <w:t xml:space="preserve"> մատակարար</w:t>
            </w:r>
            <w:r w:rsidRPr="00835B6D">
              <w:rPr>
                <w:rFonts w:ascii="GHEA Grapalat" w:hAnsi="GHEA Grapalat"/>
                <w:sz w:val="20"/>
                <w:lang w:val="hy-AM"/>
              </w:rPr>
              <w:t>ում և տեղադրում</w:t>
            </w:r>
          </w:p>
          <w:p w:rsidR="00755E24" w:rsidRDefault="00755E24">
            <w:pPr>
              <w:widowControl w:val="0"/>
              <w:rPr>
                <w:rFonts w:ascii="GHEA Grapalat" w:hAnsi="GHEA Grapalat" w:cs="Arial"/>
                <w:sz w:val="20"/>
                <w:lang w:val="pt-BR"/>
              </w:rPr>
            </w:pPr>
          </w:p>
        </w:tc>
        <w:tc>
          <w:tcPr>
            <w:tcW w:w="721" w:type="dxa"/>
            <w:tcBorders>
              <w:top w:val="single" w:sz="4" w:space="0" w:color="auto"/>
              <w:left w:val="single" w:sz="4" w:space="0" w:color="auto"/>
              <w:bottom w:val="single" w:sz="4" w:space="0" w:color="auto"/>
              <w:right w:val="single" w:sz="4" w:space="0" w:color="auto"/>
            </w:tcBorders>
          </w:tcPr>
          <w:p w:rsidR="00755E24" w:rsidRDefault="00755E24">
            <w:pPr>
              <w:jc w:val="center"/>
              <w:rPr>
                <w:rFonts w:ascii="GHEA Grapalat" w:hAnsi="GHEA Grapalat"/>
                <w:sz w:val="20"/>
                <w:lang w:val="pt-BR"/>
              </w:rPr>
            </w:pPr>
          </w:p>
          <w:p w:rsidR="00755E24" w:rsidRDefault="00755E24">
            <w:pPr>
              <w:jc w:val="center"/>
              <w:rPr>
                <w:rFonts w:ascii="GHEA Grapalat" w:hAnsi="GHEA Grapalat"/>
                <w:sz w:val="20"/>
                <w:lang w:val="pt-BR"/>
              </w:rPr>
            </w:pPr>
          </w:p>
          <w:p w:rsidR="00755E24" w:rsidRDefault="00755E24">
            <w:pPr>
              <w:jc w:val="center"/>
              <w:rPr>
                <w:rFonts w:ascii="GHEA Grapalat" w:hAnsi="GHEA Grapalat"/>
                <w:sz w:val="20"/>
                <w:lang w:val="pt-BR"/>
              </w:rPr>
            </w:pPr>
          </w:p>
          <w:p w:rsidR="00755E24" w:rsidRDefault="00755E24">
            <w:pPr>
              <w:jc w:val="center"/>
              <w:rPr>
                <w:rFonts w:ascii="GHEA Grapalat" w:hAnsi="GHEA Grapalat"/>
                <w:lang w:val="pt-BR"/>
              </w:rPr>
            </w:pPr>
            <w:r>
              <w:rPr>
                <w:rFonts w:ascii="GHEA Grapalat" w:hAnsi="GHEA Grapalat"/>
                <w:sz w:val="20"/>
                <w:lang w:val="pt-BR"/>
              </w:rPr>
              <w:t>... %</w:t>
            </w:r>
          </w:p>
        </w:tc>
        <w:tc>
          <w:tcPr>
            <w:tcW w:w="631" w:type="dxa"/>
            <w:tcBorders>
              <w:top w:val="single" w:sz="4" w:space="0" w:color="auto"/>
              <w:left w:val="single" w:sz="4" w:space="0" w:color="auto"/>
              <w:bottom w:val="single" w:sz="4" w:space="0" w:color="auto"/>
              <w:right w:val="single" w:sz="4" w:space="0" w:color="auto"/>
            </w:tcBorders>
          </w:tcPr>
          <w:p w:rsidR="00755E24" w:rsidRDefault="00755E24">
            <w:pPr>
              <w:jc w:val="center"/>
              <w:rPr>
                <w:rFonts w:ascii="GHEA Grapalat" w:hAnsi="GHEA Grapalat"/>
                <w:sz w:val="20"/>
                <w:lang w:val="pt-BR"/>
              </w:rPr>
            </w:pPr>
          </w:p>
          <w:p w:rsidR="00755E24" w:rsidRDefault="00755E24">
            <w:pPr>
              <w:jc w:val="center"/>
              <w:rPr>
                <w:rFonts w:ascii="GHEA Grapalat" w:hAnsi="GHEA Grapalat"/>
                <w:sz w:val="20"/>
                <w:lang w:val="pt-BR"/>
              </w:rPr>
            </w:pPr>
          </w:p>
          <w:p w:rsidR="00755E24" w:rsidRDefault="00755E24">
            <w:pPr>
              <w:jc w:val="center"/>
              <w:rPr>
                <w:rFonts w:ascii="GHEA Grapalat" w:hAnsi="GHEA Grapalat"/>
                <w:sz w:val="20"/>
                <w:lang w:val="pt-BR"/>
              </w:rPr>
            </w:pPr>
          </w:p>
          <w:p w:rsidR="00755E24" w:rsidRDefault="00755E24">
            <w:pPr>
              <w:jc w:val="center"/>
              <w:rPr>
                <w:rFonts w:ascii="GHEA Grapalat" w:hAnsi="GHEA Grapalat"/>
                <w:lang w:val="pt-BR"/>
              </w:rPr>
            </w:pPr>
            <w:r>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755E24" w:rsidRDefault="00755E24">
            <w:pPr>
              <w:jc w:val="center"/>
              <w:rPr>
                <w:rFonts w:ascii="GHEA Grapalat" w:hAnsi="GHEA Grapalat"/>
                <w:sz w:val="20"/>
                <w:lang w:val="pt-BR"/>
              </w:rPr>
            </w:pPr>
          </w:p>
          <w:p w:rsidR="00755E24" w:rsidRDefault="00755E24">
            <w:pPr>
              <w:jc w:val="center"/>
              <w:rPr>
                <w:rFonts w:ascii="GHEA Grapalat" w:hAnsi="GHEA Grapalat"/>
                <w:sz w:val="20"/>
                <w:lang w:val="pt-BR"/>
              </w:rPr>
            </w:pPr>
          </w:p>
          <w:p w:rsidR="00755E24" w:rsidRDefault="00755E24">
            <w:pPr>
              <w:jc w:val="center"/>
              <w:rPr>
                <w:rFonts w:ascii="GHEA Grapalat" w:hAnsi="GHEA Grapalat"/>
                <w:sz w:val="20"/>
                <w:lang w:val="pt-BR"/>
              </w:rPr>
            </w:pPr>
          </w:p>
          <w:p w:rsidR="00755E24" w:rsidRDefault="00755E24">
            <w:pPr>
              <w:jc w:val="center"/>
              <w:rPr>
                <w:rFonts w:ascii="GHEA Grapalat" w:hAnsi="GHEA Grapalat" w:cs="Arial"/>
                <w:sz w:val="18"/>
                <w:szCs w:val="18"/>
                <w:lang w:val="pt-BR"/>
              </w:rPr>
            </w:pPr>
            <w:r>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55E24" w:rsidRDefault="00755E24">
            <w:pPr>
              <w:jc w:val="center"/>
              <w:rPr>
                <w:rFonts w:ascii="GHEA Grapalat" w:hAnsi="GHEA Grapalat"/>
                <w:sz w:val="20"/>
                <w:lang w:val="pt-BR"/>
              </w:rPr>
            </w:pPr>
          </w:p>
          <w:p w:rsidR="00755E24" w:rsidRDefault="00755E24">
            <w:pPr>
              <w:jc w:val="center"/>
              <w:rPr>
                <w:rFonts w:ascii="GHEA Grapalat" w:hAnsi="GHEA Grapalat"/>
                <w:sz w:val="20"/>
                <w:lang w:val="pt-BR"/>
              </w:rPr>
            </w:pPr>
          </w:p>
          <w:p w:rsidR="00755E24" w:rsidRDefault="00755E24">
            <w:pPr>
              <w:jc w:val="center"/>
              <w:rPr>
                <w:rFonts w:ascii="GHEA Grapalat" w:hAnsi="GHEA Grapalat"/>
                <w:sz w:val="20"/>
                <w:lang w:val="pt-BR"/>
              </w:rPr>
            </w:pPr>
          </w:p>
          <w:p w:rsidR="00755E24" w:rsidRDefault="00755E24">
            <w:pPr>
              <w:jc w:val="center"/>
              <w:rPr>
                <w:rFonts w:ascii="GHEA Grapalat" w:hAnsi="GHEA Grapalat" w:cs="Arial"/>
                <w:sz w:val="18"/>
                <w:szCs w:val="18"/>
                <w:lang w:val="pt-BR"/>
              </w:rPr>
            </w:pPr>
            <w:r>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55E24" w:rsidRDefault="00755E24">
            <w:pPr>
              <w:jc w:val="center"/>
              <w:rPr>
                <w:rFonts w:ascii="GHEA Grapalat" w:hAnsi="GHEA Grapalat"/>
                <w:sz w:val="20"/>
                <w:lang w:val="pt-BR"/>
              </w:rPr>
            </w:pPr>
          </w:p>
          <w:p w:rsidR="00755E24" w:rsidRDefault="00755E24">
            <w:pPr>
              <w:jc w:val="center"/>
              <w:rPr>
                <w:rFonts w:ascii="GHEA Grapalat" w:hAnsi="GHEA Grapalat"/>
                <w:sz w:val="20"/>
                <w:lang w:val="pt-BR"/>
              </w:rPr>
            </w:pPr>
          </w:p>
          <w:p w:rsidR="00755E24" w:rsidRDefault="00755E24">
            <w:pPr>
              <w:jc w:val="center"/>
              <w:rPr>
                <w:rFonts w:ascii="GHEA Grapalat" w:hAnsi="GHEA Grapalat"/>
                <w:sz w:val="20"/>
                <w:lang w:val="pt-BR"/>
              </w:rPr>
            </w:pPr>
          </w:p>
          <w:p w:rsidR="00755E24" w:rsidRDefault="00755E24">
            <w:pPr>
              <w:jc w:val="center"/>
              <w:rPr>
                <w:rFonts w:ascii="GHEA Grapalat" w:hAnsi="GHEA Grapalat" w:cs="Arial"/>
                <w:sz w:val="18"/>
                <w:szCs w:val="18"/>
                <w:lang w:val="pt-BR"/>
              </w:rPr>
            </w:pPr>
            <w:r>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755E24" w:rsidRDefault="00755E24">
            <w:pPr>
              <w:jc w:val="center"/>
              <w:rPr>
                <w:rFonts w:ascii="GHEA Grapalat" w:hAnsi="GHEA Grapalat"/>
                <w:sz w:val="20"/>
                <w:lang w:val="pt-BR"/>
              </w:rPr>
            </w:pPr>
          </w:p>
          <w:p w:rsidR="00755E24" w:rsidRDefault="00755E24">
            <w:pPr>
              <w:jc w:val="center"/>
              <w:rPr>
                <w:rFonts w:ascii="GHEA Grapalat" w:hAnsi="GHEA Grapalat"/>
                <w:sz w:val="20"/>
                <w:lang w:val="pt-BR"/>
              </w:rPr>
            </w:pPr>
          </w:p>
          <w:p w:rsidR="00755E24" w:rsidRDefault="00755E24">
            <w:pPr>
              <w:jc w:val="center"/>
              <w:rPr>
                <w:rFonts w:ascii="GHEA Grapalat" w:hAnsi="GHEA Grapalat"/>
                <w:sz w:val="20"/>
                <w:lang w:val="pt-BR"/>
              </w:rPr>
            </w:pPr>
          </w:p>
          <w:p w:rsidR="00755E24" w:rsidRDefault="00755E24">
            <w:pPr>
              <w:jc w:val="center"/>
              <w:rPr>
                <w:rFonts w:ascii="GHEA Grapalat" w:hAnsi="GHEA Grapalat" w:cs="Arial"/>
                <w:sz w:val="18"/>
                <w:szCs w:val="18"/>
                <w:lang w:val="pt-BR"/>
              </w:rPr>
            </w:pPr>
            <w:r>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755E24" w:rsidRDefault="00755E24">
            <w:pPr>
              <w:jc w:val="center"/>
              <w:rPr>
                <w:rFonts w:ascii="GHEA Grapalat" w:hAnsi="GHEA Grapalat"/>
                <w:sz w:val="20"/>
                <w:lang w:val="pt-BR"/>
              </w:rPr>
            </w:pPr>
          </w:p>
          <w:p w:rsidR="00755E24" w:rsidRDefault="00755E24">
            <w:pPr>
              <w:jc w:val="center"/>
              <w:rPr>
                <w:rFonts w:ascii="GHEA Grapalat" w:hAnsi="GHEA Grapalat"/>
                <w:sz w:val="20"/>
                <w:lang w:val="pt-BR"/>
              </w:rPr>
            </w:pPr>
          </w:p>
          <w:p w:rsidR="00755E24" w:rsidRDefault="00755E24">
            <w:pPr>
              <w:jc w:val="center"/>
              <w:rPr>
                <w:rFonts w:ascii="GHEA Grapalat" w:hAnsi="GHEA Grapalat"/>
                <w:sz w:val="20"/>
                <w:lang w:val="pt-BR"/>
              </w:rPr>
            </w:pPr>
          </w:p>
          <w:p w:rsidR="00755E24" w:rsidRDefault="00755E24">
            <w:pPr>
              <w:jc w:val="center"/>
              <w:rPr>
                <w:rFonts w:ascii="GHEA Grapalat" w:hAnsi="GHEA Grapalat" w:cs="Arial"/>
                <w:sz w:val="18"/>
                <w:szCs w:val="18"/>
                <w:lang w:val="pt-BR"/>
              </w:rPr>
            </w:pPr>
            <w:r>
              <w:rPr>
                <w:rFonts w:ascii="GHEA Grapalat" w:hAnsi="GHEA Grapalat"/>
                <w:sz w:val="20"/>
                <w:lang w:val="hy-AM"/>
              </w:rPr>
              <w:t>22</w:t>
            </w:r>
            <w:r>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755E24" w:rsidRDefault="00755E24">
            <w:pPr>
              <w:jc w:val="center"/>
              <w:rPr>
                <w:rFonts w:ascii="GHEA Grapalat" w:hAnsi="GHEA Grapalat"/>
                <w:sz w:val="20"/>
                <w:lang w:val="pt-BR"/>
              </w:rPr>
            </w:pPr>
          </w:p>
          <w:p w:rsidR="00755E24" w:rsidRDefault="00755E24">
            <w:pPr>
              <w:jc w:val="center"/>
              <w:rPr>
                <w:rFonts w:ascii="GHEA Grapalat" w:hAnsi="GHEA Grapalat"/>
                <w:sz w:val="20"/>
                <w:lang w:val="pt-BR"/>
              </w:rPr>
            </w:pPr>
          </w:p>
          <w:p w:rsidR="00755E24" w:rsidRDefault="00755E24">
            <w:pPr>
              <w:jc w:val="center"/>
              <w:rPr>
                <w:rFonts w:ascii="GHEA Grapalat" w:hAnsi="GHEA Grapalat"/>
                <w:sz w:val="20"/>
                <w:lang w:val="pt-BR"/>
              </w:rPr>
            </w:pPr>
          </w:p>
          <w:p w:rsidR="00755E24" w:rsidRDefault="00755E24">
            <w:pPr>
              <w:jc w:val="center"/>
              <w:rPr>
                <w:rFonts w:ascii="GHEA Grapalat" w:hAnsi="GHEA Grapalat" w:cs="Arial"/>
                <w:sz w:val="18"/>
                <w:szCs w:val="18"/>
                <w:lang w:val="pt-BR"/>
              </w:rPr>
            </w:pPr>
            <w:r>
              <w:rPr>
                <w:rFonts w:ascii="GHEA Grapalat" w:hAnsi="GHEA Grapalat"/>
                <w:sz w:val="20"/>
                <w:lang w:val="hy-AM"/>
              </w:rPr>
              <w:t>22</w:t>
            </w:r>
            <w:r>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755E24" w:rsidRDefault="00755E24">
            <w:pPr>
              <w:jc w:val="center"/>
              <w:rPr>
                <w:rFonts w:ascii="GHEA Grapalat" w:hAnsi="GHEA Grapalat"/>
                <w:sz w:val="20"/>
                <w:lang w:val="pt-BR"/>
              </w:rPr>
            </w:pPr>
          </w:p>
          <w:p w:rsidR="00755E24" w:rsidRDefault="00755E24">
            <w:pPr>
              <w:jc w:val="center"/>
              <w:rPr>
                <w:rFonts w:ascii="GHEA Grapalat" w:hAnsi="GHEA Grapalat"/>
                <w:sz w:val="20"/>
                <w:lang w:val="pt-BR"/>
              </w:rPr>
            </w:pPr>
          </w:p>
          <w:p w:rsidR="00755E24" w:rsidRDefault="00755E24">
            <w:pPr>
              <w:jc w:val="center"/>
              <w:rPr>
                <w:rFonts w:ascii="GHEA Grapalat" w:hAnsi="GHEA Grapalat"/>
                <w:sz w:val="20"/>
                <w:lang w:val="pt-BR"/>
              </w:rPr>
            </w:pPr>
          </w:p>
          <w:p w:rsidR="00755E24" w:rsidRDefault="00755E24">
            <w:pPr>
              <w:jc w:val="center"/>
              <w:rPr>
                <w:rFonts w:ascii="GHEA Grapalat" w:hAnsi="GHEA Grapalat" w:cs="Arial"/>
                <w:sz w:val="18"/>
                <w:szCs w:val="18"/>
                <w:lang w:val="pt-BR"/>
              </w:rPr>
            </w:pPr>
            <w:r>
              <w:rPr>
                <w:rFonts w:ascii="GHEA Grapalat" w:hAnsi="GHEA Grapalat"/>
                <w:sz w:val="20"/>
                <w:lang w:val="hy-AM"/>
              </w:rPr>
              <w:t>22</w:t>
            </w:r>
            <w:r>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755E24" w:rsidRDefault="00755E24">
            <w:pPr>
              <w:jc w:val="center"/>
              <w:rPr>
                <w:rFonts w:ascii="GHEA Grapalat" w:hAnsi="GHEA Grapalat"/>
                <w:sz w:val="20"/>
                <w:lang w:val="pt-BR"/>
              </w:rPr>
            </w:pPr>
          </w:p>
          <w:p w:rsidR="00755E24" w:rsidRDefault="00755E24">
            <w:pPr>
              <w:jc w:val="center"/>
              <w:rPr>
                <w:rFonts w:ascii="GHEA Grapalat" w:hAnsi="GHEA Grapalat"/>
                <w:sz w:val="20"/>
                <w:lang w:val="pt-BR"/>
              </w:rPr>
            </w:pPr>
          </w:p>
          <w:p w:rsidR="00755E24" w:rsidRDefault="00755E24">
            <w:pPr>
              <w:jc w:val="center"/>
              <w:rPr>
                <w:rFonts w:ascii="GHEA Grapalat" w:hAnsi="GHEA Grapalat"/>
                <w:sz w:val="20"/>
                <w:lang w:val="pt-BR"/>
              </w:rPr>
            </w:pPr>
          </w:p>
          <w:p w:rsidR="00755E24" w:rsidRDefault="00755E24">
            <w:pPr>
              <w:jc w:val="center"/>
              <w:rPr>
                <w:rFonts w:ascii="GHEA Grapalat" w:hAnsi="GHEA Grapalat" w:cs="Arial"/>
                <w:sz w:val="18"/>
                <w:szCs w:val="18"/>
                <w:lang w:val="pt-BR"/>
              </w:rPr>
            </w:pPr>
            <w:r>
              <w:rPr>
                <w:rFonts w:ascii="GHEA Grapalat" w:hAnsi="GHEA Grapalat"/>
                <w:sz w:val="20"/>
                <w:lang w:val="hy-AM"/>
              </w:rPr>
              <w:t>100</w:t>
            </w:r>
            <w:r>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Pr>
          <w:p w:rsidR="00755E24" w:rsidRDefault="00755E24">
            <w:pPr>
              <w:rPr>
                <w:rFonts w:ascii="GHEA Grapalat" w:hAnsi="GHEA Grapalat"/>
                <w:sz w:val="20"/>
                <w:lang w:val="hy-AM"/>
              </w:rPr>
            </w:pPr>
          </w:p>
          <w:p w:rsidR="00755E24" w:rsidRDefault="00755E24">
            <w:pPr>
              <w:rPr>
                <w:rFonts w:ascii="GHEA Grapalat" w:hAnsi="GHEA Grapalat"/>
                <w:sz w:val="20"/>
                <w:lang w:val="hy-AM"/>
              </w:rPr>
            </w:pPr>
          </w:p>
          <w:p w:rsidR="00755E24" w:rsidRDefault="00755E24">
            <w:pPr>
              <w:rPr>
                <w:rFonts w:ascii="GHEA Grapalat" w:hAnsi="GHEA Grapalat"/>
                <w:sz w:val="20"/>
                <w:lang w:val="hy-AM"/>
              </w:rPr>
            </w:pPr>
          </w:p>
          <w:p w:rsidR="00755E24" w:rsidRDefault="00755E24">
            <w:pPr>
              <w:rPr>
                <w:rFonts w:ascii="GHEA Grapalat" w:hAnsi="GHEA Grapalat"/>
                <w:sz w:val="20"/>
                <w:lang w:val="hy-AM"/>
              </w:rPr>
            </w:pPr>
            <w:r w:rsidRPr="00A47D19">
              <w:rPr>
                <w:rFonts w:ascii="GHEA Grapalat" w:hAnsi="GHEA Grapalat"/>
                <w:sz w:val="20"/>
                <w:lang w:val="hy-AM"/>
              </w:rPr>
              <w:t>100</w:t>
            </w:r>
            <w:r w:rsidRPr="00A47D19">
              <w:rPr>
                <w:rFonts w:ascii="GHEA Grapalat" w:hAnsi="GHEA Grapalat"/>
                <w:sz w:val="20"/>
                <w:lang w:val="pt-BR"/>
              </w:rPr>
              <w:t xml:space="preserve"> %</w:t>
            </w:r>
          </w:p>
          <w:p w:rsidR="00755E24" w:rsidRPr="00755E24" w:rsidRDefault="00755E24">
            <w:pPr>
              <w:rPr>
                <w:lang w:val="hy-AM"/>
              </w:rPr>
            </w:pPr>
          </w:p>
        </w:tc>
        <w:tc>
          <w:tcPr>
            <w:tcW w:w="653" w:type="dxa"/>
            <w:tcBorders>
              <w:top w:val="single" w:sz="4" w:space="0" w:color="auto"/>
              <w:left w:val="single" w:sz="4" w:space="0" w:color="auto"/>
              <w:bottom w:val="single" w:sz="4" w:space="0" w:color="auto"/>
              <w:right w:val="single" w:sz="4" w:space="0" w:color="auto"/>
            </w:tcBorders>
          </w:tcPr>
          <w:p w:rsidR="00755E24" w:rsidRDefault="00755E24">
            <w:pPr>
              <w:rPr>
                <w:rFonts w:ascii="GHEA Grapalat" w:hAnsi="GHEA Grapalat"/>
                <w:sz w:val="20"/>
                <w:lang w:val="hy-AM"/>
              </w:rPr>
            </w:pPr>
          </w:p>
          <w:p w:rsidR="00755E24" w:rsidRDefault="00755E24">
            <w:pPr>
              <w:rPr>
                <w:rFonts w:ascii="GHEA Grapalat" w:hAnsi="GHEA Grapalat"/>
                <w:sz w:val="20"/>
                <w:lang w:val="hy-AM"/>
              </w:rPr>
            </w:pPr>
          </w:p>
          <w:p w:rsidR="00755E24" w:rsidRDefault="00755E24">
            <w:pPr>
              <w:rPr>
                <w:rFonts w:ascii="GHEA Grapalat" w:hAnsi="GHEA Grapalat"/>
                <w:sz w:val="20"/>
                <w:lang w:val="hy-AM"/>
              </w:rPr>
            </w:pPr>
          </w:p>
          <w:p w:rsidR="00755E24" w:rsidRDefault="00755E24">
            <w:r w:rsidRPr="00A47D19">
              <w:rPr>
                <w:rFonts w:ascii="GHEA Grapalat" w:hAnsi="GHEA Grapalat"/>
                <w:sz w:val="20"/>
                <w:lang w:val="hy-AM"/>
              </w:rPr>
              <w:t>100</w:t>
            </w:r>
            <w:r w:rsidRPr="00A47D19">
              <w:rPr>
                <w:rFonts w:ascii="GHEA Grapalat" w:hAnsi="GHEA Grapalat"/>
                <w:sz w:val="20"/>
                <w:lang w:val="pt-BR"/>
              </w:rPr>
              <w:t xml:space="preserve"> %</w:t>
            </w:r>
          </w:p>
        </w:tc>
        <w:tc>
          <w:tcPr>
            <w:tcW w:w="977" w:type="dxa"/>
            <w:tcBorders>
              <w:top w:val="single" w:sz="4" w:space="0" w:color="auto"/>
              <w:left w:val="single" w:sz="4" w:space="0" w:color="000000"/>
              <w:bottom w:val="single" w:sz="4" w:space="0" w:color="auto"/>
              <w:right w:val="single" w:sz="4" w:space="0" w:color="auto"/>
            </w:tcBorders>
          </w:tcPr>
          <w:p w:rsidR="00755E24" w:rsidRDefault="00755E24">
            <w:pPr>
              <w:rPr>
                <w:rFonts w:ascii="GHEA Grapalat" w:hAnsi="GHEA Grapalat"/>
                <w:sz w:val="20"/>
                <w:lang w:val="hy-AM"/>
              </w:rPr>
            </w:pPr>
          </w:p>
          <w:p w:rsidR="00755E24" w:rsidRDefault="00755E24">
            <w:pPr>
              <w:rPr>
                <w:rFonts w:ascii="GHEA Grapalat" w:hAnsi="GHEA Grapalat"/>
                <w:sz w:val="20"/>
                <w:lang w:val="hy-AM"/>
              </w:rPr>
            </w:pPr>
          </w:p>
          <w:p w:rsidR="00755E24" w:rsidRDefault="00755E24">
            <w:pPr>
              <w:rPr>
                <w:rFonts w:ascii="GHEA Grapalat" w:hAnsi="GHEA Grapalat"/>
                <w:sz w:val="20"/>
                <w:lang w:val="hy-AM"/>
              </w:rPr>
            </w:pPr>
          </w:p>
          <w:p w:rsidR="00755E24" w:rsidRDefault="00755E24">
            <w:r w:rsidRPr="00A47D19">
              <w:rPr>
                <w:rFonts w:ascii="GHEA Grapalat" w:hAnsi="GHEA Grapalat"/>
                <w:sz w:val="20"/>
                <w:lang w:val="hy-AM"/>
              </w:rPr>
              <w:t>100</w:t>
            </w:r>
            <w:r w:rsidRPr="00A47D19">
              <w:rPr>
                <w:rFonts w:ascii="GHEA Grapalat" w:hAnsi="GHEA Grapalat"/>
                <w:sz w:val="20"/>
                <w:lang w:val="pt-BR"/>
              </w:rPr>
              <w:t xml:space="preserve"> %</w:t>
            </w:r>
          </w:p>
        </w:tc>
      </w:tr>
    </w:tbl>
    <w:p w:rsidR="0098522D" w:rsidRDefault="0098522D" w:rsidP="0098522D">
      <w:pPr>
        <w:jc w:val="right"/>
        <w:rPr>
          <w:rFonts w:ascii="GHEA Grapalat" w:hAnsi="GHEA Grapalat"/>
          <w:sz w:val="20"/>
          <w:lang w:val="ru-RU"/>
        </w:rPr>
      </w:pPr>
    </w:p>
    <w:p w:rsidR="0098522D" w:rsidRDefault="0098522D" w:rsidP="0098522D">
      <w:pPr>
        <w:rPr>
          <w:rFonts w:ascii="GHEA Grapalat" w:hAnsi="GHEA Grapalat"/>
          <w:i/>
          <w:sz w:val="18"/>
          <w:szCs w:val="18"/>
          <w:lang w:val="ru-RU"/>
        </w:rPr>
      </w:pPr>
      <w:r>
        <w:rPr>
          <w:rFonts w:ascii="GHEA Grapalat" w:hAnsi="GHEA Grapalat"/>
          <w:i/>
          <w:sz w:val="18"/>
          <w:szCs w:val="18"/>
          <w:lang w:val="ru-RU"/>
        </w:rPr>
        <w:t xml:space="preserve">* </w:t>
      </w:r>
      <w:r>
        <w:rPr>
          <w:rFonts w:ascii="GHEA Grapalat" w:hAnsi="GHEA Grapalat" w:cs="Sylfaen"/>
          <w:i/>
          <w:sz w:val="18"/>
          <w:szCs w:val="18"/>
          <w:lang w:val="pt-BR"/>
        </w:rPr>
        <w:t>Վճարման</w:t>
      </w:r>
      <w:r>
        <w:rPr>
          <w:rFonts w:ascii="GHEA Grapalat" w:hAnsi="GHEA Grapalat" w:cs="Times Armenian"/>
          <w:i/>
          <w:sz w:val="18"/>
          <w:szCs w:val="18"/>
          <w:lang w:val="ru-RU"/>
        </w:rPr>
        <w:t xml:space="preserve"> </w:t>
      </w:r>
      <w:r>
        <w:rPr>
          <w:rFonts w:ascii="GHEA Grapalat" w:hAnsi="GHEA Grapalat" w:cs="Sylfaen"/>
          <w:i/>
          <w:sz w:val="18"/>
          <w:szCs w:val="18"/>
          <w:lang w:val="pt-BR"/>
        </w:rPr>
        <w:t>ենթակա</w:t>
      </w:r>
      <w:r>
        <w:rPr>
          <w:rFonts w:ascii="GHEA Grapalat" w:hAnsi="GHEA Grapalat" w:cs="Times Armenian"/>
          <w:i/>
          <w:sz w:val="18"/>
          <w:szCs w:val="18"/>
          <w:lang w:val="ru-RU"/>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ru-RU"/>
        </w:rPr>
        <w:t xml:space="preserve"> </w:t>
      </w:r>
      <w:r>
        <w:rPr>
          <w:rFonts w:ascii="GHEA Grapalat" w:hAnsi="GHEA Grapalat" w:cs="Sylfaen"/>
          <w:i/>
          <w:sz w:val="18"/>
          <w:szCs w:val="18"/>
          <w:lang w:val="pt-BR"/>
        </w:rPr>
        <w:t>ներկայացված</w:t>
      </w:r>
      <w:r>
        <w:rPr>
          <w:rFonts w:ascii="GHEA Grapalat" w:hAnsi="GHEA Grapalat" w:cs="Times Armenian"/>
          <w:i/>
          <w:sz w:val="18"/>
          <w:szCs w:val="18"/>
          <w:lang w:val="ru-RU"/>
        </w:rPr>
        <w:t xml:space="preserve"> </w:t>
      </w:r>
      <w:r>
        <w:rPr>
          <w:rFonts w:ascii="GHEA Grapalat" w:hAnsi="GHEA Grapalat" w:cs="Sylfaen"/>
          <w:i/>
          <w:sz w:val="18"/>
          <w:szCs w:val="18"/>
          <w:lang w:val="pt-BR"/>
        </w:rPr>
        <w:t>են</w:t>
      </w:r>
      <w:r>
        <w:rPr>
          <w:rFonts w:ascii="GHEA Grapalat" w:hAnsi="GHEA Grapalat" w:cs="Times Armenian"/>
          <w:i/>
          <w:sz w:val="18"/>
          <w:szCs w:val="18"/>
          <w:lang w:val="ru-RU"/>
        </w:rPr>
        <w:t xml:space="preserve"> </w:t>
      </w:r>
      <w:r>
        <w:rPr>
          <w:rFonts w:ascii="GHEA Grapalat" w:hAnsi="GHEA Grapalat" w:cs="Sylfaen"/>
          <w:i/>
          <w:sz w:val="18"/>
          <w:szCs w:val="18"/>
          <w:lang w:val="pt-BR"/>
        </w:rPr>
        <w:t>աճողական</w:t>
      </w:r>
      <w:r>
        <w:rPr>
          <w:rFonts w:ascii="GHEA Grapalat" w:hAnsi="GHEA Grapalat" w:cs="Times Armenian"/>
          <w:i/>
          <w:sz w:val="18"/>
          <w:szCs w:val="18"/>
          <w:lang w:val="ru-RU"/>
        </w:rPr>
        <w:t xml:space="preserve"> </w:t>
      </w:r>
      <w:r>
        <w:rPr>
          <w:rFonts w:ascii="GHEA Grapalat" w:hAnsi="GHEA Grapalat" w:cs="Sylfaen"/>
          <w:i/>
          <w:sz w:val="18"/>
          <w:szCs w:val="18"/>
          <w:lang w:val="pt-BR"/>
        </w:rPr>
        <w:t>կարգով</w:t>
      </w:r>
    </w:p>
    <w:p w:rsidR="0098522D" w:rsidRDefault="0098522D" w:rsidP="0098522D">
      <w:pPr>
        <w:jc w:val="right"/>
        <w:rPr>
          <w:rFonts w:ascii="GHEA Grapalat" w:hAnsi="GHEA Grapalat"/>
          <w:sz w:val="20"/>
          <w:lang w:val="ru-RU"/>
        </w:rPr>
      </w:pPr>
    </w:p>
    <w:p w:rsidR="0098522D" w:rsidRDefault="0098522D" w:rsidP="0098522D">
      <w:pPr>
        <w:rPr>
          <w:rFonts w:ascii="GHEA Grapalat" w:hAnsi="GHEA Grapalat"/>
          <w:sz w:val="20"/>
          <w:lang w:val="ru-RU"/>
        </w:rPr>
      </w:pPr>
    </w:p>
    <w:p w:rsidR="0098522D" w:rsidRDefault="0098522D" w:rsidP="0098522D">
      <w:pPr>
        <w:rPr>
          <w:rFonts w:ascii="GHEA Grapalat" w:hAnsi="GHEA Grapalat"/>
          <w:sz w:val="20"/>
          <w:lang w:val="ru-RU"/>
        </w:rPr>
      </w:pPr>
    </w:p>
    <w:p w:rsidR="0098522D" w:rsidRDefault="0098522D" w:rsidP="0098522D">
      <w:pPr>
        <w:rPr>
          <w:rFonts w:ascii="GHEA Grapalat" w:hAnsi="GHEA Grapalat"/>
          <w:sz w:val="20"/>
          <w:lang w:val="ru-RU"/>
        </w:rPr>
      </w:pPr>
    </w:p>
    <w:p w:rsidR="0098522D" w:rsidRDefault="0098522D" w:rsidP="0098522D">
      <w:pPr>
        <w:rPr>
          <w:rFonts w:ascii="GHEA Grapalat" w:hAnsi="GHEA Grapalat"/>
          <w:sz w:val="20"/>
          <w:lang w:val="ru-RU"/>
        </w:rPr>
      </w:pPr>
    </w:p>
    <w:tbl>
      <w:tblPr>
        <w:tblW w:w="9645" w:type="dxa"/>
        <w:tblInd w:w="409" w:type="dxa"/>
        <w:tblLayout w:type="fixed"/>
        <w:tblLook w:val="04A0"/>
      </w:tblPr>
      <w:tblGrid>
        <w:gridCol w:w="4539"/>
        <w:gridCol w:w="760"/>
        <w:gridCol w:w="4346"/>
      </w:tblGrid>
      <w:tr w:rsidR="0098522D" w:rsidTr="0098522D">
        <w:tc>
          <w:tcPr>
            <w:tcW w:w="4536" w:type="dxa"/>
          </w:tcPr>
          <w:p w:rsidR="0098522D" w:rsidRDefault="0098522D">
            <w:pPr>
              <w:spacing w:line="360" w:lineRule="auto"/>
              <w:jc w:val="center"/>
              <w:rPr>
                <w:rFonts w:ascii="GHEA Grapalat" w:hAnsi="GHEA Grapalat" w:cs="Sylfaen"/>
                <w:b/>
                <w:bCs/>
                <w:lang w:val="nb-NO"/>
              </w:rPr>
            </w:pPr>
            <w:r>
              <w:rPr>
                <w:rFonts w:ascii="GHEA Grapalat" w:hAnsi="GHEA Grapalat" w:cs="Sylfaen"/>
                <w:b/>
                <w:bCs/>
                <w:lang w:val="nb-NO"/>
              </w:rPr>
              <w:t>ԳՆՈՐԴ</w:t>
            </w:r>
          </w:p>
          <w:p w:rsidR="0098522D" w:rsidRDefault="0098522D">
            <w:pPr>
              <w:rPr>
                <w:rFonts w:ascii="GHEA Grapalat" w:hAnsi="GHEA Grapalat"/>
                <w:lang w:val="ru-RU"/>
              </w:rPr>
            </w:pPr>
          </w:p>
          <w:p w:rsidR="0098522D" w:rsidRDefault="0098522D">
            <w:pPr>
              <w:rPr>
                <w:rFonts w:ascii="GHEA Grapalat" w:hAnsi="GHEA Grapalat"/>
                <w:lang w:val="ru-RU"/>
              </w:rPr>
            </w:pPr>
          </w:p>
          <w:p w:rsidR="0098522D" w:rsidRDefault="0098522D">
            <w:pPr>
              <w:rPr>
                <w:rFonts w:ascii="GHEA Grapalat" w:hAnsi="GHEA Grapalat"/>
                <w:lang w:val="ru-RU"/>
              </w:rPr>
            </w:pPr>
          </w:p>
          <w:p w:rsidR="0098522D" w:rsidRDefault="0098522D">
            <w:pPr>
              <w:rPr>
                <w:rFonts w:ascii="GHEA Grapalat" w:hAnsi="GHEA Grapalat"/>
                <w:lang w:val="ru-RU"/>
              </w:rPr>
            </w:pPr>
          </w:p>
          <w:p w:rsidR="0098522D" w:rsidRDefault="0098522D">
            <w:pPr>
              <w:rPr>
                <w:rFonts w:ascii="GHEA Grapalat" w:hAnsi="GHEA Grapalat"/>
                <w:lang w:val="ru-RU"/>
              </w:rPr>
            </w:pPr>
          </w:p>
          <w:p w:rsidR="0098522D" w:rsidRDefault="0098522D">
            <w:pPr>
              <w:jc w:val="center"/>
              <w:rPr>
                <w:rFonts w:ascii="GHEA Grapalat" w:hAnsi="GHEA Grapalat"/>
                <w:lang w:val="ru-RU"/>
              </w:rPr>
            </w:pPr>
            <w:r>
              <w:rPr>
                <w:rFonts w:ascii="GHEA Grapalat" w:hAnsi="GHEA Grapalat"/>
                <w:lang w:val="ru-RU"/>
              </w:rPr>
              <w:t>---------------------------------</w:t>
            </w:r>
          </w:p>
          <w:p w:rsidR="0098522D" w:rsidRDefault="0098522D">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98522D" w:rsidRDefault="0098522D">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98522D" w:rsidRDefault="0098522D">
            <w:pPr>
              <w:spacing w:line="360" w:lineRule="auto"/>
              <w:jc w:val="center"/>
              <w:rPr>
                <w:rFonts w:ascii="GHEA Grapalat" w:hAnsi="GHEA Grapalat"/>
                <w:lang w:val="ru-RU"/>
              </w:rPr>
            </w:pPr>
          </w:p>
        </w:tc>
        <w:tc>
          <w:tcPr>
            <w:tcW w:w="4343" w:type="dxa"/>
          </w:tcPr>
          <w:p w:rsidR="0098522D" w:rsidRDefault="0098522D">
            <w:pPr>
              <w:spacing w:line="360" w:lineRule="auto"/>
              <w:jc w:val="center"/>
              <w:rPr>
                <w:rFonts w:ascii="GHEA Grapalat" w:hAnsi="GHEA Grapalat" w:cs="Sylfaen"/>
                <w:b/>
                <w:bCs/>
                <w:lang w:val="ru-RU"/>
              </w:rPr>
            </w:pPr>
            <w:r>
              <w:rPr>
                <w:rFonts w:ascii="GHEA Grapalat" w:hAnsi="GHEA Grapalat" w:cs="Sylfaen"/>
                <w:b/>
                <w:bCs/>
                <w:lang w:val="pt-BR"/>
              </w:rPr>
              <w:t>ՎԱՃԱՌՈՂ</w:t>
            </w:r>
          </w:p>
          <w:p w:rsidR="0098522D" w:rsidRDefault="0098522D">
            <w:pPr>
              <w:jc w:val="center"/>
              <w:rPr>
                <w:rFonts w:ascii="GHEA Grapalat" w:hAnsi="GHEA Grapalat"/>
                <w:lang w:val="ru-RU"/>
              </w:rPr>
            </w:pPr>
          </w:p>
          <w:p w:rsidR="0098522D" w:rsidRDefault="0098522D">
            <w:pPr>
              <w:jc w:val="center"/>
              <w:rPr>
                <w:rFonts w:ascii="GHEA Grapalat" w:hAnsi="GHEA Grapalat"/>
                <w:lang w:val="ru-RU"/>
              </w:rPr>
            </w:pPr>
          </w:p>
          <w:p w:rsidR="0098522D" w:rsidRDefault="0098522D">
            <w:pPr>
              <w:jc w:val="center"/>
              <w:rPr>
                <w:rFonts w:ascii="GHEA Grapalat" w:hAnsi="GHEA Grapalat"/>
                <w:lang w:val="ru-RU"/>
              </w:rPr>
            </w:pPr>
          </w:p>
          <w:p w:rsidR="0098522D" w:rsidRDefault="0098522D">
            <w:pPr>
              <w:jc w:val="center"/>
              <w:rPr>
                <w:rFonts w:ascii="GHEA Grapalat" w:hAnsi="GHEA Grapalat"/>
                <w:lang w:val="ru-RU"/>
              </w:rPr>
            </w:pPr>
          </w:p>
          <w:p w:rsidR="0098522D" w:rsidRDefault="0098522D">
            <w:pPr>
              <w:jc w:val="center"/>
              <w:rPr>
                <w:rFonts w:ascii="GHEA Grapalat" w:hAnsi="GHEA Grapalat"/>
                <w:lang w:val="ru-RU"/>
              </w:rPr>
            </w:pPr>
            <w:r>
              <w:rPr>
                <w:rFonts w:ascii="GHEA Grapalat" w:hAnsi="GHEA Grapalat"/>
                <w:lang w:val="ru-RU"/>
              </w:rPr>
              <w:t>---------------------------------</w:t>
            </w:r>
          </w:p>
          <w:p w:rsidR="0098522D" w:rsidRDefault="0098522D">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98522D" w:rsidRDefault="0098522D">
            <w:pPr>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98522D" w:rsidRDefault="0098522D" w:rsidP="0098522D">
      <w:pPr>
        <w:rPr>
          <w:rFonts w:ascii="GHEA Grapalat" w:hAnsi="GHEA Grapalat"/>
          <w:sz w:val="20"/>
          <w:lang w:val="ru-RU"/>
        </w:rPr>
      </w:pPr>
    </w:p>
    <w:p w:rsidR="0098522D" w:rsidRDefault="0098522D" w:rsidP="0098522D">
      <w:pPr>
        <w:rPr>
          <w:rFonts w:ascii="GHEA Grapalat" w:hAnsi="GHEA Grapalat"/>
          <w:sz w:val="20"/>
          <w:lang w:val="ru-RU"/>
        </w:rPr>
      </w:pPr>
    </w:p>
    <w:p w:rsidR="0098522D" w:rsidRDefault="0098522D" w:rsidP="0098522D">
      <w:pPr>
        <w:rPr>
          <w:rFonts w:ascii="GHEA Grapalat" w:hAnsi="GHEA Grapalat"/>
          <w:sz w:val="20"/>
          <w:lang w:val="ru-RU"/>
        </w:rPr>
      </w:pPr>
    </w:p>
    <w:p w:rsidR="0098522D" w:rsidRDefault="0098522D" w:rsidP="0098522D">
      <w:pPr>
        <w:rPr>
          <w:rFonts w:ascii="GHEA Grapalat" w:hAnsi="GHEA Grapalat"/>
          <w:sz w:val="20"/>
          <w:lang w:val="ru-RU"/>
        </w:rPr>
      </w:pPr>
    </w:p>
    <w:p w:rsidR="0098522D" w:rsidRDefault="0098522D" w:rsidP="0098522D">
      <w:pPr>
        <w:rPr>
          <w:rFonts w:ascii="GHEA Grapalat" w:hAnsi="GHEA Grapalat"/>
          <w:sz w:val="20"/>
          <w:lang w:val="ru-RU"/>
        </w:rPr>
      </w:pPr>
    </w:p>
    <w:p w:rsidR="0098522D" w:rsidRDefault="0098522D" w:rsidP="0098522D">
      <w:pPr>
        <w:rPr>
          <w:rFonts w:ascii="GHEA Grapalat" w:hAnsi="GHEA Grapalat"/>
          <w:sz w:val="20"/>
          <w:lang w:val="ru-RU"/>
        </w:rPr>
      </w:pPr>
    </w:p>
    <w:p w:rsidR="0098522D" w:rsidRDefault="0098522D" w:rsidP="0098522D">
      <w:pPr>
        <w:jc w:val="right"/>
        <w:rPr>
          <w:rFonts w:ascii="GHEA Grapalat" w:hAnsi="GHEA Grapalat" w:cs="Sylfaen"/>
          <w:sz w:val="20"/>
          <w:lang w:val="ru-RU"/>
        </w:rPr>
      </w:pPr>
      <w:r>
        <w:rPr>
          <w:rFonts w:ascii="GHEA Grapalat" w:hAnsi="GHEA Grapalat" w:cs="Sylfaen"/>
          <w:sz w:val="20"/>
          <w:lang w:val="pt-BR"/>
        </w:rPr>
        <w:t>Հավելված</w:t>
      </w:r>
      <w:r>
        <w:rPr>
          <w:rFonts w:ascii="GHEA Grapalat" w:hAnsi="GHEA Grapalat" w:cs="Sylfaen"/>
          <w:sz w:val="20"/>
          <w:lang w:val="ru-RU"/>
        </w:rPr>
        <w:t xml:space="preserve"> 4</w:t>
      </w:r>
    </w:p>
    <w:p w:rsidR="0098522D" w:rsidRDefault="0098522D" w:rsidP="0098522D">
      <w:pPr>
        <w:jc w:val="right"/>
        <w:rPr>
          <w:rFonts w:ascii="GHEA Grapalat" w:hAnsi="GHEA Grapalat"/>
          <w:sz w:val="20"/>
          <w:lang w:val="ru-RU"/>
        </w:rPr>
      </w:pPr>
      <w:r>
        <w:rPr>
          <w:rFonts w:ascii="GHEA Grapalat" w:hAnsi="GHEA Grapalat" w:cs="Sylfaen"/>
          <w:sz w:val="20"/>
          <w:lang w:val="ru-RU"/>
        </w:rPr>
        <w:t xml:space="preserve">&lt;&lt;     &gt;&gt; &lt;&lt;     &gt;&gt; 20  </w:t>
      </w:r>
      <w:r>
        <w:rPr>
          <w:rFonts w:ascii="GHEA Grapalat" w:hAnsi="GHEA Grapalat" w:cs="Sylfaen"/>
          <w:sz w:val="20"/>
          <w:lang w:val="pt-BR"/>
        </w:rPr>
        <w:t>թ</w:t>
      </w:r>
      <w:r>
        <w:rPr>
          <w:rFonts w:ascii="GHEA Grapalat" w:hAnsi="GHEA Grapalat" w:cs="Sylfaen"/>
          <w:sz w:val="20"/>
          <w:lang w:val="ru-RU"/>
        </w:rPr>
        <w:t>.</w:t>
      </w:r>
      <w:r>
        <w:rPr>
          <w:rFonts w:ascii="GHEA Grapalat" w:hAnsi="GHEA Grapalat"/>
          <w:sz w:val="20"/>
          <w:lang w:val="ru-RU"/>
        </w:rPr>
        <w:t xml:space="preserve"> </w:t>
      </w:r>
      <w:proofErr w:type="gramStart"/>
      <w:r>
        <w:rPr>
          <w:rFonts w:ascii="GHEA Grapalat" w:hAnsi="GHEA Grapalat"/>
          <w:sz w:val="20"/>
          <w:lang w:val="es-ES"/>
        </w:rPr>
        <w:t>կնքված</w:t>
      </w:r>
      <w:proofErr w:type="gramEnd"/>
      <w:r>
        <w:rPr>
          <w:rFonts w:ascii="GHEA Grapalat" w:hAnsi="GHEA Grapalat"/>
          <w:sz w:val="20"/>
          <w:lang w:val="ru-RU"/>
        </w:rPr>
        <w:t xml:space="preserve"> </w:t>
      </w:r>
    </w:p>
    <w:p w:rsidR="0098522D" w:rsidRDefault="0098522D" w:rsidP="0098522D">
      <w:pPr>
        <w:ind w:firstLine="720"/>
        <w:jc w:val="right"/>
        <w:rPr>
          <w:rFonts w:ascii="GHEA Grapalat" w:hAnsi="GHEA Grapalat"/>
          <w:i/>
          <w:sz w:val="20"/>
          <w:lang w:val="ru-RU"/>
        </w:rPr>
      </w:pPr>
      <w:r>
        <w:rPr>
          <w:rFonts w:ascii="GHEA Grapalat" w:hAnsi="GHEA Grapalat"/>
          <w:sz w:val="20"/>
          <w:lang w:val="pt-BR"/>
        </w:rPr>
        <w:t>N</w:t>
      </w:r>
      <w:r>
        <w:rPr>
          <w:rFonts w:ascii="GHEA Grapalat" w:hAnsi="GHEA Grapalat"/>
          <w:sz w:val="20"/>
          <w:lang w:val="ru-RU"/>
        </w:rPr>
        <w:t xml:space="preserve"> ___________________</w:t>
      </w:r>
      <w:r>
        <w:rPr>
          <w:rFonts w:ascii="GHEA Grapalat" w:hAnsi="GHEA Grapalat"/>
          <w:i/>
          <w:sz w:val="20"/>
          <w:lang w:val="hy-AM"/>
        </w:rPr>
        <w:t xml:space="preserve">  ծածկագրով</w:t>
      </w:r>
      <w:r>
        <w:rPr>
          <w:rFonts w:ascii="GHEA Grapalat" w:hAnsi="GHEA Grapalat"/>
          <w:i/>
          <w:sz w:val="20"/>
          <w:lang w:val="ru-RU"/>
        </w:rPr>
        <w:t xml:space="preserve"> </w:t>
      </w:r>
      <w:r>
        <w:rPr>
          <w:rFonts w:ascii="GHEA Grapalat" w:hAnsi="GHEA Grapalat"/>
          <w:i/>
          <w:sz w:val="20"/>
        </w:rPr>
        <w:t>գնման</w:t>
      </w:r>
      <w:r>
        <w:rPr>
          <w:rFonts w:ascii="GHEA Grapalat" w:hAnsi="GHEA Grapalat"/>
          <w:i/>
          <w:sz w:val="20"/>
          <w:lang w:val="ru-RU"/>
        </w:rPr>
        <w:t xml:space="preserve"> պայմանագրի</w:t>
      </w:r>
    </w:p>
    <w:p w:rsidR="0098522D" w:rsidRDefault="0098522D" w:rsidP="0098522D">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tblPr>
      <w:tblGrid>
        <w:gridCol w:w="4618"/>
        <w:gridCol w:w="5132"/>
      </w:tblGrid>
      <w:tr w:rsidR="0098522D" w:rsidRPr="00BB6C70" w:rsidTr="0098522D">
        <w:trPr>
          <w:tblCellSpacing w:w="7" w:type="dxa"/>
          <w:jc w:val="center"/>
        </w:trPr>
        <w:tc>
          <w:tcPr>
            <w:tcW w:w="0" w:type="auto"/>
            <w:vAlign w:val="center"/>
            <w:hideMark/>
          </w:tcPr>
          <w:p w:rsidR="0098522D" w:rsidRDefault="00183CD7">
            <w:pPr>
              <w:jc w:val="center"/>
              <w:rPr>
                <w:rFonts w:ascii="Arial Unicode" w:hAnsi="Arial Unicode"/>
                <w:iCs/>
                <w:color w:val="000000"/>
                <w:sz w:val="21"/>
                <w:szCs w:val="21"/>
                <w:lang w:val="pt-BR"/>
              </w:rPr>
            </w:pPr>
            <w:r w:rsidRPr="00183CD7">
              <w:pict>
                <v:rect id="_x0000_s1026" style="position:absolute;left:0;text-align:left;margin-left:189pt;margin-top:13.2pt;width:9pt;height:81pt;flip:x;z-index:251658752" stroked="f"/>
              </w:pict>
            </w:r>
            <w:r w:rsidR="0098522D">
              <w:rPr>
                <w:rFonts w:ascii="Arial Unicode" w:hAnsi="Arial Unicode"/>
                <w:iCs/>
                <w:color w:val="000000"/>
                <w:sz w:val="21"/>
                <w:szCs w:val="21"/>
              </w:rPr>
              <w:t>Պայմանագրի կողմ</w:t>
            </w:r>
            <w:r w:rsidR="0098522D">
              <w:rPr>
                <w:rFonts w:ascii="Arial Unicode" w:hAnsi="Arial Unicode"/>
                <w:iCs/>
                <w:color w:val="000000"/>
                <w:sz w:val="21"/>
                <w:szCs w:val="21"/>
                <w:lang w:val="pt-BR"/>
              </w:rPr>
              <w:t xml:space="preserve"> </w:t>
            </w:r>
          </w:p>
          <w:p w:rsidR="0098522D" w:rsidRDefault="0098522D">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98522D" w:rsidRDefault="0098522D">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98522D" w:rsidRDefault="0098522D">
            <w:pPr>
              <w:jc w:val="center"/>
              <w:rPr>
                <w:rFonts w:ascii="Arial Unicode" w:hAnsi="Arial Unicode"/>
                <w:iCs/>
                <w:color w:val="000000"/>
                <w:sz w:val="21"/>
                <w:szCs w:val="21"/>
                <w:lang w:val="pt-BR"/>
              </w:rPr>
            </w:pPr>
            <w:r>
              <w:rPr>
                <w:rFonts w:ascii="Arial Unicode" w:hAnsi="Arial Unicode"/>
                <w:iCs/>
                <w:color w:val="000000"/>
                <w:sz w:val="21"/>
                <w:szCs w:val="21"/>
              </w:rPr>
              <w:t>գտնվելու</w:t>
            </w:r>
            <w:r>
              <w:rPr>
                <w:rFonts w:ascii="Arial Unicode" w:hAnsi="Arial Unicode"/>
                <w:iCs/>
                <w:color w:val="000000"/>
                <w:sz w:val="21"/>
                <w:szCs w:val="21"/>
                <w:lang w:val="pt-BR"/>
              </w:rPr>
              <w:t xml:space="preserve"> </w:t>
            </w:r>
            <w:r>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98522D" w:rsidRDefault="0098522D">
            <w:pPr>
              <w:jc w:val="center"/>
              <w:rPr>
                <w:rFonts w:ascii="Arial Unicode" w:hAnsi="Arial Unicode"/>
                <w:iCs/>
                <w:color w:val="000000"/>
                <w:sz w:val="21"/>
                <w:szCs w:val="21"/>
                <w:lang w:val="pt-BR"/>
              </w:rPr>
            </w:pPr>
            <w:r>
              <w:rPr>
                <w:rFonts w:ascii="Arial Unicode" w:hAnsi="Arial Unicode"/>
                <w:iCs/>
                <w:color w:val="000000"/>
                <w:sz w:val="21"/>
                <w:szCs w:val="21"/>
              </w:rPr>
              <w:t>հհ</w:t>
            </w:r>
            <w:r>
              <w:rPr>
                <w:rFonts w:ascii="Arial Unicode" w:hAnsi="Arial Unicode"/>
                <w:iCs/>
                <w:color w:val="000000"/>
                <w:sz w:val="21"/>
                <w:szCs w:val="21"/>
                <w:lang w:val="pt-BR"/>
              </w:rPr>
              <w:t xml:space="preserve"> _________________________ </w:t>
            </w:r>
          </w:p>
          <w:p w:rsidR="0098522D" w:rsidRDefault="0098522D">
            <w:pPr>
              <w:jc w:val="center"/>
              <w:rPr>
                <w:rFonts w:ascii="Arial Unicode" w:hAnsi="Arial Unicode"/>
                <w:iCs/>
                <w:color w:val="000000"/>
                <w:sz w:val="21"/>
                <w:szCs w:val="21"/>
                <w:lang w:val="pt-BR"/>
              </w:rPr>
            </w:pPr>
            <w:r>
              <w:rPr>
                <w:rFonts w:ascii="Arial Unicode" w:hAnsi="Arial Unicode"/>
                <w:iCs/>
                <w:color w:val="000000"/>
                <w:sz w:val="21"/>
                <w:szCs w:val="21"/>
                <w:lang w:val="pt-BR"/>
              </w:rPr>
              <w:t xml:space="preserve">___________________________ </w:t>
            </w:r>
          </w:p>
          <w:p w:rsidR="0098522D" w:rsidRDefault="0098522D">
            <w:pPr>
              <w:jc w:val="center"/>
              <w:rPr>
                <w:rFonts w:ascii="Arial Unicode" w:hAnsi="Arial Unicode"/>
                <w:iCs/>
                <w:color w:val="000000"/>
                <w:sz w:val="21"/>
                <w:szCs w:val="21"/>
                <w:lang w:val="pt-BR"/>
              </w:rPr>
            </w:pPr>
            <w:r>
              <w:rPr>
                <w:rFonts w:ascii="Arial Unicode" w:hAnsi="Arial Unicode"/>
                <w:iCs/>
                <w:color w:val="000000"/>
                <w:sz w:val="21"/>
                <w:szCs w:val="21"/>
              </w:rPr>
              <w:t>հվհհ</w:t>
            </w:r>
            <w:r>
              <w:rPr>
                <w:rFonts w:ascii="Arial Unicode" w:hAnsi="Arial Unicode"/>
                <w:iCs/>
                <w:color w:val="000000"/>
                <w:sz w:val="21"/>
                <w:szCs w:val="21"/>
                <w:lang w:val="pt-BR"/>
              </w:rPr>
              <w:t xml:space="preserve"> _______________________ </w:t>
            </w:r>
          </w:p>
        </w:tc>
        <w:tc>
          <w:tcPr>
            <w:tcW w:w="0" w:type="auto"/>
            <w:vAlign w:val="center"/>
            <w:hideMark/>
          </w:tcPr>
          <w:p w:rsidR="0098522D" w:rsidRDefault="0098522D">
            <w:pPr>
              <w:jc w:val="center"/>
              <w:rPr>
                <w:rFonts w:ascii="Arial Unicode" w:hAnsi="Arial Unicode"/>
                <w:iCs/>
                <w:color w:val="000000"/>
                <w:sz w:val="21"/>
                <w:szCs w:val="21"/>
                <w:lang w:val="pt-BR"/>
              </w:rPr>
            </w:pPr>
            <w:r>
              <w:rPr>
                <w:rFonts w:ascii="Arial Unicode" w:hAnsi="Arial Unicode"/>
                <w:iCs/>
                <w:color w:val="000000"/>
                <w:sz w:val="21"/>
                <w:szCs w:val="21"/>
              </w:rPr>
              <w:t>Պատվիրատու</w:t>
            </w:r>
          </w:p>
          <w:p w:rsidR="0098522D" w:rsidRDefault="0098522D">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w:t>
            </w:r>
          </w:p>
          <w:p w:rsidR="0098522D" w:rsidRDefault="0098522D">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w:t>
            </w:r>
          </w:p>
          <w:p w:rsidR="0098522D" w:rsidRDefault="0098522D">
            <w:pPr>
              <w:jc w:val="center"/>
              <w:rPr>
                <w:rFonts w:ascii="Arial Unicode" w:hAnsi="Arial Unicode"/>
                <w:iCs/>
                <w:color w:val="000000"/>
                <w:sz w:val="21"/>
                <w:szCs w:val="21"/>
                <w:lang w:val="pt-BR"/>
              </w:rPr>
            </w:pPr>
            <w:r>
              <w:rPr>
                <w:rFonts w:ascii="Arial Unicode" w:hAnsi="Arial Unicode"/>
                <w:iCs/>
                <w:color w:val="000000"/>
                <w:sz w:val="21"/>
                <w:szCs w:val="21"/>
              </w:rPr>
              <w:t>գտնվելու</w:t>
            </w:r>
            <w:r>
              <w:rPr>
                <w:rFonts w:ascii="Arial Unicode" w:hAnsi="Arial Unicode"/>
                <w:iCs/>
                <w:color w:val="000000"/>
                <w:sz w:val="21"/>
                <w:szCs w:val="21"/>
                <w:lang w:val="pt-BR"/>
              </w:rPr>
              <w:t xml:space="preserve"> </w:t>
            </w:r>
            <w:r>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_________________</w:t>
            </w:r>
          </w:p>
          <w:p w:rsidR="0098522D" w:rsidRDefault="0098522D">
            <w:pPr>
              <w:jc w:val="center"/>
              <w:rPr>
                <w:rFonts w:ascii="Arial Unicode" w:hAnsi="Arial Unicode"/>
                <w:iCs/>
                <w:color w:val="000000"/>
                <w:sz w:val="21"/>
                <w:szCs w:val="21"/>
                <w:lang w:val="pt-BR"/>
              </w:rPr>
            </w:pPr>
            <w:r>
              <w:rPr>
                <w:rFonts w:ascii="Arial Unicode" w:hAnsi="Arial Unicode"/>
                <w:iCs/>
                <w:color w:val="000000"/>
                <w:sz w:val="21"/>
                <w:szCs w:val="21"/>
              </w:rPr>
              <w:t>հհ</w:t>
            </w:r>
            <w:r>
              <w:rPr>
                <w:rFonts w:ascii="Arial Unicode" w:hAnsi="Arial Unicode"/>
                <w:iCs/>
                <w:color w:val="000000"/>
                <w:sz w:val="21"/>
                <w:szCs w:val="21"/>
                <w:lang w:val="pt-BR"/>
              </w:rPr>
              <w:t>____________________________</w:t>
            </w:r>
          </w:p>
          <w:p w:rsidR="0098522D" w:rsidRDefault="0098522D">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______________________________</w:t>
            </w:r>
          </w:p>
          <w:p w:rsidR="0098522D" w:rsidRDefault="0098522D">
            <w:pPr>
              <w:jc w:val="center"/>
              <w:rPr>
                <w:rFonts w:ascii="Arial Unicode" w:hAnsi="Arial Unicode"/>
                <w:iCs/>
                <w:color w:val="000000"/>
                <w:sz w:val="21"/>
                <w:szCs w:val="21"/>
                <w:lang w:val="pt-BR"/>
              </w:rPr>
            </w:pPr>
            <w:r>
              <w:rPr>
                <w:rFonts w:ascii="Arial Unicode" w:hAnsi="Arial Unicode"/>
                <w:iCs/>
                <w:color w:val="000000"/>
                <w:sz w:val="21"/>
                <w:szCs w:val="21"/>
              </w:rPr>
              <w:t>հվհհ</w:t>
            </w:r>
            <w:r>
              <w:rPr>
                <w:rFonts w:ascii="Arial Unicode" w:hAnsi="Arial Unicode"/>
                <w:iCs/>
                <w:color w:val="000000"/>
                <w:sz w:val="21"/>
                <w:szCs w:val="21"/>
                <w:lang w:val="pt-BR"/>
              </w:rPr>
              <w:t>___________________________</w:t>
            </w:r>
          </w:p>
        </w:tc>
      </w:tr>
    </w:tbl>
    <w:p w:rsidR="0098522D" w:rsidRDefault="0098522D" w:rsidP="0098522D">
      <w:pPr>
        <w:ind w:firstLine="375"/>
        <w:rPr>
          <w:rFonts w:ascii="Arial" w:hAnsi="Arial" w:cs="Arial"/>
          <w:iCs/>
          <w:color w:val="000000"/>
          <w:sz w:val="21"/>
          <w:szCs w:val="21"/>
          <w:lang w:val="pt-BR"/>
        </w:rPr>
      </w:pPr>
      <w:r>
        <w:rPr>
          <w:rFonts w:ascii="Arial" w:hAnsi="Arial" w:cs="Arial"/>
          <w:iCs/>
          <w:color w:val="000000"/>
          <w:sz w:val="21"/>
          <w:szCs w:val="21"/>
          <w:lang w:val="pt-BR"/>
        </w:rPr>
        <w:t>  </w:t>
      </w:r>
    </w:p>
    <w:p w:rsidR="0098522D" w:rsidRDefault="0098522D" w:rsidP="0098522D">
      <w:pPr>
        <w:ind w:firstLine="375"/>
        <w:rPr>
          <w:rFonts w:ascii="Arial Unicode" w:hAnsi="Arial Unicode"/>
          <w:iCs/>
          <w:color w:val="000000"/>
          <w:sz w:val="21"/>
          <w:szCs w:val="21"/>
          <w:lang w:val="pt-BR"/>
        </w:rPr>
      </w:pPr>
    </w:p>
    <w:p w:rsidR="0098522D" w:rsidRDefault="0098522D" w:rsidP="0098522D">
      <w:pPr>
        <w:ind w:firstLine="375"/>
        <w:jc w:val="center"/>
        <w:rPr>
          <w:rFonts w:ascii="Arial Unicode" w:hAnsi="Arial Unicode"/>
          <w:iCs/>
          <w:color w:val="000000"/>
          <w:sz w:val="21"/>
          <w:szCs w:val="21"/>
          <w:lang w:val="pt-BR"/>
        </w:rPr>
      </w:pPr>
      <w:r>
        <w:rPr>
          <w:rFonts w:ascii="Arial Unicode" w:hAnsi="Arial Unicode"/>
          <w:b/>
          <w:bCs/>
          <w:iCs/>
          <w:color w:val="000000"/>
          <w:sz w:val="21"/>
        </w:rPr>
        <w:t>ԱՐՁԱՆԱԳՐՈՒԹՅՈՒՆ</w:t>
      </w:r>
      <w:r>
        <w:rPr>
          <w:rFonts w:ascii="Arial Unicode" w:hAnsi="Arial Unicode"/>
          <w:b/>
          <w:bCs/>
          <w:iCs/>
          <w:color w:val="000000"/>
          <w:sz w:val="21"/>
          <w:lang w:val="pt-BR"/>
        </w:rPr>
        <w:t xml:space="preserve"> N</w:t>
      </w:r>
    </w:p>
    <w:p w:rsidR="0098522D" w:rsidRDefault="0098522D" w:rsidP="0098522D">
      <w:pPr>
        <w:ind w:firstLine="375"/>
        <w:jc w:val="center"/>
        <w:rPr>
          <w:rFonts w:ascii="Arial Unicode" w:hAnsi="Arial Unicode"/>
          <w:iCs/>
          <w:color w:val="000000"/>
          <w:sz w:val="21"/>
          <w:szCs w:val="21"/>
          <w:lang w:val="pt-BR"/>
        </w:rPr>
      </w:pPr>
      <w:r>
        <w:rPr>
          <w:rFonts w:ascii="Arial Unicode" w:hAnsi="Arial Unicode"/>
          <w:b/>
          <w:bCs/>
          <w:iCs/>
          <w:color w:val="000000"/>
          <w:sz w:val="21"/>
        </w:rPr>
        <w:t>ՀԱՆՁՆՄԱՆ</w:t>
      </w:r>
      <w:r>
        <w:rPr>
          <w:rFonts w:ascii="Arial Unicode" w:hAnsi="Arial Unicode"/>
          <w:b/>
          <w:bCs/>
          <w:iCs/>
          <w:color w:val="000000"/>
          <w:sz w:val="21"/>
          <w:lang w:val="pt-BR"/>
        </w:rPr>
        <w:t>-</w:t>
      </w:r>
      <w:r>
        <w:rPr>
          <w:rFonts w:ascii="Arial Unicode" w:hAnsi="Arial Unicode"/>
          <w:b/>
          <w:bCs/>
          <w:iCs/>
          <w:color w:val="000000"/>
          <w:sz w:val="21"/>
        </w:rPr>
        <w:t>ԸՆԴՈՒՆՄԱՆ</w:t>
      </w:r>
    </w:p>
    <w:p w:rsidR="0098522D" w:rsidRDefault="0098522D" w:rsidP="0098522D">
      <w:pPr>
        <w:pStyle w:val="BodyTextIndent"/>
        <w:spacing w:after="0" w:line="240" w:lineRule="auto"/>
        <w:ind w:firstLine="0"/>
        <w:jc w:val="center"/>
        <w:rPr>
          <w:rFonts w:cs="Times New Roman"/>
          <w:b/>
          <w:bCs/>
          <w:iCs/>
          <w:sz w:val="20"/>
          <w:szCs w:val="20"/>
          <w:lang w:val="es-ES"/>
        </w:rPr>
      </w:pPr>
    </w:p>
    <w:p w:rsidR="0098522D" w:rsidRDefault="0098522D" w:rsidP="0098522D">
      <w:pPr>
        <w:pStyle w:val="BodyTextIndent"/>
        <w:spacing w:after="0" w:line="240" w:lineRule="auto"/>
        <w:ind w:firstLine="540"/>
        <w:rPr>
          <w:rFonts w:cs="Times New Roman"/>
          <w:i w:val="0"/>
          <w:iCs/>
          <w:sz w:val="20"/>
          <w:lang w:val="es-ES"/>
        </w:rPr>
      </w:pPr>
      <w:r>
        <w:rPr>
          <w:rFonts w:cs="Times New Roman"/>
          <w:i w:val="0"/>
          <w:iCs/>
          <w:sz w:val="20"/>
          <w:lang w:val="es-ES"/>
        </w:rPr>
        <w:t>§        ¦ §                     ¦  20    Ã.</w:t>
      </w:r>
    </w:p>
    <w:p w:rsidR="0098522D" w:rsidRDefault="0098522D" w:rsidP="0098522D">
      <w:pPr>
        <w:pStyle w:val="BodyTextIndent"/>
        <w:spacing w:after="0" w:line="240" w:lineRule="auto"/>
        <w:ind w:firstLine="0"/>
        <w:rPr>
          <w:rFonts w:cs="Times New Roman"/>
          <w:i w:val="0"/>
          <w:iCs/>
          <w:sz w:val="20"/>
          <w:lang w:val="es-ES"/>
        </w:rPr>
      </w:pPr>
    </w:p>
    <w:p w:rsidR="0098522D" w:rsidRDefault="0098522D" w:rsidP="0098522D">
      <w:pPr>
        <w:pStyle w:val="NormalWeb"/>
        <w:spacing w:before="0" w:beforeAutospacing="0" w:after="0" w:afterAutospacing="0"/>
        <w:ind w:firstLine="375"/>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rsidR="0098522D" w:rsidRDefault="0098522D" w:rsidP="0098522D">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lang w:val="es-ES"/>
        </w:rPr>
        <w:t>____________________________________________________________________________________________</w:t>
      </w:r>
    </w:p>
    <w:p w:rsidR="0098522D" w:rsidRDefault="0098522D" w:rsidP="0098522D">
      <w:pPr>
        <w:pStyle w:val="NormalWeb"/>
        <w:spacing w:before="0" w:beforeAutospacing="0" w:after="0" w:afterAutospacing="0"/>
        <w:rPr>
          <w:rFonts w:ascii="GHEA Grapalat" w:hAnsi="GHEA Grapalat"/>
          <w:color w:val="000000"/>
          <w:sz w:val="21"/>
          <w:szCs w:val="21"/>
          <w:lang w:val="es-ES"/>
        </w:rPr>
      </w:pPr>
      <w:proofErr w:type="gramStart"/>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roofErr w:type="gramEnd"/>
    </w:p>
    <w:p w:rsidR="0098522D" w:rsidRDefault="0098522D" w:rsidP="0098522D">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rsidR="0098522D" w:rsidRDefault="0098522D" w:rsidP="0098522D">
      <w:pPr>
        <w:rPr>
          <w:rFonts w:ascii="GHEA Grapalat" w:hAnsi="GHEA Grapalat"/>
          <w:iCs/>
          <w:color w:val="000000"/>
          <w:sz w:val="21"/>
          <w:szCs w:val="21"/>
          <w:lang w:val="es-ES"/>
        </w:rPr>
      </w:pPr>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ի</w:t>
      </w:r>
      <w:r>
        <w:rPr>
          <w:rFonts w:ascii="GHEA Grapalat" w:hAnsi="GHEA Grapalat"/>
          <w:iCs/>
          <w:color w:val="000000"/>
          <w:sz w:val="21"/>
          <w:szCs w:val="21"/>
          <w:lang w:val="es-ES"/>
        </w:rPr>
        <w:t xml:space="preserve"> </w:t>
      </w:r>
      <w:r>
        <w:rPr>
          <w:rFonts w:ascii="GHEA Grapalat" w:hAnsi="GHEA Grapalat"/>
          <w:iCs/>
          <w:color w:val="000000"/>
          <w:sz w:val="21"/>
          <w:szCs w:val="21"/>
        </w:rPr>
        <w:t>դեմս</w:t>
      </w:r>
      <w:r>
        <w:rPr>
          <w:rFonts w:ascii="GHEA Grapalat" w:hAnsi="GHEA Grapalat"/>
          <w:iCs/>
          <w:color w:val="000000"/>
          <w:sz w:val="21"/>
          <w:szCs w:val="21"/>
          <w:lang w:val="es-ES"/>
        </w:rPr>
        <w:t xml:space="preserve">    _____________________________________________</w:t>
      </w:r>
      <w:r>
        <w:rPr>
          <w:rFonts w:ascii="GHEA Grapalat" w:hAnsi="GHEA Grapalat"/>
          <w:color w:val="000000"/>
          <w:sz w:val="21"/>
          <w:szCs w:val="21"/>
          <w:lang w:val="es-ES"/>
        </w:rPr>
        <w:t>_____________________</w:t>
      </w:r>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p>
    <w:p w:rsidR="0098522D" w:rsidRDefault="0098522D" w:rsidP="0098522D">
      <w:pPr>
        <w:pStyle w:val="BodyTextIndent"/>
        <w:spacing w:after="0" w:line="240" w:lineRule="auto"/>
        <w:ind w:firstLine="0"/>
        <w:rPr>
          <w:rFonts w:ascii="GHEA Grapalat" w:hAnsi="GHEA Grapalat" w:cs="Sylfaen"/>
          <w:iCs/>
          <w:sz w:val="20"/>
          <w:szCs w:val="20"/>
          <w:lang w:val="es-ES"/>
        </w:rPr>
      </w:pPr>
      <w:r>
        <w:rPr>
          <w:rFonts w:ascii="GHEA Grapalat" w:hAnsi="GHEA Grapalat" w:cs="Times New Roman"/>
          <w:i w:val="0"/>
          <w:color w:val="000000"/>
          <w:sz w:val="21"/>
          <w:szCs w:val="21"/>
        </w:rPr>
        <w:t>Պայմանագրի</w:t>
      </w:r>
      <w:r>
        <w:rPr>
          <w:rFonts w:ascii="GHEA Grapalat" w:hAnsi="GHEA Grapalat" w:cs="Times New Roman"/>
          <w:i w:val="0"/>
          <w:color w:val="000000"/>
          <w:sz w:val="21"/>
          <w:szCs w:val="21"/>
          <w:lang w:val="es-ES"/>
        </w:rPr>
        <w:t xml:space="preserve"> </w:t>
      </w:r>
      <w:r>
        <w:rPr>
          <w:rFonts w:ascii="GHEA Grapalat" w:hAnsi="GHEA Grapalat" w:cs="Times New Roman"/>
          <w:i w:val="0"/>
          <w:color w:val="000000"/>
          <w:sz w:val="21"/>
          <w:szCs w:val="21"/>
        </w:rPr>
        <w:t>կողմը՝</w:t>
      </w:r>
      <w:r>
        <w:rPr>
          <w:rFonts w:ascii="GHEA Grapalat" w:hAnsi="GHEA Grapalat" w:cs="Times New Roman"/>
          <w:i w:val="0"/>
          <w:color w:val="000000"/>
          <w:sz w:val="21"/>
          <w:szCs w:val="21"/>
          <w:lang w:val="es-ES"/>
        </w:rPr>
        <w:t xml:space="preserve"> </w:t>
      </w:r>
      <w:r>
        <w:rPr>
          <w:rFonts w:ascii="GHEA Grapalat" w:hAnsi="GHEA Grapalat" w:cs="Times New Roman"/>
          <w:i w:val="0"/>
          <w:color w:val="000000"/>
          <w:sz w:val="21"/>
          <w:szCs w:val="21"/>
        </w:rPr>
        <w:t>ի</w:t>
      </w:r>
      <w:r>
        <w:rPr>
          <w:rFonts w:ascii="GHEA Grapalat" w:hAnsi="GHEA Grapalat" w:cs="Times New Roman"/>
          <w:i w:val="0"/>
          <w:color w:val="000000"/>
          <w:sz w:val="21"/>
          <w:szCs w:val="21"/>
          <w:lang w:val="es-ES"/>
        </w:rPr>
        <w:t xml:space="preserve"> </w:t>
      </w:r>
      <w:r>
        <w:rPr>
          <w:rFonts w:ascii="GHEA Grapalat" w:hAnsi="GHEA Grapalat" w:cs="Times New Roman"/>
          <w:i w:val="0"/>
          <w:color w:val="000000"/>
          <w:sz w:val="21"/>
          <w:szCs w:val="21"/>
        </w:rPr>
        <w:t>դեմս</w:t>
      </w:r>
      <w:r>
        <w:rPr>
          <w:rFonts w:ascii="GHEA Grapalat" w:hAnsi="GHEA Grapalat" w:cs="Times New Roman"/>
          <w:i w:val="0"/>
          <w:color w:val="000000"/>
          <w:sz w:val="21"/>
          <w:szCs w:val="21"/>
          <w:lang w:val="es-ES"/>
        </w:rPr>
        <w:t xml:space="preserve">________________________________________________, հիմք ընդունելով Պայմանագրի կատարման վերաբերյալ «____» «__________________» 20 </w:t>
      </w:r>
      <w:r>
        <w:rPr>
          <w:rFonts w:ascii="GHEA Grapalat" w:hAnsi="GHEA Grapalat" w:cs="Times New Roman"/>
          <w:i w:val="0"/>
          <w:color w:val="000000"/>
          <w:sz w:val="21"/>
          <w:szCs w:val="21"/>
        </w:rPr>
        <w:t>թ</w:t>
      </w:r>
      <w:r>
        <w:rPr>
          <w:rFonts w:ascii="GHEA Grapalat" w:hAnsi="GHEA Grapalat" w:cs="Times New Roman"/>
          <w:i w:val="0"/>
          <w:color w:val="000000"/>
          <w:sz w:val="21"/>
          <w:szCs w:val="21"/>
          <w:lang w:val="es-ES"/>
        </w:rPr>
        <w:t>.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98522D" w:rsidRDefault="0098522D" w:rsidP="0098522D">
      <w:pPr>
        <w:ind w:firstLine="375"/>
        <w:rPr>
          <w:rFonts w:ascii="GHEA Grapalat" w:hAnsi="GHEA Grapalat"/>
          <w:iCs/>
          <w:color w:val="000000"/>
          <w:sz w:val="21"/>
          <w:szCs w:val="21"/>
          <w:lang w:val="es-ES"/>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w:t>
      </w:r>
      <w:proofErr w:type="gramStart"/>
      <w:r>
        <w:rPr>
          <w:rFonts w:ascii="GHEA Grapalat" w:hAnsi="GHEA Grapalat"/>
          <w:iCs/>
          <w:snapToGrid w:val="0"/>
          <w:color w:val="000000"/>
          <w:sz w:val="21"/>
          <w:szCs w:val="21"/>
          <w:lang w:val="es-ES"/>
        </w:rPr>
        <w:t xml:space="preserve">կողմը  </w:t>
      </w:r>
      <w:r>
        <w:rPr>
          <w:rFonts w:ascii="GHEA Grapalat" w:hAnsi="GHEA Grapalat"/>
          <w:iCs/>
          <w:color w:val="000000"/>
          <w:sz w:val="21"/>
          <w:szCs w:val="21"/>
        </w:rPr>
        <w:t>մատակարարել</w:t>
      </w:r>
      <w:proofErr w:type="gramEnd"/>
      <w:r>
        <w:rPr>
          <w:rFonts w:ascii="GHEA Grapalat" w:hAnsi="GHEA Grapalat"/>
          <w:iCs/>
          <w:color w:val="000000"/>
          <w:sz w:val="21"/>
          <w:szCs w:val="21"/>
          <w:lang w:val="es-ES"/>
        </w:rPr>
        <w:t xml:space="preserve"> </w:t>
      </w:r>
      <w:r>
        <w:rPr>
          <w:rFonts w:ascii="GHEA Grapalat" w:hAnsi="GHEA Grapalat"/>
          <w:iCs/>
          <w:color w:val="000000"/>
          <w:sz w:val="21"/>
          <w:szCs w:val="21"/>
        </w:rPr>
        <w:t>է</w:t>
      </w:r>
      <w:r>
        <w:rPr>
          <w:rFonts w:ascii="GHEA Grapalat" w:hAnsi="GHEA Grapalat"/>
          <w:iCs/>
          <w:color w:val="000000"/>
          <w:sz w:val="21"/>
          <w:szCs w:val="21"/>
          <w:lang w:val="es-ES"/>
        </w:rPr>
        <w:t xml:space="preserve"> </w:t>
      </w:r>
      <w:r>
        <w:rPr>
          <w:rFonts w:ascii="GHEA Grapalat" w:hAnsi="GHEA Grapalat"/>
          <w:iCs/>
          <w:color w:val="000000"/>
          <w:sz w:val="21"/>
          <w:szCs w:val="21"/>
        </w:rPr>
        <w:t>հետևյալ</w:t>
      </w:r>
      <w:r>
        <w:rPr>
          <w:rFonts w:ascii="GHEA Grapalat" w:hAnsi="GHEA Grapalat"/>
          <w:iCs/>
          <w:color w:val="000000"/>
          <w:sz w:val="21"/>
          <w:szCs w:val="21"/>
          <w:lang w:val="es-ES"/>
        </w:rPr>
        <w:t xml:space="preserve"> </w:t>
      </w:r>
      <w:r>
        <w:rPr>
          <w:rFonts w:ascii="GHEA Grapalat" w:hAnsi="GHEA Grapalat"/>
          <w:iCs/>
          <w:color w:val="000000"/>
          <w:sz w:val="21"/>
          <w:szCs w:val="21"/>
        </w:rPr>
        <w:t>ապրանքները</w:t>
      </w:r>
      <w:r>
        <w:rPr>
          <w:rFonts w:ascii="GHEA Grapalat" w:hAnsi="GHEA Grapalat"/>
          <w:iCs/>
          <w:color w:val="000000"/>
          <w:sz w:val="21"/>
          <w:szCs w:val="21"/>
          <w:lang w:val="es-ES"/>
        </w:rPr>
        <w:t xml:space="preserve"> </w:t>
      </w:r>
      <w:r>
        <w:rPr>
          <w:rFonts w:ascii="GHEA Grapalat" w:hAnsi="GHEA Grapalat"/>
          <w:iCs/>
          <w:color w:val="000000"/>
          <w:sz w:val="21"/>
          <w:szCs w:val="21"/>
        </w:rPr>
        <w:t>՝</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98522D" w:rsidTr="0098522D">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98522D" w:rsidRDefault="0098522D">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800" w:type="dxa"/>
            <w:gridSpan w:val="8"/>
            <w:tcBorders>
              <w:top w:val="single" w:sz="4" w:space="0" w:color="auto"/>
              <w:left w:val="single" w:sz="4" w:space="0" w:color="auto"/>
              <w:bottom w:val="single" w:sz="4" w:space="0" w:color="auto"/>
              <w:right w:val="single" w:sz="4" w:space="0" w:color="auto"/>
            </w:tcBorders>
            <w:vAlign w:val="center"/>
            <w:hideMark/>
          </w:tcPr>
          <w:p w:rsidR="0098522D" w:rsidRDefault="0098522D">
            <w:pPr>
              <w:pStyle w:val="NormalWeb"/>
              <w:spacing w:before="0" w:beforeAutospacing="0" w:after="0" w:afterAutospacing="0"/>
              <w:jc w:val="center"/>
              <w:rPr>
                <w:rFonts w:ascii="GHEA Grapalat" w:hAnsi="GHEA Grapalat"/>
                <w:sz w:val="18"/>
                <w:szCs w:val="18"/>
              </w:rPr>
            </w:pPr>
            <w:r>
              <w:rPr>
                <w:rFonts w:ascii="GHEA Grapalat" w:hAnsi="GHEA Grapalat" w:cs="Sylfaen"/>
                <w:sz w:val="18"/>
                <w:szCs w:val="18"/>
              </w:rPr>
              <w:t>Մատակարարված</w:t>
            </w:r>
            <w:r>
              <w:rPr>
                <w:rFonts w:ascii="GHEA Grapalat" w:hAnsi="GHEA Grapalat" w:cs="Courier New"/>
                <w:sz w:val="18"/>
                <w:szCs w:val="18"/>
              </w:rPr>
              <w:t xml:space="preserve"> </w:t>
            </w:r>
            <w:r>
              <w:rPr>
                <w:rFonts w:ascii="GHEA Grapalat" w:hAnsi="GHEA Grapalat" w:cs="Sylfaen"/>
                <w:sz w:val="18"/>
                <w:szCs w:val="18"/>
              </w:rPr>
              <w:t>ապրանքների</w:t>
            </w:r>
          </w:p>
        </w:tc>
      </w:tr>
      <w:tr w:rsidR="0098522D" w:rsidTr="0098522D">
        <w:tc>
          <w:tcPr>
            <w:tcW w:w="360" w:type="dxa"/>
            <w:vMerge/>
            <w:tcBorders>
              <w:top w:val="single" w:sz="4" w:space="0" w:color="auto"/>
              <w:left w:val="single" w:sz="4" w:space="0" w:color="auto"/>
              <w:bottom w:val="single" w:sz="4" w:space="0" w:color="auto"/>
              <w:right w:val="single" w:sz="4" w:space="0" w:color="auto"/>
            </w:tcBorders>
            <w:vAlign w:val="center"/>
            <w:hideMark/>
          </w:tcPr>
          <w:p w:rsidR="0098522D" w:rsidRDefault="0098522D">
            <w:pPr>
              <w:rPr>
                <w:rFonts w:ascii="GHEA Grapalat" w:hAnsi="GHEA Grapalat"/>
                <w:sz w:val="18"/>
                <w:szCs w:val="18"/>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98522D" w:rsidRDefault="0098522D">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98522D" w:rsidRDefault="0098522D">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3060" w:type="dxa"/>
            <w:gridSpan w:val="2"/>
            <w:tcBorders>
              <w:top w:val="single" w:sz="4" w:space="0" w:color="auto"/>
              <w:left w:val="single" w:sz="4" w:space="0" w:color="auto"/>
              <w:bottom w:val="single" w:sz="4" w:space="0" w:color="auto"/>
              <w:right w:val="single" w:sz="4" w:space="0" w:color="auto"/>
            </w:tcBorders>
            <w:vAlign w:val="center"/>
            <w:hideMark/>
          </w:tcPr>
          <w:p w:rsidR="0098522D" w:rsidRDefault="0098522D">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3060" w:type="dxa"/>
            <w:gridSpan w:val="2"/>
            <w:tcBorders>
              <w:top w:val="single" w:sz="4" w:space="0" w:color="auto"/>
              <w:left w:val="single" w:sz="4" w:space="0" w:color="auto"/>
              <w:bottom w:val="single" w:sz="4" w:space="0" w:color="auto"/>
              <w:right w:val="single" w:sz="4" w:space="0" w:color="auto"/>
            </w:tcBorders>
            <w:vAlign w:val="center"/>
            <w:hideMark/>
          </w:tcPr>
          <w:p w:rsidR="0098522D" w:rsidRDefault="0098522D">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98522D" w:rsidRDefault="0098522D">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98522D" w:rsidRDefault="0098522D">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rsidR="0098522D" w:rsidTr="0098522D">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98522D" w:rsidRDefault="0098522D">
            <w:pPr>
              <w:rPr>
                <w:rFonts w:ascii="GHEA Grapalat" w:hAnsi="GHEA Grapalat"/>
                <w:sz w:val="18"/>
                <w:szCs w:val="18"/>
              </w:rPr>
            </w:pPr>
          </w:p>
        </w:tc>
        <w:tc>
          <w:tcPr>
            <w:tcW w:w="10800" w:type="dxa"/>
            <w:vMerge/>
            <w:tcBorders>
              <w:top w:val="single" w:sz="4" w:space="0" w:color="auto"/>
              <w:left w:val="single" w:sz="4" w:space="0" w:color="auto"/>
              <w:bottom w:val="single" w:sz="4" w:space="0" w:color="auto"/>
              <w:right w:val="single" w:sz="4" w:space="0" w:color="auto"/>
            </w:tcBorders>
            <w:vAlign w:val="center"/>
            <w:hideMark/>
          </w:tcPr>
          <w:p w:rsidR="0098522D" w:rsidRDefault="0098522D">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98522D" w:rsidRDefault="0098522D">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98522D" w:rsidRDefault="0098522D">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260" w:type="dxa"/>
            <w:tcBorders>
              <w:top w:val="single" w:sz="4" w:space="0" w:color="auto"/>
              <w:left w:val="single" w:sz="4" w:space="0" w:color="auto"/>
              <w:bottom w:val="single" w:sz="4" w:space="0" w:color="auto"/>
              <w:right w:val="single" w:sz="4" w:space="0" w:color="auto"/>
            </w:tcBorders>
            <w:vAlign w:val="center"/>
            <w:hideMark/>
          </w:tcPr>
          <w:p w:rsidR="0098522D" w:rsidRDefault="0098522D">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98522D" w:rsidRDefault="0098522D">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260" w:type="dxa"/>
            <w:tcBorders>
              <w:top w:val="single" w:sz="4" w:space="0" w:color="auto"/>
              <w:left w:val="single" w:sz="4" w:space="0" w:color="auto"/>
              <w:bottom w:val="single" w:sz="4" w:space="0" w:color="auto"/>
              <w:right w:val="single" w:sz="4" w:space="0" w:color="auto"/>
            </w:tcBorders>
            <w:vAlign w:val="center"/>
            <w:hideMark/>
          </w:tcPr>
          <w:p w:rsidR="0098522D" w:rsidRDefault="0098522D">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98522D" w:rsidRDefault="0098522D">
            <w:pPr>
              <w:rPr>
                <w:rFonts w:ascii="GHEA Grapalat" w:hAnsi="GHEA Grapalat"/>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98522D" w:rsidRDefault="0098522D">
            <w:pPr>
              <w:rPr>
                <w:rFonts w:ascii="GHEA Grapalat" w:hAnsi="GHEA Grapalat"/>
                <w:sz w:val="18"/>
                <w:szCs w:val="18"/>
              </w:rPr>
            </w:pPr>
          </w:p>
        </w:tc>
      </w:tr>
      <w:tr w:rsidR="0098522D" w:rsidTr="0098522D">
        <w:tc>
          <w:tcPr>
            <w:tcW w:w="360" w:type="dxa"/>
            <w:tcBorders>
              <w:top w:val="single" w:sz="4" w:space="0" w:color="auto"/>
              <w:left w:val="single" w:sz="4" w:space="0" w:color="auto"/>
              <w:bottom w:val="single" w:sz="4" w:space="0" w:color="auto"/>
              <w:right w:val="single" w:sz="4" w:space="0" w:color="auto"/>
            </w:tcBorders>
            <w:vAlign w:val="center"/>
          </w:tcPr>
          <w:p w:rsidR="0098522D" w:rsidRDefault="0098522D">
            <w:pPr>
              <w:pStyle w:val="NormalWeb"/>
              <w:spacing w:before="0" w:beforeAutospacing="0" w:after="0" w:afterAutospacing="0"/>
              <w:jc w:val="center"/>
              <w:rPr>
                <w:rFonts w:ascii="GHEA Grapalat" w:hAnsi="GHEA Grapalat"/>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98522D" w:rsidRDefault="0098522D">
            <w:pPr>
              <w:pStyle w:val="NormalWeb"/>
              <w:spacing w:before="0" w:beforeAutospacing="0" w:after="0" w:afterAutospacing="0"/>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rsidR="0098522D" w:rsidRDefault="0098522D">
            <w:pPr>
              <w:pStyle w:val="NormalWeb"/>
              <w:spacing w:before="0" w:beforeAutospacing="0" w:after="0" w:afterAutospacing="0"/>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98522D" w:rsidRDefault="0098522D">
            <w:pPr>
              <w:pStyle w:val="NormalWeb"/>
              <w:spacing w:before="0" w:beforeAutospacing="0" w:after="0" w:afterAutospacing="0"/>
              <w:jc w:val="center"/>
              <w:rPr>
                <w:rFonts w:ascii="GHEA Grapalat" w:hAnsi="GHEA Grapalat"/>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98522D" w:rsidRDefault="0098522D">
            <w:pPr>
              <w:pStyle w:val="NormalWeb"/>
              <w:spacing w:before="0" w:beforeAutospacing="0" w:after="0" w:afterAutospacing="0"/>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98522D" w:rsidRDefault="0098522D">
            <w:pPr>
              <w:pStyle w:val="NormalWeb"/>
              <w:spacing w:before="0" w:beforeAutospacing="0" w:after="0" w:afterAutospacing="0"/>
              <w:jc w:val="center"/>
              <w:rPr>
                <w:rFonts w:ascii="GHEA Grapalat" w:hAnsi="GHEA Grapalat"/>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98522D" w:rsidRDefault="0098522D">
            <w:pPr>
              <w:pStyle w:val="NormalWeb"/>
              <w:spacing w:before="0" w:beforeAutospacing="0" w:after="0" w:afterAutospacing="0"/>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98522D" w:rsidRDefault="0098522D">
            <w:pPr>
              <w:pStyle w:val="NormalWeb"/>
              <w:spacing w:before="0" w:beforeAutospacing="0" w:after="0" w:afterAutospacing="0"/>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rsidR="0098522D" w:rsidRDefault="0098522D">
            <w:pPr>
              <w:pStyle w:val="NormalWeb"/>
              <w:spacing w:before="0" w:beforeAutospacing="0" w:after="0" w:afterAutospacing="0"/>
              <w:jc w:val="center"/>
              <w:rPr>
                <w:rFonts w:ascii="GHEA Grapalat" w:hAnsi="GHEA Grapalat"/>
                <w:sz w:val="18"/>
                <w:szCs w:val="18"/>
              </w:rPr>
            </w:pPr>
          </w:p>
        </w:tc>
      </w:tr>
      <w:tr w:rsidR="0098522D" w:rsidTr="0098522D">
        <w:tc>
          <w:tcPr>
            <w:tcW w:w="360" w:type="dxa"/>
            <w:tcBorders>
              <w:top w:val="single" w:sz="4" w:space="0" w:color="auto"/>
              <w:left w:val="single" w:sz="4" w:space="0" w:color="auto"/>
              <w:bottom w:val="single" w:sz="4" w:space="0" w:color="auto"/>
              <w:right w:val="single" w:sz="4" w:space="0" w:color="auto"/>
            </w:tcBorders>
          </w:tcPr>
          <w:p w:rsidR="0098522D" w:rsidRDefault="0098522D">
            <w:pPr>
              <w:pStyle w:val="NormalWeb"/>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rsidR="0098522D" w:rsidRDefault="0098522D">
            <w:pPr>
              <w:pStyle w:val="NormalWeb"/>
              <w:spacing w:before="0" w:beforeAutospacing="0" w:after="0" w:afterAutospacing="0"/>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rsidR="0098522D" w:rsidRDefault="0098522D">
            <w:pPr>
              <w:pStyle w:val="NormalWeb"/>
              <w:spacing w:before="0" w:beforeAutospacing="0" w:after="0" w:afterAutospacing="0"/>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rsidR="0098522D" w:rsidRDefault="0098522D">
            <w:pPr>
              <w:pStyle w:val="NormalWeb"/>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rsidR="0098522D" w:rsidRDefault="0098522D">
            <w:pPr>
              <w:pStyle w:val="NormalWeb"/>
              <w:spacing w:before="0" w:beforeAutospacing="0" w:after="0" w:afterAutospacing="0"/>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rsidR="0098522D" w:rsidRDefault="0098522D">
            <w:pPr>
              <w:pStyle w:val="NormalWeb"/>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rsidR="0098522D" w:rsidRDefault="0098522D">
            <w:pPr>
              <w:pStyle w:val="NormalWeb"/>
              <w:spacing w:before="0" w:beforeAutospacing="0" w:after="0" w:afterAutospacing="0"/>
              <w:jc w:val="center"/>
              <w:rPr>
                <w:rFonts w:ascii="GHEA Grapalat" w:hAnsi="GHEA Grapalat"/>
              </w:rPr>
            </w:pPr>
          </w:p>
        </w:tc>
        <w:tc>
          <w:tcPr>
            <w:tcW w:w="1080" w:type="dxa"/>
            <w:tcBorders>
              <w:top w:val="single" w:sz="4" w:space="0" w:color="auto"/>
              <w:left w:val="single" w:sz="4" w:space="0" w:color="auto"/>
              <w:bottom w:val="single" w:sz="4" w:space="0" w:color="auto"/>
              <w:right w:val="single" w:sz="4" w:space="0" w:color="auto"/>
            </w:tcBorders>
          </w:tcPr>
          <w:p w:rsidR="0098522D" w:rsidRDefault="0098522D">
            <w:pPr>
              <w:pStyle w:val="NormalWeb"/>
              <w:spacing w:before="0" w:beforeAutospacing="0" w:after="0" w:afterAutospacing="0"/>
              <w:jc w:val="center"/>
              <w:rPr>
                <w:rFonts w:ascii="GHEA Grapalat" w:hAnsi="GHEA Grapalat"/>
              </w:rPr>
            </w:pPr>
          </w:p>
        </w:tc>
        <w:tc>
          <w:tcPr>
            <w:tcW w:w="900" w:type="dxa"/>
            <w:tcBorders>
              <w:top w:val="single" w:sz="4" w:space="0" w:color="auto"/>
              <w:left w:val="single" w:sz="4" w:space="0" w:color="auto"/>
              <w:bottom w:val="single" w:sz="4" w:space="0" w:color="auto"/>
              <w:right w:val="single" w:sz="4" w:space="0" w:color="auto"/>
            </w:tcBorders>
          </w:tcPr>
          <w:p w:rsidR="0098522D" w:rsidRDefault="0098522D">
            <w:pPr>
              <w:pStyle w:val="NormalWeb"/>
              <w:spacing w:before="0" w:beforeAutospacing="0" w:after="0" w:afterAutospacing="0"/>
              <w:jc w:val="center"/>
              <w:rPr>
                <w:rFonts w:ascii="GHEA Grapalat" w:hAnsi="GHEA Grapalat"/>
              </w:rPr>
            </w:pPr>
          </w:p>
        </w:tc>
      </w:tr>
      <w:tr w:rsidR="0098522D" w:rsidTr="0098522D">
        <w:tc>
          <w:tcPr>
            <w:tcW w:w="360" w:type="dxa"/>
            <w:tcBorders>
              <w:top w:val="single" w:sz="4" w:space="0" w:color="auto"/>
              <w:left w:val="single" w:sz="4" w:space="0" w:color="auto"/>
              <w:bottom w:val="single" w:sz="4" w:space="0" w:color="auto"/>
              <w:right w:val="single" w:sz="4" w:space="0" w:color="auto"/>
            </w:tcBorders>
          </w:tcPr>
          <w:p w:rsidR="0098522D" w:rsidRDefault="0098522D">
            <w:pPr>
              <w:pStyle w:val="NormalWeb"/>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rsidR="0098522D" w:rsidRDefault="0098522D">
            <w:pPr>
              <w:pStyle w:val="NormalWeb"/>
              <w:spacing w:before="0" w:beforeAutospacing="0" w:after="0" w:afterAutospacing="0"/>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rsidR="0098522D" w:rsidRDefault="0098522D">
            <w:pPr>
              <w:pStyle w:val="NormalWeb"/>
              <w:spacing w:before="0" w:beforeAutospacing="0" w:after="0" w:afterAutospacing="0"/>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rsidR="0098522D" w:rsidRDefault="0098522D">
            <w:pPr>
              <w:pStyle w:val="NormalWeb"/>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rsidR="0098522D" w:rsidRDefault="0098522D">
            <w:pPr>
              <w:pStyle w:val="NormalWeb"/>
              <w:spacing w:before="0" w:beforeAutospacing="0" w:after="0" w:afterAutospacing="0"/>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rsidR="0098522D" w:rsidRDefault="0098522D">
            <w:pPr>
              <w:pStyle w:val="NormalWeb"/>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rsidR="0098522D" w:rsidRDefault="0098522D">
            <w:pPr>
              <w:pStyle w:val="NormalWeb"/>
              <w:spacing w:before="0" w:beforeAutospacing="0" w:after="0" w:afterAutospacing="0"/>
              <w:jc w:val="center"/>
              <w:rPr>
                <w:rFonts w:ascii="GHEA Grapalat" w:hAnsi="GHEA Grapalat"/>
              </w:rPr>
            </w:pPr>
          </w:p>
        </w:tc>
        <w:tc>
          <w:tcPr>
            <w:tcW w:w="1080" w:type="dxa"/>
            <w:tcBorders>
              <w:top w:val="single" w:sz="4" w:space="0" w:color="auto"/>
              <w:left w:val="single" w:sz="4" w:space="0" w:color="auto"/>
              <w:bottom w:val="single" w:sz="4" w:space="0" w:color="auto"/>
              <w:right w:val="single" w:sz="4" w:space="0" w:color="auto"/>
            </w:tcBorders>
          </w:tcPr>
          <w:p w:rsidR="0098522D" w:rsidRDefault="0098522D">
            <w:pPr>
              <w:pStyle w:val="NormalWeb"/>
              <w:spacing w:before="0" w:beforeAutospacing="0" w:after="0" w:afterAutospacing="0"/>
              <w:jc w:val="center"/>
              <w:rPr>
                <w:rFonts w:ascii="GHEA Grapalat" w:hAnsi="GHEA Grapalat"/>
              </w:rPr>
            </w:pPr>
          </w:p>
        </w:tc>
        <w:tc>
          <w:tcPr>
            <w:tcW w:w="900" w:type="dxa"/>
            <w:tcBorders>
              <w:top w:val="single" w:sz="4" w:space="0" w:color="auto"/>
              <w:left w:val="single" w:sz="4" w:space="0" w:color="auto"/>
              <w:bottom w:val="single" w:sz="4" w:space="0" w:color="auto"/>
              <w:right w:val="single" w:sz="4" w:space="0" w:color="auto"/>
            </w:tcBorders>
          </w:tcPr>
          <w:p w:rsidR="0098522D" w:rsidRDefault="0098522D">
            <w:pPr>
              <w:pStyle w:val="NormalWeb"/>
              <w:spacing w:before="0" w:beforeAutospacing="0" w:after="0" w:afterAutospacing="0"/>
              <w:jc w:val="center"/>
              <w:rPr>
                <w:rFonts w:ascii="GHEA Grapalat" w:hAnsi="GHEA Grapalat"/>
              </w:rPr>
            </w:pPr>
          </w:p>
        </w:tc>
      </w:tr>
    </w:tbl>
    <w:p w:rsidR="0098522D" w:rsidRDefault="0098522D" w:rsidP="0098522D">
      <w:pPr>
        <w:ind w:firstLine="375"/>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es-ES"/>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98522D" w:rsidRDefault="0098522D" w:rsidP="0098522D">
      <w:pPr>
        <w:ind w:firstLine="375"/>
        <w:rPr>
          <w:rFonts w:ascii="GHEA Grapalat" w:hAnsi="GHEA Grapalat"/>
          <w:iCs/>
          <w:snapToGrid w:val="0"/>
          <w:color w:val="000000"/>
          <w:sz w:val="21"/>
          <w:szCs w:val="21"/>
          <w:lang w:val="es-ES"/>
        </w:rPr>
      </w:pPr>
      <w:r>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4A0"/>
      </w:tblPr>
      <w:tblGrid>
        <w:gridCol w:w="4875"/>
        <w:gridCol w:w="4875"/>
      </w:tblGrid>
      <w:tr w:rsidR="0098522D" w:rsidTr="0098522D">
        <w:trPr>
          <w:tblCellSpacing w:w="7" w:type="dxa"/>
          <w:jc w:val="center"/>
        </w:trPr>
        <w:tc>
          <w:tcPr>
            <w:tcW w:w="0" w:type="auto"/>
            <w:vAlign w:val="center"/>
            <w:hideMark/>
          </w:tcPr>
          <w:p w:rsidR="0098522D" w:rsidRDefault="0098522D">
            <w:pPr>
              <w:jc w:val="center"/>
              <w:rPr>
                <w:rFonts w:ascii="GHEA Grapalat" w:hAnsi="GHEA Grapalat"/>
                <w:iCs/>
                <w:color w:val="000000"/>
                <w:sz w:val="21"/>
                <w:szCs w:val="21"/>
              </w:rPr>
            </w:pPr>
            <w:r>
              <w:rPr>
                <w:rFonts w:ascii="GHEA Grapalat" w:hAnsi="GHEA Grapalat"/>
                <w:iCs/>
                <w:color w:val="000000"/>
                <w:sz w:val="21"/>
                <w:szCs w:val="21"/>
              </w:rPr>
              <w:t xml:space="preserve">Ապրանքը հանձնեց </w:t>
            </w:r>
          </w:p>
        </w:tc>
        <w:tc>
          <w:tcPr>
            <w:tcW w:w="0" w:type="auto"/>
            <w:vAlign w:val="center"/>
            <w:hideMark/>
          </w:tcPr>
          <w:p w:rsidR="0098522D" w:rsidRDefault="0098522D">
            <w:pPr>
              <w:jc w:val="center"/>
              <w:rPr>
                <w:rFonts w:ascii="GHEA Grapalat" w:hAnsi="GHEA Grapalat"/>
                <w:iCs/>
                <w:color w:val="000000"/>
                <w:sz w:val="21"/>
                <w:szCs w:val="21"/>
              </w:rPr>
            </w:pPr>
            <w:r>
              <w:rPr>
                <w:rFonts w:ascii="GHEA Grapalat" w:hAnsi="GHEA Grapalat"/>
                <w:iCs/>
                <w:color w:val="000000"/>
                <w:sz w:val="21"/>
                <w:szCs w:val="21"/>
              </w:rPr>
              <w:t>Ապրանքն ընդունեց</w:t>
            </w:r>
          </w:p>
        </w:tc>
      </w:tr>
      <w:tr w:rsidR="0098522D" w:rsidTr="0098522D">
        <w:trPr>
          <w:tblCellSpacing w:w="7" w:type="dxa"/>
          <w:jc w:val="center"/>
        </w:trPr>
        <w:tc>
          <w:tcPr>
            <w:tcW w:w="0" w:type="auto"/>
            <w:vAlign w:val="center"/>
            <w:hideMark/>
          </w:tcPr>
          <w:p w:rsidR="0098522D" w:rsidRDefault="0098522D">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98522D" w:rsidRDefault="0098522D">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c>
          <w:tcPr>
            <w:tcW w:w="0" w:type="auto"/>
            <w:vAlign w:val="center"/>
            <w:hideMark/>
          </w:tcPr>
          <w:p w:rsidR="0098522D" w:rsidRDefault="0098522D">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98522D" w:rsidRDefault="0098522D">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r>
      <w:tr w:rsidR="0098522D" w:rsidTr="0098522D">
        <w:trPr>
          <w:tblCellSpacing w:w="7" w:type="dxa"/>
          <w:jc w:val="center"/>
        </w:trPr>
        <w:tc>
          <w:tcPr>
            <w:tcW w:w="0" w:type="auto"/>
            <w:vAlign w:val="center"/>
            <w:hideMark/>
          </w:tcPr>
          <w:p w:rsidR="0098522D" w:rsidRDefault="0098522D">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98522D" w:rsidRDefault="0098522D">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c>
          <w:tcPr>
            <w:tcW w:w="0" w:type="auto"/>
            <w:vAlign w:val="center"/>
            <w:hideMark/>
          </w:tcPr>
          <w:p w:rsidR="0098522D" w:rsidRDefault="0098522D">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98522D" w:rsidRDefault="0098522D">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r>
      <w:tr w:rsidR="0098522D" w:rsidTr="0098522D">
        <w:trPr>
          <w:tblCellSpacing w:w="7" w:type="dxa"/>
          <w:jc w:val="center"/>
        </w:trPr>
        <w:tc>
          <w:tcPr>
            <w:tcW w:w="0" w:type="auto"/>
            <w:vAlign w:val="center"/>
            <w:hideMark/>
          </w:tcPr>
          <w:p w:rsidR="0098522D" w:rsidRDefault="0098522D">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rsidR="0098522D" w:rsidRDefault="0098522D">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rsidR="0098522D" w:rsidRDefault="0098522D" w:rsidP="0098522D">
      <w:pPr>
        <w:ind w:left="-142" w:firstLine="142"/>
        <w:jc w:val="center"/>
        <w:rPr>
          <w:rFonts w:ascii="GHEA Grapalat" w:hAnsi="GHEA Grapalat" w:cs="Sylfaen"/>
          <w:b/>
        </w:rPr>
      </w:pPr>
    </w:p>
    <w:p w:rsidR="0098522D" w:rsidRDefault="0098522D" w:rsidP="0098522D">
      <w:pPr>
        <w:ind w:left="-142" w:firstLine="142"/>
        <w:jc w:val="center"/>
        <w:rPr>
          <w:rFonts w:ascii="GHEA Grapalat" w:hAnsi="GHEA Grapalat" w:cs="Sylfaen"/>
          <w:b/>
        </w:rPr>
      </w:pPr>
    </w:p>
    <w:p w:rsidR="0098522D" w:rsidRDefault="0098522D" w:rsidP="0098522D">
      <w:pPr>
        <w:ind w:left="-142" w:firstLine="142"/>
        <w:jc w:val="center"/>
        <w:rPr>
          <w:rFonts w:ascii="GHEA Grapalat" w:hAnsi="GHEA Grapalat" w:cs="Sylfaen"/>
          <w:b/>
        </w:rPr>
      </w:pPr>
    </w:p>
    <w:p w:rsidR="0098522D" w:rsidRDefault="0098522D" w:rsidP="0098522D">
      <w:pPr>
        <w:ind w:left="-142" w:firstLine="142"/>
        <w:jc w:val="center"/>
        <w:rPr>
          <w:rFonts w:ascii="GHEA Grapalat" w:hAnsi="GHEA Grapalat" w:cs="Sylfaen"/>
          <w:b/>
        </w:rPr>
      </w:pPr>
    </w:p>
    <w:p w:rsidR="0098522D" w:rsidRDefault="0098522D" w:rsidP="0098522D">
      <w:pPr>
        <w:ind w:left="-142" w:firstLine="142"/>
        <w:jc w:val="center"/>
        <w:rPr>
          <w:rFonts w:ascii="GHEA Grapalat" w:hAnsi="GHEA Grapalat" w:cs="Sylfaen"/>
          <w:b/>
        </w:rPr>
      </w:pPr>
    </w:p>
    <w:p w:rsidR="0098522D" w:rsidRDefault="0098522D" w:rsidP="0098522D">
      <w:pPr>
        <w:ind w:left="-142" w:firstLine="142"/>
        <w:jc w:val="center"/>
        <w:rPr>
          <w:rFonts w:ascii="GHEA Grapalat" w:hAnsi="GHEA Grapalat" w:cs="Sylfaen"/>
          <w:b/>
        </w:rPr>
      </w:pPr>
    </w:p>
    <w:p w:rsidR="0098522D" w:rsidRDefault="0098522D" w:rsidP="0098522D">
      <w:pPr>
        <w:jc w:val="right"/>
        <w:rPr>
          <w:rFonts w:ascii="GHEA Grapalat" w:hAnsi="GHEA Grapalat" w:cs="Sylfaen"/>
          <w:sz w:val="20"/>
        </w:rPr>
      </w:pPr>
      <w:r>
        <w:rPr>
          <w:rFonts w:ascii="GHEA Grapalat" w:hAnsi="GHEA Grapalat" w:cs="Sylfaen"/>
          <w:sz w:val="20"/>
          <w:lang w:val="pt-BR"/>
        </w:rPr>
        <w:t>Հավելված</w:t>
      </w:r>
      <w:r>
        <w:rPr>
          <w:rFonts w:ascii="GHEA Grapalat" w:hAnsi="GHEA Grapalat" w:cs="Sylfaen"/>
          <w:sz w:val="20"/>
        </w:rPr>
        <w:t xml:space="preserve"> 4.1</w:t>
      </w:r>
    </w:p>
    <w:p w:rsidR="0098522D" w:rsidRDefault="0098522D" w:rsidP="0098522D">
      <w:pPr>
        <w:jc w:val="right"/>
        <w:rPr>
          <w:rFonts w:ascii="GHEA Grapalat" w:hAnsi="GHEA Grapalat"/>
          <w:sz w:val="20"/>
        </w:rPr>
      </w:pPr>
      <w:r>
        <w:rPr>
          <w:rFonts w:ascii="GHEA Grapalat" w:hAnsi="GHEA Grapalat" w:cs="Sylfaen"/>
          <w:sz w:val="20"/>
        </w:rPr>
        <w:t xml:space="preserve">&lt;&lt;     &gt;&gt; &lt;&lt;     &gt;&gt; </w:t>
      </w:r>
      <w:proofErr w:type="gramStart"/>
      <w:r>
        <w:rPr>
          <w:rFonts w:ascii="GHEA Grapalat" w:hAnsi="GHEA Grapalat" w:cs="Sylfaen"/>
          <w:sz w:val="20"/>
        </w:rPr>
        <w:t xml:space="preserve">20  </w:t>
      </w:r>
      <w:r>
        <w:rPr>
          <w:rFonts w:ascii="GHEA Grapalat" w:hAnsi="GHEA Grapalat" w:cs="Sylfaen"/>
          <w:sz w:val="20"/>
          <w:lang w:val="pt-BR"/>
        </w:rPr>
        <w:t>թ</w:t>
      </w:r>
      <w:proofErr w:type="gramEnd"/>
      <w:r>
        <w:rPr>
          <w:rFonts w:ascii="GHEA Grapalat" w:hAnsi="GHEA Grapalat" w:cs="Sylfaen"/>
          <w:sz w:val="20"/>
        </w:rPr>
        <w:t>.</w:t>
      </w:r>
      <w:r>
        <w:rPr>
          <w:rFonts w:ascii="GHEA Grapalat" w:hAnsi="GHEA Grapalat"/>
          <w:sz w:val="20"/>
        </w:rPr>
        <w:t xml:space="preserve"> </w:t>
      </w:r>
      <w:r>
        <w:rPr>
          <w:rFonts w:ascii="GHEA Grapalat" w:hAnsi="GHEA Grapalat"/>
          <w:sz w:val="20"/>
          <w:lang w:val="es-ES"/>
        </w:rPr>
        <w:t>կնքված</w:t>
      </w:r>
      <w:r>
        <w:rPr>
          <w:rFonts w:ascii="GHEA Grapalat" w:hAnsi="GHEA Grapalat"/>
          <w:sz w:val="20"/>
        </w:rPr>
        <w:t xml:space="preserve"> </w:t>
      </w:r>
    </w:p>
    <w:p w:rsidR="0098522D" w:rsidRDefault="0098522D" w:rsidP="0098522D">
      <w:pPr>
        <w:ind w:firstLine="720"/>
        <w:jc w:val="right"/>
        <w:rPr>
          <w:rFonts w:ascii="GHEA Grapalat" w:hAnsi="GHEA Grapalat"/>
          <w:i/>
          <w:sz w:val="20"/>
        </w:rPr>
      </w:pPr>
      <w:r>
        <w:rPr>
          <w:rFonts w:ascii="GHEA Grapalat" w:hAnsi="GHEA Grapalat"/>
          <w:sz w:val="20"/>
          <w:lang w:val="pt-BR"/>
        </w:rPr>
        <w:t>N</w:t>
      </w:r>
      <w:r>
        <w:rPr>
          <w:rFonts w:ascii="GHEA Grapalat" w:hAnsi="GHEA Grapalat"/>
          <w:sz w:val="20"/>
        </w:rPr>
        <w:t xml:space="preserve"> ___________________</w:t>
      </w:r>
      <w:r>
        <w:rPr>
          <w:rFonts w:ascii="GHEA Grapalat" w:hAnsi="GHEA Grapalat"/>
          <w:i/>
          <w:sz w:val="20"/>
          <w:lang w:val="hy-AM"/>
        </w:rPr>
        <w:t xml:space="preserve">  ծածկագրով</w:t>
      </w:r>
      <w:r>
        <w:rPr>
          <w:rFonts w:ascii="GHEA Grapalat" w:hAnsi="GHEA Grapalat"/>
          <w:i/>
          <w:sz w:val="20"/>
        </w:rPr>
        <w:t xml:space="preserve"> գնման պայմանագրի</w:t>
      </w:r>
    </w:p>
    <w:p w:rsidR="0098522D" w:rsidRDefault="0098522D" w:rsidP="0098522D">
      <w:pPr>
        <w:tabs>
          <w:tab w:val="left" w:pos="360"/>
          <w:tab w:val="left" w:pos="540"/>
        </w:tabs>
        <w:jc w:val="center"/>
        <w:rPr>
          <w:rFonts w:ascii="Sylfaen" w:hAnsi="Sylfaen" w:cs="Sylfaen"/>
          <w:b/>
          <w:bCs/>
        </w:rPr>
      </w:pPr>
    </w:p>
    <w:p w:rsidR="0098522D" w:rsidRDefault="0098522D" w:rsidP="0098522D">
      <w:pPr>
        <w:tabs>
          <w:tab w:val="left" w:pos="360"/>
          <w:tab w:val="left" w:pos="540"/>
        </w:tabs>
        <w:jc w:val="center"/>
        <w:rPr>
          <w:rFonts w:ascii="Sylfaen" w:hAnsi="Sylfaen" w:cs="Sylfaen"/>
          <w:b/>
          <w:bCs/>
        </w:rPr>
      </w:pPr>
    </w:p>
    <w:p w:rsidR="0098522D" w:rsidRDefault="0098522D" w:rsidP="0098522D">
      <w:pPr>
        <w:ind w:left="-142" w:firstLine="142"/>
        <w:jc w:val="center"/>
        <w:rPr>
          <w:rFonts w:ascii="GHEA Grapalat" w:hAnsi="GHEA Grapalat" w:cs="Sylfaen"/>
          <w:b/>
        </w:rPr>
      </w:pPr>
    </w:p>
    <w:p w:rsidR="0098522D" w:rsidRDefault="0098522D" w:rsidP="0098522D">
      <w:pPr>
        <w:jc w:val="center"/>
        <w:rPr>
          <w:rFonts w:ascii="GHEA Grapalat" w:hAnsi="GHEA Grapalat" w:cs="Sylfaen"/>
          <w:b/>
          <w:bCs/>
          <w:sz w:val="28"/>
          <w:szCs w:val="28"/>
        </w:rPr>
      </w:pPr>
      <w:r>
        <w:rPr>
          <w:rFonts w:ascii="GHEA Grapalat" w:hAnsi="GHEA Grapalat" w:cs="Sylfaen"/>
          <w:b/>
          <w:bCs/>
          <w:sz w:val="28"/>
          <w:szCs w:val="28"/>
        </w:rPr>
        <w:t xml:space="preserve">ԱԿՏ    N           </w:t>
      </w:r>
    </w:p>
    <w:p w:rsidR="0098522D" w:rsidRDefault="0098522D" w:rsidP="0098522D">
      <w:pPr>
        <w:tabs>
          <w:tab w:val="left" w:pos="360"/>
          <w:tab w:val="left" w:pos="540"/>
          <w:tab w:val="left" w:pos="2250"/>
        </w:tabs>
        <w:spacing w:line="276" w:lineRule="auto"/>
        <w:jc w:val="center"/>
        <w:rPr>
          <w:rFonts w:ascii="GHEA Grapalat" w:hAnsi="GHEA Grapalat" w:cs="Sylfaen"/>
          <w:b/>
          <w:bCs/>
          <w:sz w:val="22"/>
          <w:szCs w:val="22"/>
        </w:rPr>
      </w:pPr>
      <w:proofErr w:type="gramStart"/>
      <w:r>
        <w:rPr>
          <w:rFonts w:ascii="GHEA Grapalat" w:hAnsi="GHEA Grapalat" w:cs="Sylfaen"/>
          <w:b/>
          <w:bCs/>
          <w:sz w:val="22"/>
          <w:szCs w:val="22"/>
        </w:rPr>
        <w:t>պայմանագրի</w:t>
      </w:r>
      <w:proofErr w:type="gramEnd"/>
      <w:r>
        <w:rPr>
          <w:rFonts w:ascii="GHEA Grapalat" w:hAnsi="GHEA Grapalat" w:cs="Sylfaen"/>
          <w:b/>
          <w:bCs/>
          <w:sz w:val="22"/>
          <w:szCs w:val="22"/>
        </w:rPr>
        <w:t xml:space="preserve"> արդյունքը Գնորդին հանձնելու փաստը ֆիքսելու վերաբերյալ                                                                                                                               </w:t>
      </w:r>
    </w:p>
    <w:p w:rsidR="0098522D" w:rsidRDefault="0098522D" w:rsidP="0098522D">
      <w:pPr>
        <w:jc w:val="center"/>
        <w:rPr>
          <w:rFonts w:ascii="GHEA Grapalat" w:hAnsi="GHEA Grapalat" w:cs="Sylfaen"/>
          <w:b/>
          <w:bCs/>
          <w:sz w:val="28"/>
          <w:szCs w:val="28"/>
        </w:rPr>
      </w:pPr>
      <w:r>
        <w:rPr>
          <w:rFonts w:ascii="GHEA Grapalat" w:hAnsi="GHEA Grapalat" w:cs="Sylfaen"/>
          <w:b/>
          <w:bCs/>
          <w:sz w:val="28"/>
          <w:szCs w:val="28"/>
        </w:rPr>
        <w:t xml:space="preserve">                                                                                                                        </w:t>
      </w:r>
    </w:p>
    <w:p w:rsidR="0098522D" w:rsidRDefault="0098522D" w:rsidP="0098522D">
      <w:pPr>
        <w:tabs>
          <w:tab w:val="left" w:pos="360"/>
          <w:tab w:val="left" w:pos="540"/>
        </w:tabs>
        <w:rPr>
          <w:rFonts w:ascii="GHEA Grapalat" w:hAnsi="GHEA Grapalat" w:cs="Sylfaen"/>
          <w:sz w:val="22"/>
          <w:szCs w:val="22"/>
        </w:rPr>
      </w:pPr>
    </w:p>
    <w:p w:rsidR="0098522D" w:rsidRDefault="0098522D" w:rsidP="0098522D">
      <w:pPr>
        <w:tabs>
          <w:tab w:val="left" w:pos="360"/>
          <w:tab w:val="left" w:pos="540"/>
        </w:tabs>
        <w:ind w:left="-540" w:firstLine="180"/>
        <w:jc w:val="both"/>
        <w:rPr>
          <w:rFonts w:ascii="GHEA Grapalat" w:hAnsi="GHEA Grapalat" w:cs="Sylfaen"/>
          <w:sz w:val="20"/>
          <w:szCs w:val="20"/>
        </w:rPr>
      </w:pPr>
      <w:r>
        <w:rPr>
          <w:rFonts w:ascii="GHEA Grapalat" w:hAnsi="GHEA Grapalat" w:cs="Sylfaen"/>
        </w:rPr>
        <w:tab/>
      </w:r>
      <w:r>
        <w:rPr>
          <w:rFonts w:ascii="GHEA Grapalat" w:hAnsi="GHEA Grapalat" w:cs="Sylfaen"/>
          <w:lang w:val="hy-AM"/>
        </w:rPr>
        <w:t xml:space="preserve">Սույնով </w:t>
      </w:r>
      <w:r>
        <w:rPr>
          <w:rFonts w:ascii="GHEA Grapalat" w:hAnsi="GHEA Grapalat" w:cs="Sylfaen"/>
        </w:rPr>
        <w:t>արձանագրվում է</w:t>
      </w:r>
      <w:r>
        <w:rPr>
          <w:rFonts w:ascii="GHEA Grapalat" w:hAnsi="GHEA Grapalat" w:cs="Sylfaen"/>
          <w:lang w:val="hy-AM"/>
        </w:rPr>
        <w:t xml:space="preserve">, որ </w:t>
      </w:r>
      <w:r>
        <w:rPr>
          <w:rFonts w:ascii="GHEA Grapalat" w:hAnsi="GHEA Grapalat" w:cs="Sylfaen"/>
        </w:rPr>
        <w:t xml:space="preserve">------------------------------ի (այսուհետ` Գնորդ)              </w:t>
      </w:r>
      <w:r>
        <w:rPr>
          <w:rFonts w:ascii="GHEA Grapalat" w:hAnsi="GHEA Grapalat" w:cs="Sylfaen"/>
          <w:lang w:val="hy-AM"/>
        </w:rPr>
        <w:t xml:space="preserve">և </w:t>
      </w:r>
    </w:p>
    <w:p w:rsidR="0098522D" w:rsidRDefault="0098522D" w:rsidP="0098522D">
      <w:pPr>
        <w:tabs>
          <w:tab w:val="left" w:pos="360"/>
          <w:tab w:val="left" w:pos="540"/>
        </w:tabs>
        <w:ind w:right="-360"/>
        <w:jc w:val="both"/>
        <w:rPr>
          <w:rFonts w:ascii="GHEA Grapalat" w:hAnsi="GHEA Grapalat" w:cs="Sylfaen"/>
          <w:sz w:val="16"/>
          <w:szCs w:val="16"/>
        </w:rPr>
      </w:pPr>
      <w:r>
        <w:rPr>
          <w:rFonts w:ascii="GHEA Grapalat" w:hAnsi="GHEA Grapalat" w:cs="Sylfaen"/>
        </w:rPr>
        <w:t xml:space="preserve">                                                 </w:t>
      </w:r>
      <w:r>
        <w:rPr>
          <w:rFonts w:ascii="GHEA Grapalat" w:hAnsi="GHEA Grapalat" w:cs="Sylfaen"/>
          <w:sz w:val="16"/>
          <w:szCs w:val="16"/>
        </w:rPr>
        <w:t xml:space="preserve">(Գնորդի անունը)     </w:t>
      </w:r>
    </w:p>
    <w:p w:rsidR="0098522D" w:rsidRDefault="0098522D" w:rsidP="0098522D">
      <w:pPr>
        <w:tabs>
          <w:tab w:val="left" w:pos="360"/>
          <w:tab w:val="left" w:pos="540"/>
        </w:tabs>
        <w:ind w:right="-360"/>
        <w:jc w:val="both"/>
        <w:rPr>
          <w:rFonts w:ascii="GHEA Grapalat" w:hAnsi="GHEA Grapalat" w:cs="Sylfaen"/>
          <w:sz w:val="16"/>
          <w:szCs w:val="16"/>
        </w:rPr>
      </w:pPr>
      <w:r>
        <w:rPr>
          <w:rFonts w:ascii="GHEA Grapalat" w:hAnsi="GHEA Grapalat" w:cs="Sylfaen"/>
        </w:rPr>
        <w:t>--------------------------------</w:t>
      </w:r>
      <w:proofErr w:type="gramStart"/>
      <w:r>
        <w:rPr>
          <w:rFonts w:ascii="GHEA Grapalat" w:hAnsi="GHEA Grapalat" w:cs="Sylfaen"/>
          <w:lang w:val="hy-AM"/>
        </w:rPr>
        <w:t>ի</w:t>
      </w:r>
      <w:proofErr w:type="gramEnd"/>
      <w:r>
        <w:rPr>
          <w:rFonts w:ascii="GHEA Grapalat" w:hAnsi="GHEA Grapalat" w:cs="Sylfaen"/>
          <w:lang w:val="hy-AM"/>
        </w:rPr>
        <w:t xml:space="preserve"> (այսուհետ` </w:t>
      </w:r>
      <w:r>
        <w:rPr>
          <w:rFonts w:ascii="GHEA Grapalat" w:hAnsi="GHEA Grapalat" w:cs="Sylfaen"/>
        </w:rPr>
        <w:t>Վաճառող</w:t>
      </w:r>
      <w:r>
        <w:rPr>
          <w:rFonts w:ascii="GHEA Grapalat" w:hAnsi="GHEA Grapalat" w:cs="Sylfaen"/>
          <w:lang w:val="hy-AM"/>
        </w:rPr>
        <w:t>)</w:t>
      </w:r>
      <w:r>
        <w:rPr>
          <w:rFonts w:ascii="GHEA Grapalat" w:hAnsi="GHEA Grapalat" w:cs="Sylfaen"/>
        </w:rPr>
        <w:t xml:space="preserve"> միջև 20     թ. -------</w:t>
      </w:r>
      <w:r>
        <w:rPr>
          <w:rFonts w:ascii="GHEA Grapalat" w:hAnsi="GHEA Grapalat" w:cs="Sylfaen"/>
          <w:lang w:val="hy-AM"/>
        </w:rPr>
        <w:t xml:space="preserve"> -ին կնքվ</w:t>
      </w:r>
      <w:r>
        <w:rPr>
          <w:rFonts w:ascii="GHEA Grapalat" w:hAnsi="GHEA Grapalat" w:cs="Sylfaen"/>
        </w:rPr>
        <w:t>ած</w:t>
      </w:r>
      <w:r>
        <w:rPr>
          <w:rFonts w:ascii="GHEA Grapalat" w:hAnsi="GHEA Grapalat" w:cs="Sylfaen"/>
          <w:lang w:val="hy-AM"/>
        </w:rPr>
        <w:t xml:space="preserve"> N </w:t>
      </w:r>
      <w:r>
        <w:rPr>
          <w:rFonts w:ascii="GHEA Grapalat" w:hAnsi="GHEA Grapalat" w:cs="Sylfaen"/>
        </w:rPr>
        <w:t>-------------</w:t>
      </w:r>
    </w:p>
    <w:p w:rsidR="0098522D" w:rsidRDefault="0098522D" w:rsidP="0098522D">
      <w:pPr>
        <w:tabs>
          <w:tab w:val="left" w:pos="360"/>
          <w:tab w:val="left" w:pos="540"/>
        </w:tabs>
        <w:jc w:val="both"/>
        <w:rPr>
          <w:rFonts w:ascii="GHEA Grapalat" w:hAnsi="GHEA Grapalat" w:cs="Sylfaen"/>
        </w:rPr>
      </w:pPr>
      <w:r>
        <w:rPr>
          <w:rFonts w:ascii="GHEA Grapalat" w:hAnsi="GHEA Grapalat" w:cs="Sylfaen"/>
          <w:sz w:val="16"/>
          <w:szCs w:val="16"/>
        </w:rPr>
        <w:t xml:space="preserve">            (Վաճառողի անունը)</w:t>
      </w:r>
    </w:p>
    <w:p w:rsidR="0098522D" w:rsidRDefault="0098522D" w:rsidP="0098522D">
      <w:pPr>
        <w:tabs>
          <w:tab w:val="left" w:pos="360"/>
          <w:tab w:val="left" w:pos="540"/>
        </w:tabs>
        <w:spacing w:line="360" w:lineRule="auto"/>
        <w:jc w:val="both"/>
        <w:rPr>
          <w:rFonts w:ascii="GHEA Grapalat" w:hAnsi="GHEA Grapalat" w:cs="Sylfaen"/>
        </w:rPr>
      </w:pPr>
      <w:r>
        <w:rPr>
          <w:rFonts w:ascii="GHEA Grapalat" w:hAnsi="GHEA Grapalat" w:cs="Sylfaen"/>
          <w:lang w:val="hy-AM"/>
        </w:rPr>
        <w:t>գնման պայմանագր</w:t>
      </w:r>
      <w:r>
        <w:rPr>
          <w:rFonts w:ascii="GHEA Grapalat" w:hAnsi="GHEA Grapalat" w:cs="Sylfaen"/>
        </w:rPr>
        <w:t xml:space="preserve">ի շրջանակներում Վաճառողը  20  թ. </w:t>
      </w:r>
      <w:proofErr w:type="gramStart"/>
      <w:r>
        <w:rPr>
          <w:rFonts w:ascii="GHEA Grapalat" w:hAnsi="GHEA Grapalat" w:cs="Sylfaen"/>
        </w:rPr>
        <w:t>----------- -- -ին հանձնման-ընդունման նպատակով Գնորդին հանձնեց ստորև նշված ապրանքները.</w:t>
      </w:r>
      <w:proofErr w:type="gramEnd"/>
    </w:p>
    <w:p w:rsidR="0098522D" w:rsidRDefault="0098522D" w:rsidP="0098522D">
      <w:pPr>
        <w:tabs>
          <w:tab w:val="left" w:pos="2972"/>
        </w:tabs>
        <w:jc w:val="both"/>
        <w:rPr>
          <w:rFonts w:ascii="GHEA Grapalat" w:hAnsi="GHEA Grapalat" w:cs="Sylfaen"/>
        </w:rPr>
      </w:pPr>
      <w:r>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8522D" w:rsidTr="0098522D">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98522D" w:rsidRDefault="0098522D">
            <w:pPr>
              <w:jc w:val="center"/>
              <w:rPr>
                <w:rFonts w:ascii="GHEA Grapalat" w:hAnsi="GHEA Grapalat" w:cs="Sylfaen"/>
                <w:bCs/>
                <w:lang w:eastAsia="ru-RU"/>
              </w:rPr>
            </w:pPr>
            <w:r>
              <w:rPr>
                <w:rFonts w:ascii="GHEA Grapalat" w:hAnsi="GHEA Grapalat" w:cs="Sylfaen"/>
                <w:bCs/>
                <w:sz w:val="22"/>
                <w:szCs w:val="22"/>
                <w:lang w:eastAsia="ru-RU"/>
              </w:rPr>
              <w:t>Ապրանքի</w:t>
            </w:r>
          </w:p>
        </w:tc>
      </w:tr>
      <w:tr w:rsidR="0098522D" w:rsidTr="0098522D">
        <w:trPr>
          <w:trHeight w:val="273"/>
        </w:trPr>
        <w:tc>
          <w:tcPr>
            <w:tcW w:w="3852" w:type="dxa"/>
            <w:tcBorders>
              <w:top w:val="single" w:sz="4" w:space="0" w:color="000000"/>
              <w:left w:val="single" w:sz="4" w:space="0" w:color="000000"/>
              <w:bottom w:val="single" w:sz="4" w:space="0" w:color="000000"/>
              <w:right w:val="single" w:sz="4" w:space="0" w:color="000000"/>
            </w:tcBorders>
            <w:hideMark/>
          </w:tcPr>
          <w:p w:rsidR="0098522D" w:rsidRDefault="0098522D">
            <w:pPr>
              <w:rPr>
                <w:rFonts w:ascii="GHEA Grapalat" w:hAnsi="GHEA Grapalat" w:cs="Sylfaen"/>
                <w:b/>
                <w:bCs/>
                <w:lang w:eastAsia="ru-RU"/>
              </w:rPr>
            </w:pPr>
            <w:r>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hideMark/>
          </w:tcPr>
          <w:p w:rsidR="0098522D" w:rsidRDefault="0098522D">
            <w:pPr>
              <w:rPr>
                <w:rFonts w:ascii="GHEA Grapalat" w:hAnsi="GHEA Grapalat" w:cs="Sylfaen"/>
                <w:b/>
                <w:bCs/>
                <w:lang w:val="ru-RU" w:eastAsia="ru-RU"/>
              </w:rPr>
            </w:pPr>
            <w:r>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hideMark/>
          </w:tcPr>
          <w:p w:rsidR="0098522D" w:rsidRDefault="0098522D">
            <w:pPr>
              <w:rPr>
                <w:rFonts w:ascii="GHEA Grapalat" w:hAnsi="GHEA Grapalat" w:cs="Sylfaen"/>
                <w:b/>
                <w:bCs/>
                <w:lang w:eastAsia="ru-RU"/>
              </w:rPr>
            </w:pPr>
            <w:r>
              <w:rPr>
                <w:rFonts w:ascii="GHEA Grapalat" w:hAnsi="GHEA Grapalat" w:cs="Sylfaen"/>
                <w:b/>
                <w:bCs/>
                <w:sz w:val="22"/>
                <w:szCs w:val="22"/>
              </w:rPr>
              <w:t>Չափի միավորը</w:t>
            </w:r>
          </w:p>
        </w:tc>
      </w:tr>
      <w:tr w:rsidR="0098522D" w:rsidTr="0098522D">
        <w:trPr>
          <w:trHeight w:val="273"/>
        </w:trPr>
        <w:tc>
          <w:tcPr>
            <w:tcW w:w="3852" w:type="dxa"/>
            <w:tcBorders>
              <w:top w:val="single" w:sz="4" w:space="0" w:color="000000"/>
              <w:left w:val="single" w:sz="4" w:space="0" w:color="000000"/>
              <w:bottom w:val="single" w:sz="4" w:space="0" w:color="000000"/>
              <w:right w:val="single" w:sz="4" w:space="0" w:color="000000"/>
            </w:tcBorders>
          </w:tcPr>
          <w:p w:rsidR="0098522D" w:rsidRDefault="0098522D">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8522D" w:rsidRDefault="0098522D">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8522D" w:rsidRDefault="0098522D">
            <w:pPr>
              <w:rPr>
                <w:rFonts w:ascii="GHEA Grapalat" w:hAnsi="GHEA Grapalat" w:cs="Sylfaen"/>
                <w:lang w:val="ru-RU" w:eastAsia="ru-RU"/>
              </w:rPr>
            </w:pPr>
          </w:p>
        </w:tc>
      </w:tr>
      <w:tr w:rsidR="0098522D" w:rsidTr="0098522D">
        <w:trPr>
          <w:trHeight w:val="273"/>
        </w:trPr>
        <w:tc>
          <w:tcPr>
            <w:tcW w:w="3852" w:type="dxa"/>
            <w:tcBorders>
              <w:top w:val="single" w:sz="4" w:space="0" w:color="000000"/>
              <w:left w:val="single" w:sz="4" w:space="0" w:color="000000"/>
              <w:bottom w:val="single" w:sz="4" w:space="0" w:color="000000"/>
              <w:right w:val="single" w:sz="4" w:space="0" w:color="000000"/>
            </w:tcBorders>
          </w:tcPr>
          <w:p w:rsidR="0098522D" w:rsidRDefault="0098522D">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8522D" w:rsidRDefault="0098522D">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8522D" w:rsidRDefault="0098522D">
            <w:pPr>
              <w:rPr>
                <w:rFonts w:ascii="GHEA Grapalat" w:hAnsi="GHEA Grapalat" w:cs="Sylfaen"/>
                <w:lang w:val="ru-RU" w:eastAsia="ru-RU"/>
              </w:rPr>
            </w:pPr>
          </w:p>
        </w:tc>
      </w:tr>
    </w:tbl>
    <w:p w:rsidR="0098522D" w:rsidRDefault="0098522D" w:rsidP="0098522D">
      <w:pPr>
        <w:tabs>
          <w:tab w:val="left" w:pos="360"/>
          <w:tab w:val="left" w:pos="540"/>
        </w:tabs>
        <w:jc w:val="both"/>
        <w:rPr>
          <w:rFonts w:ascii="GHEA Grapalat" w:hAnsi="GHEA Grapalat" w:cs="Sylfaen"/>
          <w:lang w:eastAsia="ru-RU"/>
        </w:rPr>
      </w:pPr>
    </w:p>
    <w:p w:rsidR="0098522D" w:rsidRDefault="0098522D" w:rsidP="0098522D">
      <w:pPr>
        <w:tabs>
          <w:tab w:val="left" w:pos="360"/>
          <w:tab w:val="left" w:pos="540"/>
        </w:tabs>
        <w:jc w:val="both"/>
        <w:rPr>
          <w:rFonts w:ascii="GHEA Grapalat" w:hAnsi="GHEA Grapalat" w:cs="Sylfaen"/>
        </w:rPr>
      </w:pPr>
    </w:p>
    <w:p w:rsidR="0098522D" w:rsidRDefault="0098522D" w:rsidP="0098522D">
      <w:pPr>
        <w:tabs>
          <w:tab w:val="left" w:pos="360"/>
          <w:tab w:val="left" w:pos="540"/>
        </w:tabs>
        <w:jc w:val="both"/>
        <w:rPr>
          <w:rFonts w:ascii="GHEA Grapalat" w:hAnsi="GHEA Grapalat" w:cs="Sylfaen"/>
          <w:lang w:val="hy-AM"/>
        </w:rPr>
      </w:pPr>
    </w:p>
    <w:p w:rsidR="0098522D" w:rsidRDefault="0098522D" w:rsidP="0098522D">
      <w:pPr>
        <w:tabs>
          <w:tab w:val="left" w:pos="360"/>
          <w:tab w:val="left" w:pos="540"/>
        </w:tabs>
        <w:jc w:val="both"/>
        <w:rPr>
          <w:rFonts w:ascii="GHEA Grapalat" w:hAnsi="GHEA Grapalat" w:cs="Sylfaen"/>
          <w:lang w:val="hy-AM"/>
        </w:rPr>
      </w:pPr>
      <w:r>
        <w:rPr>
          <w:rFonts w:ascii="GHEA Grapalat" w:hAnsi="GHEA Grapalat" w:cs="Sylfaen"/>
          <w:lang w:val="hy-AM"/>
        </w:rPr>
        <w:t>Սույն ակտը կազմված է 2 օրինակից, յուրաքանչյուր կողմին տրամադրվում է մեկական օրինակ:</w:t>
      </w:r>
    </w:p>
    <w:p w:rsidR="0098522D" w:rsidRDefault="0098522D" w:rsidP="0098522D">
      <w:pPr>
        <w:tabs>
          <w:tab w:val="left" w:pos="360"/>
          <w:tab w:val="left" w:pos="540"/>
        </w:tabs>
        <w:rPr>
          <w:rFonts w:ascii="GHEA Grapalat" w:hAnsi="GHEA Grapalat" w:cs="Sylfaen"/>
          <w:sz w:val="22"/>
          <w:szCs w:val="22"/>
          <w:lang w:val="hy-AM"/>
        </w:rPr>
      </w:pPr>
    </w:p>
    <w:p w:rsidR="0098522D" w:rsidRDefault="0098522D" w:rsidP="0098522D">
      <w:pPr>
        <w:jc w:val="center"/>
        <w:rPr>
          <w:rFonts w:ascii="GHEA Grapalat" w:hAnsi="GHEA Grapalat" w:cs="Sylfaen"/>
          <w:sz w:val="22"/>
          <w:szCs w:val="22"/>
          <w:lang w:val="hy-AM"/>
        </w:rPr>
      </w:pPr>
    </w:p>
    <w:p w:rsidR="0098522D" w:rsidRDefault="0098522D" w:rsidP="0098522D">
      <w:pPr>
        <w:jc w:val="center"/>
        <w:rPr>
          <w:rFonts w:ascii="GHEA Grapalat" w:hAnsi="GHEA Grapalat" w:cs="Sylfaen"/>
          <w:sz w:val="14"/>
          <w:szCs w:val="14"/>
          <w:lang w:val="hy-AM"/>
        </w:rPr>
      </w:pPr>
    </w:p>
    <w:p w:rsidR="0098522D" w:rsidRDefault="0098522D" w:rsidP="0098522D">
      <w:pPr>
        <w:jc w:val="center"/>
        <w:rPr>
          <w:rFonts w:ascii="GHEA Grapalat" w:hAnsi="GHEA Grapalat" w:cs="Sylfaen"/>
          <w:sz w:val="22"/>
          <w:szCs w:val="22"/>
          <w:lang w:val="hy-AM"/>
        </w:rPr>
      </w:pPr>
    </w:p>
    <w:p w:rsidR="0098522D" w:rsidRDefault="0098522D" w:rsidP="0098522D">
      <w:pPr>
        <w:jc w:val="center"/>
        <w:rPr>
          <w:rFonts w:ascii="GHEA Grapalat" w:hAnsi="GHEA Grapalat" w:cs="Sylfaen"/>
          <w:sz w:val="22"/>
          <w:szCs w:val="22"/>
        </w:rPr>
      </w:pPr>
      <w:r>
        <w:rPr>
          <w:rFonts w:ascii="GHEA Grapalat" w:hAnsi="GHEA Grapalat" w:cs="Sylfaen"/>
          <w:sz w:val="22"/>
          <w:szCs w:val="22"/>
        </w:rPr>
        <w:t>ԿՈՂՄԵՐԸ</w:t>
      </w:r>
    </w:p>
    <w:p w:rsidR="0098522D" w:rsidRDefault="0098522D" w:rsidP="0098522D">
      <w:pPr>
        <w:jc w:val="center"/>
        <w:rPr>
          <w:rFonts w:ascii="GHEA Grapalat" w:hAnsi="GHEA Grapalat" w:cs="Sylfaen"/>
          <w:sz w:val="22"/>
          <w:szCs w:val="22"/>
        </w:rPr>
      </w:pPr>
    </w:p>
    <w:p w:rsidR="0098522D" w:rsidRDefault="0098522D" w:rsidP="0098522D">
      <w:pPr>
        <w:tabs>
          <w:tab w:val="left" w:pos="360"/>
          <w:tab w:val="left" w:pos="540"/>
        </w:tabs>
        <w:rPr>
          <w:rFonts w:ascii="GHEA Grapalat" w:hAnsi="GHEA Grapalat" w:cs="Sylfaen"/>
          <w:sz w:val="22"/>
          <w:szCs w:val="22"/>
        </w:rPr>
      </w:pPr>
    </w:p>
    <w:p w:rsidR="0098522D" w:rsidRDefault="0098522D" w:rsidP="0098522D">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98522D" w:rsidTr="0098522D">
        <w:tc>
          <w:tcPr>
            <w:tcW w:w="4785" w:type="dxa"/>
            <w:hideMark/>
          </w:tcPr>
          <w:p w:rsidR="0098522D" w:rsidRDefault="0098522D">
            <w:pPr>
              <w:tabs>
                <w:tab w:val="left" w:pos="360"/>
                <w:tab w:val="left" w:pos="540"/>
              </w:tabs>
              <w:jc w:val="center"/>
              <w:rPr>
                <w:rFonts w:ascii="GHEA Grapalat" w:hAnsi="GHEA Grapalat" w:cs="Sylfaen"/>
                <w:b/>
                <w:bCs/>
                <w:lang w:eastAsia="ru-RU"/>
              </w:rPr>
            </w:pPr>
            <w:r>
              <w:rPr>
                <w:rFonts w:ascii="GHEA Grapalat" w:hAnsi="GHEA Grapalat" w:cs="Sylfaen"/>
                <w:b/>
                <w:bCs/>
                <w:sz w:val="22"/>
                <w:szCs w:val="22"/>
              </w:rPr>
              <w:t>Հանձնեց</w:t>
            </w:r>
          </w:p>
        </w:tc>
        <w:tc>
          <w:tcPr>
            <w:tcW w:w="5223" w:type="dxa"/>
            <w:hideMark/>
          </w:tcPr>
          <w:p w:rsidR="0098522D" w:rsidRDefault="0098522D">
            <w:pPr>
              <w:tabs>
                <w:tab w:val="left" w:pos="360"/>
                <w:tab w:val="left" w:pos="540"/>
              </w:tabs>
              <w:jc w:val="center"/>
              <w:rPr>
                <w:rFonts w:ascii="GHEA Grapalat" w:hAnsi="GHEA Grapalat" w:cs="Sylfaen"/>
                <w:b/>
                <w:bCs/>
                <w:lang w:eastAsia="ru-RU"/>
              </w:rPr>
            </w:pPr>
            <w:r>
              <w:rPr>
                <w:rFonts w:ascii="GHEA Grapalat" w:hAnsi="GHEA Grapalat" w:cs="Sylfaen"/>
                <w:b/>
                <w:bCs/>
                <w:sz w:val="22"/>
                <w:szCs w:val="22"/>
              </w:rPr>
              <w:t xml:space="preserve">        Ընդունեց</w:t>
            </w:r>
          </w:p>
        </w:tc>
      </w:tr>
    </w:tbl>
    <w:p w:rsidR="0098522D" w:rsidRDefault="0098522D" w:rsidP="0098522D">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gramStart"/>
      <w:r>
        <w:rPr>
          <w:rFonts w:ascii="GHEA Grapalat" w:hAnsi="GHEA Grapalat" w:cs="Sylfaen"/>
          <w:sz w:val="20"/>
          <w:szCs w:val="20"/>
          <w:lang w:eastAsia="ru-RU"/>
        </w:rPr>
        <w:t>հայտը</w:t>
      </w:r>
      <w:proofErr w:type="gramEnd"/>
      <w:r>
        <w:rPr>
          <w:rFonts w:ascii="GHEA Grapalat" w:hAnsi="GHEA Grapalat" w:cs="Sylfaen"/>
          <w:sz w:val="20"/>
          <w:szCs w:val="20"/>
          <w:lang w:eastAsia="ru-RU"/>
        </w:rPr>
        <w:t xml:space="preserve"> նախագծած ներկայացուցիչ`</w:t>
      </w:r>
    </w:p>
    <w:p w:rsidR="0098522D" w:rsidRDefault="0098522D" w:rsidP="0098522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98522D" w:rsidTr="0098522D">
        <w:trPr>
          <w:tblCellSpacing w:w="7" w:type="dxa"/>
          <w:jc w:val="center"/>
        </w:trPr>
        <w:tc>
          <w:tcPr>
            <w:tcW w:w="0" w:type="auto"/>
            <w:vAlign w:val="center"/>
            <w:hideMark/>
          </w:tcPr>
          <w:p w:rsidR="0098522D" w:rsidRDefault="0098522D">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98522D" w:rsidRDefault="0098522D">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hideMark/>
          </w:tcPr>
          <w:p w:rsidR="0098522D" w:rsidRDefault="0098522D">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98522D" w:rsidRDefault="0098522D">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98522D" w:rsidTr="0098522D">
        <w:trPr>
          <w:tblCellSpacing w:w="7" w:type="dxa"/>
          <w:jc w:val="center"/>
        </w:trPr>
        <w:tc>
          <w:tcPr>
            <w:tcW w:w="0" w:type="auto"/>
            <w:vAlign w:val="center"/>
            <w:hideMark/>
          </w:tcPr>
          <w:p w:rsidR="0098522D" w:rsidRDefault="0098522D">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98522D" w:rsidRDefault="0098522D">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hideMark/>
          </w:tcPr>
          <w:p w:rsidR="0098522D" w:rsidRDefault="0098522D">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98522D" w:rsidRDefault="0098522D">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rsidR="0098522D" w:rsidTr="0098522D">
        <w:trPr>
          <w:tblCellSpacing w:w="7" w:type="dxa"/>
          <w:jc w:val="center"/>
        </w:trPr>
        <w:tc>
          <w:tcPr>
            <w:tcW w:w="0" w:type="auto"/>
            <w:vAlign w:val="center"/>
            <w:hideMark/>
          </w:tcPr>
          <w:p w:rsidR="0098522D" w:rsidRDefault="0098522D">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rsidR="0098522D" w:rsidRDefault="0098522D">
            <w:pPr>
              <w:rPr>
                <w:rFonts w:ascii="GHEA Grapalat" w:hAnsi="GHEA Grapalat" w:cs="GHEA Grapalat"/>
                <w:color w:val="000000"/>
                <w:sz w:val="21"/>
                <w:szCs w:val="21"/>
                <w:lang w:val="ru-RU" w:eastAsia="ru-RU"/>
              </w:rPr>
            </w:pPr>
          </w:p>
        </w:tc>
      </w:tr>
    </w:tbl>
    <w:p w:rsidR="0098522D" w:rsidRDefault="0098522D" w:rsidP="0098522D">
      <w:pPr>
        <w:ind w:left="-142" w:firstLine="142"/>
        <w:jc w:val="center"/>
        <w:rPr>
          <w:rFonts w:ascii="GHEA Grapalat" w:hAnsi="GHEA Grapalat" w:cs="Sylfaen"/>
          <w:b/>
        </w:rPr>
      </w:pPr>
    </w:p>
    <w:p w:rsidR="0098522D" w:rsidRDefault="0098522D" w:rsidP="0098522D">
      <w:pPr>
        <w:ind w:left="-142" w:firstLine="142"/>
        <w:jc w:val="center"/>
        <w:rPr>
          <w:rFonts w:ascii="GHEA Grapalat" w:hAnsi="GHEA Grapalat" w:cs="Sylfaen"/>
          <w:b/>
        </w:rPr>
      </w:pPr>
    </w:p>
    <w:p w:rsidR="0098522D" w:rsidRDefault="0098522D" w:rsidP="0098522D">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4A0"/>
      </w:tblPr>
      <w:tblGrid>
        <w:gridCol w:w="4875"/>
        <w:gridCol w:w="4875"/>
      </w:tblGrid>
      <w:tr w:rsidR="0098522D" w:rsidTr="0098522D">
        <w:trPr>
          <w:tblCellSpacing w:w="7" w:type="dxa"/>
          <w:jc w:val="center"/>
        </w:trPr>
        <w:tc>
          <w:tcPr>
            <w:tcW w:w="0" w:type="auto"/>
            <w:vAlign w:val="center"/>
            <w:hideMark/>
          </w:tcPr>
          <w:p w:rsidR="0098522D" w:rsidRDefault="0098522D">
            <w:pPr>
              <w:rPr>
                <w:rFonts w:ascii="GHEA Grapalat" w:hAnsi="GHEA Grapalat" w:cs="GHEA Grapalat"/>
                <w:color w:val="000000"/>
                <w:sz w:val="21"/>
                <w:szCs w:val="21"/>
              </w:rPr>
            </w:pPr>
            <w:r>
              <w:rPr>
                <w:rFonts w:ascii="GHEA Grapalat" w:hAnsi="GHEA Grapalat" w:cs="GHEA Grapalat"/>
                <w:color w:val="000000"/>
                <w:sz w:val="21"/>
                <w:szCs w:val="21"/>
              </w:rPr>
              <w:t xml:space="preserve">                              </w:t>
            </w:r>
          </w:p>
        </w:tc>
        <w:tc>
          <w:tcPr>
            <w:tcW w:w="0" w:type="auto"/>
            <w:vAlign w:val="center"/>
          </w:tcPr>
          <w:p w:rsidR="0098522D" w:rsidRDefault="0098522D">
            <w:pPr>
              <w:rPr>
                <w:rFonts w:ascii="GHEA Grapalat" w:hAnsi="GHEA Grapalat" w:cs="GHEA Grapalat"/>
                <w:color w:val="000000"/>
                <w:sz w:val="21"/>
                <w:szCs w:val="21"/>
              </w:rPr>
            </w:pPr>
          </w:p>
        </w:tc>
      </w:tr>
    </w:tbl>
    <w:p w:rsidR="0098522D" w:rsidRDefault="0098522D" w:rsidP="0098522D">
      <w:pPr>
        <w:rPr>
          <w:rFonts w:ascii="GHEA Grapalat" w:hAnsi="GHEA Grapalat" w:cs="Sylfaen"/>
          <w:b/>
        </w:rPr>
        <w:sectPr w:rsidR="0098522D">
          <w:pgSz w:w="11906" w:h="16838"/>
          <w:pgMar w:top="720" w:right="662" w:bottom="533" w:left="1138" w:header="562" w:footer="562" w:gutter="0"/>
          <w:cols w:space="720"/>
        </w:sectPr>
      </w:pPr>
    </w:p>
    <w:p w:rsidR="0098522D" w:rsidRDefault="0098522D" w:rsidP="0098522D">
      <w:pPr>
        <w:ind w:left="-142" w:firstLine="142"/>
        <w:jc w:val="center"/>
        <w:rPr>
          <w:rFonts w:ascii="GHEA Grapalat" w:hAnsi="GHEA Grapalat" w:cs="Sylfaen"/>
          <w:b/>
        </w:rPr>
      </w:pPr>
    </w:p>
    <w:p w:rsidR="0098522D" w:rsidRDefault="0098522D" w:rsidP="0098522D">
      <w:pPr>
        <w:rPr>
          <w:rStyle w:val="Strong"/>
          <w:sz w:val="15"/>
          <w:szCs w:val="15"/>
          <w:lang w:val="pt-BR"/>
        </w:rPr>
      </w:pPr>
    </w:p>
    <w:p w:rsidR="0098522D" w:rsidRDefault="0098522D" w:rsidP="0098522D">
      <w:pPr>
        <w:pStyle w:val="BodyTextIndent"/>
        <w:spacing w:after="0"/>
        <w:ind w:firstLine="720"/>
        <w:jc w:val="right"/>
        <w:rPr>
          <w:sz w:val="20"/>
          <w:szCs w:val="20"/>
          <w:lang w:val="hy-AM"/>
        </w:rPr>
      </w:pPr>
      <w:r>
        <w:rPr>
          <w:rFonts w:ascii="GHEA Grapalat" w:hAnsi="GHEA Grapalat" w:cs="Sylfaen"/>
          <w:sz w:val="20"/>
          <w:lang w:val="hy-AM"/>
        </w:rPr>
        <w:t>Հավելված</w:t>
      </w:r>
      <w:r>
        <w:rPr>
          <w:rFonts w:ascii="GHEA Grapalat" w:hAnsi="GHEA Grapalat"/>
          <w:sz w:val="20"/>
          <w:lang w:val="hy-AM"/>
        </w:rPr>
        <w:t xml:space="preserve"> 7</w:t>
      </w:r>
    </w:p>
    <w:p w:rsidR="0098522D" w:rsidRDefault="0098522D" w:rsidP="0098522D">
      <w:pPr>
        <w:pStyle w:val="BodyTextIndent"/>
        <w:spacing w:after="0" w:line="240" w:lineRule="auto"/>
        <w:ind w:firstLine="720"/>
        <w:jc w:val="right"/>
        <w:rPr>
          <w:rFonts w:ascii="GHEA Grapalat" w:hAnsi="GHEA Grapalat"/>
          <w:sz w:val="20"/>
          <w:lang w:val="hy-AM"/>
        </w:rPr>
      </w:pPr>
      <w:r>
        <w:rPr>
          <w:rFonts w:ascii="GHEA Grapalat" w:hAnsi="GHEA Grapalat" w:cs="Times New Roman"/>
          <w:sz w:val="20"/>
          <w:lang w:val="hy-AM"/>
        </w:rPr>
        <w:t>&lt;&lt;---</w:t>
      </w:r>
      <w:r>
        <w:rPr>
          <w:rFonts w:ascii="GHEA Grapalat" w:hAnsi="GHEA Grapalat" w:cs="Sylfaen"/>
          <w:sz w:val="20"/>
          <w:lang w:val="hy-AM"/>
        </w:rPr>
        <w:t>ԲԸԱ</w:t>
      </w:r>
      <w:r>
        <w:rPr>
          <w:rFonts w:ascii="GHEA Grapalat" w:hAnsi="GHEA Grapalat" w:cs="Sylfaen"/>
          <w:sz w:val="20"/>
        </w:rPr>
        <w:t>Պ</w:t>
      </w:r>
      <w:r>
        <w:rPr>
          <w:rFonts w:ascii="GHEA Grapalat" w:hAnsi="GHEA Grapalat" w:cs="Sylfaen"/>
          <w:sz w:val="20"/>
          <w:lang w:val="hy-AM"/>
        </w:rPr>
        <w:t>ՁԲ</w:t>
      </w:r>
      <w:r>
        <w:rPr>
          <w:rFonts w:ascii="GHEA Grapalat" w:hAnsi="GHEA Grapalat"/>
          <w:sz w:val="20"/>
          <w:lang w:val="hy-AM"/>
        </w:rPr>
        <w:t>---/---</w:t>
      </w:r>
      <w:r>
        <w:rPr>
          <w:rFonts w:ascii="GHEA Grapalat" w:hAnsi="GHEA Grapalat" w:cs="Sylfaen"/>
          <w:sz w:val="20"/>
          <w:lang w:val="hy-AM"/>
        </w:rPr>
        <w:t>&gt;&gt;</w:t>
      </w:r>
      <w:r>
        <w:rPr>
          <w:rFonts w:ascii="GHEA Grapalat" w:hAnsi="GHEA Grapalat" w:cs="Times New Roman"/>
          <w:sz w:val="20"/>
          <w:lang w:val="hy-AM"/>
        </w:rPr>
        <w:t xml:space="preserve">  </w:t>
      </w:r>
      <w:r>
        <w:rPr>
          <w:rFonts w:ascii="GHEA Grapalat" w:hAnsi="GHEA Grapalat" w:cs="Sylfaen"/>
          <w:sz w:val="20"/>
          <w:lang w:val="hy-AM"/>
        </w:rPr>
        <w:t>ծածկագրով</w:t>
      </w:r>
    </w:p>
    <w:p w:rsidR="0098522D" w:rsidRDefault="0098522D" w:rsidP="0098522D">
      <w:pPr>
        <w:pStyle w:val="BodyTextIndent"/>
        <w:spacing w:after="0" w:line="240" w:lineRule="auto"/>
        <w:ind w:firstLine="720"/>
        <w:jc w:val="right"/>
        <w:rPr>
          <w:rFonts w:ascii="GHEA Grapalat" w:hAnsi="GHEA Grapalat" w:cs="Times New Roman"/>
          <w:b/>
          <w:sz w:val="20"/>
          <w:lang w:val="hy-AM"/>
        </w:rPr>
      </w:pPr>
      <w:r>
        <w:rPr>
          <w:rFonts w:ascii="GHEA Grapalat" w:hAnsi="GHEA Grapalat" w:cs="Sylfaen"/>
          <w:sz w:val="20"/>
          <w:lang w:val="hy-AM"/>
        </w:rPr>
        <w:t>բաց</w:t>
      </w:r>
      <w:r>
        <w:rPr>
          <w:rFonts w:ascii="GHEA Grapalat" w:hAnsi="GHEA Grapalat"/>
          <w:sz w:val="20"/>
          <w:lang w:val="hy-AM"/>
        </w:rPr>
        <w:t xml:space="preserve"> </w:t>
      </w:r>
      <w:r>
        <w:rPr>
          <w:rFonts w:ascii="GHEA Grapalat" w:hAnsi="GHEA Grapalat" w:cs="Sylfaen"/>
          <w:sz w:val="20"/>
          <w:lang w:val="hy-AM"/>
        </w:rPr>
        <w:t>ընթացակարգի</w:t>
      </w:r>
      <w:r>
        <w:rPr>
          <w:rFonts w:ascii="GHEA Grapalat" w:hAnsi="GHEA Grapalat"/>
          <w:sz w:val="20"/>
          <w:lang w:val="hy-AM"/>
        </w:rPr>
        <w:t xml:space="preserve"> </w:t>
      </w:r>
      <w:r>
        <w:rPr>
          <w:rFonts w:ascii="GHEA Grapalat" w:hAnsi="GHEA Grapalat" w:cs="Sylfaen"/>
          <w:sz w:val="20"/>
          <w:lang w:val="hy-AM"/>
        </w:rPr>
        <w:t>հրավերի</w:t>
      </w:r>
    </w:p>
    <w:p w:rsidR="0098522D" w:rsidRDefault="0098522D" w:rsidP="0098522D">
      <w:pPr>
        <w:rPr>
          <w:rStyle w:val="Strong"/>
          <w:sz w:val="15"/>
          <w:szCs w:val="15"/>
        </w:rPr>
      </w:pPr>
    </w:p>
    <w:p w:rsidR="0098522D" w:rsidRDefault="0098522D" w:rsidP="0098522D">
      <w:pPr>
        <w:rPr>
          <w:rStyle w:val="Strong"/>
          <w:rFonts w:ascii="GHEA Grapalat" w:hAnsi="GHEA Grapalat"/>
          <w:sz w:val="15"/>
          <w:szCs w:val="15"/>
          <w:lang w:val="hy-AM"/>
        </w:rPr>
      </w:pPr>
    </w:p>
    <w:p w:rsidR="0098522D" w:rsidRDefault="0098522D" w:rsidP="0098522D">
      <w:pPr>
        <w:rPr>
          <w:rStyle w:val="Strong"/>
          <w:rFonts w:ascii="GHEA Grapalat" w:hAnsi="GHEA Grapalat"/>
          <w:sz w:val="15"/>
          <w:szCs w:val="15"/>
          <w:lang w:val="hy-AM"/>
        </w:rPr>
      </w:pPr>
    </w:p>
    <w:p w:rsidR="0098522D" w:rsidRDefault="0098522D" w:rsidP="0098522D">
      <w:pPr>
        <w:rPr>
          <w:rStyle w:val="Strong"/>
          <w:rFonts w:ascii="GHEA Grapalat" w:hAnsi="GHEA Grapalat"/>
          <w:sz w:val="15"/>
          <w:szCs w:val="15"/>
          <w:lang w:val="hy-AM"/>
        </w:rPr>
      </w:pPr>
    </w:p>
    <w:p w:rsidR="0098522D" w:rsidRDefault="0098522D" w:rsidP="0098522D">
      <w:pPr>
        <w:rPr>
          <w:rStyle w:val="Strong"/>
          <w:rFonts w:ascii="GHEA Grapalat" w:hAnsi="GHEA Grapalat"/>
          <w:sz w:val="15"/>
          <w:szCs w:val="15"/>
          <w:lang w:val="hy-AM"/>
        </w:rPr>
      </w:pPr>
    </w:p>
    <w:p w:rsidR="0098522D" w:rsidRDefault="0098522D" w:rsidP="0098522D">
      <w:pPr>
        <w:jc w:val="center"/>
        <w:rPr>
          <w:sz w:val="20"/>
          <w:szCs w:val="20"/>
        </w:rPr>
      </w:pPr>
      <w:r>
        <w:rPr>
          <w:rFonts w:ascii="GHEA Grapalat" w:hAnsi="GHEA Grapalat"/>
          <w:sz w:val="20"/>
          <w:szCs w:val="20"/>
          <w:lang w:val="hy-AM"/>
        </w:rPr>
        <w:t>ՀԱՐՑՈՒՄ</w:t>
      </w:r>
    </w:p>
    <w:p w:rsidR="0098522D" w:rsidRDefault="0098522D" w:rsidP="0098522D">
      <w:pPr>
        <w:jc w:val="center"/>
        <w:rPr>
          <w:rFonts w:ascii="GHEA Grapalat" w:hAnsi="GHEA Grapalat"/>
          <w:sz w:val="20"/>
          <w:szCs w:val="20"/>
          <w:lang w:val="hy-AM"/>
        </w:rPr>
      </w:pPr>
      <w:r>
        <w:rPr>
          <w:rFonts w:ascii="GHEA Grapalat" w:hAnsi="GHEA Grapalat"/>
          <w:sz w:val="20"/>
          <w:szCs w:val="20"/>
          <w:lang w:val="hy-AM"/>
        </w:rPr>
        <w:t>ՀՀ կառավարության 2011 թվականի փետրվարի 10-ի "Գնումների գործընթացի կազմակերպման"</w:t>
      </w:r>
    </w:p>
    <w:p w:rsidR="0098522D" w:rsidRDefault="0098522D" w:rsidP="0098522D">
      <w:pPr>
        <w:jc w:val="center"/>
        <w:rPr>
          <w:rFonts w:ascii="GHEA Grapalat" w:hAnsi="GHEA Grapalat"/>
          <w:sz w:val="20"/>
          <w:szCs w:val="20"/>
          <w:lang w:val="hy-AM"/>
        </w:rPr>
      </w:pPr>
      <w:r>
        <w:rPr>
          <w:rFonts w:ascii="GHEA Grapalat" w:hAnsi="GHEA Grapalat"/>
          <w:sz w:val="20"/>
          <w:szCs w:val="20"/>
          <w:lang w:val="hy-AM"/>
        </w:rPr>
        <w:t xml:space="preserve"> կարգի 47-րդ կետի 1-ին մասով նախատեսված տվյալների ճշտման մասին</w:t>
      </w:r>
    </w:p>
    <w:p w:rsidR="0098522D" w:rsidRDefault="0098522D" w:rsidP="0098522D">
      <w:pPr>
        <w:jc w:val="center"/>
        <w:rPr>
          <w:rFonts w:ascii="GHEA Grapalat" w:hAnsi="GHEA Grapalat"/>
          <w:sz w:val="20"/>
          <w:szCs w:val="20"/>
          <w:lang w:val="hy-AM"/>
        </w:rPr>
      </w:pPr>
    </w:p>
    <w:p w:rsidR="0098522D" w:rsidRDefault="0098522D" w:rsidP="0098522D">
      <w:pPr>
        <w:rPr>
          <w:rFonts w:ascii="GHEA Grapalat" w:hAnsi="GHEA Grapalat"/>
          <w:sz w:val="20"/>
          <w:szCs w:val="20"/>
          <w:lang w:val="hy-AM"/>
        </w:rPr>
      </w:pPr>
    </w:p>
    <w:p w:rsidR="0098522D" w:rsidRDefault="0098522D" w:rsidP="0098522D">
      <w:pPr>
        <w:jc w:val="both"/>
        <w:rPr>
          <w:rFonts w:ascii="GHEA Grapalat" w:hAnsi="GHEA Grapalat"/>
          <w:sz w:val="20"/>
          <w:szCs w:val="20"/>
          <w:lang w:val="hy-AM"/>
        </w:rPr>
      </w:pPr>
      <w:r>
        <w:rPr>
          <w:rFonts w:ascii="GHEA Grapalat" w:hAnsi="GHEA Grapalat"/>
          <w:sz w:val="20"/>
          <w:szCs w:val="20"/>
          <w:lang w:val="hy-AM"/>
        </w:rPr>
        <w:tab/>
        <w:t>.......................................................-ի կարիքների համար կազմակերպված .............................................................</w:t>
      </w:r>
    </w:p>
    <w:p w:rsidR="0098522D" w:rsidRDefault="0098522D" w:rsidP="0098522D">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t>գնման ընթացակարգի ծածկագիրը</w:t>
      </w:r>
    </w:p>
    <w:p w:rsidR="0098522D" w:rsidRDefault="0098522D" w:rsidP="0098522D">
      <w:pPr>
        <w:rPr>
          <w:rFonts w:ascii="GHEA Grapalat" w:hAnsi="GHEA Grapalat"/>
          <w:sz w:val="20"/>
          <w:szCs w:val="20"/>
          <w:lang w:val="hy-AM"/>
        </w:rPr>
      </w:pPr>
      <w:r>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98522D" w:rsidRDefault="0098522D" w:rsidP="0098522D">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98522D" w:rsidTr="0098522D">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98522D" w:rsidRDefault="0098522D">
            <w:pPr>
              <w:ind w:right="390"/>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N</w:t>
            </w:r>
          </w:p>
        </w:tc>
        <w:tc>
          <w:tcPr>
            <w:tcW w:w="12182" w:type="dxa"/>
            <w:gridSpan w:val="3"/>
            <w:tcBorders>
              <w:top w:val="single" w:sz="4" w:space="0" w:color="auto"/>
              <w:left w:val="single" w:sz="4" w:space="0" w:color="auto"/>
              <w:bottom w:val="single" w:sz="4" w:space="0" w:color="auto"/>
              <w:right w:val="single" w:sz="4" w:space="0" w:color="auto"/>
            </w:tcBorders>
            <w:vAlign w:val="center"/>
            <w:hideMark/>
          </w:tcPr>
          <w:p w:rsidR="0098522D" w:rsidRDefault="0098522D">
            <w:pPr>
              <w:jc w:val="center"/>
              <w:rPr>
                <w:rFonts w:ascii="GHEA Grapalat" w:hAnsi="GHEA Grapalat"/>
                <w:sz w:val="20"/>
                <w:szCs w:val="20"/>
              </w:rPr>
            </w:pPr>
            <w:r>
              <w:rPr>
                <w:rFonts w:ascii="GHEA Grapalat" w:hAnsi="GHEA Grapalat"/>
                <w:sz w:val="20"/>
                <w:szCs w:val="20"/>
              </w:rPr>
              <w:t>Մասնակցի</w:t>
            </w:r>
          </w:p>
        </w:tc>
      </w:tr>
      <w:tr w:rsidR="0098522D" w:rsidTr="0098522D">
        <w:tc>
          <w:tcPr>
            <w:tcW w:w="0" w:type="auto"/>
            <w:vMerge/>
            <w:tcBorders>
              <w:top w:val="single" w:sz="4" w:space="0" w:color="auto"/>
              <w:left w:val="single" w:sz="4" w:space="0" w:color="auto"/>
              <w:bottom w:val="single" w:sz="4" w:space="0" w:color="auto"/>
              <w:right w:val="single" w:sz="4" w:space="0" w:color="auto"/>
            </w:tcBorders>
            <w:vAlign w:val="center"/>
            <w:hideMark/>
          </w:tcPr>
          <w:p w:rsidR="0098522D" w:rsidRDefault="0098522D">
            <w:pP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98522D" w:rsidRDefault="0098522D">
            <w:pPr>
              <w:jc w:val="center"/>
              <w:rPr>
                <w:rFonts w:ascii="GHEA Grapalat" w:hAnsi="GHEA Grapalat"/>
                <w:sz w:val="20"/>
                <w:szCs w:val="20"/>
              </w:rPr>
            </w:pPr>
            <w:r>
              <w:rPr>
                <w:rFonts w:ascii="GHEA Grapalat" w:hAnsi="GHEA Grapalat"/>
                <w:sz w:val="20"/>
                <w:szCs w:val="20"/>
              </w:rPr>
              <w:t>անվանումը</w:t>
            </w:r>
          </w:p>
        </w:tc>
        <w:tc>
          <w:tcPr>
            <w:tcW w:w="3420" w:type="dxa"/>
            <w:tcBorders>
              <w:top w:val="single" w:sz="4" w:space="0" w:color="auto"/>
              <w:left w:val="single" w:sz="4" w:space="0" w:color="auto"/>
              <w:bottom w:val="single" w:sz="4" w:space="0" w:color="auto"/>
              <w:right w:val="single" w:sz="4" w:space="0" w:color="auto"/>
            </w:tcBorders>
            <w:vAlign w:val="center"/>
            <w:hideMark/>
          </w:tcPr>
          <w:p w:rsidR="0098522D" w:rsidRDefault="0098522D">
            <w:pPr>
              <w:jc w:val="center"/>
              <w:rPr>
                <w:rFonts w:ascii="GHEA Grapalat" w:hAnsi="GHEA Grapalat"/>
                <w:sz w:val="20"/>
                <w:szCs w:val="20"/>
              </w:rPr>
            </w:pPr>
            <w:r>
              <w:rPr>
                <w:rFonts w:ascii="GHEA Grapalat" w:hAnsi="GHEA Grapalat"/>
                <w:sz w:val="20"/>
                <w:szCs w:val="20"/>
              </w:rPr>
              <w:t>հարկ վճարողի</w:t>
            </w:r>
          </w:p>
          <w:p w:rsidR="0098522D" w:rsidRDefault="0098522D">
            <w:pPr>
              <w:jc w:val="center"/>
              <w:rPr>
                <w:rFonts w:ascii="GHEA Grapalat" w:hAnsi="GHEA Grapalat"/>
                <w:sz w:val="20"/>
                <w:szCs w:val="20"/>
              </w:rPr>
            </w:pPr>
            <w:r>
              <w:rPr>
                <w:rFonts w:ascii="GHEA Grapalat" w:hAnsi="GHEA Grapalat"/>
                <w:sz w:val="20"/>
                <w:szCs w:val="20"/>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tcPr>
          <w:p w:rsidR="0098522D" w:rsidRDefault="0098522D">
            <w:pPr>
              <w:jc w:val="center"/>
              <w:rPr>
                <w:rFonts w:ascii="GHEA Grapalat" w:hAnsi="GHEA Grapalat"/>
                <w:sz w:val="20"/>
                <w:szCs w:val="20"/>
              </w:rPr>
            </w:pPr>
            <w:r>
              <w:rPr>
                <w:rFonts w:ascii="GHEA Grapalat" w:hAnsi="GHEA Grapalat"/>
                <w:sz w:val="20"/>
                <w:szCs w:val="20"/>
              </w:rPr>
              <w:t xml:space="preserve">հայտը ներկայացվելու ամիսը, ամսաթիվը, տարեթիվը </w:t>
            </w:r>
          </w:p>
          <w:p w:rsidR="0098522D" w:rsidRDefault="0098522D">
            <w:pPr>
              <w:jc w:val="center"/>
              <w:rPr>
                <w:rFonts w:ascii="GHEA Grapalat" w:hAnsi="GHEA Grapalat"/>
                <w:sz w:val="20"/>
                <w:szCs w:val="20"/>
              </w:rPr>
            </w:pPr>
          </w:p>
        </w:tc>
      </w:tr>
      <w:tr w:rsidR="0098522D" w:rsidTr="0098522D">
        <w:tc>
          <w:tcPr>
            <w:tcW w:w="1472"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szCs w:val="20"/>
              </w:rPr>
            </w:pPr>
          </w:p>
        </w:tc>
        <w:tc>
          <w:tcPr>
            <w:tcW w:w="3420"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szCs w:val="20"/>
              </w:rPr>
            </w:pPr>
          </w:p>
        </w:tc>
      </w:tr>
      <w:tr w:rsidR="0098522D" w:rsidTr="0098522D">
        <w:tc>
          <w:tcPr>
            <w:tcW w:w="1472"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szCs w:val="20"/>
              </w:rPr>
            </w:pPr>
          </w:p>
        </w:tc>
        <w:tc>
          <w:tcPr>
            <w:tcW w:w="3420"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szCs w:val="20"/>
              </w:rPr>
            </w:pPr>
          </w:p>
        </w:tc>
      </w:tr>
    </w:tbl>
    <w:p w:rsidR="0098522D" w:rsidRDefault="0098522D" w:rsidP="0098522D">
      <w:pPr>
        <w:jc w:val="both"/>
        <w:rPr>
          <w:rFonts w:ascii="GHEA Grapalat" w:hAnsi="GHEA Grapalat"/>
          <w:sz w:val="20"/>
          <w:szCs w:val="20"/>
          <w:lang w:val="hy-AM"/>
        </w:rPr>
      </w:pPr>
      <w:r>
        <w:rPr>
          <w:rFonts w:ascii="GHEA Grapalat" w:hAnsi="GHEA Grapalat"/>
          <w:sz w:val="20"/>
          <w:szCs w:val="20"/>
        </w:rPr>
        <w:tab/>
      </w:r>
    </w:p>
    <w:p w:rsidR="0098522D" w:rsidRDefault="0098522D" w:rsidP="0098522D">
      <w:pPr>
        <w:ind w:firstLine="708"/>
        <w:jc w:val="both"/>
        <w:rPr>
          <w:rFonts w:ascii="GHEA Grapalat" w:hAnsi="GHEA Grapalat"/>
          <w:sz w:val="20"/>
          <w:szCs w:val="20"/>
          <w:lang w:val="hy-AM"/>
        </w:rPr>
      </w:pPr>
      <w:r>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98522D" w:rsidRDefault="0098522D" w:rsidP="0098522D">
      <w:pPr>
        <w:jc w:val="both"/>
        <w:rPr>
          <w:rFonts w:ascii="GHEA Grapalat" w:hAnsi="GHEA Grapalat"/>
          <w:sz w:val="20"/>
          <w:szCs w:val="20"/>
          <w:lang w:val="hy-AM"/>
        </w:rPr>
      </w:pPr>
    </w:p>
    <w:p w:rsidR="0098522D" w:rsidRDefault="0098522D" w:rsidP="0098522D">
      <w:pPr>
        <w:jc w:val="both"/>
        <w:rPr>
          <w:rFonts w:ascii="GHEA Grapalat" w:hAnsi="GHEA Grapalat"/>
          <w:sz w:val="20"/>
          <w:szCs w:val="20"/>
          <w:lang w:val="hy-AM"/>
        </w:rPr>
      </w:pPr>
    </w:p>
    <w:p w:rsidR="0098522D" w:rsidRDefault="0098522D" w:rsidP="0098522D">
      <w:pPr>
        <w:jc w:val="both"/>
        <w:rPr>
          <w:rFonts w:ascii="GHEA Grapalat" w:hAnsi="GHEA Grapalat"/>
          <w:sz w:val="20"/>
          <w:szCs w:val="20"/>
          <w:lang w:val="hy-AM"/>
        </w:rPr>
      </w:pPr>
    </w:p>
    <w:p w:rsidR="0098522D" w:rsidRDefault="0098522D" w:rsidP="0098522D">
      <w:pPr>
        <w:jc w:val="both"/>
        <w:rPr>
          <w:rFonts w:ascii="GHEA Grapalat" w:hAnsi="GHEA Grapalat"/>
          <w:sz w:val="20"/>
          <w:szCs w:val="20"/>
          <w:lang w:val="hy-AM"/>
        </w:rPr>
      </w:pPr>
    </w:p>
    <w:p w:rsidR="0098522D" w:rsidRDefault="0098522D" w:rsidP="0098522D">
      <w:pPr>
        <w:jc w:val="both"/>
        <w:rPr>
          <w:rFonts w:ascii="GHEA Grapalat" w:hAnsi="GHEA Grapalat"/>
          <w:sz w:val="20"/>
          <w:szCs w:val="20"/>
          <w:lang w:val="hy-AM"/>
        </w:rPr>
      </w:pPr>
    </w:p>
    <w:p w:rsidR="0098522D" w:rsidRDefault="0098522D" w:rsidP="0098522D">
      <w:pPr>
        <w:jc w:val="both"/>
        <w:rPr>
          <w:rFonts w:ascii="GHEA Grapalat" w:hAnsi="GHEA Grapalat"/>
          <w:sz w:val="20"/>
          <w:szCs w:val="20"/>
          <w:lang w:val="hy-AM"/>
        </w:rPr>
      </w:pPr>
      <w:r>
        <w:rPr>
          <w:rFonts w:ascii="GHEA Grapalat" w:hAnsi="GHEA Grapalat"/>
          <w:sz w:val="20"/>
          <w:szCs w:val="20"/>
          <w:lang w:val="hy-AM"/>
        </w:rPr>
        <w:t xml:space="preserve">............................... ծածկագրով գնահատող </w:t>
      </w:r>
    </w:p>
    <w:p w:rsidR="0098522D" w:rsidRDefault="0098522D" w:rsidP="0098522D">
      <w:pPr>
        <w:jc w:val="both"/>
        <w:rPr>
          <w:rFonts w:ascii="GHEA Grapalat" w:hAnsi="GHEA Grapalat"/>
          <w:sz w:val="20"/>
          <w:szCs w:val="20"/>
          <w:lang w:val="hy-AM"/>
        </w:rPr>
      </w:pPr>
      <w:r>
        <w:rPr>
          <w:rFonts w:ascii="GHEA Grapalat" w:hAnsi="GHEA Grapalat"/>
          <w:sz w:val="20"/>
          <w:szCs w:val="20"/>
          <w:lang w:val="hy-AM"/>
        </w:rPr>
        <w:t>հանձնաժողովի քարտուղար .........................</w:t>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ստորագրություն .......................</w:t>
      </w:r>
    </w:p>
    <w:p w:rsidR="0098522D" w:rsidRDefault="0098522D" w:rsidP="0098522D">
      <w:pPr>
        <w:jc w:val="both"/>
        <w:rPr>
          <w:rFonts w:ascii="GHEA Grapalat" w:hAnsi="GHEA Grapalat"/>
          <w:sz w:val="20"/>
          <w:szCs w:val="20"/>
          <w:lang w:val="hy-AM"/>
        </w:rPr>
      </w:pPr>
    </w:p>
    <w:p w:rsidR="0098522D" w:rsidRDefault="0098522D" w:rsidP="0098522D">
      <w:pPr>
        <w:jc w:val="right"/>
        <w:rPr>
          <w:rFonts w:ascii="GHEA Grapalat" w:hAnsi="GHEA Grapalat"/>
          <w:sz w:val="20"/>
          <w:szCs w:val="20"/>
          <w:lang w:val="hy-AM"/>
        </w:rPr>
      </w:pPr>
      <w:r>
        <w:rPr>
          <w:rFonts w:ascii="GHEA Grapalat" w:hAnsi="GHEA Grapalat"/>
          <w:sz w:val="20"/>
          <w:szCs w:val="20"/>
          <w:lang w:val="hy-AM"/>
        </w:rPr>
        <w:t>........... ................ 20.....</w:t>
      </w:r>
    </w:p>
    <w:p w:rsidR="0098522D" w:rsidRDefault="0098522D" w:rsidP="0098522D">
      <w:pPr>
        <w:pStyle w:val="BodyTextIndent"/>
        <w:spacing w:after="0"/>
        <w:ind w:firstLine="720"/>
        <w:jc w:val="right"/>
        <w:rPr>
          <w:rFonts w:ascii="GHEA Grapalat" w:hAnsi="GHEA Grapalat"/>
          <w:sz w:val="20"/>
          <w:szCs w:val="20"/>
          <w:lang w:val="hy-AM"/>
        </w:rPr>
      </w:pPr>
      <w:r>
        <w:rPr>
          <w:rFonts w:ascii="GHEA Grapalat" w:hAnsi="GHEA Grapalat"/>
          <w:i w:val="0"/>
          <w:sz w:val="20"/>
          <w:szCs w:val="20"/>
          <w:lang w:val="hy-AM"/>
        </w:rPr>
        <w:br w:type="page"/>
      </w:r>
      <w:r>
        <w:rPr>
          <w:rFonts w:ascii="GHEA Grapalat" w:hAnsi="GHEA Grapalat" w:cs="Sylfaen"/>
          <w:sz w:val="20"/>
          <w:lang w:val="hy-AM"/>
        </w:rPr>
        <w:lastRenderedPageBreak/>
        <w:t>Հավելված</w:t>
      </w:r>
      <w:r>
        <w:rPr>
          <w:rFonts w:ascii="GHEA Grapalat" w:hAnsi="GHEA Grapalat"/>
          <w:sz w:val="20"/>
          <w:lang w:val="hy-AM"/>
        </w:rPr>
        <w:t xml:space="preserve"> 8</w:t>
      </w:r>
    </w:p>
    <w:p w:rsidR="0098522D" w:rsidRDefault="0098522D" w:rsidP="0098522D">
      <w:pPr>
        <w:pStyle w:val="BodyTextIndent"/>
        <w:spacing w:after="0" w:line="240" w:lineRule="auto"/>
        <w:ind w:firstLine="720"/>
        <w:jc w:val="right"/>
        <w:rPr>
          <w:rFonts w:ascii="GHEA Grapalat" w:hAnsi="GHEA Grapalat"/>
          <w:sz w:val="20"/>
          <w:lang w:val="hy-AM"/>
        </w:rPr>
      </w:pPr>
      <w:r>
        <w:rPr>
          <w:rFonts w:ascii="GHEA Grapalat" w:hAnsi="GHEA Grapalat" w:cs="Times New Roman"/>
          <w:sz w:val="20"/>
          <w:lang w:val="hy-AM"/>
        </w:rPr>
        <w:t>&lt;&lt;---</w:t>
      </w:r>
      <w:r>
        <w:rPr>
          <w:rFonts w:ascii="GHEA Grapalat" w:hAnsi="GHEA Grapalat" w:cs="Sylfaen"/>
          <w:sz w:val="20"/>
          <w:lang w:val="hy-AM"/>
        </w:rPr>
        <w:t>ԲԸԱՊՁԲ</w:t>
      </w:r>
      <w:r>
        <w:rPr>
          <w:rFonts w:ascii="GHEA Grapalat" w:hAnsi="GHEA Grapalat"/>
          <w:sz w:val="20"/>
          <w:lang w:val="hy-AM"/>
        </w:rPr>
        <w:t>---/---</w:t>
      </w:r>
      <w:r>
        <w:rPr>
          <w:rFonts w:ascii="GHEA Grapalat" w:hAnsi="GHEA Grapalat" w:cs="Sylfaen"/>
          <w:sz w:val="20"/>
          <w:lang w:val="hy-AM"/>
        </w:rPr>
        <w:t>&gt;&gt;</w:t>
      </w:r>
      <w:r>
        <w:rPr>
          <w:rFonts w:ascii="GHEA Grapalat" w:hAnsi="GHEA Grapalat" w:cs="Times New Roman"/>
          <w:sz w:val="20"/>
          <w:lang w:val="hy-AM"/>
        </w:rPr>
        <w:t xml:space="preserve">  </w:t>
      </w:r>
      <w:r>
        <w:rPr>
          <w:rFonts w:ascii="GHEA Grapalat" w:hAnsi="GHEA Grapalat" w:cs="Sylfaen"/>
          <w:sz w:val="20"/>
          <w:lang w:val="hy-AM"/>
        </w:rPr>
        <w:t>ծածկագրով</w:t>
      </w:r>
    </w:p>
    <w:p w:rsidR="0098522D" w:rsidRDefault="0098522D" w:rsidP="0098522D">
      <w:pPr>
        <w:pStyle w:val="BodyTextIndent"/>
        <w:spacing w:after="0" w:line="240" w:lineRule="auto"/>
        <w:ind w:firstLine="720"/>
        <w:jc w:val="right"/>
        <w:rPr>
          <w:rFonts w:ascii="GHEA Grapalat" w:hAnsi="GHEA Grapalat" w:cs="Times New Roman"/>
          <w:b/>
          <w:sz w:val="20"/>
          <w:lang w:val="hy-AM"/>
        </w:rPr>
      </w:pPr>
      <w:r>
        <w:rPr>
          <w:rFonts w:ascii="GHEA Grapalat" w:hAnsi="GHEA Grapalat" w:cs="Sylfaen"/>
          <w:sz w:val="20"/>
          <w:lang w:val="hy-AM"/>
        </w:rPr>
        <w:t>բաց</w:t>
      </w:r>
      <w:r>
        <w:rPr>
          <w:rFonts w:ascii="GHEA Grapalat" w:hAnsi="GHEA Grapalat"/>
          <w:sz w:val="20"/>
          <w:lang w:val="hy-AM"/>
        </w:rPr>
        <w:t xml:space="preserve"> </w:t>
      </w:r>
      <w:r>
        <w:rPr>
          <w:rFonts w:ascii="GHEA Grapalat" w:hAnsi="GHEA Grapalat" w:cs="Sylfaen"/>
          <w:sz w:val="20"/>
          <w:lang w:val="hy-AM"/>
        </w:rPr>
        <w:t>ընթացակարգի</w:t>
      </w:r>
      <w:r>
        <w:rPr>
          <w:rFonts w:ascii="GHEA Grapalat" w:hAnsi="GHEA Grapalat"/>
          <w:sz w:val="20"/>
          <w:lang w:val="hy-AM"/>
        </w:rPr>
        <w:t xml:space="preserve"> </w:t>
      </w:r>
      <w:r>
        <w:rPr>
          <w:rFonts w:ascii="GHEA Grapalat" w:hAnsi="GHEA Grapalat" w:cs="Sylfaen"/>
          <w:sz w:val="20"/>
          <w:lang w:val="hy-AM"/>
        </w:rPr>
        <w:t>հրավերի</w:t>
      </w:r>
    </w:p>
    <w:p w:rsidR="0098522D" w:rsidRDefault="0098522D" w:rsidP="0098522D">
      <w:pPr>
        <w:jc w:val="center"/>
        <w:rPr>
          <w:rFonts w:ascii="GHEA Grapalat" w:hAnsi="GHEA Grapalat"/>
          <w:sz w:val="20"/>
          <w:szCs w:val="20"/>
          <w:lang w:val="hy-AM"/>
        </w:rPr>
      </w:pPr>
      <w:r>
        <w:rPr>
          <w:rFonts w:ascii="GHEA Grapalat" w:hAnsi="GHEA Grapalat"/>
          <w:sz w:val="20"/>
          <w:szCs w:val="20"/>
          <w:lang w:val="hy-AM"/>
        </w:rPr>
        <w:t>ԵԶՐԱԿԱՑՈՒԹՅՈՒՆ</w:t>
      </w:r>
    </w:p>
    <w:p w:rsidR="0098522D" w:rsidRDefault="0098522D" w:rsidP="0098522D">
      <w:pPr>
        <w:jc w:val="center"/>
        <w:rPr>
          <w:rFonts w:ascii="GHEA Grapalat" w:hAnsi="GHEA Grapalat"/>
          <w:sz w:val="20"/>
          <w:szCs w:val="20"/>
          <w:lang w:val="hy-AM"/>
        </w:rPr>
      </w:pPr>
      <w:r>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98522D" w:rsidRDefault="0098522D" w:rsidP="0098522D">
      <w:pPr>
        <w:jc w:val="center"/>
        <w:rPr>
          <w:rFonts w:ascii="GHEA Grapalat" w:hAnsi="GHEA Grapalat"/>
          <w:sz w:val="20"/>
          <w:szCs w:val="20"/>
          <w:lang w:val="hy-AM"/>
        </w:rPr>
      </w:pPr>
      <w:r>
        <w:rPr>
          <w:rFonts w:ascii="GHEA Grapalat" w:hAnsi="GHEA Grapalat"/>
          <w:sz w:val="20"/>
          <w:szCs w:val="20"/>
          <w:lang w:val="hy-AM"/>
        </w:rPr>
        <w:t xml:space="preserve">47-րդ կետի 1-ին մասով նախատեսված </w:t>
      </w:r>
      <w:r w:rsidRPr="00583642">
        <w:rPr>
          <w:rFonts w:ascii="GHEA Grapalat" w:hAnsi="GHEA Grapalat"/>
          <w:sz w:val="20"/>
          <w:szCs w:val="20"/>
          <w:lang w:val="hy-AM"/>
        </w:rPr>
        <w:t>հարցման</w:t>
      </w:r>
      <w:r>
        <w:rPr>
          <w:rFonts w:ascii="GHEA Grapalat" w:hAnsi="GHEA Grapalat"/>
          <w:sz w:val="20"/>
          <w:szCs w:val="20"/>
          <w:lang w:val="hy-AM"/>
        </w:rPr>
        <w:t xml:space="preserve"> մասին</w:t>
      </w:r>
    </w:p>
    <w:p w:rsidR="0098522D" w:rsidRDefault="0098522D" w:rsidP="0098522D">
      <w:pPr>
        <w:jc w:val="center"/>
        <w:rPr>
          <w:rFonts w:ascii="GHEA Grapalat" w:hAnsi="GHEA Grapalat"/>
          <w:sz w:val="20"/>
          <w:szCs w:val="20"/>
          <w:lang w:val="hy-AM"/>
        </w:rPr>
      </w:pPr>
    </w:p>
    <w:p w:rsidR="0098522D" w:rsidRDefault="0098522D" w:rsidP="0098522D">
      <w:pPr>
        <w:rPr>
          <w:rFonts w:ascii="GHEA Grapalat" w:hAnsi="GHEA Grapalat"/>
          <w:sz w:val="20"/>
          <w:szCs w:val="20"/>
          <w:lang w:val="hy-AM"/>
        </w:rPr>
      </w:pPr>
    </w:p>
    <w:p w:rsidR="0098522D" w:rsidRDefault="0098522D" w:rsidP="0098522D">
      <w:pPr>
        <w:rPr>
          <w:rFonts w:ascii="GHEA Grapalat" w:hAnsi="GHEA Grapalat"/>
          <w:sz w:val="20"/>
          <w:szCs w:val="20"/>
          <w:lang w:val="hy-AM"/>
        </w:rPr>
      </w:pPr>
    </w:p>
    <w:tbl>
      <w:tblPr>
        <w:tblW w:w="155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9"/>
        <w:gridCol w:w="1349"/>
        <w:gridCol w:w="1431"/>
        <w:gridCol w:w="1439"/>
        <w:gridCol w:w="2339"/>
        <w:gridCol w:w="990"/>
        <w:gridCol w:w="990"/>
        <w:gridCol w:w="990"/>
        <w:gridCol w:w="1080"/>
        <w:gridCol w:w="1215"/>
        <w:gridCol w:w="2023"/>
      </w:tblGrid>
      <w:tr w:rsidR="0098522D" w:rsidTr="0098522D">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98522D" w:rsidRDefault="0098522D">
            <w:pPr>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Գնման ընթացակարգի ծածկագիրը</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98522D" w:rsidRDefault="0098522D">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 xml:space="preserve">Մասնակցի </w:t>
            </w:r>
          </w:p>
        </w:tc>
      </w:tr>
      <w:tr w:rsidR="0098522D" w:rsidRPr="00BB6C70" w:rsidTr="0098522D">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98522D" w:rsidRDefault="0098522D">
            <w:pPr>
              <w:rPr>
                <w:rFonts w:ascii="GHEA Grapalat" w:hAnsi="GHEA Grapalat"/>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98522D" w:rsidRDefault="0098522D">
            <w:pPr>
              <w:rPr>
                <w:rFonts w:ascii="GHEA Grapalat" w:hAnsi="GHEA Grapalat"/>
                <w:sz w:val="20"/>
                <w:szCs w:val="20"/>
                <w:lang w:val="hy-AM"/>
              </w:rPr>
            </w:pP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98522D" w:rsidRDefault="0098522D">
            <w:pPr>
              <w:jc w:val="center"/>
              <w:rPr>
                <w:rFonts w:ascii="GHEA Grapalat" w:hAnsi="GHEA Grapalat"/>
                <w:sz w:val="20"/>
                <w:szCs w:val="20"/>
              </w:rPr>
            </w:pPr>
            <w:r>
              <w:rPr>
                <w:rFonts w:ascii="GHEA Grapalat" w:hAnsi="GHEA Grapalat"/>
                <w:sz w:val="20"/>
                <w:szCs w:val="20"/>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98522D" w:rsidRDefault="0098522D">
            <w:pPr>
              <w:jc w:val="center"/>
              <w:rPr>
                <w:rFonts w:ascii="GHEA Grapalat" w:hAnsi="GHEA Grapalat"/>
                <w:sz w:val="20"/>
                <w:szCs w:val="20"/>
              </w:rPr>
            </w:pPr>
            <w:r>
              <w:rPr>
                <w:rFonts w:ascii="GHEA Grapalat" w:hAnsi="GHEA Grapalat"/>
                <w:sz w:val="20"/>
                <w:szCs w:val="20"/>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szCs w:val="20"/>
                <w:lang w:val="hy-AM"/>
              </w:rPr>
            </w:pPr>
            <w:r>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98522D" w:rsidRDefault="0098522D">
            <w:pPr>
              <w:jc w:val="center"/>
              <w:rPr>
                <w:rFonts w:ascii="GHEA Grapalat" w:hAnsi="GHEA Grapalat"/>
                <w:sz w:val="20"/>
                <w:szCs w:val="20"/>
                <w:lang w:val="hy-AM"/>
              </w:rPr>
            </w:pPr>
          </w:p>
          <w:p w:rsidR="0098522D" w:rsidRDefault="0098522D">
            <w:pPr>
              <w:jc w:val="center"/>
              <w:rPr>
                <w:rFonts w:ascii="GHEA Grapalat" w:hAnsi="GHEA Grapalat"/>
                <w:sz w:val="20"/>
                <w:szCs w:val="20"/>
                <w:lang w:val="hy-AM"/>
              </w:rPr>
            </w:pPr>
          </w:p>
        </w:tc>
        <w:tc>
          <w:tcPr>
            <w:tcW w:w="405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98522D" w:rsidRDefault="0098522D">
            <w:pPr>
              <w:jc w:val="center"/>
              <w:rPr>
                <w:rFonts w:ascii="GHEA Grapalat" w:hAnsi="GHEA Grapalat"/>
                <w:sz w:val="20"/>
                <w:szCs w:val="20"/>
                <w:lang w:val="hy-AM"/>
              </w:rPr>
            </w:pPr>
            <w:r>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98522D" w:rsidRDefault="0098522D">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98522D" w:rsidRDefault="0098522D">
            <w:pPr>
              <w:jc w:val="center"/>
              <w:rPr>
                <w:rFonts w:ascii="GHEA Grapalat" w:hAnsi="GHEA Grapalat"/>
                <w:sz w:val="20"/>
                <w:szCs w:val="20"/>
                <w:lang w:val="hy-AM"/>
              </w:rPr>
            </w:pPr>
          </w:p>
        </w:tc>
      </w:tr>
      <w:tr w:rsidR="0098522D" w:rsidTr="0098522D">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98522D" w:rsidRPr="00583642" w:rsidRDefault="0098522D">
            <w:pPr>
              <w:rPr>
                <w:rFonts w:ascii="GHEA Grapalat" w:hAnsi="GHEA Grapalat"/>
                <w:sz w:val="20"/>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98522D" w:rsidRDefault="0098522D">
            <w:pPr>
              <w:rPr>
                <w:rFonts w:ascii="GHEA Grapalat" w:hAnsi="GHEA Grapalat"/>
                <w:sz w:val="20"/>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98522D" w:rsidRPr="00583642" w:rsidRDefault="0098522D">
            <w:pPr>
              <w:rPr>
                <w:rFonts w:ascii="GHEA Grapalat" w:hAnsi="GHEA Grapalat"/>
                <w:sz w:val="20"/>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98522D" w:rsidRPr="00583642" w:rsidRDefault="0098522D">
            <w:pPr>
              <w:rPr>
                <w:rFonts w:ascii="GHEA Grapalat" w:hAnsi="GHEA Grapalat"/>
                <w:sz w:val="20"/>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98522D" w:rsidRDefault="0098522D">
            <w:pPr>
              <w:rPr>
                <w:rFonts w:ascii="GHEA Grapalat" w:hAnsi="GHEA Grapalat"/>
                <w:sz w:val="20"/>
                <w:szCs w:val="20"/>
                <w:lang w:val="hy-AM"/>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98522D" w:rsidRDefault="0098522D">
            <w:pPr>
              <w:rPr>
                <w:rFonts w:ascii="GHEA Grapalat" w:hAnsi="GHEA Grapalat"/>
                <w:sz w:val="20"/>
                <w:szCs w:val="20"/>
                <w:lang w:val="hy-AM"/>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98522D" w:rsidRDefault="0098522D">
            <w:pPr>
              <w:jc w:val="center"/>
              <w:rPr>
                <w:rFonts w:ascii="GHEA Grapalat" w:hAnsi="GHEA Grapalat"/>
                <w:sz w:val="20"/>
                <w:szCs w:val="20"/>
              </w:rPr>
            </w:pPr>
            <w:r>
              <w:rPr>
                <w:rFonts w:ascii="GHEA Grapalat" w:hAnsi="GHEA Grapalat"/>
                <w:sz w:val="20"/>
                <w:szCs w:val="20"/>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98522D" w:rsidRDefault="0098522D">
            <w:pPr>
              <w:jc w:val="center"/>
              <w:rPr>
                <w:rFonts w:ascii="GHEA Grapalat" w:hAnsi="GHEA Grapalat"/>
                <w:sz w:val="20"/>
                <w:szCs w:val="20"/>
              </w:rPr>
            </w:pPr>
            <w:r>
              <w:rPr>
                <w:rFonts w:ascii="GHEA Grapalat" w:hAnsi="GHEA Grapalat"/>
                <w:sz w:val="20"/>
                <w:szCs w:val="20"/>
              </w:rPr>
              <w:t>պարտավորություն</w:t>
            </w:r>
          </w:p>
        </w:tc>
      </w:tr>
      <w:tr w:rsidR="0098522D" w:rsidTr="0098522D">
        <w:tc>
          <w:tcPr>
            <w:tcW w:w="300" w:type="dxa"/>
            <w:vMerge/>
            <w:tcBorders>
              <w:top w:val="single" w:sz="4" w:space="0" w:color="auto"/>
              <w:left w:val="single" w:sz="4" w:space="0" w:color="auto"/>
              <w:bottom w:val="single" w:sz="4" w:space="0" w:color="auto"/>
              <w:right w:val="single" w:sz="4" w:space="0" w:color="auto"/>
            </w:tcBorders>
            <w:vAlign w:val="center"/>
            <w:hideMark/>
          </w:tcPr>
          <w:p w:rsidR="0098522D" w:rsidRDefault="0098522D">
            <w:pPr>
              <w:rPr>
                <w:rFonts w:ascii="GHEA Grapalat" w:hAnsi="GHEA Grapalat"/>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98522D" w:rsidRDefault="0098522D">
            <w:pPr>
              <w:rPr>
                <w:rFonts w:ascii="GHEA Grapalat" w:hAnsi="GHEA Grapalat"/>
                <w:sz w:val="20"/>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98522D" w:rsidRDefault="0098522D">
            <w:pPr>
              <w:rPr>
                <w:rFonts w:ascii="GHEA Grapalat" w:hAnsi="GHEA Grapalat"/>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98522D" w:rsidRDefault="0098522D">
            <w:pPr>
              <w:rPr>
                <w:rFonts w:ascii="GHEA Grapalat" w:hAnsi="GHEA Grapalat"/>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98522D" w:rsidRDefault="0098522D">
            <w:pPr>
              <w:rPr>
                <w:rFonts w:ascii="GHEA Grapalat" w:hAnsi="GHEA Grapalat"/>
                <w:sz w:val="20"/>
                <w:szCs w:val="20"/>
                <w:lang w:val="hy-AM"/>
              </w:rPr>
            </w:pPr>
          </w:p>
        </w:tc>
        <w:tc>
          <w:tcPr>
            <w:tcW w:w="990"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20..թ.</w:t>
            </w:r>
          </w:p>
        </w:tc>
        <w:tc>
          <w:tcPr>
            <w:tcW w:w="1080"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Ընդամենը</w:t>
            </w:r>
          </w:p>
        </w:tc>
        <w:tc>
          <w:tcPr>
            <w:tcW w:w="1216"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szCs w:val="20"/>
              </w:rPr>
            </w:pPr>
          </w:p>
        </w:tc>
        <w:tc>
          <w:tcPr>
            <w:tcW w:w="2024"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szCs w:val="20"/>
              </w:rPr>
            </w:pPr>
          </w:p>
        </w:tc>
      </w:tr>
      <w:tr w:rsidR="0098522D" w:rsidTr="0098522D">
        <w:tc>
          <w:tcPr>
            <w:tcW w:w="3060" w:type="dxa"/>
            <w:gridSpan w:val="2"/>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szCs w:val="20"/>
              </w:rPr>
            </w:pPr>
          </w:p>
        </w:tc>
        <w:tc>
          <w:tcPr>
            <w:tcW w:w="1432"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szCs w:val="20"/>
              </w:rPr>
            </w:pPr>
          </w:p>
        </w:tc>
        <w:tc>
          <w:tcPr>
            <w:tcW w:w="2340"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szCs w:val="20"/>
              </w:rPr>
            </w:pPr>
          </w:p>
        </w:tc>
        <w:tc>
          <w:tcPr>
            <w:tcW w:w="2024" w:type="dxa"/>
            <w:tcBorders>
              <w:top w:val="single" w:sz="4" w:space="0" w:color="auto"/>
              <w:left w:val="single" w:sz="4" w:space="0" w:color="auto"/>
              <w:bottom w:val="single" w:sz="4" w:space="0" w:color="auto"/>
              <w:right w:val="single" w:sz="4" w:space="0" w:color="auto"/>
            </w:tcBorders>
          </w:tcPr>
          <w:p w:rsidR="0098522D" w:rsidRDefault="0098522D">
            <w:pPr>
              <w:jc w:val="center"/>
              <w:rPr>
                <w:rFonts w:ascii="GHEA Grapalat" w:hAnsi="GHEA Grapalat"/>
                <w:sz w:val="20"/>
                <w:szCs w:val="20"/>
              </w:rPr>
            </w:pPr>
          </w:p>
        </w:tc>
      </w:tr>
    </w:tbl>
    <w:p w:rsidR="0098522D" w:rsidRDefault="0098522D" w:rsidP="0098522D">
      <w:pPr>
        <w:jc w:val="center"/>
        <w:rPr>
          <w:rFonts w:ascii="GHEA Grapalat" w:hAnsi="GHEA Grapalat"/>
          <w:sz w:val="20"/>
          <w:szCs w:val="20"/>
        </w:rPr>
      </w:pPr>
    </w:p>
    <w:p w:rsidR="0098522D" w:rsidRDefault="0098522D" w:rsidP="0098522D">
      <w:pPr>
        <w:rPr>
          <w:rFonts w:ascii="GHEA Grapalat" w:hAnsi="GHEA Grapalat"/>
          <w:sz w:val="20"/>
          <w:szCs w:val="20"/>
        </w:rPr>
      </w:pPr>
    </w:p>
    <w:p w:rsidR="0098522D" w:rsidRDefault="0098522D" w:rsidP="0098522D">
      <w:pPr>
        <w:jc w:val="both"/>
        <w:rPr>
          <w:rFonts w:ascii="GHEA Grapalat" w:hAnsi="GHEA Grapalat"/>
          <w:sz w:val="20"/>
          <w:szCs w:val="20"/>
        </w:rPr>
      </w:pPr>
      <w:r>
        <w:rPr>
          <w:rFonts w:ascii="GHEA Grapalat" w:hAnsi="GHEA Grapalat"/>
          <w:sz w:val="20"/>
          <w:szCs w:val="20"/>
        </w:rPr>
        <w:t>Եզրակացությունը տրվել է ..........</w:t>
      </w:r>
      <w:r>
        <w:rPr>
          <w:rFonts w:ascii="GHEA Grapalat" w:hAnsi="GHEA Grapalat"/>
          <w:sz w:val="20"/>
          <w:szCs w:val="20"/>
          <w:lang w:val="hy-AM"/>
        </w:rPr>
        <w:t>................</w:t>
      </w:r>
      <w:r>
        <w:rPr>
          <w:rFonts w:ascii="GHEA Grapalat" w:hAnsi="GHEA Grapalat"/>
          <w:sz w:val="20"/>
          <w:szCs w:val="20"/>
        </w:rPr>
        <w:t>....... վարչության աշխատակից .........</w:t>
      </w:r>
      <w:r>
        <w:rPr>
          <w:rFonts w:ascii="GHEA Grapalat" w:hAnsi="GHEA Grapalat"/>
          <w:sz w:val="20"/>
          <w:szCs w:val="20"/>
          <w:lang w:val="hy-AM"/>
        </w:rPr>
        <w:t>.............</w:t>
      </w:r>
      <w:r>
        <w:rPr>
          <w:rFonts w:ascii="GHEA Grapalat" w:hAnsi="GHEA Grapalat"/>
          <w:sz w:val="20"/>
          <w:szCs w:val="20"/>
        </w:rPr>
        <w:t>..........-ի կողմից</w:t>
      </w:r>
    </w:p>
    <w:p w:rsidR="0098522D" w:rsidRDefault="0098522D" w:rsidP="0098522D">
      <w:pPr>
        <w:jc w:val="both"/>
        <w:rPr>
          <w:rFonts w:ascii="GHEA Grapalat" w:hAnsi="GHEA Grapalat"/>
          <w:sz w:val="20"/>
          <w:szCs w:val="20"/>
        </w:rPr>
      </w:pPr>
    </w:p>
    <w:p w:rsidR="0098522D" w:rsidRDefault="0098522D" w:rsidP="0098522D">
      <w:pPr>
        <w:jc w:val="both"/>
        <w:rPr>
          <w:rFonts w:ascii="GHEA Grapalat" w:hAnsi="GHEA Grapalat"/>
          <w:sz w:val="20"/>
          <w:szCs w:val="20"/>
        </w:rPr>
      </w:pPr>
    </w:p>
    <w:p w:rsidR="0098522D" w:rsidRDefault="0098522D" w:rsidP="0098522D">
      <w:pPr>
        <w:jc w:val="both"/>
        <w:rPr>
          <w:rFonts w:ascii="GHEA Grapalat" w:hAnsi="GHEA Grapalat"/>
          <w:sz w:val="20"/>
          <w:szCs w:val="20"/>
        </w:rPr>
      </w:pPr>
    </w:p>
    <w:p w:rsidR="0098522D" w:rsidRDefault="0098522D" w:rsidP="0098522D">
      <w:pPr>
        <w:jc w:val="both"/>
        <w:rPr>
          <w:rFonts w:ascii="GHEA Grapalat" w:hAnsi="GHEA Grapalat"/>
          <w:sz w:val="20"/>
          <w:szCs w:val="20"/>
        </w:rPr>
      </w:pPr>
      <w:r>
        <w:rPr>
          <w:rFonts w:ascii="GHEA Grapalat" w:hAnsi="GHEA Grapalat"/>
          <w:sz w:val="20"/>
          <w:szCs w:val="20"/>
        </w:rPr>
        <w:t>.................................................................</w:t>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t>..............................................</w:t>
      </w:r>
    </w:p>
    <w:p w:rsidR="0098522D" w:rsidRDefault="0098522D" w:rsidP="0098522D">
      <w:pPr>
        <w:jc w:val="both"/>
        <w:rPr>
          <w:rFonts w:ascii="GHEA Grapalat" w:hAnsi="GHEA Grapalat"/>
          <w:sz w:val="20"/>
          <w:szCs w:val="20"/>
        </w:rPr>
      </w:pPr>
      <w:r>
        <w:rPr>
          <w:rFonts w:ascii="GHEA Grapalat" w:hAnsi="GHEA Grapalat"/>
          <w:sz w:val="20"/>
          <w:szCs w:val="20"/>
          <w:lang w:val="hy-AM"/>
        </w:rPr>
        <w:t xml:space="preserve">          </w:t>
      </w:r>
      <w:proofErr w:type="gramStart"/>
      <w:r>
        <w:rPr>
          <w:rFonts w:ascii="GHEA Grapalat" w:hAnsi="GHEA Grapalat"/>
          <w:sz w:val="20"/>
          <w:szCs w:val="20"/>
        </w:rPr>
        <w:t>պաշտոնյայի</w:t>
      </w:r>
      <w:proofErr w:type="gramEnd"/>
      <w:r>
        <w:rPr>
          <w:rFonts w:ascii="GHEA Grapalat" w:hAnsi="GHEA Grapalat"/>
          <w:sz w:val="20"/>
          <w:szCs w:val="20"/>
        </w:rPr>
        <w:t xml:space="preserve"> անունը, ազգանունը</w:t>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t xml:space="preserve">     </w:t>
      </w:r>
      <w:r>
        <w:rPr>
          <w:rFonts w:ascii="GHEA Grapalat" w:hAnsi="GHEA Grapalat"/>
          <w:sz w:val="20"/>
          <w:szCs w:val="20"/>
          <w:lang w:val="hy-AM"/>
        </w:rPr>
        <w:t xml:space="preserve">   </w:t>
      </w:r>
      <w:r>
        <w:rPr>
          <w:rFonts w:ascii="GHEA Grapalat" w:hAnsi="GHEA Grapalat"/>
          <w:sz w:val="20"/>
          <w:szCs w:val="20"/>
        </w:rPr>
        <w:t xml:space="preserve"> ստորագրություն</w:t>
      </w:r>
    </w:p>
    <w:p w:rsidR="0098522D" w:rsidRDefault="0098522D" w:rsidP="0098522D">
      <w:pPr>
        <w:ind w:firstLine="540"/>
        <w:jc w:val="center"/>
        <w:rPr>
          <w:rFonts w:ascii="GHEA Grapalat" w:hAnsi="GHEA Grapalat" w:cs="Sylfaen"/>
          <w:b/>
          <w:lang w:val="hy-AM"/>
        </w:rPr>
      </w:pPr>
    </w:p>
    <w:p w:rsidR="0098522D" w:rsidRDefault="0098522D" w:rsidP="0098522D">
      <w:pPr>
        <w:pStyle w:val="BodyTextIndent"/>
        <w:spacing w:after="0"/>
        <w:ind w:firstLine="720"/>
        <w:jc w:val="right"/>
        <w:rPr>
          <w:rFonts w:ascii="GHEA Grapalat" w:hAnsi="GHEA Grapalat" w:cs="Times New Roman"/>
          <w:b/>
          <w:sz w:val="20"/>
          <w:lang w:val="en-US"/>
        </w:rPr>
      </w:pPr>
    </w:p>
    <w:p w:rsidR="0098522D" w:rsidRDefault="0098522D" w:rsidP="0098522D">
      <w:pPr>
        <w:pStyle w:val="BodyTextIndent"/>
        <w:spacing w:after="0"/>
        <w:ind w:firstLine="720"/>
        <w:jc w:val="right"/>
        <w:rPr>
          <w:rFonts w:ascii="GHEA Grapalat" w:hAnsi="GHEA Grapalat" w:cs="Times New Roman"/>
          <w:b/>
          <w:i w:val="0"/>
          <w:sz w:val="20"/>
        </w:rPr>
      </w:pPr>
    </w:p>
    <w:p w:rsidR="0098522D" w:rsidRDefault="0098522D" w:rsidP="0098522D">
      <w:pPr>
        <w:pStyle w:val="BodyTextIndent"/>
        <w:spacing w:after="0"/>
        <w:ind w:firstLine="720"/>
        <w:jc w:val="right"/>
        <w:rPr>
          <w:rFonts w:ascii="GHEA Grapalat" w:hAnsi="GHEA Grapalat" w:cs="Times New Roman"/>
          <w:b/>
          <w:i w:val="0"/>
          <w:sz w:val="20"/>
        </w:rPr>
      </w:pPr>
    </w:p>
    <w:p w:rsidR="0098522D" w:rsidRDefault="0098522D" w:rsidP="0098522D">
      <w:pPr>
        <w:spacing w:line="360" w:lineRule="auto"/>
        <w:rPr>
          <w:rFonts w:ascii="GHEA Grapalat" w:hAnsi="GHEA Grapalat"/>
          <w:b/>
          <w:i/>
          <w:sz w:val="20"/>
          <w:szCs w:val="20"/>
        </w:rPr>
        <w:sectPr w:rsidR="0098522D">
          <w:pgSz w:w="16838" w:h="11906" w:orient="landscape"/>
          <w:pgMar w:top="1138" w:right="720" w:bottom="662" w:left="533" w:header="562" w:footer="562" w:gutter="0"/>
          <w:cols w:space="720"/>
        </w:sectPr>
      </w:pPr>
    </w:p>
    <w:p w:rsidR="0098522D" w:rsidRDefault="0098522D" w:rsidP="0098522D">
      <w:pPr>
        <w:pStyle w:val="BodyTextIndent"/>
        <w:spacing w:after="0"/>
        <w:ind w:firstLine="720"/>
        <w:jc w:val="right"/>
        <w:rPr>
          <w:rFonts w:ascii="GHEA Grapalat" w:hAnsi="GHEA Grapalat" w:cs="Times New Roman"/>
          <w:b/>
          <w:i w:val="0"/>
          <w:sz w:val="20"/>
        </w:rPr>
      </w:pPr>
    </w:p>
    <w:p w:rsidR="0098522D" w:rsidRDefault="0098522D" w:rsidP="0098522D">
      <w:pPr>
        <w:pStyle w:val="BodyTextIndent"/>
        <w:spacing w:after="0"/>
        <w:ind w:firstLine="720"/>
        <w:jc w:val="right"/>
        <w:rPr>
          <w:rFonts w:ascii="GHEA Grapalat" w:hAnsi="GHEA Grapalat" w:cs="Times New Roman"/>
          <w:b/>
          <w:i w:val="0"/>
          <w:sz w:val="20"/>
        </w:rPr>
      </w:pPr>
    </w:p>
    <w:p w:rsidR="0098522D" w:rsidRDefault="0098522D" w:rsidP="0098522D">
      <w:pPr>
        <w:pStyle w:val="BodyTextIndent"/>
        <w:spacing w:after="0"/>
        <w:ind w:firstLine="720"/>
        <w:jc w:val="right"/>
        <w:rPr>
          <w:rFonts w:ascii="GHEA Grapalat" w:hAnsi="GHEA Grapalat" w:cs="Arial"/>
          <w:i w:val="0"/>
          <w:sz w:val="20"/>
        </w:rPr>
      </w:pPr>
      <w:r>
        <w:rPr>
          <w:rFonts w:ascii="GHEA Grapalat" w:hAnsi="GHEA Grapalat" w:cs="Sylfaen"/>
          <w:sz w:val="20"/>
          <w:lang w:val="hy-AM"/>
        </w:rPr>
        <w:t>Հավելված</w:t>
      </w:r>
      <w:r>
        <w:rPr>
          <w:rFonts w:ascii="GHEA Grapalat" w:hAnsi="GHEA Grapalat"/>
          <w:sz w:val="20"/>
          <w:lang w:val="hy-AM"/>
        </w:rPr>
        <w:t xml:space="preserve"> </w:t>
      </w:r>
      <w:r>
        <w:rPr>
          <w:rFonts w:ascii="GHEA Grapalat" w:hAnsi="GHEA Grapalat"/>
          <w:sz w:val="20"/>
        </w:rPr>
        <w:t>9</w:t>
      </w:r>
    </w:p>
    <w:p w:rsidR="0098522D" w:rsidRDefault="0098522D" w:rsidP="0098522D">
      <w:pPr>
        <w:pStyle w:val="BodyTextIndent"/>
        <w:spacing w:after="0" w:line="240" w:lineRule="auto"/>
        <w:ind w:firstLine="720"/>
        <w:jc w:val="right"/>
        <w:rPr>
          <w:rFonts w:ascii="GHEA Grapalat" w:hAnsi="GHEA Grapalat"/>
          <w:sz w:val="20"/>
          <w:lang w:val="hy-AM"/>
        </w:rPr>
      </w:pPr>
      <w:r>
        <w:rPr>
          <w:rFonts w:ascii="GHEA Grapalat" w:hAnsi="GHEA Grapalat" w:cs="Times New Roman"/>
          <w:sz w:val="20"/>
          <w:lang w:val="hy-AM"/>
        </w:rPr>
        <w:t>&lt;&lt;---</w:t>
      </w:r>
      <w:r>
        <w:rPr>
          <w:rFonts w:ascii="GHEA Grapalat" w:hAnsi="GHEA Grapalat" w:cs="Sylfaen"/>
          <w:sz w:val="20"/>
          <w:lang w:val="hy-AM"/>
        </w:rPr>
        <w:t>ԲԸԱ</w:t>
      </w:r>
      <w:r>
        <w:rPr>
          <w:rFonts w:ascii="GHEA Grapalat" w:hAnsi="GHEA Grapalat" w:cs="Sylfaen"/>
          <w:sz w:val="20"/>
        </w:rPr>
        <w:t>Պ</w:t>
      </w:r>
      <w:r>
        <w:rPr>
          <w:rFonts w:ascii="GHEA Grapalat" w:hAnsi="GHEA Grapalat" w:cs="Sylfaen"/>
          <w:sz w:val="20"/>
          <w:lang w:val="hy-AM"/>
        </w:rPr>
        <w:t>ՁԲ</w:t>
      </w:r>
      <w:r>
        <w:rPr>
          <w:rFonts w:ascii="GHEA Grapalat" w:hAnsi="GHEA Grapalat"/>
          <w:sz w:val="20"/>
          <w:lang w:val="hy-AM"/>
        </w:rPr>
        <w:t>---/---</w:t>
      </w:r>
      <w:r>
        <w:rPr>
          <w:rFonts w:ascii="GHEA Grapalat" w:hAnsi="GHEA Grapalat" w:cs="Sylfaen"/>
          <w:sz w:val="20"/>
          <w:lang w:val="hy-AM"/>
        </w:rPr>
        <w:t>&gt;&gt;</w:t>
      </w:r>
      <w:r>
        <w:rPr>
          <w:rFonts w:ascii="GHEA Grapalat" w:hAnsi="GHEA Grapalat" w:cs="Times New Roman"/>
          <w:sz w:val="20"/>
          <w:lang w:val="hy-AM"/>
        </w:rPr>
        <w:t xml:space="preserve">  </w:t>
      </w:r>
      <w:r>
        <w:rPr>
          <w:rFonts w:ascii="GHEA Grapalat" w:hAnsi="GHEA Grapalat" w:cs="Sylfaen"/>
          <w:sz w:val="20"/>
          <w:lang w:val="hy-AM"/>
        </w:rPr>
        <w:t>ծածկագրով</w:t>
      </w:r>
    </w:p>
    <w:p w:rsidR="0098522D" w:rsidRDefault="0098522D" w:rsidP="0098522D">
      <w:pPr>
        <w:pStyle w:val="BodyTextIndent"/>
        <w:spacing w:after="0" w:line="240" w:lineRule="auto"/>
        <w:ind w:firstLine="720"/>
        <w:jc w:val="right"/>
        <w:rPr>
          <w:rFonts w:ascii="GHEA Grapalat" w:hAnsi="GHEA Grapalat" w:cs="Times New Roman"/>
          <w:b/>
          <w:sz w:val="20"/>
          <w:lang w:val="hy-AM"/>
        </w:rPr>
      </w:pPr>
      <w:r>
        <w:rPr>
          <w:rFonts w:ascii="GHEA Grapalat" w:hAnsi="GHEA Grapalat" w:cs="Sylfaen"/>
          <w:sz w:val="20"/>
          <w:lang w:val="hy-AM"/>
        </w:rPr>
        <w:t>բաց</w:t>
      </w:r>
      <w:r>
        <w:rPr>
          <w:rFonts w:ascii="GHEA Grapalat" w:hAnsi="GHEA Grapalat"/>
          <w:sz w:val="20"/>
          <w:lang w:val="hy-AM"/>
        </w:rPr>
        <w:t xml:space="preserve"> </w:t>
      </w:r>
      <w:r>
        <w:rPr>
          <w:rFonts w:ascii="GHEA Grapalat" w:hAnsi="GHEA Grapalat" w:cs="Sylfaen"/>
          <w:sz w:val="20"/>
          <w:lang w:val="hy-AM"/>
        </w:rPr>
        <w:t>ընթացակարգի</w:t>
      </w:r>
      <w:r>
        <w:rPr>
          <w:rFonts w:ascii="GHEA Grapalat" w:hAnsi="GHEA Grapalat"/>
          <w:sz w:val="20"/>
          <w:lang w:val="hy-AM"/>
        </w:rPr>
        <w:t xml:space="preserve"> </w:t>
      </w:r>
      <w:r>
        <w:rPr>
          <w:rFonts w:ascii="GHEA Grapalat" w:hAnsi="GHEA Grapalat" w:cs="Sylfaen"/>
          <w:sz w:val="20"/>
          <w:lang w:val="hy-AM"/>
        </w:rPr>
        <w:t>հրավերի</w:t>
      </w:r>
    </w:p>
    <w:p w:rsidR="0098522D" w:rsidRDefault="0098522D" w:rsidP="0098522D">
      <w:pPr>
        <w:ind w:left="-66"/>
        <w:jc w:val="right"/>
        <w:rPr>
          <w:rFonts w:ascii="GHEA Grapalat" w:hAnsi="GHEA Grapalat"/>
          <w:lang w:val="hy-AM"/>
        </w:rPr>
      </w:pPr>
    </w:p>
    <w:p w:rsidR="0098522D" w:rsidRDefault="0098522D" w:rsidP="0098522D">
      <w:pPr>
        <w:jc w:val="center"/>
        <w:rPr>
          <w:rFonts w:ascii="GHEA Grapalat" w:hAnsi="GHEA Grapalat" w:cs="GHEA Grapalat"/>
          <w:i/>
          <w:iCs/>
          <w:sz w:val="22"/>
          <w:szCs w:val="22"/>
          <w:lang w:val="hy-AM"/>
        </w:rPr>
      </w:pPr>
    </w:p>
    <w:p w:rsidR="0098522D" w:rsidRDefault="0098522D" w:rsidP="0098522D">
      <w:pPr>
        <w:jc w:val="center"/>
        <w:rPr>
          <w:rFonts w:ascii="GHEA Grapalat" w:hAnsi="GHEA Grapalat" w:cs="GHEA Grapalat"/>
          <w:sz w:val="22"/>
          <w:szCs w:val="22"/>
          <w:lang w:val="hy-AM"/>
        </w:rPr>
      </w:pPr>
      <w:r>
        <w:rPr>
          <w:rFonts w:ascii="GHEA Grapalat" w:hAnsi="GHEA Grapalat" w:cs="GHEA Grapalat"/>
          <w:sz w:val="22"/>
          <w:szCs w:val="22"/>
          <w:lang w:val="hy-AM"/>
        </w:rPr>
        <w:t>ՏՈւԺԱՆՔԻ ՄԱՍԻՆ ՀԱՄԱՁԱՅՆՈւԹՅՈւՆ N &lt;&lt;---ԲԸԱ</w:t>
      </w:r>
      <w:r>
        <w:rPr>
          <w:rFonts w:ascii="GHEA Grapalat" w:hAnsi="GHEA Grapalat" w:cs="GHEA Grapalat"/>
          <w:sz w:val="22"/>
          <w:szCs w:val="22"/>
        </w:rPr>
        <w:t>Պ</w:t>
      </w:r>
      <w:r>
        <w:rPr>
          <w:rFonts w:ascii="GHEA Grapalat" w:hAnsi="GHEA Grapalat" w:cs="GHEA Grapalat"/>
          <w:sz w:val="22"/>
          <w:szCs w:val="22"/>
          <w:lang w:val="hy-AM"/>
        </w:rPr>
        <w:t>ՁԲ---/---&gt;&gt;</w:t>
      </w:r>
    </w:p>
    <w:p w:rsidR="0098522D" w:rsidRDefault="0098522D" w:rsidP="0098522D">
      <w:pPr>
        <w:rPr>
          <w:rFonts w:ascii="GHEA Grapalat" w:hAnsi="GHEA Grapalat" w:cs="GHEA Grapalat"/>
          <w:sz w:val="20"/>
          <w:szCs w:val="20"/>
          <w:lang w:val="hy-AM"/>
        </w:rPr>
      </w:pPr>
    </w:p>
    <w:p w:rsidR="0098522D" w:rsidRDefault="0098522D" w:rsidP="0098522D">
      <w:pPr>
        <w:rPr>
          <w:rFonts w:ascii="GHEA Grapalat" w:hAnsi="GHEA Grapalat" w:cs="GHEA Grapalat"/>
          <w:sz w:val="20"/>
          <w:szCs w:val="20"/>
          <w:lang w:val="hy-AM"/>
        </w:rPr>
      </w:pPr>
      <w:r>
        <w:rPr>
          <w:rFonts w:ascii="GHEA Grapalat" w:hAnsi="GHEA Grapalat" w:cs="GHEA Grapalat"/>
          <w:sz w:val="22"/>
          <w:szCs w:val="22"/>
          <w:lang w:val="hy-AM"/>
        </w:rPr>
        <w:t xml:space="preserve">   </w:t>
      </w: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&lt;&lt;</w:t>
      </w:r>
      <w:r>
        <w:rPr>
          <w:rFonts w:ascii="GHEA Grapalat" w:hAnsi="GHEA Grapalat" w:cs="GHEA Grapalat"/>
          <w:sz w:val="20"/>
          <w:szCs w:val="20"/>
          <w:u w:val="single"/>
          <w:lang w:val="hy-AM"/>
        </w:rPr>
        <w:t xml:space="preserve">         </w:t>
      </w:r>
      <w:r>
        <w:rPr>
          <w:rFonts w:ascii="GHEA Grapalat" w:hAnsi="GHEA Grapalat" w:cs="GHEA Grapalat"/>
          <w:sz w:val="20"/>
          <w:szCs w:val="20"/>
          <w:lang w:val="hy-AM"/>
        </w:rPr>
        <w:t>&gt;&gt;</w:t>
      </w:r>
      <w:r>
        <w:rPr>
          <w:rFonts w:ascii="GHEA Grapalat" w:hAnsi="GHEA Grapalat" w:cs="GHEA Grapalat"/>
          <w:sz w:val="20"/>
          <w:szCs w:val="20"/>
          <w:u w:val="single"/>
          <w:lang w:val="hy-AM"/>
        </w:rPr>
        <w:t xml:space="preserve"> _____________ </w:t>
      </w:r>
      <w:r>
        <w:rPr>
          <w:rFonts w:ascii="GHEA Grapalat" w:hAnsi="GHEA Grapalat" w:cs="GHEA Grapalat"/>
          <w:sz w:val="20"/>
          <w:szCs w:val="20"/>
          <w:lang w:val="hy-AM"/>
        </w:rPr>
        <w:t>20   թ.</w:t>
      </w:r>
    </w:p>
    <w:p w:rsidR="0098522D" w:rsidRDefault="0098522D" w:rsidP="0098522D">
      <w:pPr>
        <w:ind w:firstLine="708"/>
        <w:jc w:val="both"/>
        <w:rPr>
          <w:rFonts w:ascii="GHEA Grapalat" w:hAnsi="GHEA Grapalat" w:cs="GHEA Grapalat"/>
          <w:sz w:val="20"/>
          <w:szCs w:val="20"/>
          <w:lang w:val="hy-AM"/>
        </w:rPr>
      </w:pPr>
      <w:r>
        <w:rPr>
          <w:rFonts w:ascii="GHEA Grapalat" w:hAnsi="GHEA Grapalat" w:cs="GHEA Grapalat"/>
          <w:sz w:val="20"/>
          <w:szCs w:val="20"/>
          <w:lang w:val="hy-AM"/>
        </w:rPr>
        <w:t>&lt;&lt;</w:t>
      </w:r>
      <w:r>
        <w:rPr>
          <w:rFonts w:ascii="GHEA Grapalat" w:hAnsi="GHEA Grapalat" w:cs="GHEA Grapalat"/>
          <w:sz w:val="20"/>
          <w:szCs w:val="20"/>
          <w:vertAlign w:val="subscript"/>
          <w:lang w:val="hy-AM"/>
        </w:rPr>
        <w:t>Ընկերության անվանումը</w:t>
      </w:r>
      <w:r>
        <w:rPr>
          <w:rFonts w:ascii="GHEA Grapalat" w:hAnsi="GHEA Grapalat" w:cs="GHEA Grapalat"/>
          <w:sz w:val="20"/>
          <w:szCs w:val="20"/>
          <w:lang w:val="hy-AM"/>
        </w:rPr>
        <w:t>&gt;&gt;, ի դեմս Ընկերության տնօրեն` &lt;&lt;</w:t>
      </w:r>
      <w:r>
        <w:rPr>
          <w:rFonts w:ascii="GHEA Grapalat" w:hAnsi="GHEA Grapalat" w:cs="GHEA Grapalat"/>
          <w:sz w:val="20"/>
          <w:szCs w:val="20"/>
          <w:vertAlign w:val="subscript"/>
          <w:lang w:val="hy-AM"/>
        </w:rPr>
        <w:t>Ընկերության տնօրենի անուն ազգանունը, անձնագրային տվյալները</w:t>
      </w:r>
      <w:r>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98522D" w:rsidRDefault="0098522D" w:rsidP="0098522D">
      <w:pPr>
        <w:jc w:val="center"/>
        <w:rPr>
          <w:rFonts w:ascii="GHEA Grapalat" w:hAnsi="GHEA Grapalat" w:cs="GHEA Grapalat"/>
          <w:sz w:val="20"/>
          <w:szCs w:val="20"/>
          <w:lang w:val="hy-AM"/>
        </w:rPr>
      </w:pPr>
    </w:p>
    <w:p w:rsidR="0098522D" w:rsidRDefault="0098522D" w:rsidP="0098522D">
      <w:pPr>
        <w:numPr>
          <w:ilvl w:val="0"/>
          <w:numId w:val="3"/>
        </w:numPr>
        <w:jc w:val="center"/>
        <w:rPr>
          <w:rFonts w:ascii="GHEA Grapalat" w:hAnsi="GHEA Grapalat" w:cs="GHEA Grapalat"/>
          <w:b/>
          <w:bCs/>
          <w:sz w:val="20"/>
          <w:szCs w:val="20"/>
          <w:lang w:val="pt-BR"/>
        </w:rPr>
      </w:pPr>
      <w:r>
        <w:rPr>
          <w:rFonts w:ascii="GHEA Grapalat" w:hAnsi="GHEA Grapalat" w:cs="GHEA Grapalat"/>
          <w:b/>
          <w:bCs/>
          <w:sz w:val="20"/>
          <w:szCs w:val="20"/>
          <w:lang w:val="pt-BR"/>
        </w:rPr>
        <w:t>ՀԱՄԱՁԱՅՆՈՒԹՅԱՆ ԱՌԱՐԿԱՆ</w:t>
      </w:r>
    </w:p>
    <w:p w:rsidR="0098522D" w:rsidRDefault="0098522D" w:rsidP="0098522D">
      <w:pPr>
        <w:numPr>
          <w:ilvl w:val="1"/>
          <w:numId w:val="4"/>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Հաշվի առնելով, որ Ընկերությունը մասնակցում է &lt;&lt;</w:t>
      </w:r>
      <w:r>
        <w:rPr>
          <w:rFonts w:ascii="GHEA Grapalat" w:hAnsi="GHEA Grapalat" w:cs="GHEA Grapalat"/>
          <w:sz w:val="20"/>
          <w:szCs w:val="20"/>
          <w:vertAlign w:val="subscript"/>
          <w:lang w:val="pt-BR"/>
        </w:rPr>
        <w:t>Պատվիրատուի անվանումը</w:t>
      </w:r>
      <w:r>
        <w:rPr>
          <w:rFonts w:ascii="GHEA Grapalat" w:hAnsi="GHEA Grapalat" w:cs="GHEA Grapalat"/>
          <w:sz w:val="20"/>
          <w:szCs w:val="20"/>
          <w:lang w:val="pt-BR"/>
        </w:rPr>
        <w:t>&gt;&gt; (այսուհետ` Պատվիրատու) կողմից կազմակերպված` &lt;&lt;</w:t>
      </w:r>
      <w:r>
        <w:rPr>
          <w:rFonts w:ascii="GHEA Grapalat" w:hAnsi="GHEA Grapalat" w:cs="GHEA Grapalat"/>
          <w:sz w:val="20"/>
          <w:szCs w:val="20"/>
          <w:vertAlign w:val="subscript"/>
          <w:lang w:val="pt-BR"/>
        </w:rPr>
        <w:t>Գնման առարկայի անվանումը</w:t>
      </w:r>
      <w:r>
        <w:rPr>
          <w:rFonts w:ascii="GHEA Grapalat" w:hAnsi="GHEA Grapalat" w:cs="GHEA Grapalat"/>
          <w:sz w:val="20"/>
          <w:szCs w:val="20"/>
          <w:lang w:val="pt-BR"/>
        </w:rPr>
        <w:t>&gt;&gt;</w:t>
      </w:r>
      <w:r>
        <w:rPr>
          <w:rFonts w:ascii="GHEA Grapalat" w:hAnsi="GHEA Grapalat" w:cs="GHEA Grapalat"/>
          <w:sz w:val="20"/>
          <w:szCs w:val="20"/>
          <w:vertAlign w:val="subscript"/>
          <w:lang w:val="pt-BR"/>
        </w:rPr>
        <w:t xml:space="preserve"> </w:t>
      </w:r>
      <w:r>
        <w:rPr>
          <w:rFonts w:ascii="GHEA Grapalat" w:hAnsi="GHEA Grapalat" w:cs="GHEA Grapalat"/>
          <w:sz w:val="20"/>
          <w:szCs w:val="20"/>
          <w:lang w:val="pt-BR"/>
        </w:rPr>
        <w:t xml:space="preserve">ձեռքբերման &lt;&lt;---ԲԸԱՊՁԲ---/---&gt;&gt; 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98522D" w:rsidRDefault="0098522D" w:rsidP="0098522D">
      <w:pPr>
        <w:ind w:firstLine="360"/>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98522D" w:rsidRDefault="0098522D" w:rsidP="0098522D">
      <w:pPr>
        <w:ind w:firstLine="360"/>
        <w:jc w:val="both"/>
        <w:rPr>
          <w:rFonts w:ascii="GHEA Grapalat" w:hAnsi="GHEA Grapalat" w:cs="GHEA Grapalat"/>
          <w:sz w:val="20"/>
          <w:szCs w:val="20"/>
          <w:lang w:val="pt-BR"/>
        </w:rPr>
      </w:pPr>
      <w:r>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98522D" w:rsidRDefault="0098522D" w:rsidP="0098522D">
      <w:pPr>
        <w:jc w:val="both"/>
        <w:rPr>
          <w:rFonts w:ascii="GHEA Grapalat" w:hAnsi="GHEA Grapalat" w:cs="GHEA Grapalat"/>
          <w:sz w:val="20"/>
          <w:szCs w:val="20"/>
          <w:lang w:val="hy-AM"/>
        </w:rPr>
      </w:pPr>
    </w:p>
    <w:p w:rsidR="0098522D" w:rsidRDefault="0098522D" w:rsidP="0098522D">
      <w:pPr>
        <w:numPr>
          <w:ilvl w:val="0"/>
          <w:numId w:val="3"/>
        </w:numPr>
        <w:jc w:val="center"/>
        <w:rPr>
          <w:rFonts w:ascii="GHEA Grapalat" w:hAnsi="GHEA Grapalat" w:cs="GHEA Grapalat"/>
          <w:b/>
          <w:bCs/>
          <w:sz w:val="20"/>
          <w:szCs w:val="20"/>
          <w:lang w:val="ru-RU"/>
        </w:rPr>
      </w:pPr>
      <w:r>
        <w:rPr>
          <w:rFonts w:ascii="GHEA Grapalat" w:hAnsi="GHEA Grapalat" w:cs="GHEA Grapalat"/>
          <w:b/>
          <w:bCs/>
          <w:sz w:val="20"/>
          <w:szCs w:val="20"/>
          <w:lang w:val="ru-RU"/>
        </w:rPr>
        <w:t>ԱՅԼ ՊԱՅՄԱՆՆԵՐ</w:t>
      </w:r>
    </w:p>
    <w:p w:rsidR="0098522D" w:rsidRDefault="0098522D" w:rsidP="0098522D">
      <w:pPr>
        <w:ind w:firstLine="567"/>
        <w:jc w:val="both"/>
        <w:rPr>
          <w:rFonts w:ascii="GHEA Grapalat" w:hAnsi="GHEA Grapalat" w:cs="GHEA Grapalat"/>
          <w:sz w:val="20"/>
          <w:szCs w:val="20"/>
          <w:lang w:val="ru-RU"/>
        </w:rPr>
      </w:pPr>
      <w:r>
        <w:rPr>
          <w:rFonts w:ascii="GHEA Grapalat" w:hAnsi="GHEA Grapalat" w:cs="GHEA Grapalat"/>
          <w:sz w:val="20"/>
          <w:szCs w:val="20"/>
          <w:lang w:val="ru-RU"/>
        </w:rPr>
        <w:t>2.1 Տուժանքի սույն համաձայնությունն ուժի մեջ է մտնում Ընկերության կողմից ստորա</w:t>
      </w:r>
      <w:r>
        <w:rPr>
          <w:rFonts w:ascii="GHEA Grapalat" w:hAnsi="GHEA Grapalat" w:cs="GHEA Grapalat"/>
          <w:sz w:val="20"/>
          <w:szCs w:val="20"/>
        </w:rPr>
        <w:t>գ</w:t>
      </w:r>
      <w:r>
        <w:rPr>
          <w:rFonts w:ascii="GHEA Grapalat" w:hAnsi="GHEA Grapalat" w:cs="GHEA Grapalat"/>
          <w:sz w:val="20"/>
          <w:szCs w:val="20"/>
          <w:lang w:val="ru-RU"/>
        </w:rPr>
        <w:t xml:space="preserve">րման և կնքման պահից և </w:t>
      </w:r>
      <w:r>
        <w:rPr>
          <w:rFonts w:ascii="GHEA Grapalat" w:hAnsi="GHEA Grapalat" w:cs="GHEA Grapalat"/>
          <w:sz w:val="20"/>
          <w:szCs w:val="20"/>
        </w:rPr>
        <w:t>գ</w:t>
      </w:r>
      <w:r>
        <w:rPr>
          <w:rFonts w:ascii="GHEA Grapalat" w:hAnsi="GHEA Grapalat" w:cs="GHEA Grapalat"/>
          <w:sz w:val="20"/>
          <w:szCs w:val="20"/>
          <w:lang w:val="ru-RU"/>
        </w:rPr>
        <w:t xml:space="preserve">ործում է մինչև </w:t>
      </w:r>
      <w:r>
        <w:rPr>
          <w:rFonts w:ascii="GHEA Grapalat" w:hAnsi="GHEA Grapalat" w:cs="GHEA Grapalat"/>
          <w:sz w:val="20"/>
          <w:szCs w:val="20"/>
        </w:rPr>
        <w:t>գնման</w:t>
      </w:r>
      <w:r>
        <w:rPr>
          <w:rFonts w:ascii="GHEA Grapalat" w:hAnsi="GHEA Grapalat" w:cs="GHEA Grapalat"/>
          <w:sz w:val="20"/>
          <w:szCs w:val="20"/>
          <w:lang w:val="ru-RU"/>
        </w:rPr>
        <w:t xml:space="preserve"> </w:t>
      </w:r>
      <w:r>
        <w:rPr>
          <w:rFonts w:ascii="GHEA Grapalat" w:hAnsi="GHEA Grapalat" w:cs="GHEA Grapalat"/>
          <w:sz w:val="20"/>
          <w:szCs w:val="20"/>
        </w:rPr>
        <w:t>ընթացակարգի</w:t>
      </w:r>
      <w:r>
        <w:rPr>
          <w:rFonts w:ascii="GHEA Grapalat" w:hAnsi="GHEA Grapalat" w:cs="GHEA Grapalat"/>
          <w:sz w:val="20"/>
          <w:szCs w:val="20"/>
          <w:lang w:val="ru-RU"/>
        </w:rPr>
        <w:t xml:space="preserve"> </w:t>
      </w:r>
      <w:r>
        <w:rPr>
          <w:rFonts w:ascii="GHEA Grapalat" w:hAnsi="GHEA Grapalat" w:cs="GHEA Grapalat"/>
          <w:sz w:val="20"/>
          <w:szCs w:val="20"/>
        </w:rPr>
        <w:t>շրջանակում</w:t>
      </w:r>
      <w:r>
        <w:rPr>
          <w:rFonts w:ascii="GHEA Grapalat" w:hAnsi="GHEA Grapalat" w:cs="GHEA Grapalat"/>
          <w:sz w:val="20"/>
          <w:szCs w:val="20"/>
          <w:lang w:val="ru-RU"/>
        </w:rPr>
        <w:t xml:space="preserve"> </w:t>
      </w:r>
      <w:r>
        <w:rPr>
          <w:rFonts w:ascii="GHEA Grapalat" w:hAnsi="GHEA Grapalat" w:cs="GHEA Grapalat"/>
          <w:sz w:val="20"/>
          <w:szCs w:val="20"/>
        </w:rPr>
        <w:t>կնքվելիք</w:t>
      </w:r>
      <w:r>
        <w:rPr>
          <w:rFonts w:ascii="GHEA Grapalat" w:hAnsi="GHEA Grapalat" w:cs="GHEA Grapalat"/>
          <w:sz w:val="20"/>
          <w:szCs w:val="20"/>
          <w:lang w:val="ru-RU"/>
        </w:rPr>
        <w:t xml:space="preserve"> </w:t>
      </w:r>
      <w:r>
        <w:rPr>
          <w:rFonts w:ascii="GHEA Grapalat" w:hAnsi="GHEA Grapalat" w:cs="GHEA Grapalat"/>
          <w:sz w:val="20"/>
          <w:szCs w:val="20"/>
        </w:rPr>
        <w:t>պայմանագրի</w:t>
      </w:r>
      <w:r>
        <w:rPr>
          <w:rFonts w:ascii="GHEA Grapalat" w:hAnsi="GHEA Grapalat" w:cs="GHEA Grapalat"/>
          <w:sz w:val="20"/>
          <w:szCs w:val="20"/>
          <w:lang w:val="ru-RU"/>
        </w:rPr>
        <w:t xml:space="preserve"> </w:t>
      </w:r>
      <w:r>
        <w:rPr>
          <w:rFonts w:ascii="GHEA Grapalat" w:hAnsi="GHEA Grapalat" w:cs="GHEA Grapalat"/>
          <w:sz w:val="20"/>
          <w:szCs w:val="20"/>
        </w:rPr>
        <w:t>ուժի</w:t>
      </w:r>
      <w:r>
        <w:rPr>
          <w:rFonts w:ascii="GHEA Grapalat" w:hAnsi="GHEA Grapalat" w:cs="GHEA Grapalat"/>
          <w:sz w:val="20"/>
          <w:szCs w:val="20"/>
          <w:lang w:val="ru-RU"/>
        </w:rPr>
        <w:t xml:space="preserve"> </w:t>
      </w:r>
      <w:r>
        <w:rPr>
          <w:rFonts w:ascii="GHEA Grapalat" w:hAnsi="GHEA Grapalat" w:cs="GHEA Grapalat"/>
          <w:sz w:val="20"/>
          <w:szCs w:val="20"/>
        </w:rPr>
        <w:t>մեջ</w:t>
      </w:r>
      <w:r>
        <w:rPr>
          <w:rFonts w:ascii="GHEA Grapalat" w:hAnsi="GHEA Grapalat" w:cs="GHEA Grapalat"/>
          <w:sz w:val="20"/>
          <w:szCs w:val="20"/>
          <w:lang w:val="ru-RU"/>
        </w:rPr>
        <w:t xml:space="preserve"> </w:t>
      </w:r>
      <w:r>
        <w:rPr>
          <w:rFonts w:ascii="GHEA Grapalat" w:hAnsi="GHEA Grapalat" w:cs="GHEA Grapalat"/>
          <w:sz w:val="20"/>
          <w:szCs w:val="20"/>
        </w:rPr>
        <w:t>մտնելը</w:t>
      </w:r>
      <w:r>
        <w:rPr>
          <w:rFonts w:ascii="GHEA Grapalat" w:hAnsi="GHEA Grapalat" w:cs="GHEA Grapalat"/>
          <w:sz w:val="20"/>
          <w:szCs w:val="20"/>
          <w:lang w:val="ru-RU"/>
        </w:rPr>
        <w:t xml:space="preserve"> </w:t>
      </w:r>
      <w:r>
        <w:rPr>
          <w:rFonts w:ascii="GHEA Grapalat" w:hAnsi="GHEA Grapalat" w:cs="GHEA Grapalat"/>
          <w:sz w:val="20"/>
          <w:szCs w:val="20"/>
        </w:rPr>
        <w:t>կամ</w:t>
      </w:r>
      <w:r>
        <w:rPr>
          <w:rFonts w:ascii="GHEA Grapalat" w:hAnsi="GHEA Grapalat" w:cs="GHEA Grapalat"/>
          <w:sz w:val="20"/>
          <w:szCs w:val="20"/>
          <w:lang w:val="ru-RU"/>
        </w:rPr>
        <w:t xml:space="preserve"> </w:t>
      </w:r>
      <w:r>
        <w:rPr>
          <w:rFonts w:ascii="GHEA Grapalat" w:hAnsi="GHEA Grapalat" w:cs="GHEA Grapalat"/>
          <w:sz w:val="20"/>
          <w:szCs w:val="20"/>
        </w:rPr>
        <w:t>գնման</w:t>
      </w:r>
      <w:r>
        <w:rPr>
          <w:rFonts w:ascii="GHEA Grapalat" w:hAnsi="GHEA Grapalat" w:cs="GHEA Grapalat"/>
          <w:sz w:val="20"/>
          <w:szCs w:val="20"/>
          <w:lang w:val="ru-RU"/>
        </w:rPr>
        <w:t xml:space="preserve"> </w:t>
      </w:r>
      <w:r>
        <w:rPr>
          <w:rFonts w:ascii="GHEA Grapalat" w:hAnsi="GHEA Grapalat" w:cs="GHEA Grapalat"/>
          <w:sz w:val="20"/>
          <w:szCs w:val="20"/>
        </w:rPr>
        <w:t>ընթացակարգում</w:t>
      </w:r>
      <w:r>
        <w:rPr>
          <w:rFonts w:ascii="GHEA Grapalat" w:hAnsi="GHEA Grapalat" w:cs="GHEA Grapalat"/>
          <w:sz w:val="20"/>
          <w:szCs w:val="20"/>
          <w:lang w:val="ru-RU"/>
        </w:rPr>
        <w:t xml:space="preserve"> </w:t>
      </w:r>
      <w:r>
        <w:rPr>
          <w:rFonts w:ascii="GHEA Grapalat" w:hAnsi="GHEA Grapalat" w:cs="GHEA Grapalat"/>
          <w:sz w:val="20"/>
          <w:szCs w:val="20"/>
        </w:rPr>
        <w:t>հաղթող</w:t>
      </w:r>
      <w:r>
        <w:rPr>
          <w:rFonts w:ascii="GHEA Grapalat" w:hAnsi="GHEA Grapalat" w:cs="GHEA Grapalat"/>
          <w:sz w:val="20"/>
          <w:szCs w:val="20"/>
          <w:lang w:val="ru-RU"/>
        </w:rPr>
        <w:t xml:space="preserve"> </w:t>
      </w:r>
      <w:r>
        <w:rPr>
          <w:rFonts w:ascii="GHEA Grapalat" w:hAnsi="GHEA Grapalat" w:cs="GHEA Grapalat"/>
          <w:sz w:val="20"/>
          <w:szCs w:val="20"/>
        </w:rPr>
        <w:t>չճանաչվելը</w:t>
      </w:r>
      <w:r>
        <w:rPr>
          <w:rFonts w:ascii="GHEA Grapalat" w:hAnsi="GHEA Grapalat" w:cs="GHEA Grapalat"/>
          <w:sz w:val="20"/>
          <w:szCs w:val="20"/>
          <w:lang w:val="ru-RU"/>
        </w:rPr>
        <w:t xml:space="preserve"> </w:t>
      </w:r>
      <w:r>
        <w:rPr>
          <w:rFonts w:ascii="GHEA Grapalat" w:hAnsi="GHEA Grapalat" w:cs="GHEA Grapalat"/>
          <w:sz w:val="20"/>
          <w:szCs w:val="20"/>
        </w:rPr>
        <w:t>կամ</w:t>
      </w:r>
      <w:r>
        <w:rPr>
          <w:rFonts w:ascii="GHEA Grapalat" w:hAnsi="GHEA Grapalat" w:cs="GHEA Grapalat"/>
          <w:sz w:val="20"/>
          <w:szCs w:val="20"/>
          <w:lang w:val="ru-RU"/>
        </w:rPr>
        <w:t xml:space="preserve"> </w:t>
      </w:r>
      <w:r>
        <w:rPr>
          <w:rFonts w:ascii="GHEA Grapalat" w:hAnsi="GHEA Grapalat" w:cs="GHEA Grapalat"/>
          <w:sz w:val="20"/>
          <w:szCs w:val="20"/>
        </w:rPr>
        <w:t>գնման</w:t>
      </w:r>
      <w:r>
        <w:rPr>
          <w:rFonts w:ascii="GHEA Grapalat" w:hAnsi="GHEA Grapalat" w:cs="GHEA Grapalat"/>
          <w:sz w:val="20"/>
          <w:szCs w:val="20"/>
          <w:lang w:val="ru-RU"/>
        </w:rPr>
        <w:t xml:space="preserve"> </w:t>
      </w:r>
      <w:r>
        <w:rPr>
          <w:rFonts w:ascii="GHEA Grapalat" w:hAnsi="GHEA Grapalat" w:cs="GHEA Grapalat"/>
          <w:sz w:val="20"/>
          <w:szCs w:val="20"/>
        </w:rPr>
        <w:t>ընթացակարգը</w:t>
      </w:r>
      <w:r>
        <w:rPr>
          <w:rFonts w:ascii="GHEA Grapalat" w:hAnsi="GHEA Grapalat" w:cs="GHEA Grapalat"/>
          <w:sz w:val="20"/>
          <w:szCs w:val="20"/>
          <w:lang w:val="ru-RU"/>
        </w:rPr>
        <w:t xml:space="preserve"> </w:t>
      </w:r>
      <w:r>
        <w:rPr>
          <w:rFonts w:ascii="GHEA Grapalat" w:hAnsi="GHEA Grapalat" w:cs="GHEA Grapalat"/>
          <w:sz w:val="20"/>
          <w:szCs w:val="20"/>
        </w:rPr>
        <w:t>չկայացված</w:t>
      </w:r>
      <w:r>
        <w:rPr>
          <w:rFonts w:ascii="GHEA Grapalat" w:hAnsi="GHEA Grapalat" w:cs="GHEA Grapalat"/>
          <w:sz w:val="20"/>
          <w:szCs w:val="20"/>
          <w:lang w:val="ru-RU"/>
        </w:rPr>
        <w:t xml:space="preserve"> </w:t>
      </w:r>
      <w:r>
        <w:rPr>
          <w:rFonts w:ascii="GHEA Grapalat" w:hAnsi="GHEA Grapalat" w:cs="GHEA Grapalat"/>
          <w:sz w:val="20"/>
          <w:szCs w:val="20"/>
        </w:rPr>
        <w:t>հայտարարելը</w:t>
      </w:r>
      <w:r>
        <w:rPr>
          <w:rFonts w:ascii="GHEA Grapalat" w:hAnsi="GHEA Grapalat" w:cs="GHEA Grapalat"/>
          <w:sz w:val="20"/>
          <w:szCs w:val="20"/>
          <w:lang w:val="ru-RU"/>
        </w:rPr>
        <w:t>:</w:t>
      </w:r>
    </w:p>
    <w:p w:rsidR="0098522D" w:rsidRDefault="0098522D" w:rsidP="0098522D">
      <w:pPr>
        <w:ind w:firstLine="567"/>
        <w:jc w:val="both"/>
        <w:rPr>
          <w:rFonts w:ascii="GHEA Grapalat" w:hAnsi="GHEA Grapalat" w:cs="GHEA Grapalat"/>
          <w:sz w:val="20"/>
          <w:szCs w:val="20"/>
          <w:lang w:val="ru-RU"/>
        </w:rPr>
      </w:pPr>
      <w:r>
        <w:rPr>
          <w:rFonts w:ascii="GHEA Grapalat" w:hAnsi="GHEA Grapalat" w:cs="GHEA Grapalat"/>
          <w:sz w:val="20"/>
          <w:szCs w:val="20"/>
          <w:lang w:val="ru-RU"/>
        </w:rPr>
        <w:t>2.2 Սույն Համաձայնության կապակցությամբ ծա</w:t>
      </w:r>
      <w:r>
        <w:rPr>
          <w:rFonts w:ascii="GHEA Grapalat" w:hAnsi="GHEA Grapalat" w:cs="GHEA Grapalat"/>
          <w:sz w:val="20"/>
          <w:szCs w:val="20"/>
        </w:rPr>
        <w:t>գ</w:t>
      </w:r>
      <w:r>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Pr>
          <w:rFonts w:ascii="GHEA Grapalat" w:hAnsi="GHEA Grapalat" w:cs="GHEA Grapalat"/>
          <w:sz w:val="20"/>
          <w:szCs w:val="20"/>
        </w:rPr>
        <w:t>գ</w:t>
      </w:r>
      <w:r>
        <w:rPr>
          <w:rFonts w:ascii="GHEA Grapalat" w:hAnsi="GHEA Grapalat" w:cs="GHEA Grapalat"/>
          <w:sz w:val="20"/>
          <w:szCs w:val="20"/>
          <w:lang w:val="ru-RU"/>
        </w:rPr>
        <w:t>ով։</w:t>
      </w:r>
    </w:p>
    <w:p w:rsidR="0098522D" w:rsidRDefault="0098522D" w:rsidP="0098522D">
      <w:pPr>
        <w:ind w:firstLine="567"/>
        <w:jc w:val="both"/>
        <w:rPr>
          <w:rFonts w:ascii="GHEA Grapalat" w:hAnsi="GHEA Grapalat" w:cs="GHEA Grapalat"/>
          <w:sz w:val="20"/>
          <w:szCs w:val="20"/>
          <w:lang w:val="ru-RU"/>
        </w:rPr>
      </w:pPr>
      <w:r>
        <w:rPr>
          <w:rFonts w:ascii="GHEA Grapalat" w:hAnsi="GHEA Grapalat" w:cs="GHEA Grapalat"/>
          <w:sz w:val="20"/>
          <w:szCs w:val="20"/>
          <w:lang w:val="ru-RU"/>
        </w:rPr>
        <w:t>3. Ընկերության հասցեն, բանկային վավերապայմանները`</w:t>
      </w:r>
    </w:p>
    <w:p w:rsidR="0098522D" w:rsidRDefault="0098522D" w:rsidP="0098522D">
      <w:pPr>
        <w:tabs>
          <w:tab w:val="left" w:pos="1723"/>
        </w:tabs>
        <w:rPr>
          <w:rFonts w:ascii="GHEA Grapalat" w:hAnsi="GHEA Grapalat" w:cs="GHEA Grapalat"/>
          <w:sz w:val="20"/>
          <w:szCs w:val="20"/>
          <w:lang w:val="ru-RU"/>
        </w:rPr>
      </w:pPr>
    </w:p>
    <w:tbl>
      <w:tblPr>
        <w:tblpPr w:leftFromText="180" w:rightFromText="180" w:vertAnchor="text" w:tblpY="1"/>
        <w:tblOverlap w:val="never"/>
        <w:tblW w:w="10545" w:type="dxa"/>
        <w:tblLayout w:type="fixed"/>
        <w:tblLook w:val="04A0"/>
      </w:tblPr>
      <w:tblGrid>
        <w:gridCol w:w="10545"/>
      </w:tblGrid>
      <w:tr w:rsidR="0098522D" w:rsidRPr="00BB6C70" w:rsidTr="0098522D">
        <w:trPr>
          <w:cantSplit/>
          <w:trHeight w:val="3171"/>
        </w:trPr>
        <w:tc>
          <w:tcPr>
            <w:tcW w:w="10548" w:type="dxa"/>
          </w:tcPr>
          <w:p w:rsidR="0098522D" w:rsidRDefault="0098522D">
            <w:pPr>
              <w:rPr>
                <w:rFonts w:ascii="GHEA Grapalat" w:hAnsi="GHEA Grapalat" w:cs="GHEA Grapalat"/>
                <w:sz w:val="18"/>
                <w:szCs w:val="18"/>
                <w:u w:val="single"/>
                <w:lang w:val="ru-RU"/>
              </w:rPr>
            </w:pPr>
            <w:r>
              <w:rPr>
                <w:rFonts w:ascii="GHEA Grapalat" w:hAnsi="GHEA Grapalat" w:cs="GHEA Grapalat"/>
                <w:sz w:val="18"/>
                <w:szCs w:val="18"/>
                <w:u w:val="single"/>
                <w:lang w:val="ru-RU"/>
              </w:rPr>
              <w:lastRenderedPageBreak/>
              <w:t xml:space="preserve">Ընկերության անվանումը </w:t>
            </w:r>
          </w:p>
          <w:p w:rsidR="0098522D" w:rsidRDefault="0098522D">
            <w:pPr>
              <w:rPr>
                <w:rFonts w:ascii="GHEA Grapalat" w:hAnsi="GHEA Grapalat" w:cs="GHEA Grapalat"/>
                <w:sz w:val="18"/>
                <w:szCs w:val="18"/>
                <w:u w:val="single"/>
                <w:lang w:val="ru-RU"/>
              </w:rPr>
            </w:pPr>
          </w:p>
          <w:p w:rsidR="0098522D" w:rsidRDefault="0098522D">
            <w:pPr>
              <w:rPr>
                <w:rFonts w:ascii="GHEA Grapalat" w:hAnsi="GHEA Grapalat" w:cs="GHEA Grapalat"/>
                <w:sz w:val="18"/>
                <w:szCs w:val="18"/>
                <w:u w:val="single"/>
                <w:lang w:val="ru-RU"/>
              </w:rPr>
            </w:pPr>
            <w:r>
              <w:rPr>
                <w:rFonts w:ascii="GHEA Grapalat" w:hAnsi="GHEA Grapalat" w:cs="GHEA Grapalat"/>
                <w:sz w:val="18"/>
                <w:szCs w:val="18"/>
                <w:u w:val="single"/>
                <w:lang w:val="ru-RU"/>
              </w:rPr>
              <w:t>Ընկերության հասցեն</w:t>
            </w:r>
          </w:p>
          <w:p w:rsidR="0098522D" w:rsidRDefault="0098522D">
            <w:pPr>
              <w:rPr>
                <w:rFonts w:ascii="GHEA Grapalat" w:hAnsi="GHEA Grapalat" w:cs="GHEA Grapalat"/>
                <w:sz w:val="18"/>
                <w:szCs w:val="18"/>
                <w:u w:val="single"/>
                <w:lang w:val="ru-RU"/>
              </w:rPr>
            </w:pPr>
          </w:p>
          <w:p w:rsidR="0098522D" w:rsidRDefault="0098522D">
            <w:pPr>
              <w:pStyle w:val="ListParagraph"/>
              <w:ind w:left="0"/>
              <w:rPr>
                <w:rFonts w:ascii="GHEA Grapalat" w:hAnsi="GHEA Grapalat" w:cs="GHEA Grapalat"/>
                <w:sz w:val="18"/>
                <w:szCs w:val="18"/>
                <w:u w:val="single"/>
                <w:lang w:val="ru-RU" w:eastAsia="en-US"/>
              </w:rPr>
            </w:pPr>
            <w:r>
              <w:rPr>
                <w:rFonts w:ascii="GHEA Grapalat" w:hAnsi="GHEA Grapalat" w:cs="GHEA Grapalat"/>
                <w:sz w:val="18"/>
                <w:szCs w:val="18"/>
                <w:u w:val="single"/>
                <w:lang w:val="ru-RU" w:eastAsia="en-US"/>
              </w:rPr>
              <w:t>Ընկերության բանկի անվանումը,</w:t>
            </w:r>
          </w:p>
          <w:p w:rsidR="0098522D" w:rsidRDefault="0098522D">
            <w:pPr>
              <w:pStyle w:val="ListParagraph"/>
              <w:ind w:left="0"/>
              <w:rPr>
                <w:rFonts w:ascii="GHEA Grapalat" w:hAnsi="GHEA Grapalat" w:cs="GHEA Grapalat"/>
                <w:sz w:val="18"/>
                <w:szCs w:val="18"/>
                <w:u w:val="single"/>
                <w:lang w:val="ru-RU" w:eastAsia="en-US"/>
              </w:rPr>
            </w:pPr>
          </w:p>
          <w:p w:rsidR="0098522D" w:rsidRDefault="0098522D">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Pr>
                <w:rFonts w:ascii="GHEA Grapalat" w:hAnsi="GHEA Grapalat" w:cs="GHEA Grapalat"/>
                <w:sz w:val="18"/>
                <w:szCs w:val="18"/>
                <w:u w:val="single"/>
                <w:lang w:val="ru-RU"/>
              </w:rPr>
              <w:t xml:space="preserve"> Հ/Հ      </w:t>
            </w:r>
          </w:p>
          <w:p w:rsidR="0098522D" w:rsidRDefault="0098522D">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            </w:t>
            </w:r>
          </w:p>
          <w:p w:rsidR="0098522D" w:rsidRDefault="0098522D">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Pr>
                <w:rFonts w:ascii="GHEA Grapalat" w:hAnsi="GHEA Grapalat" w:cs="GHEA Grapalat"/>
                <w:sz w:val="18"/>
                <w:szCs w:val="18"/>
                <w:u w:val="single"/>
                <w:lang w:val="ru-RU"/>
              </w:rPr>
              <w:t xml:space="preserve"> ՀՎՀՀ       </w:t>
            </w:r>
          </w:p>
          <w:p w:rsidR="0098522D" w:rsidRDefault="0098522D">
            <w:pPr>
              <w:rPr>
                <w:rFonts w:ascii="GHEA Grapalat" w:hAnsi="GHEA Grapalat" w:cs="GHEA Grapalat"/>
                <w:sz w:val="18"/>
                <w:szCs w:val="18"/>
                <w:u w:val="single"/>
                <w:lang w:val="ru-RU"/>
              </w:rPr>
            </w:pPr>
          </w:p>
          <w:p w:rsidR="0098522D" w:rsidRDefault="0098522D">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տնօրեն` -------------------------------- </w:t>
            </w:r>
          </w:p>
          <w:p w:rsidR="0098522D" w:rsidRDefault="0098522D">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                           (ստորագրություն)</w:t>
            </w:r>
          </w:p>
          <w:p w:rsidR="0098522D" w:rsidRDefault="0098522D">
            <w:pPr>
              <w:rPr>
                <w:rFonts w:ascii="GHEA Grapalat" w:hAnsi="GHEA Grapalat" w:cs="GHEA Grapalat"/>
                <w:sz w:val="18"/>
                <w:szCs w:val="18"/>
                <w:u w:val="single"/>
                <w:lang w:val="ru-RU"/>
              </w:rPr>
            </w:pPr>
          </w:p>
          <w:p w:rsidR="0098522D" w:rsidRDefault="0098522D">
            <w:pPr>
              <w:rPr>
                <w:rFonts w:ascii="GHEA Grapalat" w:hAnsi="GHEA Grapalat" w:cs="GHEA Grapalat"/>
                <w:sz w:val="18"/>
                <w:szCs w:val="18"/>
                <w:u w:val="single"/>
                <w:lang w:val="ru-RU"/>
              </w:rPr>
            </w:pPr>
          </w:p>
          <w:p w:rsidR="0098522D" w:rsidRDefault="0098522D">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գլխ. հաշվապահ`    -----------------------------  </w:t>
            </w:r>
          </w:p>
          <w:p w:rsidR="0098522D" w:rsidRDefault="0098522D">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                                  (ստորագրություն)</w:t>
            </w:r>
          </w:p>
          <w:p w:rsidR="0098522D" w:rsidRDefault="0098522D">
            <w:pPr>
              <w:rPr>
                <w:rFonts w:ascii="GHEA Grapalat" w:hAnsi="GHEA Grapalat" w:cs="GHEA Grapalat"/>
                <w:sz w:val="18"/>
                <w:szCs w:val="18"/>
                <w:u w:val="single"/>
                <w:lang w:val="ru-RU"/>
              </w:rPr>
            </w:pPr>
          </w:p>
          <w:p w:rsidR="0098522D" w:rsidRDefault="0098522D">
            <w:pPr>
              <w:rPr>
                <w:rFonts w:ascii="GHEA Grapalat" w:hAnsi="GHEA Grapalat" w:cs="GHEA Grapalat"/>
                <w:sz w:val="18"/>
                <w:szCs w:val="18"/>
                <w:u w:val="single"/>
                <w:lang w:val="ru-RU"/>
              </w:rPr>
            </w:pPr>
            <w:r>
              <w:rPr>
                <w:rFonts w:ascii="GHEA Grapalat" w:hAnsi="GHEA Grapalat" w:cs="GHEA Grapalat"/>
                <w:sz w:val="18"/>
                <w:szCs w:val="18"/>
                <w:u w:val="single"/>
                <w:lang w:val="ru-RU"/>
              </w:rPr>
              <w:t>Կ.Տ</w:t>
            </w:r>
          </w:p>
        </w:tc>
      </w:tr>
    </w:tbl>
    <w:p w:rsidR="0098522D" w:rsidRDefault="0098522D" w:rsidP="0098522D">
      <w:pPr>
        <w:rPr>
          <w:vanish/>
          <w:lang w:val="ru-RU"/>
        </w:rPr>
      </w:pPr>
    </w:p>
    <w:tbl>
      <w:tblPr>
        <w:tblpPr w:leftFromText="180" w:rightFromText="180" w:vertAnchor="page" w:horzAnchor="margin" w:tblpXSpec="center" w:tblpY="1231"/>
        <w:tblW w:w="11475" w:type="dxa"/>
        <w:tblLayout w:type="fixed"/>
        <w:tblCellMar>
          <w:left w:w="0" w:type="dxa"/>
          <w:right w:w="0" w:type="dxa"/>
        </w:tblCellMar>
        <w:tblLook w:val="04A0"/>
      </w:tblPr>
      <w:tblGrid>
        <w:gridCol w:w="23"/>
        <w:gridCol w:w="34"/>
        <w:gridCol w:w="990"/>
        <w:gridCol w:w="20"/>
        <w:gridCol w:w="20"/>
        <w:gridCol w:w="20"/>
        <w:gridCol w:w="135"/>
        <w:gridCol w:w="34"/>
        <w:gridCol w:w="453"/>
        <w:gridCol w:w="151"/>
        <w:gridCol w:w="873"/>
        <w:gridCol w:w="20"/>
        <w:gridCol w:w="34"/>
        <w:gridCol w:w="1292"/>
        <w:gridCol w:w="34"/>
        <w:gridCol w:w="721"/>
        <w:gridCol w:w="34"/>
        <w:gridCol w:w="571"/>
        <w:gridCol w:w="34"/>
        <w:gridCol w:w="20"/>
        <w:gridCol w:w="34"/>
        <w:gridCol w:w="410"/>
        <w:gridCol w:w="26"/>
        <w:gridCol w:w="20"/>
        <w:gridCol w:w="688"/>
        <w:gridCol w:w="34"/>
        <w:gridCol w:w="503"/>
        <w:gridCol w:w="20"/>
        <w:gridCol w:w="906"/>
        <w:gridCol w:w="20"/>
        <w:gridCol w:w="285"/>
        <w:gridCol w:w="20"/>
        <w:gridCol w:w="436"/>
        <w:gridCol w:w="20"/>
        <w:gridCol w:w="571"/>
        <w:gridCol w:w="20"/>
        <w:gridCol w:w="419"/>
        <w:gridCol w:w="20"/>
        <w:gridCol w:w="1023"/>
        <w:gridCol w:w="20"/>
        <w:gridCol w:w="52"/>
        <w:gridCol w:w="308"/>
        <w:gridCol w:w="34"/>
        <w:gridCol w:w="20"/>
        <w:gridCol w:w="53"/>
      </w:tblGrid>
      <w:tr w:rsidR="0098522D" w:rsidRPr="00BB6C70" w:rsidTr="0098522D">
        <w:trPr>
          <w:trHeight w:hRule="exact" w:val="435"/>
        </w:trPr>
        <w:tc>
          <w:tcPr>
            <w:tcW w:w="22" w:type="dxa"/>
          </w:tcPr>
          <w:p w:rsidR="0098522D" w:rsidRDefault="0098522D">
            <w:pPr>
              <w:widowControl w:val="0"/>
              <w:autoSpaceDE w:val="0"/>
              <w:autoSpaceDN w:val="0"/>
              <w:adjustRightInd w:val="0"/>
              <w:rPr>
                <w:lang w:val="ru-RU"/>
              </w:rPr>
            </w:pPr>
          </w:p>
        </w:tc>
        <w:tc>
          <w:tcPr>
            <w:tcW w:w="33" w:type="dxa"/>
          </w:tcPr>
          <w:p w:rsidR="0098522D" w:rsidRDefault="0098522D">
            <w:pPr>
              <w:widowControl w:val="0"/>
              <w:autoSpaceDE w:val="0"/>
              <w:autoSpaceDN w:val="0"/>
              <w:adjustRightInd w:val="0"/>
              <w:rPr>
                <w:lang w:val="ru-RU"/>
              </w:rPr>
            </w:pPr>
          </w:p>
        </w:tc>
        <w:tc>
          <w:tcPr>
            <w:tcW w:w="989" w:type="dxa"/>
          </w:tcPr>
          <w:p w:rsidR="0098522D" w:rsidRDefault="0098522D">
            <w:pPr>
              <w:widowControl w:val="0"/>
              <w:autoSpaceDE w:val="0"/>
              <w:autoSpaceDN w:val="0"/>
              <w:adjustRightInd w:val="0"/>
              <w:rPr>
                <w:lang w:val="ru-RU"/>
              </w:rPr>
            </w:pPr>
          </w:p>
        </w:tc>
        <w:tc>
          <w:tcPr>
            <w:tcW w:w="20" w:type="dxa"/>
          </w:tcPr>
          <w:p w:rsidR="0098522D" w:rsidRDefault="0098522D">
            <w:pPr>
              <w:widowControl w:val="0"/>
              <w:autoSpaceDE w:val="0"/>
              <w:autoSpaceDN w:val="0"/>
              <w:adjustRightInd w:val="0"/>
              <w:rPr>
                <w:lang w:val="ru-RU"/>
              </w:rPr>
            </w:pPr>
          </w:p>
        </w:tc>
        <w:tc>
          <w:tcPr>
            <w:tcW w:w="20" w:type="dxa"/>
          </w:tcPr>
          <w:p w:rsidR="0098522D" w:rsidRDefault="0098522D">
            <w:pPr>
              <w:widowControl w:val="0"/>
              <w:autoSpaceDE w:val="0"/>
              <w:autoSpaceDN w:val="0"/>
              <w:adjustRightInd w:val="0"/>
              <w:rPr>
                <w:lang w:val="ru-RU"/>
              </w:rPr>
            </w:pPr>
          </w:p>
        </w:tc>
        <w:tc>
          <w:tcPr>
            <w:tcW w:w="20" w:type="dxa"/>
          </w:tcPr>
          <w:p w:rsidR="0098522D" w:rsidRDefault="0098522D">
            <w:pPr>
              <w:widowControl w:val="0"/>
              <w:autoSpaceDE w:val="0"/>
              <w:autoSpaceDN w:val="0"/>
              <w:adjustRightInd w:val="0"/>
              <w:rPr>
                <w:lang w:val="ru-RU"/>
              </w:rPr>
            </w:pPr>
          </w:p>
        </w:tc>
        <w:tc>
          <w:tcPr>
            <w:tcW w:w="135" w:type="dxa"/>
          </w:tcPr>
          <w:p w:rsidR="0098522D" w:rsidRDefault="0098522D">
            <w:pPr>
              <w:widowControl w:val="0"/>
              <w:autoSpaceDE w:val="0"/>
              <w:autoSpaceDN w:val="0"/>
              <w:adjustRightInd w:val="0"/>
              <w:rPr>
                <w:lang w:val="ru-RU"/>
              </w:rPr>
            </w:pPr>
          </w:p>
        </w:tc>
        <w:tc>
          <w:tcPr>
            <w:tcW w:w="34" w:type="dxa"/>
          </w:tcPr>
          <w:p w:rsidR="0098522D" w:rsidRDefault="0098522D">
            <w:pPr>
              <w:widowControl w:val="0"/>
              <w:autoSpaceDE w:val="0"/>
              <w:autoSpaceDN w:val="0"/>
              <w:adjustRightInd w:val="0"/>
              <w:rPr>
                <w:lang w:val="ru-RU"/>
              </w:rPr>
            </w:pPr>
          </w:p>
        </w:tc>
        <w:tc>
          <w:tcPr>
            <w:tcW w:w="453" w:type="dxa"/>
          </w:tcPr>
          <w:p w:rsidR="0098522D" w:rsidRDefault="0098522D">
            <w:pPr>
              <w:widowControl w:val="0"/>
              <w:autoSpaceDE w:val="0"/>
              <w:autoSpaceDN w:val="0"/>
              <w:adjustRightInd w:val="0"/>
              <w:rPr>
                <w:lang w:val="ru-RU"/>
              </w:rPr>
            </w:pPr>
          </w:p>
        </w:tc>
        <w:tc>
          <w:tcPr>
            <w:tcW w:w="151" w:type="dxa"/>
          </w:tcPr>
          <w:p w:rsidR="0098522D" w:rsidRDefault="0098522D">
            <w:pPr>
              <w:widowControl w:val="0"/>
              <w:autoSpaceDE w:val="0"/>
              <w:autoSpaceDN w:val="0"/>
              <w:adjustRightInd w:val="0"/>
              <w:rPr>
                <w:lang w:val="ru-RU"/>
              </w:rPr>
            </w:pPr>
          </w:p>
        </w:tc>
        <w:tc>
          <w:tcPr>
            <w:tcW w:w="873" w:type="dxa"/>
          </w:tcPr>
          <w:p w:rsidR="0098522D" w:rsidRDefault="0098522D">
            <w:pPr>
              <w:widowControl w:val="0"/>
              <w:autoSpaceDE w:val="0"/>
              <w:autoSpaceDN w:val="0"/>
              <w:adjustRightInd w:val="0"/>
              <w:rPr>
                <w:lang w:val="ru-RU"/>
              </w:rPr>
            </w:pPr>
          </w:p>
        </w:tc>
        <w:tc>
          <w:tcPr>
            <w:tcW w:w="20" w:type="dxa"/>
          </w:tcPr>
          <w:p w:rsidR="0098522D" w:rsidRDefault="0098522D">
            <w:pPr>
              <w:widowControl w:val="0"/>
              <w:autoSpaceDE w:val="0"/>
              <w:autoSpaceDN w:val="0"/>
              <w:adjustRightInd w:val="0"/>
              <w:rPr>
                <w:lang w:val="ru-RU"/>
              </w:rPr>
            </w:pPr>
          </w:p>
        </w:tc>
        <w:tc>
          <w:tcPr>
            <w:tcW w:w="34" w:type="dxa"/>
          </w:tcPr>
          <w:p w:rsidR="0098522D" w:rsidRDefault="0098522D">
            <w:pPr>
              <w:widowControl w:val="0"/>
              <w:autoSpaceDE w:val="0"/>
              <w:autoSpaceDN w:val="0"/>
              <w:adjustRightInd w:val="0"/>
              <w:rPr>
                <w:lang w:val="ru-RU"/>
              </w:rPr>
            </w:pPr>
          </w:p>
        </w:tc>
        <w:tc>
          <w:tcPr>
            <w:tcW w:w="1292" w:type="dxa"/>
          </w:tcPr>
          <w:p w:rsidR="0098522D" w:rsidRDefault="0098522D">
            <w:pPr>
              <w:widowControl w:val="0"/>
              <w:autoSpaceDE w:val="0"/>
              <w:autoSpaceDN w:val="0"/>
              <w:adjustRightInd w:val="0"/>
              <w:rPr>
                <w:lang w:val="ru-RU"/>
              </w:rPr>
            </w:pPr>
          </w:p>
        </w:tc>
        <w:tc>
          <w:tcPr>
            <w:tcW w:w="34" w:type="dxa"/>
          </w:tcPr>
          <w:p w:rsidR="0098522D" w:rsidRDefault="0098522D">
            <w:pPr>
              <w:widowControl w:val="0"/>
              <w:autoSpaceDE w:val="0"/>
              <w:autoSpaceDN w:val="0"/>
              <w:adjustRightInd w:val="0"/>
              <w:rPr>
                <w:lang w:val="ru-RU"/>
              </w:rPr>
            </w:pPr>
          </w:p>
        </w:tc>
        <w:tc>
          <w:tcPr>
            <w:tcW w:w="721" w:type="dxa"/>
          </w:tcPr>
          <w:p w:rsidR="0098522D" w:rsidRDefault="0098522D">
            <w:pPr>
              <w:widowControl w:val="0"/>
              <w:autoSpaceDE w:val="0"/>
              <w:autoSpaceDN w:val="0"/>
              <w:adjustRightInd w:val="0"/>
              <w:rPr>
                <w:lang w:val="ru-RU"/>
              </w:rPr>
            </w:pPr>
          </w:p>
        </w:tc>
        <w:tc>
          <w:tcPr>
            <w:tcW w:w="34" w:type="dxa"/>
          </w:tcPr>
          <w:p w:rsidR="0098522D" w:rsidRDefault="0098522D">
            <w:pPr>
              <w:widowControl w:val="0"/>
              <w:autoSpaceDE w:val="0"/>
              <w:autoSpaceDN w:val="0"/>
              <w:adjustRightInd w:val="0"/>
              <w:rPr>
                <w:lang w:val="ru-RU"/>
              </w:rPr>
            </w:pPr>
          </w:p>
        </w:tc>
        <w:tc>
          <w:tcPr>
            <w:tcW w:w="571" w:type="dxa"/>
          </w:tcPr>
          <w:p w:rsidR="0098522D" w:rsidRDefault="0098522D">
            <w:pPr>
              <w:widowControl w:val="0"/>
              <w:autoSpaceDE w:val="0"/>
              <w:autoSpaceDN w:val="0"/>
              <w:adjustRightInd w:val="0"/>
              <w:rPr>
                <w:lang w:val="ru-RU"/>
              </w:rPr>
            </w:pPr>
          </w:p>
        </w:tc>
        <w:tc>
          <w:tcPr>
            <w:tcW w:w="34" w:type="dxa"/>
          </w:tcPr>
          <w:p w:rsidR="0098522D" w:rsidRDefault="0098522D">
            <w:pPr>
              <w:widowControl w:val="0"/>
              <w:autoSpaceDE w:val="0"/>
              <w:autoSpaceDN w:val="0"/>
              <w:adjustRightInd w:val="0"/>
              <w:rPr>
                <w:lang w:val="ru-RU"/>
              </w:rPr>
            </w:pPr>
          </w:p>
        </w:tc>
        <w:tc>
          <w:tcPr>
            <w:tcW w:w="20" w:type="dxa"/>
          </w:tcPr>
          <w:p w:rsidR="0098522D" w:rsidRDefault="0098522D">
            <w:pPr>
              <w:widowControl w:val="0"/>
              <w:autoSpaceDE w:val="0"/>
              <w:autoSpaceDN w:val="0"/>
              <w:adjustRightInd w:val="0"/>
              <w:rPr>
                <w:lang w:val="ru-RU"/>
              </w:rPr>
            </w:pPr>
          </w:p>
        </w:tc>
        <w:tc>
          <w:tcPr>
            <w:tcW w:w="34" w:type="dxa"/>
          </w:tcPr>
          <w:p w:rsidR="0098522D" w:rsidRDefault="0098522D">
            <w:pPr>
              <w:widowControl w:val="0"/>
              <w:autoSpaceDE w:val="0"/>
              <w:autoSpaceDN w:val="0"/>
              <w:adjustRightInd w:val="0"/>
              <w:rPr>
                <w:lang w:val="ru-RU"/>
              </w:rPr>
            </w:pPr>
          </w:p>
        </w:tc>
        <w:tc>
          <w:tcPr>
            <w:tcW w:w="436" w:type="dxa"/>
            <w:gridSpan w:val="2"/>
          </w:tcPr>
          <w:p w:rsidR="0098522D" w:rsidRDefault="0098522D">
            <w:pPr>
              <w:widowControl w:val="0"/>
              <w:autoSpaceDE w:val="0"/>
              <w:autoSpaceDN w:val="0"/>
              <w:adjustRightInd w:val="0"/>
              <w:rPr>
                <w:lang w:val="ru-RU"/>
              </w:rPr>
            </w:pPr>
          </w:p>
        </w:tc>
        <w:tc>
          <w:tcPr>
            <w:tcW w:w="20" w:type="dxa"/>
          </w:tcPr>
          <w:p w:rsidR="0098522D" w:rsidRDefault="0098522D">
            <w:pPr>
              <w:widowControl w:val="0"/>
              <w:autoSpaceDE w:val="0"/>
              <w:autoSpaceDN w:val="0"/>
              <w:adjustRightInd w:val="0"/>
              <w:rPr>
                <w:lang w:val="ru-RU"/>
              </w:rPr>
            </w:pPr>
          </w:p>
        </w:tc>
        <w:tc>
          <w:tcPr>
            <w:tcW w:w="688" w:type="dxa"/>
          </w:tcPr>
          <w:p w:rsidR="0098522D" w:rsidRDefault="0098522D">
            <w:pPr>
              <w:widowControl w:val="0"/>
              <w:autoSpaceDE w:val="0"/>
              <w:autoSpaceDN w:val="0"/>
              <w:adjustRightInd w:val="0"/>
              <w:rPr>
                <w:lang w:val="ru-RU"/>
              </w:rPr>
            </w:pPr>
          </w:p>
        </w:tc>
        <w:tc>
          <w:tcPr>
            <w:tcW w:w="34" w:type="dxa"/>
          </w:tcPr>
          <w:p w:rsidR="0098522D" w:rsidRDefault="0098522D">
            <w:pPr>
              <w:widowControl w:val="0"/>
              <w:autoSpaceDE w:val="0"/>
              <w:autoSpaceDN w:val="0"/>
              <w:adjustRightInd w:val="0"/>
              <w:rPr>
                <w:lang w:val="ru-RU"/>
              </w:rPr>
            </w:pPr>
          </w:p>
        </w:tc>
        <w:tc>
          <w:tcPr>
            <w:tcW w:w="503" w:type="dxa"/>
          </w:tcPr>
          <w:p w:rsidR="0098522D" w:rsidRDefault="0098522D">
            <w:pPr>
              <w:widowControl w:val="0"/>
              <w:autoSpaceDE w:val="0"/>
              <w:autoSpaceDN w:val="0"/>
              <w:adjustRightInd w:val="0"/>
              <w:rPr>
                <w:lang w:val="ru-RU"/>
              </w:rPr>
            </w:pPr>
          </w:p>
        </w:tc>
        <w:tc>
          <w:tcPr>
            <w:tcW w:w="20" w:type="dxa"/>
          </w:tcPr>
          <w:p w:rsidR="0098522D" w:rsidRDefault="0098522D">
            <w:pPr>
              <w:widowControl w:val="0"/>
              <w:autoSpaceDE w:val="0"/>
              <w:autoSpaceDN w:val="0"/>
              <w:adjustRightInd w:val="0"/>
              <w:rPr>
                <w:lang w:val="ru-RU"/>
              </w:rPr>
            </w:pPr>
          </w:p>
        </w:tc>
        <w:tc>
          <w:tcPr>
            <w:tcW w:w="906" w:type="dxa"/>
          </w:tcPr>
          <w:p w:rsidR="0098522D" w:rsidRDefault="0098522D">
            <w:pPr>
              <w:widowControl w:val="0"/>
              <w:autoSpaceDE w:val="0"/>
              <w:autoSpaceDN w:val="0"/>
              <w:adjustRightInd w:val="0"/>
              <w:rPr>
                <w:lang w:val="ru-RU"/>
              </w:rPr>
            </w:pPr>
          </w:p>
        </w:tc>
        <w:tc>
          <w:tcPr>
            <w:tcW w:w="20" w:type="dxa"/>
          </w:tcPr>
          <w:p w:rsidR="0098522D" w:rsidRDefault="0098522D">
            <w:pPr>
              <w:widowControl w:val="0"/>
              <w:autoSpaceDE w:val="0"/>
              <w:autoSpaceDN w:val="0"/>
              <w:adjustRightInd w:val="0"/>
              <w:rPr>
                <w:lang w:val="ru-RU"/>
              </w:rPr>
            </w:pPr>
          </w:p>
        </w:tc>
        <w:tc>
          <w:tcPr>
            <w:tcW w:w="285" w:type="dxa"/>
          </w:tcPr>
          <w:p w:rsidR="0098522D" w:rsidRDefault="0098522D">
            <w:pPr>
              <w:widowControl w:val="0"/>
              <w:autoSpaceDE w:val="0"/>
              <w:autoSpaceDN w:val="0"/>
              <w:adjustRightInd w:val="0"/>
              <w:rPr>
                <w:lang w:val="ru-RU"/>
              </w:rPr>
            </w:pPr>
          </w:p>
        </w:tc>
        <w:tc>
          <w:tcPr>
            <w:tcW w:w="20" w:type="dxa"/>
          </w:tcPr>
          <w:p w:rsidR="0098522D" w:rsidRDefault="0098522D">
            <w:pPr>
              <w:widowControl w:val="0"/>
              <w:autoSpaceDE w:val="0"/>
              <w:autoSpaceDN w:val="0"/>
              <w:adjustRightInd w:val="0"/>
              <w:rPr>
                <w:lang w:val="ru-RU"/>
              </w:rPr>
            </w:pPr>
          </w:p>
        </w:tc>
        <w:tc>
          <w:tcPr>
            <w:tcW w:w="436" w:type="dxa"/>
          </w:tcPr>
          <w:p w:rsidR="0098522D" w:rsidRDefault="0098522D">
            <w:pPr>
              <w:widowControl w:val="0"/>
              <w:autoSpaceDE w:val="0"/>
              <w:autoSpaceDN w:val="0"/>
              <w:adjustRightInd w:val="0"/>
              <w:rPr>
                <w:lang w:val="ru-RU"/>
              </w:rPr>
            </w:pPr>
          </w:p>
        </w:tc>
        <w:tc>
          <w:tcPr>
            <w:tcW w:w="20" w:type="dxa"/>
          </w:tcPr>
          <w:p w:rsidR="0098522D" w:rsidRDefault="0098522D">
            <w:pPr>
              <w:widowControl w:val="0"/>
              <w:autoSpaceDE w:val="0"/>
              <w:autoSpaceDN w:val="0"/>
              <w:adjustRightInd w:val="0"/>
              <w:rPr>
                <w:lang w:val="ru-RU"/>
              </w:rPr>
            </w:pPr>
          </w:p>
        </w:tc>
        <w:tc>
          <w:tcPr>
            <w:tcW w:w="571" w:type="dxa"/>
          </w:tcPr>
          <w:p w:rsidR="0098522D" w:rsidRDefault="0098522D">
            <w:pPr>
              <w:widowControl w:val="0"/>
              <w:autoSpaceDE w:val="0"/>
              <w:autoSpaceDN w:val="0"/>
              <w:adjustRightInd w:val="0"/>
              <w:rPr>
                <w:lang w:val="ru-RU"/>
              </w:rPr>
            </w:pPr>
          </w:p>
        </w:tc>
        <w:tc>
          <w:tcPr>
            <w:tcW w:w="20" w:type="dxa"/>
          </w:tcPr>
          <w:p w:rsidR="0098522D" w:rsidRDefault="0098522D">
            <w:pPr>
              <w:widowControl w:val="0"/>
              <w:autoSpaceDE w:val="0"/>
              <w:autoSpaceDN w:val="0"/>
              <w:adjustRightInd w:val="0"/>
              <w:rPr>
                <w:lang w:val="ru-RU"/>
              </w:rPr>
            </w:pPr>
          </w:p>
        </w:tc>
        <w:tc>
          <w:tcPr>
            <w:tcW w:w="419" w:type="dxa"/>
          </w:tcPr>
          <w:p w:rsidR="0098522D" w:rsidRDefault="0098522D">
            <w:pPr>
              <w:widowControl w:val="0"/>
              <w:autoSpaceDE w:val="0"/>
              <w:autoSpaceDN w:val="0"/>
              <w:adjustRightInd w:val="0"/>
              <w:rPr>
                <w:lang w:val="ru-RU"/>
              </w:rPr>
            </w:pPr>
          </w:p>
        </w:tc>
        <w:tc>
          <w:tcPr>
            <w:tcW w:w="20" w:type="dxa"/>
          </w:tcPr>
          <w:p w:rsidR="0098522D" w:rsidRDefault="0098522D">
            <w:pPr>
              <w:widowControl w:val="0"/>
              <w:autoSpaceDE w:val="0"/>
              <w:autoSpaceDN w:val="0"/>
              <w:adjustRightInd w:val="0"/>
              <w:rPr>
                <w:lang w:val="ru-RU"/>
              </w:rPr>
            </w:pPr>
          </w:p>
        </w:tc>
        <w:tc>
          <w:tcPr>
            <w:tcW w:w="1023" w:type="dxa"/>
          </w:tcPr>
          <w:p w:rsidR="0098522D" w:rsidRDefault="0098522D">
            <w:pPr>
              <w:widowControl w:val="0"/>
              <w:autoSpaceDE w:val="0"/>
              <w:autoSpaceDN w:val="0"/>
              <w:adjustRightInd w:val="0"/>
              <w:rPr>
                <w:lang w:val="ru-RU"/>
              </w:rPr>
            </w:pPr>
          </w:p>
        </w:tc>
        <w:tc>
          <w:tcPr>
            <w:tcW w:w="20" w:type="dxa"/>
          </w:tcPr>
          <w:p w:rsidR="0098522D" w:rsidRDefault="0098522D">
            <w:pPr>
              <w:widowControl w:val="0"/>
              <w:autoSpaceDE w:val="0"/>
              <w:autoSpaceDN w:val="0"/>
              <w:adjustRightInd w:val="0"/>
              <w:rPr>
                <w:lang w:val="ru-RU"/>
              </w:rPr>
            </w:pPr>
          </w:p>
        </w:tc>
        <w:tc>
          <w:tcPr>
            <w:tcW w:w="360" w:type="dxa"/>
            <w:gridSpan w:val="2"/>
          </w:tcPr>
          <w:p w:rsidR="0098522D" w:rsidRDefault="0098522D">
            <w:pPr>
              <w:widowControl w:val="0"/>
              <w:autoSpaceDE w:val="0"/>
              <w:autoSpaceDN w:val="0"/>
              <w:adjustRightInd w:val="0"/>
              <w:rPr>
                <w:lang w:val="ru-RU"/>
              </w:rPr>
            </w:pPr>
          </w:p>
        </w:tc>
        <w:tc>
          <w:tcPr>
            <w:tcW w:w="34" w:type="dxa"/>
          </w:tcPr>
          <w:p w:rsidR="0098522D" w:rsidRDefault="0098522D">
            <w:pPr>
              <w:widowControl w:val="0"/>
              <w:autoSpaceDE w:val="0"/>
              <w:autoSpaceDN w:val="0"/>
              <w:adjustRightInd w:val="0"/>
              <w:rPr>
                <w:lang w:val="ru-RU"/>
              </w:rPr>
            </w:pPr>
          </w:p>
        </w:tc>
        <w:tc>
          <w:tcPr>
            <w:tcW w:w="20" w:type="dxa"/>
          </w:tcPr>
          <w:p w:rsidR="0098522D" w:rsidRDefault="0098522D">
            <w:pPr>
              <w:widowControl w:val="0"/>
              <w:autoSpaceDE w:val="0"/>
              <w:autoSpaceDN w:val="0"/>
              <w:adjustRightInd w:val="0"/>
              <w:rPr>
                <w:lang w:val="ru-RU"/>
              </w:rPr>
            </w:pPr>
          </w:p>
        </w:tc>
        <w:tc>
          <w:tcPr>
            <w:tcW w:w="53" w:type="dxa"/>
          </w:tcPr>
          <w:p w:rsidR="0098522D" w:rsidRDefault="0098522D">
            <w:pPr>
              <w:widowControl w:val="0"/>
              <w:autoSpaceDE w:val="0"/>
              <w:autoSpaceDN w:val="0"/>
              <w:adjustRightInd w:val="0"/>
              <w:rPr>
                <w:lang w:val="ru-RU"/>
              </w:rPr>
            </w:pPr>
          </w:p>
        </w:tc>
      </w:tr>
      <w:tr w:rsidR="0098522D" w:rsidTr="0098522D">
        <w:trPr>
          <w:gridAfter w:val="4"/>
          <w:wAfter w:w="415" w:type="dxa"/>
          <w:trHeight w:hRule="exact" w:val="375"/>
        </w:trPr>
        <w:tc>
          <w:tcPr>
            <w:tcW w:w="22" w:type="dxa"/>
          </w:tcPr>
          <w:p w:rsidR="0098522D" w:rsidRDefault="0098522D">
            <w:pPr>
              <w:widowControl w:val="0"/>
              <w:autoSpaceDE w:val="0"/>
              <w:autoSpaceDN w:val="0"/>
              <w:adjustRightInd w:val="0"/>
              <w:rPr>
                <w:lang w:val="ru-RU"/>
              </w:rPr>
            </w:pPr>
          </w:p>
        </w:tc>
        <w:tc>
          <w:tcPr>
            <w:tcW w:w="33" w:type="dxa"/>
          </w:tcPr>
          <w:p w:rsidR="0098522D" w:rsidRDefault="0098522D">
            <w:pPr>
              <w:widowControl w:val="0"/>
              <w:autoSpaceDE w:val="0"/>
              <w:autoSpaceDN w:val="0"/>
              <w:adjustRightInd w:val="0"/>
              <w:rPr>
                <w:lang w:val="ru-RU"/>
              </w:rPr>
            </w:pPr>
          </w:p>
        </w:tc>
        <w:tc>
          <w:tcPr>
            <w:tcW w:w="1671" w:type="dxa"/>
            <w:gridSpan w:val="7"/>
            <w:tcBorders>
              <w:top w:val="single" w:sz="6" w:space="0" w:color="000000"/>
              <w:left w:val="single" w:sz="6" w:space="0" w:color="000000"/>
              <w:bottom w:val="nil"/>
              <w:right w:val="nil"/>
            </w:tcBorders>
          </w:tcPr>
          <w:p w:rsidR="0098522D" w:rsidRDefault="0098522D">
            <w:pPr>
              <w:widowControl w:val="0"/>
              <w:autoSpaceDE w:val="0"/>
              <w:autoSpaceDN w:val="0"/>
              <w:adjustRightInd w:val="0"/>
              <w:rPr>
                <w:rFonts w:ascii="Tahoma" w:hAnsi="Tahoma" w:cs="Tahoma"/>
                <w:color w:val="000000"/>
                <w:sz w:val="20"/>
                <w:szCs w:val="20"/>
                <w:lang w:val="ru-RU"/>
              </w:rPr>
            </w:pPr>
          </w:p>
        </w:tc>
        <w:tc>
          <w:tcPr>
            <w:tcW w:w="4274" w:type="dxa"/>
            <w:gridSpan w:val="15"/>
            <w:tcBorders>
              <w:top w:val="single" w:sz="6" w:space="0" w:color="000000"/>
              <w:left w:val="nil"/>
              <w:bottom w:val="nil"/>
              <w:right w:val="nil"/>
            </w:tcBorders>
            <w:vAlign w:val="center"/>
            <w:hideMark/>
          </w:tcPr>
          <w:p w:rsidR="0098522D" w:rsidRDefault="0098522D">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33"/>
            </w:r>
          </w:p>
        </w:tc>
        <w:tc>
          <w:tcPr>
            <w:tcW w:w="2932" w:type="dxa"/>
            <w:gridSpan w:val="10"/>
            <w:tcBorders>
              <w:top w:val="single" w:sz="6" w:space="0" w:color="000000"/>
              <w:left w:val="nil"/>
              <w:bottom w:val="nil"/>
              <w:right w:val="nil"/>
            </w:tcBorders>
            <w:vAlign w:val="center"/>
          </w:tcPr>
          <w:p w:rsidR="0098522D" w:rsidRDefault="0098522D">
            <w:pPr>
              <w:widowControl w:val="0"/>
              <w:autoSpaceDE w:val="0"/>
              <w:autoSpaceDN w:val="0"/>
              <w:adjustRightInd w:val="0"/>
              <w:rPr>
                <w:rFonts w:ascii="Tahoma" w:hAnsi="Tahoma" w:cs="Tahoma"/>
                <w:color w:val="000000"/>
                <w:sz w:val="20"/>
                <w:szCs w:val="20"/>
              </w:rPr>
            </w:pPr>
          </w:p>
        </w:tc>
        <w:tc>
          <w:tcPr>
            <w:tcW w:w="2125" w:type="dxa"/>
            <w:gridSpan w:val="7"/>
            <w:tcBorders>
              <w:top w:val="single" w:sz="6" w:space="0" w:color="000000"/>
              <w:left w:val="nil"/>
              <w:bottom w:val="nil"/>
              <w:right w:val="single" w:sz="6" w:space="0" w:color="000000"/>
            </w:tcBorders>
            <w:vAlign w:val="center"/>
            <w:hideMark/>
          </w:tcPr>
          <w:p w:rsidR="0098522D" w:rsidRDefault="0098522D">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98522D" w:rsidTr="0098522D">
        <w:trPr>
          <w:gridAfter w:val="4"/>
          <w:wAfter w:w="415" w:type="dxa"/>
          <w:trHeight w:hRule="exact" w:val="285"/>
        </w:trPr>
        <w:tc>
          <w:tcPr>
            <w:tcW w:w="22" w:type="dxa"/>
          </w:tcPr>
          <w:p w:rsidR="0098522D" w:rsidRDefault="0098522D">
            <w:pPr>
              <w:widowControl w:val="0"/>
              <w:autoSpaceDE w:val="0"/>
              <w:autoSpaceDN w:val="0"/>
              <w:adjustRightInd w:val="0"/>
            </w:pPr>
          </w:p>
        </w:tc>
        <w:tc>
          <w:tcPr>
            <w:tcW w:w="33" w:type="dxa"/>
          </w:tcPr>
          <w:p w:rsidR="0098522D" w:rsidRDefault="0098522D">
            <w:pPr>
              <w:widowControl w:val="0"/>
              <w:autoSpaceDE w:val="0"/>
              <w:autoSpaceDN w:val="0"/>
              <w:adjustRightInd w:val="0"/>
            </w:pPr>
          </w:p>
        </w:tc>
        <w:tc>
          <w:tcPr>
            <w:tcW w:w="1671" w:type="dxa"/>
            <w:gridSpan w:val="7"/>
            <w:tcBorders>
              <w:top w:val="nil"/>
              <w:left w:val="single" w:sz="6" w:space="0" w:color="000000"/>
              <w:bottom w:val="nil"/>
              <w:right w:val="nil"/>
            </w:tcBorders>
          </w:tcPr>
          <w:p w:rsidR="0098522D" w:rsidRDefault="0098522D">
            <w:pPr>
              <w:widowControl w:val="0"/>
              <w:autoSpaceDE w:val="0"/>
              <w:autoSpaceDN w:val="0"/>
              <w:adjustRightInd w:val="0"/>
              <w:rPr>
                <w:rFonts w:ascii="Tahoma" w:hAnsi="Tahoma" w:cs="Tahoma"/>
                <w:color w:val="000000"/>
                <w:sz w:val="20"/>
                <w:szCs w:val="20"/>
              </w:rPr>
            </w:pPr>
          </w:p>
        </w:tc>
        <w:tc>
          <w:tcPr>
            <w:tcW w:w="4274" w:type="dxa"/>
            <w:gridSpan w:val="15"/>
            <w:hideMark/>
          </w:tcPr>
          <w:p w:rsidR="0098522D" w:rsidRDefault="0098522D">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 xml:space="preserve">"_____" </w:t>
            </w:r>
            <w:r>
              <w:rPr>
                <w:rFonts w:ascii="Sylfaen" w:hAnsi="Sylfaen" w:cs="Sylfaen"/>
                <w:color w:val="000000"/>
                <w:sz w:val="20"/>
                <w:szCs w:val="20"/>
              </w:rPr>
              <w:t xml:space="preserve">_______ </w:t>
            </w:r>
            <w:r>
              <w:rPr>
                <w:rFonts w:ascii="Tahoma" w:hAnsi="Tahoma" w:cs="Tahoma"/>
                <w:color w:val="000000"/>
                <w:sz w:val="20"/>
                <w:szCs w:val="20"/>
              </w:rPr>
              <w:t xml:space="preserve">20___ </w:t>
            </w:r>
            <w:r>
              <w:rPr>
                <w:rFonts w:ascii="Sylfaen" w:hAnsi="Sylfaen" w:cs="Sylfaen"/>
                <w:color w:val="000000"/>
                <w:sz w:val="20"/>
                <w:szCs w:val="20"/>
              </w:rPr>
              <w:t>թ</w:t>
            </w:r>
            <w:r>
              <w:rPr>
                <w:rFonts w:ascii="Tahoma" w:hAnsi="Tahoma" w:cs="Tahoma"/>
                <w:color w:val="000000"/>
                <w:sz w:val="20"/>
                <w:szCs w:val="20"/>
              </w:rPr>
              <w:t>.</w:t>
            </w:r>
          </w:p>
        </w:tc>
        <w:tc>
          <w:tcPr>
            <w:tcW w:w="2932" w:type="dxa"/>
            <w:gridSpan w:val="10"/>
          </w:tcPr>
          <w:p w:rsidR="0098522D" w:rsidRDefault="0098522D">
            <w:pPr>
              <w:widowControl w:val="0"/>
              <w:autoSpaceDE w:val="0"/>
              <w:autoSpaceDN w:val="0"/>
              <w:adjustRightInd w:val="0"/>
              <w:rPr>
                <w:rFonts w:ascii="Tahoma" w:hAnsi="Tahoma" w:cs="Tahoma"/>
                <w:color w:val="000000"/>
                <w:sz w:val="20"/>
                <w:szCs w:val="20"/>
              </w:rPr>
            </w:pPr>
          </w:p>
        </w:tc>
        <w:tc>
          <w:tcPr>
            <w:tcW w:w="2125" w:type="dxa"/>
            <w:gridSpan w:val="7"/>
            <w:tcBorders>
              <w:top w:val="nil"/>
              <w:left w:val="nil"/>
              <w:bottom w:val="nil"/>
              <w:right w:val="single" w:sz="6" w:space="0" w:color="000000"/>
            </w:tcBorders>
          </w:tcPr>
          <w:p w:rsidR="0098522D" w:rsidRDefault="0098522D">
            <w:pPr>
              <w:widowControl w:val="0"/>
              <w:autoSpaceDE w:val="0"/>
              <w:autoSpaceDN w:val="0"/>
              <w:adjustRightInd w:val="0"/>
              <w:rPr>
                <w:rFonts w:ascii="Tahoma" w:hAnsi="Tahoma" w:cs="Tahoma"/>
                <w:color w:val="000000"/>
                <w:sz w:val="20"/>
                <w:szCs w:val="20"/>
              </w:rPr>
            </w:pPr>
          </w:p>
        </w:tc>
      </w:tr>
      <w:tr w:rsidR="0098522D" w:rsidTr="0098522D">
        <w:trPr>
          <w:gridAfter w:val="4"/>
          <w:wAfter w:w="415" w:type="dxa"/>
          <w:trHeight w:hRule="exact" w:val="300"/>
        </w:trPr>
        <w:tc>
          <w:tcPr>
            <w:tcW w:w="22" w:type="dxa"/>
          </w:tcPr>
          <w:p w:rsidR="0098522D" w:rsidRDefault="0098522D">
            <w:pPr>
              <w:widowControl w:val="0"/>
              <w:autoSpaceDE w:val="0"/>
              <w:autoSpaceDN w:val="0"/>
              <w:adjustRightInd w:val="0"/>
            </w:pPr>
          </w:p>
        </w:tc>
        <w:tc>
          <w:tcPr>
            <w:tcW w:w="33" w:type="dxa"/>
          </w:tcPr>
          <w:p w:rsidR="0098522D" w:rsidRDefault="0098522D">
            <w:pPr>
              <w:widowControl w:val="0"/>
              <w:autoSpaceDE w:val="0"/>
              <w:autoSpaceDN w:val="0"/>
              <w:adjustRightInd w:val="0"/>
            </w:pPr>
          </w:p>
        </w:tc>
        <w:tc>
          <w:tcPr>
            <w:tcW w:w="1218" w:type="dxa"/>
            <w:gridSpan w:val="6"/>
            <w:tcBorders>
              <w:top w:val="nil"/>
              <w:left w:val="single" w:sz="6" w:space="0" w:color="000000"/>
              <w:bottom w:val="nil"/>
              <w:right w:val="nil"/>
            </w:tcBorders>
            <w:vAlign w:val="center"/>
          </w:tcPr>
          <w:p w:rsidR="0098522D" w:rsidRDefault="0098522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98522D" w:rsidRDefault="0098522D">
            <w:pPr>
              <w:widowControl w:val="0"/>
              <w:autoSpaceDE w:val="0"/>
              <w:autoSpaceDN w:val="0"/>
              <w:adjustRightInd w:val="0"/>
              <w:rPr>
                <w:rFonts w:ascii="Tahoma" w:hAnsi="Tahoma" w:cs="Tahoma"/>
                <w:color w:val="000000"/>
                <w:sz w:val="20"/>
                <w:szCs w:val="20"/>
              </w:rPr>
            </w:pPr>
          </w:p>
          <w:p w:rsidR="0098522D" w:rsidRDefault="0098522D">
            <w:pPr>
              <w:widowControl w:val="0"/>
              <w:autoSpaceDE w:val="0"/>
              <w:autoSpaceDN w:val="0"/>
              <w:adjustRightInd w:val="0"/>
              <w:rPr>
                <w:rFonts w:ascii="Tahoma" w:hAnsi="Tahoma" w:cs="Tahoma"/>
                <w:color w:val="000000"/>
                <w:sz w:val="20"/>
                <w:szCs w:val="20"/>
              </w:rPr>
            </w:pPr>
          </w:p>
          <w:p w:rsidR="0098522D" w:rsidRDefault="0098522D">
            <w:pPr>
              <w:widowControl w:val="0"/>
              <w:autoSpaceDE w:val="0"/>
              <w:autoSpaceDN w:val="0"/>
              <w:adjustRightInd w:val="0"/>
              <w:rPr>
                <w:rFonts w:ascii="Tahoma" w:hAnsi="Tahoma" w:cs="Tahoma"/>
                <w:color w:val="000000"/>
                <w:sz w:val="20"/>
                <w:szCs w:val="20"/>
              </w:rPr>
            </w:pPr>
          </w:p>
          <w:p w:rsidR="0098522D" w:rsidRDefault="0098522D">
            <w:pPr>
              <w:widowControl w:val="0"/>
              <w:autoSpaceDE w:val="0"/>
              <w:autoSpaceDN w:val="0"/>
              <w:adjustRightInd w:val="0"/>
              <w:rPr>
                <w:rFonts w:ascii="Tahoma" w:hAnsi="Tahoma" w:cs="Tahoma"/>
                <w:color w:val="000000"/>
                <w:sz w:val="20"/>
                <w:szCs w:val="20"/>
              </w:rPr>
            </w:pPr>
          </w:p>
        </w:tc>
        <w:tc>
          <w:tcPr>
            <w:tcW w:w="5415" w:type="dxa"/>
            <w:gridSpan w:val="17"/>
            <w:vAlign w:val="center"/>
          </w:tcPr>
          <w:p w:rsidR="0098522D" w:rsidRDefault="0098522D">
            <w:pPr>
              <w:widowControl w:val="0"/>
              <w:autoSpaceDE w:val="0"/>
              <w:autoSpaceDN w:val="0"/>
              <w:adjustRightInd w:val="0"/>
              <w:rPr>
                <w:rFonts w:ascii="Tahoma" w:hAnsi="Tahoma" w:cs="Tahoma"/>
                <w:color w:val="000000"/>
                <w:sz w:val="20"/>
                <w:szCs w:val="20"/>
              </w:rPr>
            </w:pPr>
          </w:p>
          <w:p w:rsidR="0098522D" w:rsidRDefault="0098522D">
            <w:pPr>
              <w:widowControl w:val="0"/>
              <w:autoSpaceDE w:val="0"/>
              <w:autoSpaceDN w:val="0"/>
              <w:adjustRightInd w:val="0"/>
              <w:rPr>
                <w:rFonts w:ascii="Tahoma" w:hAnsi="Tahoma" w:cs="Tahoma"/>
                <w:color w:val="000000"/>
                <w:sz w:val="20"/>
                <w:szCs w:val="20"/>
              </w:rPr>
            </w:pPr>
          </w:p>
        </w:tc>
        <w:tc>
          <w:tcPr>
            <w:tcW w:w="2244" w:type="dxa"/>
            <w:gridSpan w:val="9"/>
            <w:tcBorders>
              <w:top w:val="single" w:sz="6" w:space="0" w:color="000000"/>
              <w:left w:val="single" w:sz="6" w:space="0" w:color="000000"/>
              <w:bottom w:val="nil"/>
              <w:right w:val="nil"/>
            </w:tcBorders>
            <w:vAlign w:val="center"/>
            <w:hideMark/>
          </w:tcPr>
          <w:p w:rsidR="0098522D" w:rsidRDefault="0098522D">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7"/>
            <w:tcBorders>
              <w:top w:val="single" w:sz="6" w:space="0" w:color="000000"/>
              <w:left w:val="single" w:sz="6" w:space="0" w:color="000000"/>
              <w:bottom w:val="nil"/>
              <w:right w:val="single" w:sz="6" w:space="0" w:color="000000"/>
            </w:tcBorders>
            <w:vAlign w:val="center"/>
            <w:hideMark/>
          </w:tcPr>
          <w:p w:rsidR="0098522D" w:rsidRDefault="0098522D">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98522D" w:rsidTr="0098522D">
        <w:trPr>
          <w:gridAfter w:val="4"/>
          <w:wAfter w:w="415" w:type="dxa"/>
          <w:trHeight w:hRule="exact" w:val="300"/>
        </w:trPr>
        <w:tc>
          <w:tcPr>
            <w:tcW w:w="22" w:type="dxa"/>
          </w:tcPr>
          <w:p w:rsidR="0098522D" w:rsidRDefault="0098522D">
            <w:pPr>
              <w:widowControl w:val="0"/>
              <w:autoSpaceDE w:val="0"/>
              <w:autoSpaceDN w:val="0"/>
              <w:adjustRightInd w:val="0"/>
            </w:pPr>
          </w:p>
        </w:tc>
        <w:tc>
          <w:tcPr>
            <w:tcW w:w="33" w:type="dxa"/>
          </w:tcPr>
          <w:p w:rsidR="0098522D" w:rsidRDefault="0098522D">
            <w:pPr>
              <w:widowControl w:val="0"/>
              <w:autoSpaceDE w:val="0"/>
              <w:autoSpaceDN w:val="0"/>
              <w:adjustRightInd w:val="0"/>
            </w:pPr>
          </w:p>
        </w:tc>
        <w:tc>
          <w:tcPr>
            <w:tcW w:w="1029" w:type="dxa"/>
            <w:gridSpan w:val="3"/>
            <w:tcBorders>
              <w:top w:val="nil"/>
              <w:left w:val="single" w:sz="6" w:space="0" w:color="000000"/>
              <w:bottom w:val="single" w:sz="6" w:space="0" w:color="000000"/>
              <w:right w:val="nil"/>
            </w:tcBorders>
            <w:vAlign w:val="center"/>
            <w:hideMark/>
          </w:tcPr>
          <w:p w:rsidR="0098522D" w:rsidRDefault="0098522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04" w:type="dxa"/>
            <w:gridSpan w:val="20"/>
            <w:tcBorders>
              <w:top w:val="nil"/>
              <w:left w:val="nil"/>
              <w:bottom w:val="single" w:sz="6" w:space="0" w:color="000000"/>
              <w:right w:val="nil"/>
            </w:tcBorders>
            <w:vAlign w:val="center"/>
          </w:tcPr>
          <w:p w:rsidR="0098522D" w:rsidRDefault="0098522D">
            <w:pPr>
              <w:widowControl w:val="0"/>
              <w:autoSpaceDE w:val="0"/>
              <w:autoSpaceDN w:val="0"/>
              <w:adjustRightInd w:val="0"/>
              <w:rPr>
                <w:rFonts w:ascii="Tahoma" w:hAnsi="Tahoma" w:cs="Tahoma"/>
                <w:color w:val="000000"/>
                <w:sz w:val="20"/>
                <w:szCs w:val="20"/>
              </w:rPr>
            </w:pPr>
          </w:p>
          <w:p w:rsidR="0098522D" w:rsidRDefault="0098522D">
            <w:pPr>
              <w:widowControl w:val="0"/>
              <w:autoSpaceDE w:val="0"/>
              <w:autoSpaceDN w:val="0"/>
              <w:adjustRightInd w:val="0"/>
              <w:rPr>
                <w:rFonts w:ascii="Tahoma" w:hAnsi="Tahoma" w:cs="Tahoma"/>
                <w:color w:val="000000"/>
                <w:sz w:val="20"/>
                <w:szCs w:val="20"/>
              </w:rPr>
            </w:pPr>
          </w:p>
          <w:p w:rsidR="0098522D" w:rsidRDefault="0098522D">
            <w:pPr>
              <w:widowControl w:val="0"/>
              <w:autoSpaceDE w:val="0"/>
              <w:autoSpaceDN w:val="0"/>
              <w:adjustRightInd w:val="0"/>
              <w:rPr>
                <w:rFonts w:ascii="Tahoma" w:hAnsi="Tahoma" w:cs="Tahoma"/>
                <w:color w:val="000000"/>
                <w:sz w:val="20"/>
                <w:szCs w:val="20"/>
              </w:rPr>
            </w:pPr>
          </w:p>
          <w:p w:rsidR="0098522D" w:rsidRDefault="0098522D">
            <w:pPr>
              <w:widowControl w:val="0"/>
              <w:autoSpaceDE w:val="0"/>
              <w:autoSpaceDN w:val="0"/>
              <w:adjustRightInd w:val="0"/>
              <w:rPr>
                <w:rFonts w:ascii="Tahoma" w:hAnsi="Tahoma" w:cs="Tahoma"/>
                <w:color w:val="000000"/>
                <w:sz w:val="20"/>
                <w:szCs w:val="20"/>
              </w:rPr>
            </w:pPr>
          </w:p>
        </w:tc>
        <w:tc>
          <w:tcPr>
            <w:tcW w:w="2244" w:type="dxa"/>
            <w:gridSpan w:val="9"/>
            <w:tcBorders>
              <w:top w:val="nil"/>
              <w:left w:val="single" w:sz="6" w:space="0" w:color="000000"/>
              <w:bottom w:val="nil"/>
              <w:right w:val="nil"/>
            </w:tcBorders>
            <w:vAlign w:val="center"/>
          </w:tcPr>
          <w:p w:rsidR="0098522D" w:rsidRDefault="0098522D">
            <w:pPr>
              <w:widowControl w:val="0"/>
              <w:autoSpaceDE w:val="0"/>
              <w:autoSpaceDN w:val="0"/>
              <w:adjustRightInd w:val="0"/>
              <w:rPr>
                <w:rFonts w:ascii="Tahoma" w:hAnsi="Tahoma" w:cs="Tahoma"/>
                <w:color w:val="000000"/>
                <w:sz w:val="20"/>
                <w:szCs w:val="20"/>
              </w:rPr>
            </w:pPr>
          </w:p>
        </w:tc>
        <w:tc>
          <w:tcPr>
            <w:tcW w:w="2125" w:type="dxa"/>
            <w:gridSpan w:val="7"/>
            <w:tcBorders>
              <w:top w:val="nil"/>
              <w:left w:val="single" w:sz="6" w:space="0" w:color="000000"/>
              <w:bottom w:val="nil"/>
              <w:right w:val="single" w:sz="6" w:space="0" w:color="000000"/>
            </w:tcBorders>
            <w:vAlign w:val="center"/>
            <w:hideMark/>
          </w:tcPr>
          <w:p w:rsidR="0098522D" w:rsidRDefault="0098522D">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98522D" w:rsidTr="0098522D">
        <w:trPr>
          <w:gridAfter w:val="4"/>
          <w:wAfter w:w="415" w:type="dxa"/>
          <w:trHeight w:hRule="exact" w:val="285"/>
        </w:trPr>
        <w:tc>
          <w:tcPr>
            <w:tcW w:w="22" w:type="dxa"/>
          </w:tcPr>
          <w:p w:rsidR="0098522D" w:rsidRDefault="0098522D">
            <w:pPr>
              <w:widowControl w:val="0"/>
              <w:autoSpaceDE w:val="0"/>
              <w:autoSpaceDN w:val="0"/>
              <w:adjustRightInd w:val="0"/>
            </w:pPr>
          </w:p>
        </w:tc>
        <w:tc>
          <w:tcPr>
            <w:tcW w:w="33" w:type="dxa"/>
          </w:tcPr>
          <w:p w:rsidR="0098522D" w:rsidRDefault="0098522D">
            <w:pPr>
              <w:widowControl w:val="0"/>
              <w:autoSpaceDE w:val="0"/>
              <w:autoSpaceDN w:val="0"/>
              <w:adjustRightInd w:val="0"/>
            </w:pPr>
          </w:p>
        </w:tc>
        <w:tc>
          <w:tcPr>
            <w:tcW w:w="2749" w:type="dxa"/>
            <w:gridSpan w:val="11"/>
            <w:tcBorders>
              <w:top w:val="nil"/>
              <w:left w:val="single" w:sz="6" w:space="0" w:color="000000"/>
              <w:bottom w:val="nil"/>
              <w:right w:val="nil"/>
            </w:tcBorders>
            <w:vAlign w:val="center"/>
            <w:hideMark/>
          </w:tcPr>
          <w:p w:rsidR="0098522D" w:rsidRDefault="0098522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84" w:type="dxa"/>
            <w:gridSpan w:val="12"/>
            <w:vAlign w:val="bottom"/>
          </w:tcPr>
          <w:p w:rsidR="0098522D" w:rsidRDefault="0098522D">
            <w:pPr>
              <w:widowControl w:val="0"/>
              <w:autoSpaceDE w:val="0"/>
              <w:autoSpaceDN w:val="0"/>
              <w:adjustRightInd w:val="0"/>
              <w:rPr>
                <w:rFonts w:ascii="Tahoma" w:hAnsi="Tahoma" w:cs="Tahoma"/>
                <w:color w:val="000000"/>
                <w:sz w:val="20"/>
                <w:szCs w:val="20"/>
              </w:rPr>
            </w:pPr>
          </w:p>
        </w:tc>
        <w:tc>
          <w:tcPr>
            <w:tcW w:w="2244" w:type="dxa"/>
            <w:gridSpan w:val="9"/>
            <w:tcBorders>
              <w:top w:val="nil"/>
              <w:left w:val="single" w:sz="6" w:space="0" w:color="000000"/>
              <w:bottom w:val="single" w:sz="6" w:space="0" w:color="000000"/>
              <w:right w:val="nil"/>
            </w:tcBorders>
          </w:tcPr>
          <w:p w:rsidR="0098522D" w:rsidRDefault="0098522D">
            <w:pPr>
              <w:widowControl w:val="0"/>
              <w:autoSpaceDE w:val="0"/>
              <w:autoSpaceDN w:val="0"/>
              <w:adjustRightInd w:val="0"/>
              <w:rPr>
                <w:rFonts w:ascii="Tahoma" w:hAnsi="Tahoma" w:cs="Tahoma"/>
                <w:color w:val="000000"/>
                <w:sz w:val="20"/>
                <w:szCs w:val="20"/>
              </w:rPr>
            </w:pPr>
          </w:p>
        </w:tc>
        <w:tc>
          <w:tcPr>
            <w:tcW w:w="2125" w:type="dxa"/>
            <w:gridSpan w:val="7"/>
            <w:tcBorders>
              <w:top w:val="nil"/>
              <w:left w:val="single" w:sz="6" w:space="0" w:color="000000"/>
              <w:bottom w:val="single" w:sz="6" w:space="0" w:color="000000"/>
              <w:right w:val="single" w:sz="6" w:space="0" w:color="000000"/>
            </w:tcBorders>
          </w:tcPr>
          <w:p w:rsidR="0098522D" w:rsidRDefault="0098522D">
            <w:pPr>
              <w:widowControl w:val="0"/>
              <w:autoSpaceDE w:val="0"/>
              <w:autoSpaceDN w:val="0"/>
              <w:adjustRightInd w:val="0"/>
              <w:rPr>
                <w:rFonts w:ascii="Tahoma" w:hAnsi="Tahoma" w:cs="Tahoma"/>
                <w:color w:val="000000"/>
                <w:sz w:val="20"/>
                <w:szCs w:val="20"/>
              </w:rPr>
            </w:pPr>
          </w:p>
        </w:tc>
      </w:tr>
      <w:tr w:rsidR="0098522D" w:rsidTr="0098522D">
        <w:trPr>
          <w:gridAfter w:val="4"/>
          <w:wAfter w:w="415" w:type="dxa"/>
          <w:trHeight w:hRule="exact" w:val="593"/>
        </w:trPr>
        <w:tc>
          <w:tcPr>
            <w:tcW w:w="22" w:type="dxa"/>
          </w:tcPr>
          <w:p w:rsidR="0098522D" w:rsidRDefault="0098522D">
            <w:pPr>
              <w:widowControl w:val="0"/>
              <w:autoSpaceDE w:val="0"/>
              <w:autoSpaceDN w:val="0"/>
              <w:adjustRightInd w:val="0"/>
            </w:pPr>
          </w:p>
        </w:tc>
        <w:tc>
          <w:tcPr>
            <w:tcW w:w="33" w:type="dxa"/>
          </w:tcPr>
          <w:p w:rsidR="0098522D" w:rsidRDefault="0098522D">
            <w:pPr>
              <w:widowControl w:val="0"/>
              <w:autoSpaceDE w:val="0"/>
              <w:autoSpaceDN w:val="0"/>
              <w:adjustRightInd w:val="0"/>
            </w:pPr>
          </w:p>
        </w:tc>
        <w:tc>
          <w:tcPr>
            <w:tcW w:w="4075" w:type="dxa"/>
            <w:gridSpan w:val="13"/>
            <w:tcBorders>
              <w:top w:val="nil"/>
              <w:left w:val="single" w:sz="6" w:space="0" w:color="000000"/>
              <w:bottom w:val="single" w:sz="6" w:space="0" w:color="000000"/>
              <w:right w:val="nil"/>
            </w:tcBorders>
            <w:vAlign w:val="center"/>
          </w:tcPr>
          <w:p w:rsidR="0098522D" w:rsidRDefault="0098522D">
            <w:pPr>
              <w:widowControl w:val="0"/>
              <w:autoSpaceDE w:val="0"/>
              <w:autoSpaceDN w:val="0"/>
              <w:adjustRightInd w:val="0"/>
              <w:rPr>
                <w:rFonts w:ascii="Tahoma" w:hAnsi="Tahoma" w:cs="Tahoma"/>
                <w:color w:val="000000"/>
                <w:sz w:val="20"/>
                <w:szCs w:val="20"/>
              </w:rPr>
            </w:pPr>
          </w:p>
        </w:tc>
        <w:tc>
          <w:tcPr>
            <w:tcW w:w="1414" w:type="dxa"/>
            <w:gridSpan w:val="6"/>
            <w:tcBorders>
              <w:top w:val="nil"/>
              <w:left w:val="nil"/>
              <w:bottom w:val="single" w:sz="6" w:space="0" w:color="000000"/>
              <w:right w:val="nil"/>
            </w:tcBorders>
            <w:vAlign w:val="center"/>
          </w:tcPr>
          <w:p w:rsidR="0098522D" w:rsidRDefault="0098522D">
            <w:pPr>
              <w:widowControl w:val="0"/>
              <w:autoSpaceDE w:val="0"/>
              <w:autoSpaceDN w:val="0"/>
              <w:adjustRightInd w:val="0"/>
              <w:jc w:val="right"/>
              <w:rPr>
                <w:rFonts w:ascii="Tahoma" w:hAnsi="Tahoma" w:cs="Tahoma"/>
                <w:color w:val="000000"/>
                <w:sz w:val="20"/>
                <w:szCs w:val="20"/>
              </w:rPr>
            </w:pPr>
          </w:p>
        </w:tc>
        <w:tc>
          <w:tcPr>
            <w:tcW w:w="1144" w:type="dxa"/>
            <w:gridSpan w:val="4"/>
            <w:tcBorders>
              <w:top w:val="nil"/>
              <w:left w:val="nil"/>
              <w:bottom w:val="single" w:sz="6" w:space="0" w:color="000000"/>
              <w:right w:val="nil"/>
            </w:tcBorders>
            <w:vAlign w:val="center"/>
          </w:tcPr>
          <w:p w:rsidR="0098522D" w:rsidRDefault="0098522D">
            <w:pPr>
              <w:widowControl w:val="0"/>
              <w:autoSpaceDE w:val="0"/>
              <w:autoSpaceDN w:val="0"/>
              <w:adjustRightInd w:val="0"/>
              <w:rPr>
                <w:rFonts w:ascii="Tahoma" w:hAnsi="Tahoma" w:cs="Tahoma"/>
                <w:color w:val="000000"/>
                <w:sz w:val="18"/>
                <w:szCs w:val="18"/>
              </w:rPr>
            </w:pPr>
          </w:p>
        </w:tc>
        <w:tc>
          <w:tcPr>
            <w:tcW w:w="2244" w:type="dxa"/>
            <w:gridSpan w:val="9"/>
            <w:tcBorders>
              <w:top w:val="nil"/>
              <w:left w:val="single" w:sz="6" w:space="0" w:color="000000"/>
              <w:bottom w:val="nil"/>
              <w:right w:val="nil"/>
            </w:tcBorders>
            <w:vAlign w:val="center"/>
            <w:hideMark/>
          </w:tcPr>
          <w:p w:rsidR="0098522D" w:rsidRDefault="0098522D">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7"/>
            <w:tcBorders>
              <w:top w:val="nil"/>
              <w:left w:val="single" w:sz="6" w:space="0" w:color="000000"/>
              <w:bottom w:val="nil"/>
              <w:right w:val="single" w:sz="6" w:space="0" w:color="000000"/>
            </w:tcBorders>
            <w:hideMark/>
          </w:tcPr>
          <w:p w:rsidR="0098522D" w:rsidRDefault="0098522D">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98522D" w:rsidTr="0098522D">
        <w:trPr>
          <w:gridAfter w:val="4"/>
          <w:wAfter w:w="415" w:type="dxa"/>
          <w:trHeight w:hRule="exact" w:val="300"/>
        </w:trPr>
        <w:tc>
          <w:tcPr>
            <w:tcW w:w="22" w:type="dxa"/>
          </w:tcPr>
          <w:p w:rsidR="0098522D" w:rsidRDefault="0098522D">
            <w:pPr>
              <w:widowControl w:val="0"/>
              <w:autoSpaceDE w:val="0"/>
              <w:autoSpaceDN w:val="0"/>
              <w:adjustRightInd w:val="0"/>
            </w:pPr>
          </w:p>
        </w:tc>
        <w:tc>
          <w:tcPr>
            <w:tcW w:w="33" w:type="dxa"/>
          </w:tcPr>
          <w:p w:rsidR="0098522D" w:rsidRDefault="0098522D">
            <w:pPr>
              <w:widowControl w:val="0"/>
              <w:autoSpaceDE w:val="0"/>
              <w:autoSpaceDN w:val="0"/>
              <w:adjustRightInd w:val="0"/>
            </w:pPr>
          </w:p>
        </w:tc>
        <w:tc>
          <w:tcPr>
            <w:tcW w:w="1218" w:type="dxa"/>
            <w:gridSpan w:val="6"/>
            <w:tcBorders>
              <w:top w:val="nil"/>
              <w:left w:val="single" w:sz="6" w:space="0" w:color="000000"/>
              <w:bottom w:val="nil"/>
              <w:right w:val="nil"/>
            </w:tcBorders>
            <w:vAlign w:val="center"/>
            <w:hideMark/>
          </w:tcPr>
          <w:p w:rsidR="0098522D" w:rsidRDefault="0098522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15" w:type="dxa"/>
            <w:gridSpan w:val="17"/>
            <w:vAlign w:val="center"/>
          </w:tcPr>
          <w:p w:rsidR="0098522D" w:rsidRDefault="0098522D">
            <w:pPr>
              <w:widowControl w:val="0"/>
              <w:autoSpaceDE w:val="0"/>
              <w:autoSpaceDN w:val="0"/>
              <w:adjustRightInd w:val="0"/>
              <w:rPr>
                <w:rFonts w:ascii="Tahoma" w:hAnsi="Tahoma" w:cs="Tahoma"/>
                <w:color w:val="000000"/>
                <w:sz w:val="20"/>
                <w:szCs w:val="20"/>
              </w:rPr>
            </w:pPr>
          </w:p>
        </w:tc>
        <w:tc>
          <w:tcPr>
            <w:tcW w:w="2244" w:type="dxa"/>
            <w:gridSpan w:val="9"/>
            <w:tcBorders>
              <w:top w:val="nil"/>
              <w:left w:val="single" w:sz="6" w:space="0" w:color="000000"/>
              <w:bottom w:val="nil"/>
              <w:right w:val="nil"/>
            </w:tcBorders>
            <w:vAlign w:val="center"/>
          </w:tcPr>
          <w:p w:rsidR="0098522D" w:rsidRDefault="0098522D">
            <w:pPr>
              <w:widowControl w:val="0"/>
              <w:autoSpaceDE w:val="0"/>
              <w:autoSpaceDN w:val="0"/>
              <w:adjustRightInd w:val="0"/>
              <w:rPr>
                <w:rFonts w:ascii="Tahoma" w:hAnsi="Tahoma" w:cs="Tahoma"/>
                <w:color w:val="000000"/>
                <w:sz w:val="20"/>
                <w:szCs w:val="20"/>
              </w:rPr>
            </w:pPr>
          </w:p>
        </w:tc>
        <w:tc>
          <w:tcPr>
            <w:tcW w:w="2125" w:type="dxa"/>
            <w:gridSpan w:val="7"/>
            <w:tcBorders>
              <w:top w:val="nil"/>
              <w:left w:val="single" w:sz="6" w:space="0" w:color="000000"/>
              <w:bottom w:val="nil"/>
              <w:right w:val="single" w:sz="6" w:space="0" w:color="000000"/>
            </w:tcBorders>
            <w:vAlign w:val="center"/>
          </w:tcPr>
          <w:p w:rsidR="0098522D" w:rsidRDefault="0098522D">
            <w:pPr>
              <w:widowControl w:val="0"/>
              <w:autoSpaceDE w:val="0"/>
              <w:autoSpaceDN w:val="0"/>
              <w:adjustRightInd w:val="0"/>
              <w:jc w:val="right"/>
              <w:rPr>
                <w:rFonts w:ascii="Tahoma" w:hAnsi="Tahoma" w:cs="Tahoma"/>
                <w:color w:val="000000"/>
                <w:sz w:val="20"/>
                <w:szCs w:val="20"/>
              </w:rPr>
            </w:pPr>
          </w:p>
        </w:tc>
      </w:tr>
      <w:tr w:rsidR="0098522D" w:rsidTr="0098522D">
        <w:trPr>
          <w:gridAfter w:val="4"/>
          <w:wAfter w:w="415" w:type="dxa"/>
          <w:trHeight w:hRule="exact" w:val="544"/>
        </w:trPr>
        <w:tc>
          <w:tcPr>
            <w:tcW w:w="22" w:type="dxa"/>
          </w:tcPr>
          <w:p w:rsidR="0098522D" w:rsidRDefault="0098522D">
            <w:pPr>
              <w:widowControl w:val="0"/>
              <w:autoSpaceDE w:val="0"/>
              <w:autoSpaceDN w:val="0"/>
              <w:adjustRightInd w:val="0"/>
            </w:pPr>
          </w:p>
        </w:tc>
        <w:tc>
          <w:tcPr>
            <w:tcW w:w="33" w:type="dxa"/>
          </w:tcPr>
          <w:p w:rsidR="0098522D" w:rsidRDefault="0098522D">
            <w:pPr>
              <w:widowControl w:val="0"/>
              <w:autoSpaceDE w:val="0"/>
              <w:autoSpaceDN w:val="0"/>
              <w:adjustRightInd w:val="0"/>
            </w:pPr>
          </w:p>
        </w:tc>
        <w:tc>
          <w:tcPr>
            <w:tcW w:w="1049" w:type="dxa"/>
            <w:gridSpan w:val="4"/>
            <w:tcBorders>
              <w:top w:val="nil"/>
              <w:left w:val="single" w:sz="6" w:space="0" w:color="000000"/>
              <w:bottom w:val="single" w:sz="6" w:space="0" w:color="000000"/>
              <w:right w:val="nil"/>
            </w:tcBorders>
            <w:vAlign w:val="center"/>
            <w:hideMark/>
          </w:tcPr>
          <w:p w:rsidR="0098522D" w:rsidRDefault="0098522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4" w:type="dxa"/>
            <w:gridSpan w:val="19"/>
            <w:tcBorders>
              <w:top w:val="nil"/>
              <w:left w:val="nil"/>
              <w:bottom w:val="single" w:sz="6" w:space="0" w:color="000000"/>
              <w:right w:val="nil"/>
            </w:tcBorders>
            <w:vAlign w:val="center"/>
          </w:tcPr>
          <w:p w:rsidR="0098522D" w:rsidRDefault="0098522D">
            <w:pPr>
              <w:widowControl w:val="0"/>
              <w:autoSpaceDE w:val="0"/>
              <w:autoSpaceDN w:val="0"/>
              <w:adjustRightInd w:val="0"/>
              <w:rPr>
                <w:rFonts w:ascii="Tahoma" w:hAnsi="Tahoma" w:cs="Tahoma"/>
                <w:color w:val="000000"/>
                <w:sz w:val="20"/>
                <w:szCs w:val="20"/>
              </w:rPr>
            </w:pPr>
          </w:p>
        </w:tc>
        <w:tc>
          <w:tcPr>
            <w:tcW w:w="2244" w:type="dxa"/>
            <w:gridSpan w:val="9"/>
            <w:tcBorders>
              <w:top w:val="nil"/>
              <w:left w:val="single" w:sz="6" w:space="0" w:color="000000"/>
              <w:bottom w:val="single" w:sz="6" w:space="0" w:color="000000"/>
              <w:right w:val="nil"/>
            </w:tcBorders>
            <w:vAlign w:val="center"/>
          </w:tcPr>
          <w:p w:rsidR="0098522D" w:rsidRDefault="0098522D">
            <w:pPr>
              <w:widowControl w:val="0"/>
              <w:autoSpaceDE w:val="0"/>
              <w:autoSpaceDN w:val="0"/>
              <w:adjustRightInd w:val="0"/>
              <w:rPr>
                <w:rFonts w:ascii="Tahoma" w:hAnsi="Tahoma" w:cs="Tahoma"/>
                <w:color w:val="000000"/>
                <w:sz w:val="20"/>
                <w:szCs w:val="20"/>
              </w:rPr>
            </w:pPr>
          </w:p>
        </w:tc>
        <w:tc>
          <w:tcPr>
            <w:tcW w:w="2073" w:type="dxa"/>
            <w:gridSpan w:val="6"/>
            <w:tcBorders>
              <w:top w:val="nil"/>
              <w:left w:val="single" w:sz="6" w:space="0" w:color="000000"/>
              <w:bottom w:val="single" w:sz="6" w:space="0" w:color="000000"/>
              <w:right w:val="nil"/>
            </w:tcBorders>
            <w:vAlign w:val="bottom"/>
          </w:tcPr>
          <w:p w:rsidR="0098522D" w:rsidRDefault="0098522D">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98522D" w:rsidRDefault="0098522D">
            <w:pPr>
              <w:widowControl w:val="0"/>
              <w:autoSpaceDE w:val="0"/>
              <w:autoSpaceDN w:val="0"/>
              <w:adjustRightInd w:val="0"/>
              <w:jc w:val="right"/>
              <w:rPr>
                <w:rFonts w:ascii="Tahoma" w:hAnsi="Tahoma" w:cs="Tahoma"/>
                <w:color w:val="000000"/>
                <w:sz w:val="20"/>
                <w:szCs w:val="20"/>
              </w:rPr>
            </w:pPr>
          </w:p>
        </w:tc>
      </w:tr>
      <w:tr w:rsidR="0098522D" w:rsidTr="0098522D">
        <w:trPr>
          <w:gridAfter w:val="4"/>
          <w:wAfter w:w="415" w:type="dxa"/>
          <w:trHeight w:hRule="exact" w:val="300"/>
        </w:trPr>
        <w:tc>
          <w:tcPr>
            <w:tcW w:w="22" w:type="dxa"/>
          </w:tcPr>
          <w:p w:rsidR="0098522D" w:rsidRDefault="0098522D">
            <w:pPr>
              <w:widowControl w:val="0"/>
              <w:autoSpaceDE w:val="0"/>
              <w:autoSpaceDN w:val="0"/>
              <w:adjustRightInd w:val="0"/>
            </w:pPr>
          </w:p>
        </w:tc>
        <w:tc>
          <w:tcPr>
            <w:tcW w:w="33" w:type="dxa"/>
          </w:tcPr>
          <w:p w:rsidR="0098522D" w:rsidRDefault="0098522D">
            <w:pPr>
              <w:widowControl w:val="0"/>
              <w:autoSpaceDE w:val="0"/>
              <w:autoSpaceDN w:val="0"/>
              <w:adjustRightInd w:val="0"/>
            </w:pPr>
          </w:p>
        </w:tc>
        <w:tc>
          <w:tcPr>
            <w:tcW w:w="4075" w:type="dxa"/>
            <w:gridSpan w:val="13"/>
            <w:tcBorders>
              <w:top w:val="nil"/>
              <w:left w:val="single" w:sz="6" w:space="0" w:color="000000"/>
              <w:bottom w:val="nil"/>
              <w:right w:val="nil"/>
            </w:tcBorders>
            <w:vAlign w:val="center"/>
            <w:hideMark/>
          </w:tcPr>
          <w:p w:rsidR="0098522D" w:rsidRDefault="0098522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4" w:type="dxa"/>
            <w:gridSpan w:val="6"/>
            <w:vAlign w:val="bottom"/>
          </w:tcPr>
          <w:p w:rsidR="0098522D" w:rsidRDefault="0098522D">
            <w:pPr>
              <w:widowControl w:val="0"/>
              <w:autoSpaceDE w:val="0"/>
              <w:autoSpaceDN w:val="0"/>
              <w:adjustRightInd w:val="0"/>
              <w:jc w:val="right"/>
              <w:rPr>
                <w:rFonts w:ascii="Tahoma" w:hAnsi="Tahoma" w:cs="Tahoma"/>
                <w:color w:val="000000"/>
                <w:sz w:val="20"/>
                <w:szCs w:val="20"/>
              </w:rPr>
            </w:pPr>
          </w:p>
        </w:tc>
        <w:tc>
          <w:tcPr>
            <w:tcW w:w="1144" w:type="dxa"/>
            <w:gridSpan w:val="4"/>
            <w:vAlign w:val="bottom"/>
          </w:tcPr>
          <w:p w:rsidR="0098522D" w:rsidRDefault="0098522D">
            <w:pPr>
              <w:widowControl w:val="0"/>
              <w:autoSpaceDE w:val="0"/>
              <w:autoSpaceDN w:val="0"/>
              <w:adjustRightInd w:val="0"/>
              <w:jc w:val="center"/>
              <w:rPr>
                <w:rFonts w:ascii="Tahoma" w:hAnsi="Tahoma" w:cs="Tahoma"/>
                <w:color w:val="000000"/>
                <w:sz w:val="20"/>
                <w:szCs w:val="20"/>
              </w:rPr>
            </w:pPr>
          </w:p>
        </w:tc>
        <w:tc>
          <w:tcPr>
            <w:tcW w:w="4369" w:type="dxa"/>
            <w:gridSpan w:val="16"/>
            <w:tcBorders>
              <w:top w:val="nil"/>
              <w:left w:val="single" w:sz="6" w:space="0" w:color="000000"/>
              <w:bottom w:val="nil"/>
              <w:right w:val="single" w:sz="6" w:space="0" w:color="000000"/>
            </w:tcBorders>
            <w:vAlign w:val="center"/>
            <w:hideMark/>
          </w:tcPr>
          <w:p w:rsidR="0098522D" w:rsidRDefault="0098522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98522D" w:rsidTr="0098522D">
        <w:trPr>
          <w:gridAfter w:val="4"/>
          <w:wAfter w:w="415" w:type="dxa"/>
          <w:trHeight w:hRule="exact" w:val="398"/>
        </w:trPr>
        <w:tc>
          <w:tcPr>
            <w:tcW w:w="22" w:type="dxa"/>
          </w:tcPr>
          <w:p w:rsidR="0098522D" w:rsidRDefault="0098522D">
            <w:pPr>
              <w:widowControl w:val="0"/>
              <w:autoSpaceDE w:val="0"/>
              <w:autoSpaceDN w:val="0"/>
              <w:adjustRightInd w:val="0"/>
            </w:pPr>
          </w:p>
        </w:tc>
        <w:tc>
          <w:tcPr>
            <w:tcW w:w="33" w:type="dxa"/>
          </w:tcPr>
          <w:p w:rsidR="0098522D" w:rsidRDefault="0098522D">
            <w:pPr>
              <w:widowControl w:val="0"/>
              <w:autoSpaceDE w:val="0"/>
              <w:autoSpaceDN w:val="0"/>
              <w:adjustRightInd w:val="0"/>
            </w:pPr>
          </w:p>
        </w:tc>
        <w:tc>
          <w:tcPr>
            <w:tcW w:w="4075" w:type="dxa"/>
            <w:gridSpan w:val="13"/>
            <w:tcBorders>
              <w:top w:val="nil"/>
              <w:left w:val="single" w:sz="6" w:space="0" w:color="000000"/>
              <w:bottom w:val="single" w:sz="6" w:space="0" w:color="000000"/>
              <w:right w:val="nil"/>
            </w:tcBorders>
            <w:vAlign w:val="center"/>
          </w:tcPr>
          <w:p w:rsidR="0098522D" w:rsidRDefault="0098522D">
            <w:pPr>
              <w:widowControl w:val="0"/>
              <w:autoSpaceDE w:val="0"/>
              <w:autoSpaceDN w:val="0"/>
              <w:adjustRightInd w:val="0"/>
              <w:rPr>
                <w:rFonts w:ascii="Tahoma" w:hAnsi="Tahoma" w:cs="Tahoma"/>
                <w:color w:val="000000"/>
                <w:sz w:val="20"/>
                <w:szCs w:val="20"/>
              </w:rPr>
            </w:pPr>
          </w:p>
        </w:tc>
        <w:tc>
          <w:tcPr>
            <w:tcW w:w="1414" w:type="dxa"/>
            <w:gridSpan w:val="6"/>
            <w:tcBorders>
              <w:top w:val="nil"/>
              <w:left w:val="nil"/>
              <w:bottom w:val="single" w:sz="6" w:space="0" w:color="000000"/>
              <w:right w:val="nil"/>
            </w:tcBorders>
            <w:vAlign w:val="center"/>
          </w:tcPr>
          <w:p w:rsidR="0098522D" w:rsidRDefault="0098522D">
            <w:pPr>
              <w:widowControl w:val="0"/>
              <w:autoSpaceDE w:val="0"/>
              <w:autoSpaceDN w:val="0"/>
              <w:adjustRightInd w:val="0"/>
              <w:jc w:val="right"/>
              <w:rPr>
                <w:rFonts w:ascii="Tahoma" w:hAnsi="Tahoma" w:cs="Tahoma"/>
                <w:color w:val="000000"/>
                <w:sz w:val="20"/>
                <w:szCs w:val="20"/>
              </w:rPr>
            </w:pPr>
          </w:p>
        </w:tc>
        <w:tc>
          <w:tcPr>
            <w:tcW w:w="1144" w:type="dxa"/>
            <w:gridSpan w:val="4"/>
            <w:tcBorders>
              <w:top w:val="nil"/>
              <w:left w:val="nil"/>
              <w:bottom w:val="single" w:sz="6" w:space="0" w:color="000000"/>
              <w:right w:val="nil"/>
            </w:tcBorders>
            <w:vAlign w:val="center"/>
          </w:tcPr>
          <w:p w:rsidR="0098522D" w:rsidRDefault="0098522D">
            <w:pPr>
              <w:widowControl w:val="0"/>
              <w:autoSpaceDE w:val="0"/>
              <w:autoSpaceDN w:val="0"/>
              <w:adjustRightInd w:val="0"/>
              <w:rPr>
                <w:rFonts w:ascii="Tahoma" w:hAnsi="Tahoma" w:cs="Tahoma"/>
                <w:color w:val="000000"/>
                <w:sz w:val="18"/>
                <w:szCs w:val="18"/>
              </w:rPr>
            </w:pPr>
          </w:p>
        </w:tc>
        <w:tc>
          <w:tcPr>
            <w:tcW w:w="4369" w:type="dxa"/>
            <w:gridSpan w:val="16"/>
            <w:tcBorders>
              <w:top w:val="nil"/>
              <w:left w:val="single" w:sz="6" w:space="0" w:color="000000"/>
              <w:bottom w:val="single" w:sz="6" w:space="0" w:color="000000"/>
              <w:right w:val="single" w:sz="6" w:space="0" w:color="000000"/>
            </w:tcBorders>
            <w:vAlign w:val="bottom"/>
          </w:tcPr>
          <w:p w:rsidR="0098522D" w:rsidRDefault="0098522D">
            <w:pPr>
              <w:widowControl w:val="0"/>
              <w:autoSpaceDE w:val="0"/>
              <w:autoSpaceDN w:val="0"/>
              <w:adjustRightInd w:val="0"/>
              <w:jc w:val="right"/>
              <w:rPr>
                <w:rFonts w:ascii="Tahoma" w:hAnsi="Tahoma" w:cs="Tahoma"/>
                <w:color w:val="000000"/>
                <w:sz w:val="20"/>
                <w:szCs w:val="20"/>
              </w:rPr>
            </w:pPr>
          </w:p>
        </w:tc>
      </w:tr>
      <w:tr w:rsidR="0098522D" w:rsidTr="0098522D">
        <w:trPr>
          <w:gridAfter w:val="4"/>
          <w:wAfter w:w="415" w:type="dxa"/>
          <w:trHeight w:hRule="exact" w:val="270"/>
        </w:trPr>
        <w:tc>
          <w:tcPr>
            <w:tcW w:w="22" w:type="dxa"/>
          </w:tcPr>
          <w:p w:rsidR="0098522D" w:rsidRDefault="0098522D">
            <w:pPr>
              <w:widowControl w:val="0"/>
              <w:autoSpaceDE w:val="0"/>
              <w:autoSpaceDN w:val="0"/>
              <w:adjustRightInd w:val="0"/>
            </w:pPr>
          </w:p>
        </w:tc>
        <w:tc>
          <w:tcPr>
            <w:tcW w:w="33" w:type="dxa"/>
          </w:tcPr>
          <w:p w:rsidR="0098522D" w:rsidRDefault="0098522D">
            <w:pPr>
              <w:widowControl w:val="0"/>
              <w:autoSpaceDE w:val="0"/>
              <w:autoSpaceDN w:val="0"/>
              <w:adjustRightInd w:val="0"/>
            </w:pPr>
          </w:p>
        </w:tc>
        <w:tc>
          <w:tcPr>
            <w:tcW w:w="5455" w:type="dxa"/>
            <w:gridSpan w:val="18"/>
            <w:tcBorders>
              <w:top w:val="nil"/>
              <w:left w:val="single" w:sz="6" w:space="0" w:color="000000"/>
              <w:bottom w:val="nil"/>
              <w:right w:val="nil"/>
            </w:tcBorders>
            <w:hideMark/>
          </w:tcPr>
          <w:p w:rsidR="0098522D" w:rsidRDefault="0098522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47" w:type="dxa"/>
            <w:gridSpan w:val="21"/>
            <w:tcBorders>
              <w:top w:val="nil"/>
              <w:left w:val="nil"/>
              <w:bottom w:val="nil"/>
              <w:right w:val="single" w:sz="6" w:space="0" w:color="000000"/>
            </w:tcBorders>
          </w:tcPr>
          <w:p w:rsidR="0098522D" w:rsidRDefault="0098522D">
            <w:pPr>
              <w:widowControl w:val="0"/>
              <w:autoSpaceDE w:val="0"/>
              <w:autoSpaceDN w:val="0"/>
              <w:adjustRightInd w:val="0"/>
              <w:rPr>
                <w:rFonts w:ascii="Tahoma" w:hAnsi="Tahoma" w:cs="Tahoma"/>
                <w:color w:val="000000"/>
                <w:sz w:val="20"/>
                <w:szCs w:val="20"/>
              </w:rPr>
            </w:pPr>
          </w:p>
        </w:tc>
      </w:tr>
      <w:tr w:rsidR="0098522D" w:rsidTr="0098522D">
        <w:trPr>
          <w:gridAfter w:val="4"/>
          <w:wAfter w:w="415" w:type="dxa"/>
          <w:trHeight w:hRule="exact" w:val="285"/>
        </w:trPr>
        <w:tc>
          <w:tcPr>
            <w:tcW w:w="22" w:type="dxa"/>
          </w:tcPr>
          <w:p w:rsidR="0098522D" w:rsidRDefault="0098522D">
            <w:pPr>
              <w:widowControl w:val="0"/>
              <w:autoSpaceDE w:val="0"/>
              <w:autoSpaceDN w:val="0"/>
              <w:adjustRightInd w:val="0"/>
            </w:pPr>
          </w:p>
        </w:tc>
        <w:tc>
          <w:tcPr>
            <w:tcW w:w="33" w:type="dxa"/>
          </w:tcPr>
          <w:p w:rsidR="0098522D" w:rsidRDefault="0098522D">
            <w:pPr>
              <w:widowControl w:val="0"/>
              <w:autoSpaceDE w:val="0"/>
              <w:autoSpaceDN w:val="0"/>
              <w:adjustRightInd w:val="0"/>
            </w:pPr>
          </w:p>
        </w:tc>
        <w:tc>
          <w:tcPr>
            <w:tcW w:w="11002" w:type="dxa"/>
            <w:gridSpan w:val="39"/>
            <w:tcBorders>
              <w:top w:val="nil"/>
              <w:left w:val="single" w:sz="6" w:space="0" w:color="000000"/>
              <w:bottom w:val="nil"/>
              <w:right w:val="single" w:sz="6" w:space="0" w:color="000000"/>
            </w:tcBorders>
            <w:vAlign w:val="center"/>
          </w:tcPr>
          <w:p w:rsidR="0098522D" w:rsidRDefault="0098522D">
            <w:pPr>
              <w:widowControl w:val="0"/>
              <w:autoSpaceDE w:val="0"/>
              <w:autoSpaceDN w:val="0"/>
              <w:adjustRightInd w:val="0"/>
              <w:rPr>
                <w:rFonts w:ascii="Tahoma" w:hAnsi="Tahoma" w:cs="Tahoma"/>
                <w:color w:val="000000"/>
                <w:sz w:val="20"/>
                <w:szCs w:val="20"/>
              </w:rPr>
            </w:pPr>
          </w:p>
        </w:tc>
      </w:tr>
      <w:tr w:rsidR="0098522D" w:rsidTr="0098522D">
        <w:trPr>
          <w:gridAfter w:val="4"/>
          <w:wAfter w:w="415" w:type="dxa"/>
          <w:trHeight w:hRule="exact" w:val="684"/>
        </w:trPr>
        <w:tc>
          <w:tcPr>
            <w:tcW w:w="22" w:type="dxa"/>
          </w:tcPr>
          <w:p w:rsidR="0098522D" w:rsidRDefault="0098522D">
            <w:pPr>
              <w:widowControl w:val="0"/>
              <w:autoSpaceDE w:val="0"/>
              <w:autoSpaceDN w:val="0"/>
              <w:adjustRightInd w:val="0"/>
            </w:pPr>
          </w:p>
        </w:tc>
        <w:tc>
          <w:tcPr>
            <w:tcW w:w="33" w:type="dxa"/>
          </w:tcPr>
          <w:p w:rsidR="0098522D" w:rsidRDefault="0098522D">
            <w:pPr>
              <w:widowControl w:val="0"/>
              <w:autoSpaceDE w:val="0"/>
              <w:autoSpaceDN w:val="0"/>
              <w:adjustRightInd w:val="0"/>
            </w:pPr>
          </w:p>
        </w:tc>
        <w:tc>
          <w:tcPr>
            <w:tcW w:w="8421" w:type="dxa"/>
            <w:gridSpan w:val="30"/>
            <w:tcBorders>
              <w:top w:val="single" w:sz="6" w:space="0" w:color="000000"/>
              <w:left w:val="single" w:sz="6" w:space="0" w:color="000000"/>
              <w:bottom w:val="single" w:sz="6" w:space="0" w:color="000000"/>
              <w:right w:val="nil"/>
            </w:tcBorders>
            <w:hideMark/>
          </w:tcPr>
          <w:p w:rsidR="0098522D" w:rsidRDefault="0098522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81" w:type="dxa"/>
            <w:gridSpan w:val="9"/>
            <w:tcBorders>
              <w:top w:val="single" w:sz="6" w:space="0" w:color="000000"/>
              <w:left w:val="nil"/>
              <w:bottom w:val="single" w:sz="6" w:space="0" w:color="000000"/>
              <w:right w:val="single" w:sz="6" w:space="0" w:color="000000"/>
            </w:tcBorders>
          </w:tcPr>
          <w:p w:rsidR="0098522D" w:rsidRDefault="0098522D">
            <w:pPr>
              <w:widowControl w:val="0"/>
              <w:autoSpaceDE w:val="0"/>
              <w:autoSpaceDN w:val="0"/>
              <w:adjustRightInd w:val="0"/>
              <w:rPr>
                <w:rFonts w:ascii="Tahoma" w:hAnsi="Tahoma" w:cs="Tahoma"/>
                <w:color w:val="000000"/>
                <w:sz w:val="20"/>
                <w:szCs w:val="20"/>
              </w:rPr>
            </w:pPr>
          </w:p>
        </w:tc>
      </w:tr>
      <w:tr w:rsidR="0098522D" w:rsidTr="0098522D">
        <w:trPr>
          <w:gridAfter w:val="4"/>
          <w:wAfter w:w="415" w:type="dxa"/>
          <w:trHeight w:hRule="exact" w:val="283"/>
        </w:trPr>
        <w:tc>
          <w:tcPr>
            <w:tcW w:w="22" w:type="dxa"/>
          </w:tcPr>
          <w:p w:rsidR="0098522D" w:rsidRDefault="0098522D">
            <w:pPr>
              <w:widowControl w:val="0"/>
              <w:autoSpaceDE w:val="0"/>
              <w:autoSpaceDN w:val="0"/>
              <w:adjustRightInd w:val="0"/>
            </w:pPr>
          </w:p>
        </w:tc>
        <w:tc>
          <w:tcPr>
            <w:tcW w:w="33" w:type="dxa"/>
          </w:tcPr>
          <w:p w:rsidR="0098522D" w:rsidRDefault="0098522D">
            <w:pPr>
              <w:widowControl w:val="0"/>
              <w:autoSpaceDE w:val="0"/>
              <w:autoSpaceDN w:val="0"/>
              <w:adjustRightInd w:val="0"/>
            </w:pPr>
          </w:p>
        </w:tc>
        <w:tc>
          <w:tcPr>
            <w:tcW w:w="11002" w:type="dxa"/>
            <w:gridSpan w:val="39"/>
            <w:tcBorders>
              <w:top w:val="nil"/>
              <w:left w:val="single" w:sz="6" w:space="0" w:color="000000"/>
              <w:bottom w:val="nil"/>
              <w:right w:val="single" w:sz="6" w:space="0" w:color="000000"/>
            </w:tcBorders>
            <w:hideMark/>
          </w:tcPr>
          <w:p w:rsidR="0098522D" w:rsidRDefault="0098522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98522D" w:rsidTr="0098522D">
        <w:trPr>
          <w:gridAfter w:val="4"/>
          <w:wAfter w:w="415" w:type="dxa"/>
          <w:trHeight w:hRule="exact" w:val="285"/>
        </w:trPr>
        <w:tc>
          <w:tcPr>
            <w:tcW w:w="22" w:type="dxa"/>
          </w:tcPr>
          <w:p w:rsidR="0098522D" w:rsidRDefault="0098522D">
            <w:pPr>
              <w:widowControl w:val="0"/>
              <w:autoSpaceDE w:val="0"/>
              <w:autoSpaceDN w:val="0"/>
              <w:adjustRightInd w:val="0"/>
            </w:pPr>
          </w:p>
        </w:tc>
        <w:tc>
          <w:tcPr>
            <w:tcW w:w="33" w:type="dxa"/>
          </w:tcPr>
          <w:p w:rsidR="0098522D" w:rsidRDefault="0098522D">
            <w:pPr>
              <w:widowControl w:val="0"/>
              <w:autoSpaceDE w:val="0"/>
              <w:autoSpaceDN w:val="0"/>
              <w:adjustRightInd w:val="0"/>
            </w:pPr>
          </w:p>
        </w:tc>
        <w:tc>
          <w:tcPr>
            <w:tcW w:w="11002" w:type="dxa"/>
            <w:gridSpan w:val="39"/>
            <w:tcBorders>
              <w:top w:val="nil"/>
              <w:left w:val="single" w:sz="6" w:space="0" w:color="000000"/>
              <w:bottom w:val="nil"/>
              <w:right w:val="single" w:sz="6" w:space="0" w:color="000000"/>
            </w:tcBorders>
            <w:hideMark/>
          </w:tcPr>
          <w:p w:rsidR="0098522D" w:rsidRDefault="0098522D">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98522D" w:rsidTr="0098522D">
        <w:trPr>
          <w:gridAfter w:val="4"/>
          <w:wAfter w:w="415" w:type="dxa"/>
          <w:trHeight w:hRule="exact" w:val="285"/>
        </w:trPr>
        <w:tc>
          <w:tcPr>
            <w:tcW w:w="22" w:type="dxa"/>
          </w:tcPr>
          <w:p w:rsidR="0098522D" w:rsidRDefault="0098522D">
            <w:pPr>
              <w:widowControl w:val="0"/>
              <w:autoSpaceDE w:val="0"/>
              <w:autoSpaceDN w:val="0"/>
              <w:adjustRightInd w:val="0"/>
            </w:pPr>
          </w:p>
        </w:tc>
        <w:tc>
          <w:tcPr>
            <w:tcW w:w="33" w:type="dxa"/>
          </w:tcPr>
          <w:p w:rsidR="0098522D" w:rsidRDefault="0098522D">
            <w:pPr>
              <w:widowControl w:val="0"/>
              <w:autoSpaceDE w:val="0"/>
              <w:autoSpaceDN w:val="0"/>
              <w:adjustRightInd w:val="0"/>
            </w:pPr>
          </w:p>
        </w:tc>
        <w:tc>
          <w:tcPr>
            <w:tcW w:w="11002" w:type="dxa"/>
            <w:gridSpan w:val="39"/>
            <w:tcBorders>
              <w:top w:val="nil"/>
              <w:left w:val="single" w:sz="6" w:space="0" w:color="000000"/>
              <w:bottom w:val="nil"/>
              <w:right w:val="single" w:sz="6" w:space="0" w:color="000000"/>
            </w:tcBorders>
          </w:tcPr>
          <w:p w:rsidR="0098522D" w:rsidRDefault="0098522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98522D" w:rsidRDefault="0098522D">
            <w:pPr>
              <w:widowControl w:val="0"/>
              <w:autoSpaceDE w:val="0"/>
              <w:autoSpaceDN w:val="0"/>
              <w:adjustRightInd w:val="0"/>
              <w:rPr>
                <w:rFonts w:ascii="Sylfaen" w:hAnsi="Sylfaen" w:cs="Tahoma"/>
                <w:color w:val="000000"/>
                <w:sz w:val="20"/>
                <w:szCs w:val="20"/>
              </w:rPr>
            </w:pPr>
          </w:p>
          <w:p w:rsidR="0098522D" w:rsidRDefault="0098522D">
            <w:pPr>
              <w:widowControl w:val="0"/>
              <w:autoSpaceDE w:val="0"/>
              <w:autoSpaceDN w:val="0"/>
              <w:adjustRightInd w:val="0"/>
              <w:rPr>
                <w:rFonts w:ascii="Sylfaen" w:hAnsi="Sylfaen" w:cs="Tahoma"/>
                <w:color w:val="000000"/>
                <w:sz w:val="20"/>
                <w:szCs w:val="20"/>
              </w:rPr>
            </w:pPr>
          </w:p>
          <w:p w:rsidR="0098522D" w:rsidRDefault="0098522D">
            <w:pPr>
              <w:widowControl w:val="0"/>
              <w:autoSpaceDE w:val="0"/>
              <w:autoSpaceDN w:val="0"/>
              <w:adjustRightInd w:val="0"/>
              <w:rPr>
                <w:rFonts w:ascii="Sylfaen" w:hAnsi="Sylfaen" w:cs="Tahoma"/>
                <w:color w:val="000000"/>
                <w:sz w:val="20"/>
                <w:szCs w:val="20"/>
              </w:rPr>
            </w:pPr>
          </w:p>
          <w:p w:rsidR="0098522D" w:rsidRDefault="0098522D">
            <w:pPr>
              <w:widowControl w:val="0"/>
              <w:autoSpaceDE w:val="0"/>
              <w:autoSpaceDN w:val="0"/>
              <w:adjustRightInd w:val="0"/>
              <w:rPr>
                <w:rFonts w:ascii="Sylfaen" w:hAnsi="Sylfaen" w:cs="Tahoma"/>
                <w:color w:val="000000"/>
                <w:sz w:val="20"/>
                <w:szCs w:val="20"/>
              </w:rPr>
            </w:pPr>
          </w:p>
        </w:tc>
      </w:tr>
      <w:tr w:rsidR="0098522D" w:rsidTr="0098522D">
        <w:trPr>
          <w:gridAfter w:val="4"/>
          <w:wAfter w:w="415" w:type="dxa"/>
          <w:trHeight w:hRule="exact" w:val="285"/>
        </w:trPr>
        <w:tc>
          <w:tcPr>
            <w:tcW w:w="22" w:type="dxa"/>
          </w:tcPr>
          <w:p w:rsidR="0098522D" w:rsidRDefault="0098522D">
            <w:pPr>
              <w:widowControl w:val="0"/>
              <w:autoSpaceDE w:val="0"/>
              <w:autoSpaceDN w:val="0"/>
              <w:adjustRightInd w:val="0"/>
            </w:pPr>
          </w:p>
        </w:tc>
        <w:tc>
          <w:tcPr>
            <w:tcW w:w="33" w:type="dxa"/>
          </w:tcPr>
          <w:p w:rsidR="0098522D" w:rsidRDefault="0098522D">
            <w:pPr>
              <w:widowControl w:val="0"/>
              <w:autoSpaceDE w:val="0"/>
              <w:autoSpaceDN w:val="0"/>
              <w:adjustRightInd w:val="0"/>
            </w:pPr>
          </w:p>
        </w:tc>
        <w:tc>
          <w:tcPr>
            <w:tcW w:w="11002" w:type="dxa"/>
            <w:gridSpan w:val="39"/>
            <w:tcBorders>
              <w:top w:val="nil"/>
              <w:left w:val="single" w:sz="6" w:space="0" w:color="000000"/>
              <w:bottom w:val="nil"/>
              <w:right w:val="single" w:sz="6" w:space="0" w:color="000000"/>
            </w:tcBorders>
            <w:hideMark/>
          </w:tcPr>
          <w:p w:rsidR="0098522D" w:rsidRDefault="0098522D">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Կից____էջ</w:t>
            </w:r>
          </w:p>
        </w:tc>
      </w:tr>
      <w:tr w:rsidR="0098522D" w:rsidTr="0098522D">
        <w:trPr>
          <w:gridAfter w:val="4"/>
          <w:wAfter w:w="415" w:type="dxa"/>
          <w:trHeight w:hRule="exact" w:val="360"/>
        </w:trPr>
        <w:tc>
          <w:tcPr>
            <w:tcW w:w="22" w:type="dxa"/>
          </w:tcPr>
          <w:p w:rsidR="0098522D" w:rsidRDefault="0098522D">
            <w:pPr>
              <w:widowControl w:val="0"/>
              <w:autoSpaceDE w:val="0"/>
              <w:autoSpaceDN w:val="0"/>
              <w:adjustRightInd w:val="0"/>
            </w:pPr>
          </w:p>
        </w:tc>
        <w:tc>
          <w:tcPr>
            <w:tcW w:w="33" w:type="dxa"/>
          </w:tcPr>
          <w:p w:rsidR="0098522D" w:rsidRDefault="0098522D">
            <w:pPr>
              <w:widowControl w:val="0"/>
              <w:autoSpaceDE w:val="0"/>
              <w:autoSpaceDN w:val="0"/>
              <w:adjustRightInd w:val="0"/>
            </w:pPr>
          </w:p>
        </w:tc>
        <w:tc>
          <w:tcPr>
            <w:tcW w:w="5899" w:type="dxa"/>
            <w:gridSpan w:val="20"/>
            <w:vMerge w:val="restart"/>
            <w:tcBorders>
              <w:top w:val="single" w:sz="6" w:space="0" w:color="000000"/>
              <w:left w:val="single" w:sz="6" w:space="0" w:color="000000"/>
              <w:bottom w:val="nil"/>
              <w:right w:val="single" w:sz="6" w:space="0" w:color="000000"/>
            </w:tcBorders>
          </w:tcPr>
          <w:p w:rsidR="0098522D" w:rsidRDefault="0098522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98522D" w:rsidRDefault="0098522D">
            <w:pPr>
              <w:widowControl w:val="0"/>
              <w:autoSpaceDE w:val="0"/>
              <w:autoSpaceDN w:val="0"/>
              <w:adjustRightInd w:val="0"/>
              <w:rPr>
                <w:rFonts w:ascii="Sylfaen" w:hAnsi="Sylfaen" w:cs="Tahoma"/>
                <w:color w:val="000000"/>
                <w:sz w:val="20"/>
                <w:szCs w:val="20"/>
              </w:rPr>
            </w:pPr>
          </w:p>
          <w:p w:rsidR="0098522D" w:rsidRDefault="0098522D">
            <w:pPr>
              <w:widowControl w:val="0"/>
              <w:autoSpaceDE w:val="0"/>
              <w:autoSpaceDN w:val="0"/>
              <w:adjustRightInd w:val="0"/>
              <w:rPr>
                <w:rFonts w:ascii="Sylfaen" w:hAnsi="Sylfaen" w:cs="Tahoma"/>
                <w:color w:val="000000"/>
                <w:sz w:val="20"/>
                <w:szCs w:val="20"/>
              </w:rPr>
            </w:pPr>
          </w:p>
          <w:p w:rsidR="0098522D" w:rsidRDefault="0098522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98522D" w:rsidRDefault="0098522D">
            <w:pPr>
              <w:widowControl w:val="0"/>
              <w:autoSpaceDE w:val="0"/>
              <w:autoSpaceDN w:val="0"/>
              <w:adjustRightInd w:val="0"/>
              <w:rPr>
                <w:rFonts w:ascii="Sylfaen" w:hAnsi="Sylfaen" w:cs="Tahoma"/>
                <w:color w:val="000000"/>
                <w:sz w:val="20"/>
                <w:szCs w:val="20"/>
              </w:rPr>
            </w:pPr>
          </w:p>
          <w:p w:rsidR="0098522D" w:rsidRDefault="0098522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98522D" w:rsidRDefault="0098522D">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03" w:type="dxa"/>
            <w:gridSpan w:val="19"/>
            <w:vMerge w:val="restart"/>
            <w:tcBorders>
              <w:top w:val="single" w:sz="6" w:space="0" w:color="000000"/>
              <w:left w:val="single" w:sz="6" w:space="0" w:color="000000"/>
              <w:bottom w:val="single" w:sz="6" w:space="0" w:color="000000"/>
              <w:right w:val="single" w:sz="6" w:space="0" w:color="000000"/>
            </w:tcBorders>
          </w:tcPr>
          <w:p w:rsidR="0098522D" w:rsidRDefault="0098522D">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lastRenderedPageBreak/>
              <w:t>Վճարողի ստորագրությունները</w:t>
            </w:r>
          </w:p>
          <w:p w:rsidR="0098522D" w:rsidRDefault="0098522D">
            <w:pPr>
              <w:widowControl w:val="0"/>
              <w:autoSpaceDE w:val="0"/>
              <w:autoSpaceDN w:val="0"/>
              <w:adjustRightInd w:val="0"/>
              <w:jc w:val="right"/>
              <w:rPr>
                <w:rFonts w:ascii="Sylfaen" w:hAnsi="Sylfaen" w:cs="Sylfaen"/>
                <w:color w:val="000000"/>
                <w:sz w:val="20"/>
                <w:szCs w:val="20"/>
              </w:rPr>
            </w:pPr>
          </w:p>
          <w:p w:rsidR="0098522D" w:rsidRDefault="0098522D">
            <w:pPr>
              <w:widowControl w:val="0"/>
              <w:autoSpaceDE w:val="0"/>
              <w:autoSpaceDN w:val="0"/>
              <w:adjustRightInd w:val="0"/>
              <w:ind w:right="688"/>
              <w:jc w:val="right"/>
              <w:rPr>
                <w:rFonts w:ascii="Sylfaen" w:hAnsi="Sylfaen" w:cs="Sylfaen"/>
                <w:color w:val="000000"/>
                <w:sz w:val="20"/>
                <w:szCs w:val="20"/>
              </w:rPr>
            </w:pPr>
          </w:p>
          <w:p w:rsidR="0098522D" w:rsidRDefault="0098522D">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98522D" w:rsidRDefault="0098522D">
            <w:pPr>
              <w:widowControl w:val="0"/>
              <w:autoSpaceDE w:val="0"/>
              <w:autoSpaceDN w:val="0"/>
              <w:adjustRightInd w:val="0"/>
              <w:jc w:val="right"/>
              <w:rPr>
                <w:rFonts w:ascii="Sylfaen" w:hAnsi="Sylfaen" w:cs="Tahoma"/>
                <w:color w:val="000000"/>
                <w:sz w:val="20"/>
                <w:szCs w:val="20"/>
              </w:rPr>
            </w:pPr>
          </w:p>
          <w:p w:rsidR="0098522D" w:rsidRDefault="0098522D">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98522D" w:rsidRDefault="0098522D">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98522D" w:rsidTr="0098522D">
        <w:trPr>
          <w:gridAfter w:val="4"/>
          <w:wAfter w:w="415" w:type="dxa"/>
          <w:trHeight w:hRule="exact" w:val="360"/>
        </w:trPr>
        <w:tc>
          <w:tcPr>
            <w:tcW w:w="22" w:type="dxa"/>
          </w:tcPr>
          <w:p w:rsidR="0098522D" w:rsidRDefault="0098522D">
            <w:pPr>
              <w:widowControl w:val="0"/>
              <w:autoSpaceDE w:val="0"/>
              <w:autoSpaceDN w:val="0"/>
              <w:adjustRightInd w:val="0"/>
            </w:pPr>
          </w:p>
        </w:tc>
        <w:tc>
          <w:tcPr>
            <w:tcW w:w="33" w:type="dxa"/>
          </w:tcPr>
          <w:p w:rsidR="0098522D" w:rsidRDefault="0098522D">
            <w:pPr>
              <w:widowControl w:val="0"/>
              <w:autoSpaceDE w:val="0"/>
              <w:autoSpaceDN w:val="0"/>
              <w:adjustRightInd w:val="0"/>
            </w:pPr>
          </w:p>
        </w:tc>
        <w:tc>
          <w:tcPr>
            <w:tcW w:w="6000" w:type="dxa"/>
            <w:gridSpan w:val="20"/>
            <w:vMerge/>
            <w:tcBorders>
              <w:top w:val="single" w:sz="6" w:space="0" w:color="000000"/>
              <w:left w:val="single" w:sz="6" w:space="0" w:color="000000"/>
              <w:bottom w:val="nil"/>
              <w:right w:val="single" w:sz="6" w:space="0" w:color="000000"/>
            </w:tcBorders>
            <w:vAlign w:val="center"/>
            <w:hideMark/>
          </w:tcPr>
          <w:p w:rsidR="0098522D" w:rsidRDefault="0098522D">
            <w:pPr>
              <w:rPr>
                <w:rFonts w:ascii="Sylfaen" w:hAnsi="Sylfaen" w:cs="Tahoma"/>
                <w:color w:val="000000"/>
                <w:sz w:val="20"/>
                <w:szCs w:val="20"/>
              </w:rPr>
            </w:pPr>
          </w:p>
        </w:tc>
        <w:tc>
          <w:tcPr>
            <w:tcW w:w="14779" w:type="dxa"/>
            <w:gridSpan w:val="19"/>
            <w:vMerge/>
            <w:tcBorders>
              <w:top w:val="single" w:sz="6" w:space="0" w:color="000000"/>
              <w:left w:val="single" w:sz="6" w:space="0" w:color="000000"/>
              <w:bottom w:val="single" w:sz="6" w:space="0" w:color="000000"/>
              <w:right w:val="single" w:sz="6" w:space="0" w:color="000000"/>
            </w:tcBorders>
            <w:vAlign w:val="center"/>
            <w:hideMark/>
          </w:tcPr>
          <w:p w:rsidR="0098522D" w:rsidRDefault="0098522D">
            <w:pPr>
              <w:rPr>
                <w:rFonts w:ascii="Tahoma" w:hAnsi="Tahoma" w:cs="Tahoma"/>
                <w:color w:val="000000"/>
                <w:sz w:val="20"/>
                <w:szCs w:val="20"/>
              </w:rPr>
            </w:pPr>
          </w:p>
        </w:tc>
      </w:tr>
      <w:tr w:rsidR="0098522D" w:rsidTr="0098522D">
        <w:trPr>
          <w:gridAfter w:val="4"/>
          <w:wAfter w:w="415" w:type="dxa"/>
          <w:trHeight w:hRule="exact" w:val="360"/>
        </w:trPr>
        <w:tc>
          <w:tcPr>
            <w:tcW w:w="22" w:type="dxa"/>
          </w:tcPr>
          <w:p w:rsidR="0098522D" w:rsidRDefault="0098522D">
            <w:pPr>
              <w:widowControl w:val="0"/>
              <w:autoSpaceDE w:val="0"/>
              <w:autoSpaceDN w:val="0"/>
              <w:adjustRightInd w:val="0"/>
            </w:pPr>
          </w:p>
        </w:tc>
        <w:tc>
          <w:tcPr>
            <w:tcW w:w="33" w:type="dxa"/>
          </w:tcPr>
          <w:p w:rsidR="0098522D" w:rsidRDefault="0098522D">
            <w:pPr>
              <w:widowControl w:val="0"/>
              <w:autoSpaceDE w:val="0"/>
              <w:autoSpaceDN w:val="0"/>
              <w:adjustRightInd w:val="0"/>
            </w:pPr>
          </w:p>
        </w:tc>
        <w:tc>
          <w:tcPr>
            <w:tcW w:w="6000" w:type="dxa"/>
            <w:gridSpan w:val="20"/>
            <w:vMerge/>
            <w:tcBorders>
              <w:top w:val="single" w:sz="6" w:space="0" w:color="000000"/>
              <w:left w:val="single" w:sz="6" w:space="0" w:color="000000"/>
              <w:bottom w:val="nil"/>
              <w:right w:val="single" w:sz="6" w:space="0" w:color="000000"/>
            </w:tcBorders>
            <w:vAlign w:val="center"/>
            <w:hideMark/>
          </w:tcPr>
          <w:p w:rsidR="0098522D" w:rsidRDefault="0098522D">
            <w:pPr>
              <w:rPr>
                <w:rFonts w:ascii="Sylfaen" w:hAnsi="Sylfaen" w:cs="Tahoma"/>
                <w:color w:val="000000"/>
                <w:sz w:val="20"/>
                <w:szCs w:val="20"/>
              </w:rPr>
            </w:pPr>
          </w:p>
        </w:tc>
        <w:tc>
          <w:tcPr>
            <w:tcW w:w="14779" w:type="dxa"/>
            <w:gridSpan w:val="19"/>
            <w:vMerge/>
            <w:tcBorders>
              <w:top w:val="single" w:sz="6" w:space="0" w:color="000000"/>
              <w:left w:val="single" w:sz="6" w:space="0" w:color="000000"/>
              <w:bottom w:val="single" w:sz="6" w:space="0" w:color="000000"/>
              <w:right w:val="single" w:sz="6" w:space="0" w:color="000000"/>
            </w:tcBorders>
            <w:vAlign w:val="center"/>
            <w:hideMark/>
          </w:tcPr>
          <w:p w:rsidR="0098522D" w:rsidRDefault="0098522D">
            <w:pPr>
              <w:rPr>
                <w:rFonts w:ascii="Tahoma" w:hAnsi="Tahoma" w:cs="Tahoma"/>
                <w:color w:val="000000"/>
                <w:sz w:val="20"/>
                <w:szCs w:val="20"/>
              </w:rPr>
            </w:pPr>
          </w:p>
        </w:tc>
      </w:tr>
      <w:tr w:rsidR="0098522D" w:rsidTr="0098522D">
        <w:trPr>
          <w:gridAfter w:val="4"/>
          <w:wAfter w:w="415" w:type="dxa"/>
          <w:trHeight w:hRule="exact" w:val="1017"/>
        </w:trPr>
        <w:tc>
          <w:tcPr>
            <w:tcW w:w="22" w:type="dxa"/>
          </w:tcPr>
          <w:p w:rsidR="0098522D" w:rsidRDefault="0098522D">
            <w:pPr>
              <w:widowControl w:val="0"/>
              <w:autoSpaceDE w:val="0"/>
              <w:autoSpaceDN w:val="0"/>
              <w:adjustRightInd w:val="0"/>
            </w:pPr>
          </w:p>
        </w:tc>
        <w:tc>
          <w:tcPr>
            <w:tcW w:w="33" w:type="dxa"/>
          </w:tcPr>
          <w:p w:rsidR="0098522D" w:rsidRDefault="0098522D">
            <w:pPr>
              <w:widowControl w:val="0"/>
              <w:autoSpaceDE w:val="0"/>
              <w:autoSpaceDN w:val="0"/>
              <w:adjustRightInd w:val="0"/>
            </w:pPr>
          </w:p>
        </w:tc>
        <w:tc>
          <w:tcPr>
            <w:tcW w:w="6000" w:type="dxa"/>
            <w:gridSpan w:val="20"/>
            <w:vMerge/>
            <w:tcBorders>
              <w:top w:val="single" w:sz="6" w:space="0" w:color="000000"/>
              <w:left w:val="single" w:sz="6" w:space="0" w:color="000000"/>
              <w:bottom w:val="nil"/>
              <w:right w:val="single" w:sz="6" w:space="0" w:color="000000"/>
            </w:tcBorders>
            <w:vAlign w:val="center"/>
            <w:hideMark/>
          </w:tcPr>
          <w:p w:rsidR="0098522D" w:rsidRDefault="0098522D">
            <w:pPr>
              <w:rPr>
                <w:rFonts w:ascii="Sylfaen" w:hAnsi="Sylfaen" w:cs="Tahoma"/>
                <w:color w:val="000000"/>
                <w:sz w:val="20"/>
                <w:szCs w:val="20"/>
              </w:rPr>
            </w:pPr>
          </w:p>
        </w:tc>
        <w:tc>
          <w:tcPr>
            <w:tcW w:w="14779" w:type="dxa"/>
            <w:gridSpan w:val="19"/>
            <w:vMerge/>
            <w:tcBorders>
              <w:top w:val="single" w:sz="6" w:space="0" w:color="000000"/>
              <w:left w:val="single" w:sz="6" w:space="0" w:color="000000"/>
              <w:bottom w:val="single" w:sz="6" w:space="0" w:color="000000"/>
              <w:right w:val="single" w:sz="6" w:space="0" w:color="000000"/>
            </w:tcBorders>
            <w:vAlign w:val="center"/>
            <w:hideMark/>
          </w:tcPr>
          <w:p w:rsidR="0098522D" w:rsidRDefault="0098522D">
            <w:pPr>
              <w:rPr>
                <w:rFonts w:ascii="Tahoma" w:hAnsi="Tahoma" w:cs="Tahoma"/>
                <w:color w:val="000000"/>
                <w:sz w:val="20"/>
                <w:szCs w:val="20"/>
              </w:rPr>
            </w:pPr>
          </w:p>
        </w:tc>
      </w:tr>
      <w:tr w:rsidR="0098522D" w:rsidTr="0098522D">
        <w:trPr>
          <w:gridAfter w:val="4"/>
          <w:wAfter w:w="415" w:type="dxa"/>
          <w:trHeight w:hRule="exact" w:val="360"/>
        </w:trPr>
        <w:tc>
          <w:tcPr>
            <w:tcW w:w="22" w:type="dxa"/>
          </w:tcPr>
          <w:p w:rsidR="0098522D" w:rsidRDefault="0098522D">
            <w:pPr>
              <w:widowControl w:val="0"/>
              <w:autoSpaceDE w:val="0"/>
              <w:autoSpaceDN w:val="0"/>
              <w:adjustRightInd w:val="0"/>
            </w:pPr>
          </w:p>
        </w:tc>
        <w:tc>
          <w:tcPr>
            <w:tcW w:w="33" w:type="dxa"/>
          </w:tcPr>
          <w:p w:rsidR="0098522D" w:rsidRDefault="0098522D">
            <w:pPr>
              <w:widowControl w:val="0"/>
              <w:autoSpaceDE w:val="0"/>
              <w:autoSpaceDN w:val="0"/>
              <w:adjustRightInd w:val="0"/>
            </w:pPr>
          </w:p>
        </w:tc>
        <w:tc>
          <w:tcPr>
            <w:tcW w:w="5899" w:type="dxa"/>
            <w:gridSpan w:val="20"/>
            <w:vMerge w:val="restart"/>
            <w:tcBorders>
              <w:top w:val="single" w:sz="6" w:space="0" w:color="000000"/>
              <w:left w:val="single" w:sz="6" w:space="0" w:color="000000"/>
              <w:bottom w:val="single" w:sz="6" w:space="0" w:color="000000"/>
              <w:right w:val="single" w:sz="6" w:space="0" w:color="000000"/>
            </w:tcBorders>
          </w:tcPr>
          <w:p w:rsidR="0098522D" w:rsidRDefault="0098522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98522D" w:rsidRDefault="0098522D">
            <w:pPr>
              <w:widowControl w:val="0"/>
              <w:autoSpaceDE w:val="0"/>
              <w:autoSpaceDN w:val="0"/>
              <w:adjustRightInd w:val="0"/>
              <w:rPr>
                <w:rFonts w:ascii="Sylfaen" w:hAnsi="Sylfaen" w:cs="Tahoma"/>
                <w:color w:val="000000"/>
                <w:sz w:val="20"/>
                <w:szCs w:val="20"/>
              </w:rPr>
            </w:pPr>
          </w:p>
          <w:p w:rsidR="0098522D" w:rsidRDefault="0098522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98522D" w:rsidRDefault="0098522D">
            <w:pPr>
              <w:widowControl w:val="0"/>
              <w:autoSpaceDE w:val="0"/>
              <w:autoSpaceDN w:val="0"/>
              <w:adjustRightInd w:val="0"/>
              <w:rPr>
                <w:rFonts w:ascii="Sylfaen" w:hAnsi="Sylfaen" w:cs="Tahoma"/>
                <w:color w:val="000000"/>
                <w:sz w:val="20"/>
                <w:szCs w:val="20"/>
              </w:rPr>
            </w:pPr>
          </w:p>
          <w:p w:rsidR="0098522D" w:rsidRDefault="0098522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98522D" w:rsidRDefault="0098522D">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03" w:type="dxa"/>
            <w:gridSpan w:val="19"/>
            <w:vMerge w:val="restart"/>
            <w:tcBorders>
              <w:top w:val="single" w:sz="6" w:space="0" w:color="000000"/>
              <w:left w:val="single" w:sz="6" w:space="0" w:color="000000"/>
              <w:bottom w:val="single" w:sz="6" w:space="0" w:color="000000"/>
              <w:right w:val="single" w:sz="6" w:space="0" w:color="000000"/>
            </w:tcBorders>
          </w:tcPr>
          <w:p w:rsidR="0098522D" w:rsidRDefault="0098522D">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98522D" w:rsidRDefault="0098522D">
            <w:pPr>
              <w:widowControl w:val="0"/>
              <w:autoSpaceDE w:val="0"/>
              <w:autoSpaceDN w:val="0"/>
              <w:adjustRightInd w:val="0"/>
              <w:rPr>
                <w:rFonts w:ascii="Sylfaen" w:hAnsi="Sylfaen" w:cs="Sylfaen"/>
                <w:color w:val="000000"/>
                <w:sz w:val="20"/>
                <w:szCs w:val="20"/>
              </w:rPr>
            </w:pPr>
          </w:p>
          <w:p w:rsidR="0098522D" w:rsidRDefault="0098522D">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98522D" w:rsidRDefault="0098522D">
            <w:pPr>
              <w:widowControl w:val="0"/>
              <w:autoSpaceDE w:val="0"/>
              <w:autoSpaceDN w:val="0"/>
              <w:adjustRightInd w:val="0"/>
              <w:jc w:val="right"/>
              <w:rPr>
                <w:rFonts w:ascii="Sylfaen" w:hAnsi="Sylfaen" w:cs="Tahoma"/>
                <w:color w:val="000000"/>
                <w:sz w:val="20"/>
                <w:szCs w:val="20"/>
              </w:rPr>
            </w:pPr>
          </w:p>
          <w:p w:rsidR="0098522D" w:rsidRDefault="0098522D">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98522D" w:rsidRDefault="0098522D">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98522D" w:rsidTr="0098522D">
        <w:trPr>
          <w:gridAfter w:val="4"/>
          <w:wAfter w:w="415" w:type="dxa"/>
          <w:trHeight w:hRule="exact" w:val="360"/>
        </w:trPr>
        <w:tc>
          <w:tcPr>
            <w:tcW w:w="22" w:type="dxa"/>
          </w:tcPr>
          <w:p w:rsidR="0098522D" w:rsidRDefault="0098522D">
            <w:pPr>
              <w:widowControl w:val="0"/>
              <w:autoSpaceDE w:val="0"/>
              <w:autoSpaceDN w:val="0"/>
              <w:adjustRightInd w:val="0"/>
            </w:pPr>
          </w:p>
        </w:tc>
        <w:tc>
          <w:tcPr>
            <w:tcW w:w="33" w:type="dxa"/>
          </w:tcPr>
          <w:p w:rsidR="0098522D" w:rsidRDefault="0098522D">
            <w:pPr>
              <w:widowControl w:val="0"/>
              <w:autoSpaceDE w:val="0"/>
              <w:autoSpaceDN w:val="0"/>
              <w:adjustRightInd w:val="0"/>
            </w:pPr>
          </w:p>
        </w:tc>
        <w:tc>
          <w:tcPr>
            <w:tcW w:w="6000" w:type="dxa"/>
            <w:gridSpan w:val="20"/>
            <w:vMerge/>
            <w:tcBorders>
              <w:top w:val="single" w:sz="6" w:space="0" w:color="000000"/>
              <w:left w:val="single" w:sz="6" w:space="0" w:color="000000"/>
              <w:bottom w:val="single" w:sz="6" w:space="0" w:color="000000"/>
              <w:right w:val="single" w:sz="6" w:space="0" w:color="000000"/>
            </w:tcBorders>
            <w:vAlign w:val="center"/>
            <w:hideMark/>
          </w:tcPr>
          <w:p w:rsidR="0098522D" w:rsidRDefault="0098522D">
            <w:pPr>
              <w:rPr>
                <w:rFonts w:ascii="Sylfaen" w:hAnsi="Sylfaen" w:cs="Tahoma"/>
                <w:color w:val="000000"/>
                <w:sz w:val="20"/>
                <w:szCs w:val="20"/>
              </w:rPr>
            </w:pPr>
          </w:p>
        </w:tc>
        <w:tc>
          <w:tcPr>
            <w:tcW w:w="14779" w:type="dxa"/>
            <w:gridSpan w:val="19"/>
            <w:vMerge/>
            <w:tcBorders>
              <w:top w:val="single" w:sz="6" w:space="0" w:color="000000"/>
              <w:left w:val="single" w:sz="6" w:space="0" w:color="000000"/>
              <w:bottom w:val="single" w:sz="6" w:space="0" w:color="000000"/>
              <w:right w:val="single" w:sz="6" w:space="0" w:color="000000"/>
            </w:tcBorders>
            <w:vAlign w:val="center"/>
            <w:hideMark/>
          </w:tcPr>
          <w:p w:rsidR="0098522D" w:rsidRDefault="0098522D">
            <w:pPr>
              <w:rPr>
                <w:rFonts w:ascii="Sylfaen" w:hAnsi="Sylfaen" w:cs="Sylfaen"/>
                <w:color w:val="000000"/>
                <w:sz w:val="20"/>
                <w:szCs w:val="20"/>
              </w:rPr>
            </w:pPr>
          </w:p>
        </w:tc>
      </w:tr>
      <w:tr w:rsidR="0098522D" w:rsidTr="0098522D">
        <w:trPr>
          <w:gridAfter w:val="4"/>
          <w:wAfter w:w="415" w:type="dxa"/>
          <w:trHeight w:hRule="exact" w:val="360"/>
        </w:trPr>
        <w:tc>
          <w:tcPr>
            <w:tcW w:w="22" w:type="dxa"/>
          </w:tcPr>
          <w:p w:rsidR="0098522D" w:rsidRDefault="0098522D">
            <w:pPr>
              <w:widowControl w:val="0"/>
              <w:autoSpaceDE w:val="0"/>
              <w:autoSpaceDN w:val="0"/>
              <w:adjustRightInd w:val="0"/>
            </w:pPr>
          </w:p>
        </w:tc>
        <w:tc>
          <w:tcPr>
            <w:tcW w:w="33" w:type="dxa"/>
          </w:tcPr>
          <w:p w:rsidR="0098522D" w:rsidRDefault="0098522D">
            <w:pPr>
              <w:widowControl w:val="0"/>
              <w:autoSpaceDE w:val="0"/>
              <w:autoSpaceDN w:val="0"/>
              <w:adjustRightInd w:val="0"/>
            </w:pPr>
          </w:p>
        </w:tc>
        <w:tc>
          <w:tcPr>
            <w:tcW w:w="6000" w:type="dxa"/>
            <w:gridSpan w:val="20"/>
            <w:vMerge/>
            <w:tcBorders>
              <w:top w:val="single" w:sz="6" w:space="0" w:color="000000"/>
              <w:left w:val="single" w:sz="6" w:space="0" w:color="000000"/>
              <w:bottom w:val="single" w:sz="6" w:space="0" w:color="000000"/>
              <w:right w:val="single" w:sz="6" w:space="0" w:color="000000"/>
            </w:tcBorders>
            <w:vAlign w:val="center"/>
            <w:hideMark/>
          </w:tcPr>
          <w:p w:rsidR="0098522D" w:rsidRDefault="0098522D">
            <w:pPr>
              <w:rPr>
                <w:rFonts w:ascii="Sylfaen" w:hAnsi="Sylfaen" w:cs="Tahoma"/>
                <w:color w:val="000000"/>
                <w:sz w:val="20"/>
                <w:szCs w:val="20"/>
              </w:rPr>
            </w:pPr>
          </w:p>
        </w:tc>
        <w:tc>
          <w:tcPr>
            <w:tcW w:w="14779" w:type="dxa"/>
            <w:gridSpan w:val="19"/>
            <w:vMerge/>
            <w:tcBorders>
              <w:top w:val="single" w:sz="6" w:space="0" w:color="000000"/>
              <w:left w:val="single" w:sz="6" w:space="0" w:color="000000"/>
              <w:bottom w:val="single" w:sz="6" w:space="0" w:color="000000"/>
              <w:right w:val="single" w:sz="6" w:space="0" w:color="000000"/>
            </w:tcBorders>
            <w:vAlign w:val="center"/>
            <w:hideMark/>
          </w:tcPr>
          <w:p w:rsidR="0098522D" w:rsidRDefault="0098522D">
            <w:pPr>
              <w:rPr>
                <w:rFonts w:ascii="Sylfaen" w:hAnsi="Sylfaen" w:cs="Sylfaen"/>
                <w:color w:val="000000"/>
                <w:sz w:val="20"/>
                <w:szCs w:val="20"/>
              </w:rPr>
            </w:pPr>
          </w:p>
        </w:tc>
      </w:tr>
      <w:tr w:rsidR="0098522D" w:rsidTr="0098522D">
        <w:trPr>
          <w:gridAfter w:val="4"/>
          <w:wAfter w:w="415" w:type="dxa"/>
          <w:trHeight w:hRule="exact" w:val="727"/>
        </w:trPr>
        <w:tc>
          <w:tcPr>
            <w:tcW w:w="22" w:type="dxa"/>
          </w:tcPr>
          <w:p w:rsidR="0098522D" w:rsidRDefault="0098522D">
            <w:pPr>
              <w:widowControl w:val="0"/>
              <w:autoSpaceDE w:val="0"/>
              <w:autoSpaceDN w:val="0"/>
              <w:adjustRightInd w:val="0"/>
            </w:pPr>
          </w:p>
        </w:tc>
        <w:tc>
          <w:tcPr>
            <w:tcW w:w="33" w:type="dxa"/>
            <w:tcBorders>
              <w:top w:val="nil"/>
              <w:left w:val="nil"/>
              <w:bottom w:val="single" w:sz="6" w:space="0" w:color="000000"/>
              <w:right w:val="nil"/>
            </w:tcBorders>
          </w:tcPr>
          <w:p w:rsidR="0098522D" w:rsidRDefault="0098522D">
            <w:pPr>
              <w:widowControl w:val="0"/>
              <w:autoSpaceDE w:val="0"/>
              <w:autoSpaceDN w:val="0"/>
              <w:adjustRightInd w:val="0"/>
            </w:pPr>
          </w:p>
        </w:tc>
        <w:tc>
          <w:tcPr>
            <w:tcW w:w="6000" w:type="dxa"/>
            <w:gridSpan w:val="20"/>
            <w:vMerge/>
            <w:tcBorders>
              <w:top w:val="nil"/>
              <w:left w:val="nil"/>
              <w:bottom w:val="single" w:sz="6" w:space="0" w:color="000000"/>
              <w:right w:val="nil"/>
            </w:tcBorders>
            <w:vAlign w:val="center"/>
            <w:hideMark/>
          </w:tcPr>
          <w:p w:rsidR="0098522D" w:rsidRDefault="0098522D">
            <w:pPr>
              <w:rPr>
                <w:rFonts w:ascii="Sylfaen" w:hAnsi="Sylfaen" w:cs="Tahoma"/>
                <w:color w:val="000000"/>
                <w:sz w:val="20"/>
                <w:szCs w:val="20"/>
              </w:rPr>
            </w:pPr>
          </w:p>
        </w:tc>
        <w:tc>
          <w:tcPr>
            <w:tcW w:w="14779" w:type="dxa"/>
            <w:gridSpan w:val="19"/>
            <w:vMerge/>
            <w:tcBorders>
              <w:top w:val="nil"/>
              <w:left w:val="nil"/>
              <w:bottom w:val="single" w:sz="6" w:space="0" w:color="000000"/>
              <w:right w:val="nil"/>
            </w:tcBorders>
            <w:vAlign w:val="center"/>
            <w:hideMark/>
          </w:tcPr>
          <w:p w:rsidR="0098522D" w:rsidRDefault="0098522D">
            <w:pPr>
              <w:rPr>
                <w:rFonts w:ascii="Sylfaen" w:hAnsi="Sylfaen" w:cs="Sylfaen"/>
                <w:color w:val="000000"/>
                <w:sz w:val="20"/>
                <w:szCs w:val="20"/>
              </w:rPr>
            </w:pPr>
          </w:p>
        </w:tc>
      </w:tr>
    </w:tbl>
    <w:p w:rsidR="0098522D" w:rsidRDefault="0098522D" w:rsidP="0098522D">
      <w:pPr>
        <w:rPr>
          <w:vanish/>
        </w:rPr>
      </w:pPr>
    </w:p>
    <w:tbl>
      <w:tblPr>
        <w:tblpPr w:leftFromText="180" w:rightFromText="180" w:vertAnchor="page" w:horzAnchor="margin" w:tblpXSpec="center" w:tblpY="1231"/>
        <w:tblW w:w="11475" w:type="dxa"/>
        <w:tblLayout w:type="fixed"/>
        <w:tblCellMar>
          <w:left w:w="0" w:type="dxa"/>
          <w:right w:w="0" w:type="dxa"/>
        </w:tblCellMar>
        <w:tblLook w:val="04A0"/>
      </w:tblPr>
      <w:tblGrid>
        <w:gridCol w:w="21"/>
        <w:gridCol w:w="30"/>
        <w:gridCol w:w="881"/>
        <w:gridCol w:w="20"/>
        <w:gridCol w:w="20"/>
        <w:gridCol w:w="20"/>
        <w:gridCol w:w="119"/>
        <w:gridCol w:w="30"/>
        <w:gridCol w:w="507"/>
        <w:gridCol w:w="30"/>
        <w:gridCol w:w="776"/>
        <w:gridCol w:w="20"/>
        <w:gridCol w:w="30"/>
        <w:gridCol w:w="1149"/>
        <w:gridCol w:w="30"/>
        <w:gridCol w:w="1839"/>
        <w:gridCol w:w="20"/>
        <w:gridCol w:w="507"/>
        <w:gridCol w:w="30"/>
        <w:gridCol w:w="20"/>
        <w:gridCol w:w="30"/>
        <w:gridCol w:w="388"/>
        <w:gridCol w:w="20"/>
        <w:gridCol w:w="612"/>
        <w:gridCol w:w="30"/>
        <w:gridCol w:w="533"/>
        <w:gridCol w:w="20"/>
        <w:gridCol w:w="806"/>
        <w:gridCol w:w="20"/>
        <w:gridCol w:w="254"/>
        <w:gridCol w:w="20"/>
        <w:gridCol w:w="388"/>
        <w:gridCol w:w="20"/>
        <w:gridCol w:w="507"/>
        <w:gridCol w:w="20"/>
        <w:gridCol w:w="373"/>
        <w:gridCol w:w="20"/>
        <w:gridCol w:w="910"/>
        <w:gridCol w:w="20"/>
        <w:gridCol w:w="305"/>
        <w:gridCol w:w="30"/>
        <w:gridCol w:w="20"/>
        <w:gridCol w:w="30"/>
      </w:tblGrid>
      <w:tr w:rsidR="0098522D" w:rsidTr="0098522D">
        <w:trPr>
          <w:trHeight w:hRule="exact" w:val="465"/>
        </w:trPr>
        <w:tc>
          <w:tcPr>
            <w:tcW w:w="20" w:type="dxa"/>
          </w:tcPr>
          <w:p w:rsidR="0098522D" w:rsidRDefault="0098522D">
            <w:pPr>
              <w:widowControl w:val="0"/>
              <w:autoSpaceDE w:val="0"/>
              <w:autoSpaceDN w:val="0"/>
              <w:adjustRightInd w:val="0"/>
            </w:pPr>
          </w:p>
        </w:tc>
        <w:tc>
          <w:tcPr>
            <w:tcW w:w="29" w:type="dxa"/>
          </w:tcPr>
          <w:p w:rsidR="0098522D" w:rsidRDefault="0098522D">
            <w:pPr>
              <w:widowControl w:val="0"/>
              <w:autoSpaceDE w:val="0"/>
              <w:autoSpaceDN w:val="0"/>
              <w:adjustRightInd w:val="0"/>
            </w:pPr>
          </w:p>
        </w:tc>
        <w:tc>
          <w:tcPr>
            <w:tcW w:w="880" w:type="dxa"/>
          </w:tcPr>
          <w:p w:rsidR="0098522D" w:rsidRDefault="0098522D">
            <w:pPr>
              <w:widowControl w:val="0"/>
              <w:autoSpaceDE w:val="0"/>
              <w:autoSpaceDN w:val="0"/>
              <w:adjustRightInd w:val="0"/>
            </w:pPr>
          </w:p>
        </w:tc>
        <w:tc>
          <w:tcPr>
            <w:tcW w:w="20" w:type="dxa"/>
          </w:tcPr>
          <w:p w:rsidR="0098522D" w:rsidRDefault="0098522D">
            <w:pPr>
              <w:widowControl w:val="0"/>
              <w:autoSpaceDE w:val="0"/>
              <w:autoSpaceDN w:val="0"/>
              <w:adjustRightInd w:val="0"/>
            </w:pPr>
          </w:p>
        </w:tc>
        <w:tc>
          <w:tcPr>
            <w:tcW w:w="20" w:type="dxa"/>
          </w:tcPr>
          <w:p w:rsidR="0098522D" w:rsidRDefault="0098522D">
            <w:pPr>
              <w:widowControl w:val="0"/>
              <w:autoSpaceDE w:val="0"/>
              <w:autoSpaceDN w:val="0"/>
              <w:adjustRightInd w:val="0"/>
            </w:pPr>
          </w:p>
        </w:tc>
        <w:tc>
          <w:tcPr>
            <w:tcW w:w="20" w:type="dxa"/>
          </w:tcPr>
          <w:p w:rsidR="0098522D" w:rsidRDefault="0098522D">
            <w:pPr>
              <w:widowControl w:val="0"/>
              <w:autoSpaceDE w:val="0"/>
              <w:autoSpaceDN w:val="0"/>
              <w:adjustRightInd w:val="0"/>
            </w:pPr>
          </w:p>
        </w:tc>
        <w:tc>
          <w:tcPr>
            <w:tcW w:w="119" w:type="dxa"/>
          </w:tcPr>
          <w:p w:rsidR="0098522D" w:rsidRDefault="0098522D">
            <w:pPr>
              <w:widowControl w:val="0"/>
              <w:autoSpaceDE w:val="0"/>
              <w:autoSpaceDN w:val="0"/>
              <w:adjustRightInd w:val="0"/>
            </w:pPr>
          </w:p>
        </w:tc>
        <w:tc>
          <w:tcPr>
            <w:tcW w:w="30" w:type="dxa"/>
          </w:tcPr>
          <w:p w:rsidR="0098522D" w:rsidRDefault="0098522D">
            <w:pPr>
              <w:widowControl w:val="0"/>
              <w:autoSpaceDE w:val="0"/>
              <w:autoSpaceDN w:val="0"/>
              <w:adjustRightInd w:val="0"/>
            </w:pPr>
          </w:p>
        </w:tc>
        <w:tc>
          <w:tcPr>
            <w:tcW w:w="507" w:type="dxa"/>
          </w:tcPr>
          <w:p w:rsidR="0098522D" w:rsidRDefault="0098522D">
            <w:pPr>
              <w:widowControl w:val="0"/>
              <w:autoSpaceDE w:val="0"/>
              <w:autoSpaceDN w:val="0"/>
              <w:adjustRightInd w:val="0"/>
            </w:pPr>
          </w:p>
        </w:tc>
        <w:tc>
          <w:tcPr>
            <w:tcW w:w="30" w:type="dxa"/>
          </w:tcPr>
          <w:p w:rsidR="0098522D" w:rsidRDefault="0098522D">
            <w:pPr>
              <w:widowControl w:val="0"/>
              <w:autoSpaceDE w:val="0"/>
              <w:autoSpaceDN w:val="0"/>
              <w:adjustRightInd w:val="0"/>
            </w:pPr>
          </w:p>
        </w:tc>
        <w:tc>
          <w:tcPr>
            <w:tcW w:w="776" w:type="dxa"/>
          </w:tcPr>
          <w:p w:rsidR="0098522D" w:rsidRDefault="0098522D">
            <w:pPr>
              <w:widowControl w:val="0"/>
              <w:autoSpaceDE w:val="0"/>
              <w:autoSpaceDN w:val="0"/>
              <w:adjustRightInd w:val="0"/>
            </w:pPr>
          </w:p>
        </w:tc>
        <w:tc>
          <w:tcPr>
            <w:tcW w:w="20" w:type="dxa"/>
          </w:tcPr>
          <w:p w:rsidR="0098522D" w:rsidRDefault="0098522D">
            <w:pPr>
              <w:widowControl w:val="0"/>
              <w:autoSpaceDE w:val="0"/>
              <w:autoSpaceDN w:val="0"/>
              <w:adjustRightInd w:val="0"/>
            </w:pPr>
          </w:p>
        </w:tc>
        <w:tc>
          <w:tcPr>
            <w:tcW w:w="30" w:type="dxa"/>
          </w:tcPr>
          <w:p w:rsidR="0098522D" w:rsidRDefault="0098522D">
            <w:pPr>
              <w:widowControl w:val="0"/>
              <w:autoSpaceDE w:val="0"/>
              <w:autoSpaceDN w:val="0"/>
              <w:adjustRightInd w:val="0"/>
            </w:pPr>
          </w:p>
        </w:tc>
        <w:tc>
          <w:tcPr>
            <w:tcW w:w="1149" w:type="dxa"/>
          </w:tcPr>
          <w:p w:rsidR="0098522D" w:rsidRDefault="0098522D">
            <w:pPr>
              <w:widowControl w:val="0"/>
              <w:autoSpaceDE w:val="0"/>
              <w:autoSpaceDN w:val="0"/>
              <w:adjustRightInd w:val="0"/>
            </w:pPr>
          </w:p>
        </w:tc>
        <w:tc>
          <w:tcPr>
            <w:tcW w:w="30" w:type="dxa"/>
          </w:tcPr>
          <w:p w:rsidR="0098522D" w:rsidRDefault="0098522D">
            <w:pPr>
              <w:widowControl w:val="0"/>
              <w:autoSpaceDE w:val="0"/>
              <w:autoSpaceDN w:val="0"/>
              <w:adjustRightInd w:val="0"/>
            </w:pPr>
          </w:p>
        </w:tc>
        <w:tc>
          <w:tcPr>
            <w:tcW w:w="1839" w:type="dxa"/>
          </w:tcPr>
          <w:p w:rsidR="0098522D" w:rsidRDefault="0098522D">
            <w:pPr>
              <w:widowControl w:val="0"/>
              <w:autoSpaceDE w:val="0"/>
              <w:autoSpaceDN w:val="0"/>
              <w:adjustRightInd w:val="0"/>
            </w:pPr>
          </w:p>
        </w:tc>
        <w:tc>
          <w:tcPr>
            <w:tcW w:w="20" w:type="dxa"/>
          </w:tcPr>
          <w:p w:rsidR="0098522D" w:rsidRDefault="0098522D">
            <w:pPr>
              <w:widowControl w:val="0"/>
              <w:autoSpaceDE w:val="0"/>
              <w:autoSpaceDN w:val="0"/>
              <w:adjustRightInd w:val="0"/>
            </w:pPr>
          </w:p>
        </w:tc>
        <w:tc>
          <w:tcPr>
            <w:tcW w:w="507" w:type="dxa"/>
          </w:tcPr>
          <w:p w:rsidR="0098522D" w:rsidRDefault="0098522D">
            <w:pPr>
              <w:widowControl w:val="0"/>
              <w:autoSpaceDE w:val="0"/>
              <w:autoSpaceDN w:val="0"/>
              <w:adjustRightInd w:val="0"/>
            </w:pPr>
          </w:p>
        </w:tc>
        <w:tc>
          <w:tcPr>
            <w:tcW w:w="30" w:type="dxa"/>
          </w:tcPr>
          <w:p w:rsidR="0098522D" w:rsidRDefault="0098522D">
            <w:pPr>
              <w:widowControl w:val="0"/>
              <w:autoSpaceDE w:val="0"/>
              <w:autoSpaceDN w:val="0"/>
              <w:adjustRightInd w:val="0"/>
            </w:pPr>
          </w:p>
        </w:tc>
        <w:tc>
          <w:tcPr>
            <w:tcW w:w="20" w:type="dxa"/>
          </w:tcPr>
          <w:p w:rsidR="0098522D" w:rsidRDefault="0098522D">
            <w:pPr>
              <w:widowControl w:val="0"/>
              <w:autoSpaceDE w:val="0"/>
              <w:autoSpaceDN w:val="0"/>
              <w:adjustRightInd w:val="0"/>
            </w:pPr>
          </w:p>
        </w:tc>
        <w:tc>
          <w:tcPr>
            <w:tcW w:w="30" w:type="dxa"/>
          </w:tcPr>
          <w:p w:rsidR="0098522D" w:rsidRDefault="0098522D">
            <w:pPr>
              <w:widowControl w:val="0"/>
              <w:autoSpaceDE w:val="0"/>
              <w:autoSpaceDN w:val="0"/>
              <w:adjustRightInd w:val="0"/>
            </w:pPr>
          </w:p>
        </w:tc>
        <w:tc>
          <w:tcPr>
            <w:tcW w:w="388" w:type="dxa"/>
          </w:tcPr>
          <w:p w:rsidR="0098522D" w:rsidRDefault="0098522D">
            <w:pPr>
              <w:widowControl w:val="0"/>
              <w:autoSpaceDE w:val="0"/>
              <w:autoSpaceDN w:val="0"/>
              <w:adjustRightInd w:val="0"/>
            </w:pPr>
          </w:p>
        </w:tc>
        <w:tc>
          <w:tcPr>
            <w:tcW w:w="20" w:type="dxa"/>
          </w:tcPr>
          <w:p w:rsidR="0098522D" w:rsidRDefault="0098522D">
            <w:pPr>
              <w:widowControl w:val="0"/>
              <w:autoSpaceDE w:val="0"/>
              <w:autoSpaceDN w:val="0"/>
              <w:adjustRightInd w:val="0"/>
            </w:pPr>
          </w:p>
        </w:tc>
        <w:tc>
          <w:tcPr>
            <w:tcW w:w="612" w:type="dxa"/>
          </w:tcPr>
          <w:p w:rsidR="0098522D" w:rsidRDefault="0098522D">
            <w:pPr>
              <w:widowControl w:val="0"/>
              <w:autoSpaceDE w:val="0"/>
              <w:autoSpaceDN w:val="0"/>
              <w:adjustRightInd w:val="0"/>
            </w:pPr>
          </w:p>
        </w:tc>
        <w:tc>
          <w:tcPr>
            <w:tcW w:w="30" w:type="dxa"/>
          </w:tcPr>
          <w:p w:rsidR="0098522D" w:rsidRDefault="0098522D">
            <w:pPr>
              <w:widowControl w:val="0"/>
              <w:autoSpaceDE w:val="0"/>
              <w:autoSpaceDN w:val="0"/>
              <w:adjustRightInd w:val="0"/>
            </w:pPr>
          </w:p>
        </w:tc>
        <w:tc>
          <w:tcPr>
            <w:tcW w:w="533" w:type="dxa"/>
          </w:tcPr>
          <w:p w:rsidR="0098522D" w:rsidRDefault="0098522D">
            <w:pPr>
              <w:widowControl w:val="0"/>
              <w:autoSpaceDE w:val="0"/>
              <w:autoSpaceDN w:val="0"/>
              <w:adjustRightInd w:val="0"/>
            </w:pPr>
          </w:p>
        </w:tc>
        <w:tc>
          <w:tcPr>
            <w:tcW w:w="20" w:type="dxa"/>
          </w:tcPr>
          <w:p w:rsidR="0098522D" w:rsidRDefault="0098522D">
            <w:pPr>
              <w:widowControl w:val="0"/>
              <w:autoSpaceDE w:val="0"/>
              <w:autoSpaceDN w:val="0"/>
              <w:adjustRightInd w:val="0"/>
            </w:pPr>
          </w:p>
        </w:tc>
        <w:tc>
          <w:tcPr>
            <w:tcW w:w="806" w:type="dxa"/>
          </w:tcPr>
          <w:p w:rsidR="0098522D" w:rsidRDefault="0098522D">
            <w:pPr>
              <w:widowControl w:val="0"/>
              <w:autoSpaceDE w:val="0"/>
              <w:autoSpaceDN w:val="0"/>
              <w:adjustRightInd w:val="0"/>
            </w:pPr>
          </w:p>
        </w:tc>
        <w:tc>
          <w:tcPr>
            <w:tcW w:w="20" w:type="dxa"/>
          </w:tcPr>
          <w:p w:rsidR="0098522D" w:rsidRDefault="0098522D">
            <w:pPr>
              <w:widowControl w:val="0"/>
              <w:autoSpaceDE w:val="0"/>
              <w:autoSpaceDN w:val="0"/>
              <w:adjustRightInd w:val="0"/>
            </w:pPr>
          </w:p>
        </w:tc>
        <w:tc>
          <w:tcPr>
            <w:tcW w:w="254" w:type="dxa"/>
          </w:tcPr>
          <w:p w:rsidR="0098522D" w:rsidRDefault="0098522D">
            <w:pPr>
              <w:widowControl w:val="0"/>
              <w:autoSpaceDE w:val="0"/>
              <w:autoSpaceDN w:val="0"/>
              <w:adjustRightInd w:val="0"/>
            </w:pPr>
          </w:p>
        </w:tc>
        <w:tc>
          <w:tcPr>
            <w:tcW w:w="20" w:type="dxa"/>
          </w:tcPr>
          <w:p w:rsidR="0098522D" w:rsidRDefault="0098522D">
            <w:pPr>
              <w:widowControl w:val="0"/>
              <w:autoSpaceDE w:val="0"/>
              <w:autoSpaceDN w:val="0"/>
              <w:adjustRightInd w:val="0"/>
            </w:pPr>
          </w:p>
        </w:tc>
        <w:tc>
          <w:tcPr>
            <w:tcW w:w="388" w:type="dxa"/>
          </w:tcPr>
          <w:p w:rsidR="0098522D" w:rsidRDefault="0098522D">
            <w:pPr>
              <w:widowControl w:val="0"/>
              <w:autoSpaceDE w:val="0"/>
              <w:autoSpaceDN w:val="0"/>
              <w:adjustRightInd w:val="0"/>
            </w:pPr>
          </w:p>
        </w:tc>
        <w:tc>
          <w:tcPr>
            <w:tcW w:w="20" w:type="dxa"/>
          </w:tcPr>
          <w:p w:rsidR="0098522D" w:rsidRDefault="0098522D">
            <w:pPr>
              <w:widowControl w:val="0"/>
              <w:autoSpaceDE w:val="0"/>
              <w:autoSpaceDN w:val="0"/>
              <w:adjustRightInd w:val="0"/>
            </w:pPr>
          </w:p>
        </w:tc>
        <w:tc>
          <w:tcPr>
            <w:tcW w:w="507" w:type="dxa"/>
          </w:tcPr>
          <w:p w:rsidR="0098522D" w:rsidRDefault="0098522D">
            <w:pPr>
              <w:widowControl w:val="0"/>
              <w:autoSpaceDE w:val="0"/>
              <w:autoSpaceDN w:val="0"/>
              <w:adjustRightInd w:val="0"/>
            </w:pPr>
          </w:p>
        </w:tc>
        <w:tc>
          <w:tcPr>
            <w:tcW w:w="20" w:type="dxa"/>
          </w:tcPr>
          <w:p w:rsidR="0098522D" w:rsidRDefault="0098522D">
            <w:pPr>
              <w:widowControl w:val="0"/>
              <w:autoSpaceDE w:val="0"/>
              <w:autoSpaceDN w:val="0"/>
              <w:adjustRightInd w:val="0"/>
            </w:pPr>
          </w:p>
        </w:tc>
        <w:tc>
          <w:tcPr>
            <w:tcW w:w="373" w:type="dxa"/>
          </w:tcPr>
          <w:p w:rsidR="0098522D" w:rsidRDefault="0098522D">
            <w:pPr>
              <w:widowControl w:val="0"/>
              <w:autoSpaceDE w:val="0"/>
              <w:autoSpaceDN w:val="0"/>
              <w:adjustRightInd w:val="0"/>
            </w:pPr>
          </w:p>
        </w:tc>
        <w:tc>
          <w:tcPr>
            <w:tcW w:w="20" w:type="dxa"/>
          </w:tcPr>
          <w:p w:rsidR="0098522D" w:rsidRDefault="0098522D">
            <w:pPr>
              <w:widowControl w:val="0"/>
              <w:autoSpaceDE w:val="0"/>
              <w:autoSpaceDN w:val="0"/>
              <w:adjustRightInd w:val="0"/>
            </w:pPr>
          </w:p>
        </w:tc>
        <w:tc>
          <w:tcPr>
            <w:tcW w:w="910" w:type="dxa"/>
          </w:tcPr>
          <w:p w:rsidR="0098522D" w:rsidRDefault="0098522D">
            <w:pPr>
              <w:widowControl w:val="0"/>
              <w:autoSpaceDE w:val="0"/>
              <w:autoSpaceDN w:val="0"/>
              <w:adjustRightInd w:val="0"/>
            </w:pPr>
          </w:p>
        </w:tc>
        <w:tc>
          <w:tcPr>
            <w:tcW w:w="20" w:type="dxa"/>
          </w:tcPr>
          <w:p w:rsidR="0098522D" w:rsidRDefault="0098522D">
            <w:pPr>
              <w:widowControl w:val="0"/>
              <w:autoSpaceDE w:val="0"/>
              <w:autoSpaceDN w:val="0"/>
              <w:adjustRightInd w:val="0"/>
            </w:pPr>
          </w:p>
        </w:tc>
        <w:tc>
          <w:tcPr>
            <w:tcW w:w="305" w:type="dxa"/>
          </w:tcPr>
          <w:p w:rsidR="0098522D" w:rsidRDefault="0098522D">
            <w:pPr>
              <w:widowControl w:val="0"/>
              <w:autoSpaceDE w:val="0"/>
              <w:autoSpaceDN w:val="0"/>
              <w:adjustRightInd w:val="0"/>
            </w:pPr>
          </w:p>
        </w:tc>
        <w:tc>
          <w:tcPr>
            <w:tcW w:w="30" w:type="dxa"/>
          </w:tcPr>
          <w:p w:rsidR="0098522D" w:rsidRDefault="0098522D">
            <w:pPr>
              <w:widowControl w:val="0"/>
              <w:autoSpaceDE w:val="0"/>
              <w:autoSpaceDN w:val="0"/>
              <w:adjustRightInd w:val="0"/>
            </w:pPr>
          </w:p>
        </w:tc>
        <w:tc>
          <w:tcPr>
            <w:tcW w:w="20" w:type="dxa"/>
          </w:tcPr>
          <w:p w:rsidR="0098522D" w:rsidRDefault="0098522D">
            <w:pPr>
              <w:widowControl w:val="0"/>
              <w:autoSpaceDE w:val="0"/>
              <w:autoSpaceDN w:val="0"/>
              <w:adjustRightInd w:val="0"/>
            </w:pPr>
          </w:p>
        </w:tc>
        <w:tc>
          <w:tcPr>
            <w:tcW w:w="30" w:type="dxa"/>
          </w:tcPr>
          <w:p w:rsidR="0098522D" w:rsidRDefault="0098522D">
            <w:pPr>
              <w:widowControl w:val="0"/>
              <w:autoSpaceDE w:val="0"/>
              <w:autoSpaceDN w:val="0"/>
              <w:adjustRightInd w:val="0"/>
            </w:pPr>
          </w:p>
        </w:tc>
      </w:tr>
    </w:tbl>
    <w:p w:rsidR="0098522D" w:rsidRDefault="0098522D" w:rsidP="0098522D">
      <w:pPr>
        <w:rPr>
          <w:vanish/>
        </w:rPr>
      </w:pPr>
    </w:p>
    <w:tbl>
      <w:tblPr>
        <w:tblpPr w:leftFromText="180" w:rightFromText="180" w:vertAnchor="text" w:tblpY="1"/>
        <w:tblOverlap w:val="never"/>
        <w:tblW w:w="10545" w:type="dxa"/>
        <w:tblLayout w:type="fixed"/>
        <w:tblLook w:val="04A0"/>
      </w:tblPr>
      <w:tblGrid>
        <w:gridCol w:w="10545"/>
      </w:tblGrid>
      <w:tr w:rsidR="0098522D" w:rsidTr="0098522D">
        <w:trPr>
          <w:cantSplit/>
          <w:trHeight w:val="3171"/>
        </w:trPr>
        <w:tc>
          <w:tcPr>
            <w:tcW w:w="10548" w:type="dxa"/>
          </w:tcPr>
          <w:p w:rsidR="0098522D" w:rsidRDefault="0098522D"/>
          <w:p w:rsidR="0098522D" w:rsidRDefault="0098522D">
            <w:pPr>
              <w:rPr>
                <w:rFonts w:ascii="GHEA Grapalat" w:hAnsi="GHEA Grapalat" w:cs="GHEA Grapalat"/>
                <w:sz w:val="18"/>
                <w:szCs w:val="18"/>
                <w:u w:val="single"/>
              </w:rPr>
            </w:pPr>
          </w:p>
        </w:tc>
      </w:tr>
    </w:tbl>
    <w:p w:rsidR="0098522D" w:rsidRDefault="0098522D" w:rsidP="0098522D">
      <w:pPr>
        <w:ind w:firstLine="708"/>
        <w:rPr>
          <w:rFonts w:ascii="GHEA Grapalat" w:hAnsi="GHEA Grapalat"/>
          <w:sz w:val="20"/>
          <w:lang w:val="nl-NL"/>
        </w:rPr>
      </w:pPr>
    </w:p>
    <w:p w:rsidR="0098522D" w:rsidRDefault="0098522D" w:rsidP="0098522D">
      <w:pPr>
        <w:pStyle w:val="BodyTextIndent"/>
        <w:spacing w:after="0"/>
        <w:ind w:firstLine="720"/>
        <w:jc w:val="right"/>
        <w:rPr>
          <w:rFonts w:ascii="GHEA Grapalat" w:hAnsi="GHEA Grapalat" w:cs="Times New Roman"/>
          <w:sz w:val="20"/>
          <w:lang w:val="nl-NL"/>
        </w:rPr>
      </w:pPr>
      <w:r>
        <w:rPr>
          <w:rFonts w:ascii="GHEA Grapalat" w:hAnsi="GHEA Grapalat"/>
          <w:sz w:val="20"/>
          <w:szCs w:val="20"/>
          <w:lang w:val="hy-AM"/>
        </w:rPr>
        <w:br w:type="page"/>
      </w:r>
      <w:r>
        <w:rPr>
          <w:rFonts w:ascii="GHEA Grapalat" w:hAnsi="GHEA Grapalat" w:cs="Sylfaen"/>
          <w:sz w:val="20"/>
          <w:lang w:val="hy-AM"/>
        </w:rPr>
        <w:lastRenderedPageBreak/>
        <w:t>Հավելված</w:t>
      </w:r>
      <w:r>
        <w:rPr>
          <w:rFonts w:ascii="GHEA Grapalat" w:hAnsi="GHEA Grapalat"/>
          <w:sz w:val="20"/>
          <w:lang w:val="hy-AM"/>
        </w:rPr>
        <w:t xml:space="preserve"> </w:t>
      </w:r>
      <w:r>
        <w:rPr>
          <w:rFonts w:ascii="GHEA Grapalat" w:hAnsi="GHEA Grapalat" w:cs="Times New Roman"/>
          <w:sz w:val="20"/>
          <w:lang w:val="nl-NL"/>
        </w:rPr>
        <w:t>10</w:t>
      </w:r>
    </w:p>
    <w:p w:rsidR="0098522D" w:rsidRDefault="0098522D" w:rsidP="0098522D">
      <w:pPr>
        <w:pStyle w:val="BodyTextIndent"/>
        <w:spacing w:after="0" w:line="240" w:lineRule="auto"/>
        <w:ind w:firstLine="720"/>
        <w:jc w:val="right"/>
        <w:rPr>
          <w:rFonts w:ascii="GHEA Grapalat" w:hAnsi="GHEA Grapalat" w:cs="Arial"/>
          <w:sz w:val="20"/>
          <w:lang w:val="hy-AM"/>
        </w:rPr>
      </w:pPr>
      <w:r>
        <w:rPr>
          <w:rFonts w:ascii="GHEA Grapalat" w:hAnsi="GHEA Grapalat" w:cs="Times New Roman"/>
          <w:sz w:val="20"/>
          <w:lang w:val="nl-NL"/>
        </w:rPr>
        <w:t>&lt;&lt;---</w:t>
      </w:r>
      <w:r>
        <w:rPr>
          <w:rFonts w:ascii="GHEA Grapalat" w:hAnsi="GHEA Grapalat" w:cs="Sylfaen"/>
          <w:sz w:val="20"/>
          <w:lang w:val="es-ES"/>
        </w:rPr>
        <w:t>ԲԸԱՊՁԲ</w:t>
      </w:r>
      <w:r>
        <w:rPr>
          <w:rFonts w:ascii="GHEA Grapalat" w:hAnsi="GHEA Grapalat" w:cs="Times New Roman"/>
          <w:sz w:val="20"/>
          <w:lang w:val="nl-NL"/>
        </w:rPr>
        <w:t>---/---</w:t>
      </w:r>
      <w:r>
        <w:rPr>
          <w:rFonts w:ascii="GHEA Grapalat" w:hAnsi="GHEA Grapalat" w:cs="Sylfaen"/>
          <w:sz w:val="20"/>
          <w:lang w:val="nl-NL"/>
        </w:rPr>
        <w:t>&gt;&gt;</w:t>
      </w:r>
      <w:r>
        <w:rPr>
          <w:rFonts w:ascii="GHEA Grapalat" w:hAnsi="GHEA Grapalat" w:cs="Times New Roman"/>
          <w:sz w:val="20"/>
          <w:lang w:val="hy-AM"/>
        </w:rPr>
        <w:t xml:space="preserve">  </w:t>
      </w:r>
      <w:r>
        <w:rPr>
          <w:rFonts w:ascii="GHEA Grapalat" w:hAnsi="GHEA Grapalat" w:cs="Sylfaen"/>
          <w:sz w:val="20"/>
          <w:lang w:val="hy-AM"/>
        </w:rPr>
        <w:t>ծածկագրով</w:t>
      </w:r>
    </w:p>
    <w:p w:rsidR="0098522D" w:rsidRDefault="0098522D" w:rsidP="0098522D">
      <w:pPr>
        <w:pStyle w:val="BodyTextIndent"/>
        <w:spacing w:after="0" w:line="240" w:lineRule="auto"/>
        <w:ind w:firstLine="720"/>
        <w:jc w:val="right"/>
        <w:rPr>
          <w:rFonts w:ascii="GHEA Grapalat" w:hAnsi="GHEA Grapalat" w:cs="Times New Roman"/>
          <w:lang w:val="hy-AM"/>
        </w:rPr>
      </w:pPr>
      <w:r>
        <w:rPr>
          <w:rFonts w:ascii="GHEA Grapalat" w:hAnsi="GHEA Grapalat" w:cs="Sylfaen"/>
          <w:sz w:val="20"/>
          <w:lang w:val="hy-AM"/>
        </w:rPr>
        <w:t>բաց</w:t>
      </w:r>
      <w:r>
        <w:rPr>
          <w:rFonts w:ascii="GHEA Grapalat" w:hAnsi="GHEA Grapalat"/>
          <w:sz w:val="20"/>
          <w:lang w:val="hy-AM"/>
        </w:rPr>
        <w:t xml:space="preserve"> </w:t>
      </w:r>
      <w:r>
        <w:rPr>
          <w:rFonts w:ascii="GHEA Grapalat" w:hAnsi="GHEA Grapalat" w:cs="Sylfaen"/>
          <w:sz w:val="20"/>
          <w:lang w:val="hy-AM"/>
        </w:rPr>
        <w:t>ընթացակարգի</w:t>
      </w:r>
      <w:r>
        <w:rPr>
          <w:rFonts w:ascii="GHEA Grapalat" w:hAnsi="GHEA Grapalat"/>
          <w:sz w:val="20"/>
          <w:lang w:val="hy-AM"/>
        </w:rPr>
        <w:t xml:space="preserve"> </w:t>
      </w:r>
      <w:r>
        <w:rPr>
          <w:rFonts w:ascii="GHEA Grapalat" w:hAnsi="GHEA Grapalat" w:cs="Sylfaen"/>
          <w:sz w:val="20"/>
          <w:lang w:val="hy-AM"/>
        </w:rPr>
        <w:t>հրավերի</w:t>
      </w:r>
    </w:p>
    <w:p w:rsidR="0098522D" w:rsidRDefault="0098522D" w:rsidP="0098522D">
      <w:pPr>
        <w:jc w:val="center"/>
        <w:rPr>
          <w:rFonts w:ascii="GHEA Grapalat" w:hAnsi="GHEA Grapalat" w:cs="GHEA Grapalat"/>
          <w:i/>
          <w:iCs/>
          <w:sz w:val="22"/>
          <w:szCs w:val="22"/>
          <w:lang w:val="hy-AM"/>
        </w:rPr>
      </w:pPr>
    </w:p>
    <w:p w:rsidR="0098522D" w:rsidRDefault="0098522D" w:rsidP="0098522D">
      <w:pPr>
        <w:jc w:val="center"/>
        <w:rPr>
          <w:rFonts w:ascii="GHEA Grapalat" w:hAnsi="GHEA Grapalat" w:cs="GHEA Grapalat"/>
          <w:sz w:val="22"/>
          <w:szCs w:val="22"/>
          <w:lang w:val="hy-AM"/>
        </w:rPr>
      </w:pPr>
      <w:r>
        <w:rPr>
          <w:rFonts w:ascii="GHEA Grapalat" w:hAnsi="GHEA Grapalat" w:cs="GHEA Grapalat"/>
          <w:sz w:val="22"/>
          <w:szCs w:val="22"/>
          <w:lang w:val="hy-AM"/>
        </w:rPr>
        <w:t>ՏՈւԺԱՆՔԻ ՄԱՍԻՆ ՀԱՄԱՁԱՅՆՈւԹՅՈւՆ N &lt;&lt;---ԲԸԱՊՁԲ---/---&gt;&gt;</w:t>
      </w:r>
    </w:p>
    <w:p w:rsidR="0098522D" w:rsidRDefault="0098522D" w:rsidP="0098522D">
      <w:pPr>
        <w:rPr>
          <w:rFonts w:ascii="GHEA Grapalat" w:hAnsi="GHEA Grapalat" w:cs="GHEA Grapalat"/>
          <w:sz w:val="20"/>
          <w:szCs w:val="20"/>
          <w:lang w:val="hy-AM"/>
        </w:rPr>
      </w:pPr>
    </w:p>
    <w:p w:rsidR="0098522D" w:rsidRDefault="0098522D" w:rsidP="0098522D">
      <w:pPr>
        <w:rPr>
          <w:rFonts w:ascii="GHEA Grapalat" w:hAnsi="GHEA Grapalat" w:cs="GHEA Grapalat"/>
          <w:sz w:val="20"/>
          <w:szCs w:val="20"/>
          <w:lang w:val="hy-AM"/>
        </w:rPr>
      </w:pPr>
      <w:r>
        <w:rPr>
          <w:rFonts w:ascii="GHEA Grapalat" w:hAnsi="GHEA Grapalat" w:cs="GHEA Grapalat"/>
          <w:sz w:val="22"/>
          <w:szCs w:val="22"/>
          <w:lang w:val="hy-AM"/>
        </w:rPr>
        <w:t xml:space="preserve">   </w:t>
      </w: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&lt;&lt;</w:t>
      </w:r>
      <w:r>
        <w:rPr>
          <w:rFonts w:ascii="GHEA Grapalat" w:hAnsi="GHEA Grapalat" w:cs="GHEA Grapalat"/>
          <w:sz w:val="20"/>
          <w:szCs w:val="20"/>
          <w:u w:val="single"/>
          <w:lang w:val="hy-AM"/>
        </w:rPr>
        <w:t xml:space="preserve">         </w:t>
      </w:r>
      <w:r>
        <w:rPr>
          <w:rFonts w:ascii="GHEA Grapalat" w:hAnsi="GHEA Grapalat" w:cs="GHEA Grapalat"/>
          <w:sz w:val="20"/>
          <w:szCs w:val="20"/>
          <w:lang w:val="hy-AM"/>
        </w:rPr>
        <w:t>&gt;&gt;</w:t>
      </w:r>
      <w:r>
        <w:rPr>
          <w:rFonts w:ascii="GHEA Grapalat" w:hAnsi="GHEA Grapalat" w:cs="GHEA Grapalat"/>
          <w:sz w:val="20"/>
          <w:szCs w:val="20"/>
          <w:u w:val="single"/>
          <w:lang w:val="hy-AM"/>
        </w:rPr>
        <w:t xml:space="preserve"> _____________ </w:t>
      </w:r>
      <w:r>
        <w:rPr>
          <w:rFonts w:ascii="GHEA Grapalat" w:hAnsi="GHEA Grapalat" w:cs="GHEA Grapalat"/>
          <w:sz w:val="20"/>
          <w:szCs w:val="20"/>
          <w:lang w:val="hy-AM"/>
        </w:rPr>
        <w:t>20   թ.</w:t>
      </w:r>
    </w:p>
    <w:p w:rsidR="0098522D" w:rsidRDefault="0098522D" w:rsidP="0098522D">
      <w:pPr>
        <w:ind w:firstLine="708"/>
        <w:jc w:val="both"/>
        <w:rPr>
          <w:rFonts w:ascii="GHEA Grapalat" w:hAnsi="GHEA Grapalat" w:cs="GHEA Grapalat"/>
          <w:sz w:val="20"/>
          <w:szCs w:val="20"/>
          <w:lang w:val="hy-AM"/>
        </w:rPr>
      </w:pPr>
      <w:r>
        <w:rPr>
          <w:rFonts w:ascii="GHEA Grapalat" w:hAnsi="GHEA Grapalat" w:cs="GHEA Grapalat"/>
          <w:sz w:val="20"/>
          <w:szCs w:val="20"/>
          <w:lang w:val="hy-AM"/>
        </w:rPr>
        <w:t>&lt;&lt;</w:t>
      </w:r>
      <w:r>
        <w:rPr>
          <w:rFonts w:ascii="GHEA Grapalat" w:hAnsi="GHEA Grapalat" w:cs="GHEA Grapalat"/>
          <w:sz w:val="20"/>
          <w:szCs w:val="20"/>
          <w:vertAlign w:val="subscript"/>
          <w:lang w:val="hy-AM"/>
        </w:rPr>
        <w:t>Ընկերության անվանումը</w:t>
      </w:r>
      <w:r>
        <w:rPr>
          <w:rFonts w:ascii="GHEA Grapalat" w:hAnsi="GHEA Grapalat" w:cs="GHEA Grapalat"/>
          <w:sz w:val="20"/>
          <w:szCs w:val="20"/>
          <w:lang w:val="hy-AM"/>
        </w:rPr>
        <w:t>&gt;&gt;, ի դեմս Ընկերության տնօրեն` &lt;&lt;</w:t>
      </w:r>
      <w:r>
        <w:rPr>
          <w:rFonts w:ascii="GHEA Grapalat" w:hAnsi="GHEA Grapalat" w:cs="GHEA Grapalat"/>
          <w:sz w:val="20"/>
          <w:szCs w:val="20"/>
          <w:vertAlign w:val="subscript"/>
          <w:lang w:val="hy-AM"/>
        </w:rPr>
        <w:t>Ընկերության տնօրենի անուն ազգանունը, անձնագրային տվյալները</w:t>
      </w:r>
      <w:r>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98522D" w:rsidRDefault="0098522D" w:rsidP="0098522D">
      <w:pPr>
        <w:jc w:val="center"/>
        <w:rPr>
          <w:rFonts w:ascii="GHEA Grapalat" w:hAnsi="GHEA Grapalat" w:cs="GHEA Grapalat"/>
          <w:sz w:val="20"/>
          <w:szCs w:val="20"/>
          <w:lang w:val="hy-AM"/>
        </w:rPr>
      </w:pPr>
    </w:p>
    <w:p w:rsidR="0098522D" w:rsidRDefault="0098522D" w:rsidP="0098522D">
      <w:pPr>
        <w:numPr>
          <w:ilvl w:val="0"/>
          <w:numId w:val="5"/>
        </w:numPr>
        <w:jc w:val="center"/>
        <w:rPr>
          <w:rFonts w:ascii="GHEA Grapalat" w:hAnsi="GHEA Grapalat" w:cs="GHEA Grapalat"/>
          <w:b/>
          <w:bCs/>
          <w:sz w:val="20"/>
          <w:szCs w:val="20"/>
          <w:lang w:val="pt-BR"/>
        </w:rPr>
      </w:pPr>
      <w:r>
        <w:rPr>
          <w:rFonts w:ascii="GHEA Grapalat" w:hAnsi="GHEA Grapalat" w:cs="GHEA Grapalat"/>
          <w:b/>
          <w:bCs/>
          <w:sz w:val="20"/>
          <w:szCs w:val="20"/>
          <w:lang w:val="pt-BR"/>
        </w:rPr>
        <w:t>ՀԱՄԱՁԱՅՆՈՒԹՅԱՆ ԱՌԱՐԿԱՆ</w:t>
      </w:r>
    </w:p>
    <w:p w:rsidR="0098522D" w:rsidRDefault="0098522D" w:rsidP="0098522D">
      <w:pPr>
        <w:numPr>
          <w:ilvl w:val="1"/>
          <w:numId w:val="6"/>
        </w:numPr>
        <w:ind w:left="0" w:firstLine="567"/>
        <w:jc w:val="both"/>
        <w:rPr>
          <w:rFonts w:ascii="GHEA Grapalat" w:hAnsi="GHEA Grapalat" w:cs="GHEA Grapalat"/>
          <w:sz w:val="20"/>
          <w:szCs w:val="20"/>
          <w:lang w:val="pt-BR"/>
        </w:rPr>
      </w:pPr>
      <w:r>
        <w:rPr>
          <w:rFonts w:ascii="GHEA Grapalat" w:hAnsi="GHEA Grapalat" w:cs="GHEA Grapalat"/>
          <w:sz w:val="20"/>
          <w:szCs w:val="20"/>
          <w:lang w:val="pt-BR"/>
        </w:rPr>
        <w:t>Հաշվի առնելով, որ Ընկերությունը մասնակցում է &lt;&lt;</w:t>
      </w:r>
      <w:r>
        <w:rPr>
          <w:rFonts w:ascii="GHEA Grapalat" w:hAnsi="GHEA Grapalat" w:cs="GHEA Grapalat"/>
          <w:sz w:val="20"/>
          <w:szCs w:val="20"/>
          <w:vertAlign w:val="subscript"/>
          <w:lang w:val="pt-BR"/>
        </w:rPr>
        <w:t>Պատվիրատուի անվանումը</w:t>
      </w:r>
      <w:r>
        <w:rPr>
          <w:rFonts w:ascii="GHEA Grapalat" w:hAnsi="GHEA Grapalat" w:cs="GHEA Grapalat"/>
          <w:sz w:val="20"/>
          <w:szCs w:val="20"/>
          <w:lang w:val="pt-BR"/>
        </w:rPr>
        <w:t>&gt;&gt; (այսուհետ` Պատվիրատու) կողմից կազմակերպված` &lt;&lt;</w:t>
      </w:r>
      <w:r>
        <w:rPr>
          <w:rFonts w:ascii="GHEA Grapalat" w:hAnsi="GHEA Grapalat" w:cs="GHEA Grapalat"/>
          <w:sz w:val="20"/>
          <w:szCs w:val="20"/>
          <w:vertAlign w:val="subscript"/>
          <w:lang w:val="pt-BR"/>
        </w:rPr>
        <w:t>Գնման առարկայի անվանումը</w:t>
      </w:r>
      <w:r>
        <w:rPr>
          <w:rFonts w:ascii="GHEA Grapalat" w:hAnsi="GHEA Grapalat" w:cs="GHEA Grapalat"/>
          <w:sz w:val="20"/>
          <w:szCs w:val="20"/>
          <w:lang w:val="pt-BR"/>
        </w:rPr>
        <w:t>&gt;&gt;</w:t>
      </w:r>
      <w:r>
        <w:rPr>
          <w:rFonts w:ascii="GHEA Grapalat" w:hAnsi="GHEA Grapalat" w:cs="GHEA Grapalat"/>
          <w:sz w:val="20"/>
          <w:szCs w:val="20"/>
          <w:vertAlign w:val="subscript"/>
          <w:lang w:val="pt-BR"/>
        </w:rPr>
        <w:t xml:space="preserve"> </w:t>
      </w:r>
      <w:r>
        <w:rPr>
          <w:rFonts w:ascii="GHEA Grapalat" w:hAnsi="GHEA Grapalat" w:cs="GHEA Grapalat"/>
          <w:sz w:val="20"/>
          <w:szCs w:val="20"/>
          <w:lang w:val="pt-BR"/>
        </w:rPr>
        <w:t xml:space="preserve">ձեռքբերման &lt;&lt;---ԲԸԱՊՁԲ---/---&gt;&gt;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98522D" w:rsidRDefault="0098522D" w:rsidP="0098522D">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98522D" w:rsidRDefault="0098522D" w:rsidP="0098522D">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98522D" w:rsidRDefault="0098522D" w:rsidP="0098522D">
      <w:pPr>
        <w:ind w:firstLine="567"/>
        <w:rPr>
          <w:rFonts w:ascii="GHEA Grapalat" w:hAnsi="GHEA Grapalat" w:cs="GHEA Grapalat"/>
          <w:sz w:val="20"/>
          <w:szCs w:val="20"/>
          <w:lang w:val="hy-AM"/>
        </w:rPr>
      </w:pPr>
    </w:p>
    <w:p w:rsidR="0098522D" w:rsidRDefault="0098522D" w:rsidP="0098522D">
      <w:pPr>
        <w:ind w:firstLine="708"/>
        <w:jc w:val="both"/>
        <w:rPr>
          <w:rFonts w:ascii="GHEA Grapalat" w:hAnsi="GHEA Grapalat" w:cs="GHEA Grapalat"/>
          <w:sz w:val="20"/>
          <w:szCs w:val="20"/>
          <w:lang w:val="pt-BR"/>
        </w:rPr>
      </w:pPr>
      <w:r>
        <w:rPr>
          <w:rFonts w:ascii="GHEA Grapalat" w:hAnsi="GHEA Grapalat" w:cs="GHEA Grapalat"/>
          <w:sz w:val="20"/>
          <w:szCs w:val="20"/>
          <w:lang w:val="pt-BR"/>
        </w:rPr>
        <w:t xml:space="preserve">  </w:t>
      </w:r>
    </w:p>
    <w:p w:rsidR="0098522D" w:rsidRDefault="0098522D" w:rsidP="0098522D">
      <w:pPr>
        <w:numPr>
          <w:ilvl w:val="0"/>
          <w:numId w:val="5"/>
        </w:numPr>
        <w:jc w:val="center"/>
        <w:rPr>
          <w:rFonts w:ascii="GHEA Grapalat" w:hAnsi="GHEA Grapalat" w:cs="GHEA Grapalat"/>
          <w:b/>
          <w:bCs/>
          <w:sz w:val="20"/>
          <w:szCs w:val="20"/>
          <w:lang w:val="ru-RU"/>
        </w:rPr>
      </w:pPr>
      <w:r>
        <w:rPr>
          <w:rFonts w:ascii="GHEA Grapalat" w:hAnsi="GHEA Grapalat" w:cs="GHEA Grapalat"/>
          <w:b/>
          <w:bCs/>
          <w:sz w:val="20"/>
          <w:szCs w:val="20"/>
          <w:lang w:val="ru-RU"/>
        </w:rPr>
        <w:t>ԱՅԼ ՊԱՅՄԱՆՆԵՐ</w:t>
      </w:r>
    </w:p>
    <w:p w:rsidR="0098522D" w:rsidRDefault="0098522D" w:rsidP="0098522D">
      <w:pPr>
        <w:ind w:firstLine="567"/>
        <w:jc w:val="both"/>
        <w:rPr>
          <w:rFonts w:ascii="GHEA Grapalat" w:hAnsi="GHEA Grapalat" w:cs="GHEA Grapalat"/>
          <w:sz w:val="20"/>
          <w:szCs w:val="20"/>
          <w:lang w:val="ru-RU"/>
        </w:rPr>
      </w:pPr>
      <w:r>
        <w:rPr>
          <w:rFonts w:ascii="GHEA Grapalat" w:hAnsi="GHEA Grapalat" w:cs="GHEA Grapalat"/>
          <w:sz w:val="20"/>
          <w:szCs w:val="20"/>
          <w:lang w:val="ru-RU"/>
        </w:rPr>
        <w:t>2.1 Տուժանքի սույն համաձայնությունն ուժի մեջ է մտնում Ընկերության կողմից ստորա</w:t>
      </w:r>
      <w:r>
        <w:rPr>
          <w:rFonts w:ascii="GHEA Grapalat" w:hAnsi="GHEA Grapalat" w:cs="GHEA Grapalat"/>
          <w:sz w:val="20"/>
          <w:szCs w:val="20"/>
        </w:rPr>
        <w:t>գ</w:t>
      </w:r>
      <w:r>
        <w:rPr>
          <w:rFonts w:ascii="GHEA Grapalat" w:hAnsi="GHEA Grapalat" w:cs="GHEA Grapalat"/>
          <w:sz w:val="20"/>
          <w:szCs w:val="20"/>
          <w:lang w:val="ru-RU"/>
        </w:rPr>
        <w:t xml:space="preserve">րման և կնքման պահից և </w:t>
      </w:r>
      <w:r>
        <w:rPr>
          <w:rFonts w:ascii="GHEA Grapalat" w:hAnsi="GHEA Grapalat" w:cs="GHEA Grapalat"/>
          <w:sz w:val="20"/>
          <w:szCs w:val="20"/>
        </w:rPr>
        <w:t>գ</w:t>
      </w:r>
      <w:r>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Pr>
          <w:rFonts w:ascii="GHEA Grapalat" w:hAnsi="GHEA Grapalat" w:cs="GHEA Grapalat"/>
          <w:sz w:val="20"/>
          <w:szCs w:val="20"/>
          <w:lang w:val="ru-RU"/>
        </w:rPr>
        <w:t xml:space="preserve"> </w:t>
      </w:r>
      <w:r>
        <w:rPr>
          <w:rFonts w:ascii="GHEA Grapalat" w:hAnsi="GHEA Grapalat" w:cs="GHEA Grapalat"/>
          <w:sz w:val="20"/>
          <w:szCs w:val="20"/>
        </w:rPr>
        <w:t>կողմից</w:t>
      </w:r>
      <w:r>
        <w:rPr>
          <w:rFonts w:ascii="GHEA Grapalat" w:hAnsi="GHEA Grapalat" w:cs="GHEA Grapalat"/>
          <w:sz w:val="20"/>
          <w:szCs w:val="20"/>
          <w:lang w:val="ru-RU"/>
        </w:rPr>
        <w:t xml:space="preserve"> </w:t>
      </w:r>
      <w:r>
        <w:rPr>
          <w:rFonts w:ascii="GHEA Grapalat" w:hAnsi="GHEA Grapalat" w:cs="GHEA Grapalat"/>
          <w:sz w:val="20"/>
          <w:szCs w:val="20"/>
        </w:rPr>
        <w:t>կնքվելիք</w:t>
      </w:r>
      <w:r>
        <w:rPr>
          <w:rFonts w:ascii="GHEA Grapalat" w:hAnsi="GHEA Grapalat" w:cs="GHEA Grapalat"/>
          <w:sz w:val="20"/>
          <w:szCs w:val="20"/>
          <w:lang w:val="ru-RU"/>
        </w:rPr>
        <w:t xml:space="preserve"> </w:t>
      </w:r>
      <w:r>
        <w:rPr>
          <w:rFonts w:ascii="GHEA Grapalat" w:hAnsi="GHEA Grapalat" w:cs="GHEA Grapalat"/>
          <w:sz w:val="20"/>
          <w:szCs w:val="20"/>
        </w:rPr>
        <w:t>պայմանագրով</w:t>
      </w:r>
      <w:r>
        <w:rPr>
          <w:rFonts w:ascii="GHEA Grapalat" w:hAnsi="GHEA Grapalat" w:cs="GHEA Grapalat"/>
          <w:sz w:val="20"/>
          <w:szCs w:val="20"/>
          <w:lang w:val="ru-RU"/>
        </w:rPr>
        <w:t xml:space="preserve"> </w:t>
      </w:r>
      <w:r>
        <w:rPr>
          <w:rFonts w:ascii="GHEA Grapalat" w:hAnsi="GHEA Grapalat" w:cs="GHEA Grapalat"/>
          <w:sz w:val="20"/>
          <w:szCs w:val="20"/>
        </w:rPr>
        <w:t>նախատեսված</w:t>
      </w:r>
      <w:r>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Pr>
          <w:rFonts w:ascii="GHEA Grapalat" w:hAnsi="GHEA Grapalat" w:cs="GHEA Grapalat"/>
          <w:sz w:val="20"/>
          <w:szCs w:val="20"/>
          <w:lang w:val="ru-RU"/>
        </w:rPr>
        <w:t xml:space="preserve"> </w:t>
      </w:r>
      <w:r>
        <w:rPr>
          <w:rFonts w:ascii="GHEA Grapalat" w:hAnsi="GHEA Grapalat" w:cs="GHEA Grapalat"/>
          <w:sz w:val="20"/>
          <w:szCs w:val="20"/>
        </w:rPr>
        <w:t>ամբողջ</w:t>
      </w:r>
      <w:r>
        <w:rPr>
          <w:rFonts w:ascii="GHEA Grapalat" w:hAnsi="GHEA Grapalat" w:cs="GHEA Grapalat"/>
          <w:sz w:val="20"/>
          <w:szCs w:val="20"/>
          <w:lang w:val="ru-RU"/>
        </w:rPr>
        <w:t xml:space="preserve"> </w:t>
      </w:r>
      <w:r>
        <w:rPr>
          <w:rFonts w:ascii="GHEA Grapalat" w:hAnsi="GHEA Grapalat" w:cs="GHEA Grapalat"/>
          <w:sz w:val="20"/>
          <w:szCs w:val="20"/>
        </w:rPr>
        <w:t>ծավալով</w:t>
      </w:r>
      <w:r>
        <w:rPr>
          <w:rFonts w:ascii="GHEA Grapalat" w:hAnsi="GHEA Grapalat" w:cs="GHEA Grapalat"/>
          <w:sz w:val="20"/>
          <w:szCs w:val="20"/>
          <w:lang w:val="ru-RU"/>
        </w:rPr>
        <w:t xml:space="preserve"> </w:t>
      </w:r>
      <w:r>
        <w:rPr>
          <w:rFonts w:ascii="GHEA Grapalat" w:hAnsi="GHEA Grapalat" w:cs="GHEA Grapalat"/>
          <w:sz w:val="20"/>
          <w:szCs w:val="20"/>
        </w:rPr>
        <w:t>կատարումը</w:t>
      </w:r>
      <w:r>
        <w:rPr>
          <w:rFonts w:ascii="GHEA Grapalat" w:hAnsi="GHEA Grapalat" w:cs="GHEA Grapalat"/>
          <w:sz w:val="20"/>
          <w:szCs w:val="20"/>
          <w:lang w:val="ru-RU"/>
        </w:rPr>
        <w:t xml:space="preserve">։ </w:t>
      </w:r>
    </w:p>
    <w:p w:rsidR="0098522D" w:rsidRDefault="0098522D" w:rsidP="0098522D">
      <w:pPr>
        <w:ind w:firstLine="567"/>
        <w:jc w:val="both"/>
        <w:rPr>
          <w:rFonts w:ascii="GHEA Grapalat" w:hAnsi="GHEA Grapalat" w:cs="GHEA Grapalat"/>
          <w:sz w:val="20"/>
          <w:szCs w:val="20"/>
          <w:lang w:val="ru-RU"/>
        </w:rPr>
      </w:pPr>
      <w:r>
        <w:rPr>
          <w:rFonts w:ascii="GHEA Grapalat" w:hAnsi="GHEA Grapalat" w:cs="GHEA Grapalat"/>
          <w:sz w:val="20"/>
          <w:szCs w:val="20"/>
          <w:lang w:val="ru-RU"/>
        </w:rPr>
        <w:t>2.2 Սույն Համաձայնության կապակցությամբ ծա</w:t>
      </w:r>
      <w:r>
        <w:rPr>
          <w:rFonts w:ascii="GHEA Grapalat" w:hAnsi="GHEA Grapalat" w:cs="GHEA Grapalat"/>
          <w:sz w:val="20"/>
          <w:szCs w:val="20"/>
        </w:rPr>
        <w:t>գ</w:t>
      </w:r>
      <w:r>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Pr>
          <w:rFonts w:ascii="GHEA Grapalat" w:hAnsi="GHEA Grapalat" w:cs="GHEA Grapalat"/>
          <w:sz w:val="20"/>
          <w:szCs w:val="20"/>
        </w:rPr>
        <w:t>գ</w:t>
      </w:r>
      <w:r>
        <w:rPr>
          <w:rFonts w:ascii="GHEA Grapalat" w:hAnsi="GHEA Grapalat" w:cs="GHEA Grapalat"/>
          <w:sz w:val="20"/>
          <w:szCs w:val="20"/>
          <w:lang w:val="ru-RU"/>
        </w:rPr>
        <w:t>ով։</w:t>
      </w:r>
    </w:p>
    <w:p w:rsidR="0098522D" w:rsidRDefault="0098522D" w:rsidP="0098522D">
      <w:pPr>
        <w:ind w:firstLine="567"/>
        <w:jc w:val="both"/>
        <w:rPr>
          <w:rFonts w:ascii="GHEA Grapalat" w:hAnsi="GHEA Grapalat" w:cs="GHEA Grapalat"/>
          <w:sz w:val="20"/>
          <w:szCs w:val="20"/>
          <w:lang w:val="ru-RU"/>
        </w:rPr>
      </w:pPr>
      <w:r>
        <w:rPr>
          <w:rFonts w:ascii="GHEA Grapalat" w:hAnsi="GHEA Grapalat" w:cs="GHEA Grapalat"/>
          <w:sz w:val="20"/>
          <w:szCs w:val="20"/>
          <w:lang w:val="ru-RU"/>
        </w:rPr>
        <w:t>3. Ընկերության հասցեն, բանկային վավերապայմանները`</w:t>
      </w:r>
    </w:p>
    <w:p w:rsidR="0098522D" w:rsidRDefault="0098522D" w:rsidP="0098522D">
      <w:pPr>
        <w:ind w:firstLine="567"/>
        <w:jc w:val="both"/>
        <w:rPr>
          <w:rFonts w:ascii="GHEA Grapalat" w:hAnsi="GHEA Grapalat" w:cs="GHEA Grapalat"/>
          <w:sz w:val="20"/>
          <w:szCs w:val="20"/>
          <w:lang w:val="ru-RU"/>
        </w:rPr>
      </w:pPr>
    </w:p>
    <w:tbl>
      <w:tblPr>
        <w:tblW w:w="0" w:type="auto"/>
        <w:tblLayout w:type="fixed"/>
        <w:tblLook w:val="04A0"/>
      </w:tblPr>
      <w:tblGrid>
        <w:gridCol w:w="9738"/>
      </w:tblGrid>
      <w:tr w:rsidR="0098522D" w:rsidRPr="00BB6C70" w:rsidTr="0098522D">
        <w:trPr>
          <w:cantSplit/>
          <w:trHeight w:val="3171"/>
        </w:trPr>
        <w:tc>
          <w:tcPr>
            <w:tcW w:w="9738" w:type="dxa"/>
          </w:tcPr>
          <w:p w:rsidR="0098522D" w:rsidRDefault="0098522D">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Ընկերության անվանումը </w:t>
            </w:r>
          </w:p>
          <w:p w:rsidR="0098522D" w:rsidRDefault="0098522D">
            <w:pPr>
              <w:rPr>
                <w:rFonts w:ascii="GHEA Grapalat" w:hAnsi="GHEA Grapalat" w:cs="GHEA Grapalat"/>
                <w:sz w:val="18"/>
                <w:szCs w:val="18"/>
                <w:u w:val="single"/>
                <w:lang w:val="ru-RU"/>
              </w:rPr>
            </w:pPr>
            <w:r>
              <w:rPr>
                <w:rFonts w:ascii="GHEA Grapalat" w:hAnsi="GHEA Grapalat" w:cs="GHEA Grapalat"/>
                <w:sz w:val="18"/>
                <w:szCs w:val="18"/>
                <w:u w:val="single"/>
                <w:lang w:val="ru-RU"/>
              </w:rPr>
              <w:t>Ընկերության հասցեն</w:t>
            </w:r>
          </w:p>
          <w:p w:rsidR="0098522D" w:rsidRDefault="0098522D">
            <w:pPr>
              <w:rPr>
                <w:rFonts w:ascii="GHEA Grapalat" w:hAnsi="GHEA Grapalat" w:cs="GHEA Grapalat"/>
                <w:sz w:val="18"/>
                <w:szCs w:val="18"/>
                <w:u w:val="single"/>
                <w:lang w:val="ru-RU"/>
              </w:rPr>
            </w:pPr>
          </w:p>
          <w:p w:rsidR="0098522D" w:rsidRDefault="0098522D">
            <w:pPr>
              <w:pStyle w:val="ListParagraph"/>
              <w:ind w:left="0"/>
              <w:rPr>
                <w:rFonts w:ascii="GHEA Grapalat" w:hAnsi="GHEA Grapalat" w:cs="GHEA Grapalat"/>
                <w:sz w:val="18"/>
                <w:szCs w:val="18"/>
                <w:u w:val="single"/>
                <w:lang w:val="ru-RU" w:eastAsia="en-US"/>
              </w:rPr>
            </w:pPr>
            <w:r>
              <w:rPr>
                <w:rFonts w:ascii="GHEA Grapalat" w:hAnsi="GHEA Grapalat" w:cs="GHEA Grapalat"/>
                <w:sz w:val="18"/>
                <w:szCs w:val="18"/>
                <w:u w:val="single"/>
                <w:lang w:val="ru-RU" w:eastAsia="en-US"/>
              </w:rPr>
              <w:t xml:space="preserve">Ընկերության բանկի անվանումը </w:t>
            </w:r>
          </w:p>
          <w:p w:rsidR="0098522D" w:rsidRDefault="0098522D">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Pr>
                <w:rFonts w:ascii="GHEA Grapalat" w:hAnsi="GHEA Grapalat" w:cs="GHEA Grapalat"/>
                <w:sz w:val="18"/>
                <w:szCs w:val="18"/>
                <w:u w:val="single"/>
                <w:lang w:val="ru-RU"/>
              </w:rPr>
              <w:t xml:space="preserve"> Հ/Հ                  </w:t>
            </w:r>
          </w:p>
          <w:p w:rsidR="0098522D" w:rsidRDefault="0098522D">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Pr>
                <w:rFonts w:ascii="GHEA Grapalat" w:hAnsi="GHEA Grapalat" w:cs="GHEA Grapalat"/>
                <w:sz w:val="18"/>
                <w:szCs w:val="18"/>
                <w:u w:val="single"/>
                <w:lang w:val="ru-RU"/>
              </w:rPr>
              <w:t xml:space="preserve"> ՀՎՀՀ       </w:t>
            </w:r>
          </w:p>
          <w:p w:rsidR="0098522D" w:rsidRDefault="0098522D">
            <w:pPr>
              <w:rPr>
                <w:rFonts w:ascii="GHEA Grapalat" w:hAnsi="GHEA Grapalat" w:cs="GHEA Grapalat"/>
                <w:sz w:val="18"/>
                <w:szCs w:val="18"/>
                <w:u w:val="single"/>
                <w:lang w:val="ru-RU"/>
              </w:rPr>
            </w:pPr>
          </w:p>
          <w:p w:rsidR="0098522D" w:rsidRDefault="0098522D">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տնօրեն` -------------------------------- </w:t>
            </w:r>
          </w:p>
          <w:p w:rsidR="0098522D" w:rsidRDefault="0098522D">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                           (ստորագրություն)</w:t>
            </w:r>
          </w:p>
          <w:p w:rsidR="0098522D" w:rsidRDefault="0098522D">
            <w:pPr>
              <w:rPr>
                <w:rFonts w:ascii="GHEA Grapalat" w:hAnsi="GHEA Grapalat" w:cs="GHEA Grapalat"/>
                <w:sz w:val="18"/>
                <w:szCs w:val="18"/>
                <w:u w:val="single"/>
                <w:lang w:val="ru-RU"/>
              </w:rPr>
            </w:pPr>
          </w:p>
          <w:p w:rsidR="0098522D" w:rsidRDefault="0098522D">
            <w:pPr>
              <w:rPr>
                <w:rFonts w:ascii="GHEA Grapalat" w:hAnsi="GHEA Grapalat" w:cs="GHEA Grapalat"/>
                <w:sz w:val="18"/>
                <w:szCs w:val="18"/>
                <w:u w:val="single"/>
                <w:lang w:val="ru-RU"/>
              </w:rPr>
            </w:pPr>
          </w:p>
          <w:p w:rsidR="0098522D" w:rsidRDefault="0098522D">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գլխ. հաշվապահ`    -----------------------------  </w:t>
            </w:r>
          </w:p>
          <w:p w:rsidR="0098522D" w:rsidRDefault="0098522D">
            <w:pPr>
              <w:rPr>
                <w:rFonts w:ascii="GHEA Grapalat" w:hAnsi="GHEA Grapalat" w:cs="GHEA Grapalat"/>
                <w:sz w:val="18"/>
                <w:szCs w:val="18"/>
                <w:u w:val="single"/>
                <w:lang w:val="ru-RU"/>
              </w:rPr>
            </w:pPr>
            <w:r>
              <w:rPr>
                <w:rFonts w:ascii="GHEA Grapalat" w:hAnsi="GHEA Grapalat" w:cs="GHEA Grapalat"/>
                <w:sz w:val="18"/>
                <w:szCs w:val="18"/>
                <w:u w:val="single"/>
                <w:lang w:val="ru-RU"/>
              </w:rPr>
              <w:t xml:space="preserve">                                  (ստորագրություն)</w:t>
            </w:r>
          </w:p>
          <w:p w:rsidR="0098522D" w:rsidRDefault="0098522D">
            <w:pPr>
              <w:rPr>
                <w:rFonts w:ascii="GHEA Grapalat" w:hAnsi="GHEA Grapalat" w:cs="GHEA Grapalat"/>
                <w:sz w:val="18"/>
                <w:szCs w:val="18"/>
                <w:u w:val="single"/>
                <w:lang w:val="ru-RU"/>
              </w:rPr>
            </w:pPr>
          </w:p>
          <w:p w:rsidR="0098522D" w:rsidRDefault="0098522D">
            <w:pPr>
              <w:rPr>
                <w:rFonts w:ascii="GHEA Grapalat" w:hAnsi="GHEA Grapalat" w:cs="GHEA Grapalat"/>
                <w:sz w:val="18"/>
                <w:szCs w:val="18"/>
                <w:u w:val="single"/>
                <w:lang w:val="ru-RU"/>
              </w:rPr>
            </w:pPr>
            <w:r>
              <w:rPr>
                <w:rFonts w:ascii="GHEA Grapalat" w:hAnsi="GHEA Grapalat" w:cs="GHEA Grapalat"/>
                <w:sz w:val="18"/>
                <w:szCs w:val="18"/>
                <w:u w:val="single"/>
                <w:lang w:val="ru-RU"/>
              </w:rPr>
              <w:t>Կ.Տ</w:t>
            </w:r>
          </w:p>
        </w:tc>
      </w:tr>
    </w:tbl>
    <w:p w:rsidR="0098522D" w:rsidRDefault="0098522D" w:rsidP="0098522D">
      <w:pPr>
        <w:rPr>
          <w:vanish/>
          <w:lang w:val="ru-RU"/>
        </w:rPr>
      </w:pPr>
    </w:p>
    <w:tbl>
      <w:tblPr>
        <w:tblpPr w:leftFromText="180" w:rightFromText="180" w:vertAnchor="page" w:horzAnchor="margin" w:tblpXSpec="center" w:tblpY="1231"/>
        <w:tblW w:w="11475" w:type="dxa"/>
        <w:tblLayout w:type="fixed"/>
        <w:tblCellMar>
          <w:left w:w="0" w:type="dxa"/>
          <w:right w:w="0" w:type="dxa"/>
        </w:tblCellMar>
        <w:tblLook w:val="04A0"/>
      </w:tblPr>
      <w:tblGrid>
        <w:gridCol w:w="21"/>
        <w:gridCol w:w="33"/>
        <w:gridCol w:w="1025"/>
        <w:gridCol w:w="31"/>
        <w:gridCol w:w="158"/>
        <w:gridCol w:w="453"/>
        <w:gridCol w:w="1078"/>
        <w:gridCol w:w="1325"/>
        <w:gridCol w:w="1378"/>
        <w:gridCol w:w="39"/>
        <w:gridCol w:w="405"/>
        <w:gridCol w:w="46"/>
        <w:gridCol w:w="699"/>
        <w:gridCol w:w="1777"/>
        <w:gridCol w:w="467"/>
        <w:gridCol w:w="1524"/>
        <w:gridCol w:w="549"/>
        <w:gridCol w:w="52"/>
        <w:gridCol w:w="415"/>
      </w:tblGrid>
      <w:tr w:rsidR="0098522D" w:rsidTr="0098522D">
        <w:trPr>
          <w:gridAfter w:val="1"/>
          <w:wAfter w:w="415" w:type="dxa"/>
          <w:trHeight w:hRule="exact" w:val="375"/>
        </w:trPr>
        <w:tc>
          <w:tcPr>
            <w:tcW w:w="20" w:type="dxa"/>
          </w:tcPr>
          <w:p w:rsidR="0098522D" w:rsidRDefault="0098522D">
            <w:pPr>
              <w:widowControl w:val="0"/>
              <w:autoSpaceDE w:val="0"/>
              <w:autoSpaceDN w:val="0"/>
              <w:adjustRightInd w:val="0"/>
              <w:rPr>
                <w:lang w:val="ru-RU"/>
              </w:rPr>
            </w:pPr>
          </w:p>
        </w:tc>
        <w:tc>
          <w:tcPr>
            <w:tcW w:w="32" w:type="dxa"/>
          </w:tcPr>
          <w:p w:rsidR="0098522D" w:rsidRDefault="0098522D">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98522D" w:rsidRDefault="0098522D">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hideMark/>
          </w:tcPr>
          <w:p w:rsidR="0098522D" w:rsidRDefault="0098522D">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34"/>
            </w:r>
          </w:p>
        </w:tc>
        <w:tc>
          <w:tcPr>
            <w:tcW w:w="2943" w:type="dxa"/>
            <w:gridSpan w:val="3"/>
            <w:tcBorders>
              <w:top w:val="single" w:sz="6" w:space="0" w:color="000000"/>
              <w:left w:val="nil"/>
              <w:bottom w:val="nil"/>
              <w:right w:val="nil"/>
            </w:tcBorders>
            <w:vAlign w:val="center"/>
          </w:tcPr>
          <w:p w:rsidR="0098522D" w:rsidRDefault="0098522D">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hideMark/>
          </w:tcPr>
          <w:p w:rsidR="0098522D" w:rsidRDefault="0098522D">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98522D" w:rsidTr="0098522D">
        <w:trPr>
          <w:gridAfter w:val="1"/>
          <w:wAfter w:w="415" w:type="dxa"/>
          <w:trHeight w:hRule="exact" w:val="285"/>
        </w:trPr>
        <w:tc>
          <w:tcPr>
            <w:tcW w:w="20" w:type="dxa"/>
          </w:tcPr>
          <w:p w:rsidR="0098522D" w:rsidRDefault="0098522D">
            <w:pPr>
              <w:widowControl w:val="0"/>
              <w:autoSpaceDE w:val="0"/>
              <w:autoSpaceDN w:val="0"/>
              <w:adjustRightInd w:val="0"/>
            </w:pPr>
          </w:p>
        </w:tc>
        <w:tc>
          <w:tcPr>
            <w:tcW w:w="32" w:type="dxa"/>
          </w:tcPr>
          <w:p w:rsidR="0098522D" w:rsidRDefault="0098522D">
            <w:pPr>
              <w:widowControl w:val="0"/>
              <w:autoSpaceDE w:val="0"/>
              <w:autoSpaceDN w:val="0"/>
              <w:adjustRightInd w:val="0"/>
            </w:pPr>
          </w:p>
        </w:tc>
        <w:tc>
          <w:tcPr>
            <w:tcW w:w="1666" w:type="dxa"/>
            <w:gridSpan w:val="4"/>
            <w:tcBorders>
              <w:top w:val="nil"/>
              <w:left w:val="single" w:sz="6" w:space="0" w:color="000000"/>
              <w:bottom w:val="nil"/>
              <w:right w:val="nil"/>
            </w:tcBorders>
          </w:tcPr>
          <w:p w:rsidR="0098522D" w:rsidRDefault="0098522D">
            <w:pPr>
              <w:widowControl w:val="0"/>
              <w:autoSpaceDE w:val="0"/>
              <w:autoSpaceDN w:val="0"/>
              <w:adjustRightInd w:val="0"/>
              <w:rPr>
                <w:rFonts w:ascii="Tahoma" w:hAnsi="Tahoma" w:cs="Tahoma"/>
                <w:color w:val="000000"/>
                <w:sz w:val="20"/>
                <w:szCs w:val="20"/>
              </w:rPr>
            </w:pPr>
          </w:p>
        </w:tc>
        <w:tc>
          <w:tcPr>
            <w:tcW w:w="4271" w:type="dxa"/>
            <w:gridSpan w:val="6"/>
            <w:hideMark/>
          </w:tcPr>
          <w:p w:rsidR="0098522D" w:rsidRDefault="0098522D">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 xml:space="preserve">"_____" </w:t>
            </w:r>
            <w:r>
              <w:rPr>
                <w:rFonts w:ascii="Sylfaen" w:hAnsi="Sylfaen" w:cs="Sylfaen"/>
                <w:color w:val="000000"/>
                <w:sz w:val="20"/>
                <w:szCs w:val="20"/>
              </w:rPr>
              <w:t xml:space="preserve">_______ </w:t>
            </w:r>
            <w:r>
              <w:rPr>
                <w:rFonts w:ascii="Tahoma" w:hAnsi="Tahoma" w:cs="Tahoma"/>
                <w:color w:val="000000"/>
                <w:sz w:val="20"/>
                <w:szCs w:val="20"/>
              </w:rPr>
              <w:t xml:space="preserve">20___ </w:t>
            </w:r>
            <w:r>
              <w:rPr>
                <w:rFonts w:ascii="Sylfaen" w:hAnsi="Sylfaen" w:cs="Sylfaen"/>
                <w:color w:val="000000"/>
                <w:sz w:val="20"/>
                <w:szCs w:val="20"/>
              </w:rPr>
              <w:t>թ</w:t>
            </w:r>
            <w:r>
              <w:rPr>
                <w:rFonts w:ascii="Tahoma" w:hAnsi="Tahoma" w:cs="Tahoma"/>
                <w:color w:val="000000"/>
                <w:sz w:val="20"/>
                <w:szCs w:val="20"/>
              </w:rPr>
              <w:t>.</w:t>
            </w:r>
          </w:p>
        </w:tc>
        <w:tc>
          <w:tcPr>
            <w:tcW w:w="2943" w:type="dxa"/>
            <w:gridSpan w:val="3"/>
          </w:tcPr>
          <w:p w:rsidR="0098522D" w:rsidRDefault="0098522D">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98522D" w:rsidRDefault="0098522D">
            <w:pPr>
              <w:widowControl w:val="0"/>
              <w:autoSpaceDE w:val="0"/>
              <w:autoSpaceDN w:val="0"/>
              <w:adjustRightInd w:val="0"/>
              <w:rPr>
                <w:rFonts w:ascii="Tahoma" w:hAnsi="Tahoma" w:cs="Tahoma"/>
                <w:color w:val="000000"/>
                <w:sz w:val="20"/>
                <w:szCs w:val="20"/>
              </w:rPr>
            </w:pPr>
          </w:p>
        </w:tc>
      </w:tr>
      <w:tr w:rsidR="0098522D" w:rsidTr="0098522D">
        <w:trPr>
          <w:gridAfter w:val="1"/>
          <w:wAfter w:w="415" w:type="dxa"/>
          <w:trHeight w:hRule="exact" w:val="300"/>
        </w:trPr>
        <w:tc>
          <w:tcPr>
            <w:tcW w:w="20" w:type="dxa"/>
          </w:tcPr>
          <w:p w:rsidR="0098522D" w:rsidRDefault="0098522D">
            <w:pPr>
              <w:widowControl w:val="0"/>
              <w:autoSpaceDE w:val="0"/>
              <w:autoSpaceDN w:val="0"/>
              <w:adjustRightInd w:val="0"/>
            </w:pPr>
          </w:p>
        </w:tc>
        <w:tc>
          <w:tcPr>
            <w:tcW w:w="32" w:type="dxa"/>
          </w:tcPr>
          <w:p w:rsidR="0098522D" w:rsidRDefault="0098522D">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98522D" w:rsidRDefault="0098522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98522D" w:rsidRDefault="0098522D">
            <w:pPr>
              <w:widowControl w:val="0"/>
              <w:autoSpaceDE w:val="0"/>
              <w:autoSpaceDN w:val="0"/>
              <w:adjustRightInd w:val="0"/>
              <w:rPr>
                <w:rFonts w:ascii="Tahoma" w:hAnsi="Tahoma" w:cs="Tahoma"/>
                <w:color w:val="000000"/>
                <w:sz w:val="20"/>
                <w:szCs w:val="20"/>
              </w:rPr>
            </w:pPr>
          </w:p>
          <w:p w:rsidR="0098522D" w:rsidRDefault="0098522D">
            <w:pPr>
              <w:widowControl w:val="0"/>
              <w:autoSpaceDE w:val="0"/>
              <w:autoSpaceDN w:val="0"/>
              <w:adjustRightInd w:val="0"/>
              <w:rPr>
                <w:rFonts w:ascii="Tahoma" w:hAnsi="Tahoma" w:cs="Tahoma"/>
                <w:color w:val="000000"/>
                <w:sz w:val="20"/>
                <w:szCs w:val="20"/>
              </w:rPr>
            </w:pPr>
          </w:p>
          <w:p w:rsidR="0098522D" w:rsidRDefault="0098522D">
            <w:pPr>
              <w:widowControl w:val="0"/>
              <w:autoSpaceDE w:val="0"/>
              <w:autoSpaceDN w:val="0"/>
              <w:adjustRightInd w:val="0"/>
              <w:rPr>
                <w:rFonts w:ascii="Tahoma" w:hAnsi="Tahoma" w:cs="Tahoma"/>
                <w:color w:val="000000"/>
                <w:sz w:val="20"/>
                <w:szCs w:val="20"/>
              </w:rPr>
            </w:pPr>
          </w:p>
          <w:p w:rsidR="0098522D" w:rsidRDefault="0098522D">
            <w:pPr>
              <w:widowControl w:val="0"/>
              <w:autoSpaceDE w:val="0"/>
              <w:autoSpaceDN w:val="0"/>
              <w:adjustRightInd w:val="0"/>
              <w:rPr>
                <w:rFonts w:ascii="Tahoma" w:hAnsi="Tahoma" w:cs="Tahoma"/>
                <w:color w:val="000000"/>
                <w:sz w:val="20"/>
                <w:szCs w:val="20"/>
              </w:rPr>
            </w:pPr>
          </w:p>
        </w:tc>
        <w:tc>
          <w:tcPr>
            <w:tcW w:w="5423" w:type="dxa"/>
            <w:gridSpan w:val="8"/>
            <w:vAlign w:val="center"/>
          </w:tcPr>
          <w:p w:rsidR="0098522D" w:rsidRDefault="0098522D">
            <w:pPr>
              <w:widowControl w:val="0"/>
              <w:autoSpaceDE w:val="0"/>
              <w:autoSpaceDN w:val="0"/>
              <w:adjustRightInd w:val="0"/>
              <w:rPr>
                <w:rFonts w:ascii="Tahoma" w:hAnsi="Tahoma" w:cs="Tahoma"/>
                <w:color w:val="000000"/>
                <w:sz w:val="20"/>
                <w:szCs w:val="20"/>
              </w:rPr>
            </w:pPr>
          </w:p>
          <w:p w:rsidR="0098522D" w:rsidRDefault="0098522D">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hideMark/>
          </w:tcPr>
          <w:p w:rsidR="0098522D" w:rsidRDefault="0098522D">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hideMark/>
          </w:tcPr>
          <w:p w:rsidR="0098522D" w:rsidRDefault="0098522D">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98522D" w:rsidTr="0098522D">
        <w:trPr>
          <w:gridAfter w:val="1"/>
          <w:wAfter w:w="415" w:type="dxa"/>
          <w:trHeight w:hRule="exact" w:val="300"/>
        </w:trPr>
        <w:tc>
          <w:tcPr>
            <w:tcW w:w="20" w:type="dxa"/>
          </w:tcPr>
          <w:p w:rsidR="0098522D" w:rsidRDefault="0098522D">
            <w:pPr>
              <w:widowControl w:val="0"/>
              <w:autoSpaceDE w:val="0"/>
              <w:autoSpaceDN w:val="0"/>
              <w:adjustRightInd w:val="0"/>
            </w:pPr>
          </w:p>
        </w:tc>
        <w:tc>
          <w:tcPr>
            <w:tcW w:w="32" w:type="dxa"/>
          </w:tcPr>
          <w:p w:rsidR="0098522D" w:rsidRDefault="0098522D">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hideMark/>
          </w:tcPr>
          <w:p w:rsidR="0098522D" w:rsidRDefault="0098522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98522D" w:rsidRDefault="0098522D">
            <w:pPr>
              <w:widowControl w:val="0"/>
              <w:autoSpaceDE w:val="0"/>
              <w:autoSpaceDN w:val="0"/>
              <w:adjustRightInd w:val="0"/>
              <w:rPr>
                <w:rFonts w:ascii="Tahoma" w:hAnsi="Tahoma" w:cs="Tahoma"/>
                <w:color w:val="000000"/>
                <w:sz w:val="20"/>
                <w:szCs w:val="20"/>
              </w:rPr>
            </w:pPr>
          </w:p>
          <w:p w:rsidR="0098522D" w:rsidRDefault="0098522D">
            <w:pPr>
              <w:widowControl w:val="0"/>
              <w:autoSpaceDE w:val="0"/>
              <w:autoSpaceDN w:val="0"/>
              <w:adjustRightInd w:val="0"/>
              <w:rPr>
                <w:rFonts w:ascii="Tahoma" w:hAnsi="Tahoma" w:cs="Tahoma"/>
                <w:color w:val="000000"/>
                <w:sz w:val="20"/>
                <w:szCs w:val="20"/>
              </w:rPr>
            </w:pPr>
          </w:p>
          <w:p w:rsidR="0098522D" w:rsidRDefault="0098522D">
            <w:pPr>
              <w:widowControl w:val="0"/>
              <w:autoSpaceDE w:val="0"/>
              <w:autoSpaceDN w:val="0"/>
              <w:adjustRightInd w:val="0"/>
              <w:rPr>
                <w:rFonts w:ascii="Tahoma" w:hAnsi="Tahoma" w:cs="Tahoma"/>
                <w:color w:val="000000"/>
                <w:sz w:val="20"/>
                <w:szCs w:val="20"/>
              </w:rPr>
            </w:pPr>
          </w:p>
          <w:p w:rsidR="0098522D" w:rsidRDefault="0098522D">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98522D" w:rsidRDefault="0098522D">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hideMark/>
          </w:tcPr>
          <w:p w:rsidR="0098522D" w:rsidRDefault="0098522D">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98522D" w:rsidTr="0098522D">
        <w:trPr>
          <w:gridAfter w:val="1"/>
          <w:wAfter w:w="415" w:type="dxa"/>
          <w:trHeight w:hRule="exact" w:val="285"/>
        </w:trPr>
        <w:tc>
          <w:tcPr>
            <w:tcW w:w="20" w:type="dxa"/>
          </w:tcPr>
          <w:p w:rsidR="0098522D" w:rsidRDefault="0098522D">
            <w:pPr>
              <w:widowControl w:val="0"/>
              <w:autoSpaceDE w:val="0"/>
              <w:autoSpaceDN w:val="0"/>
              <w:adjustRightInd w:val="0"/>
            </w:pPr>
          </w:p>
        </w:tc>
        <w:tc>
          <w:tcPr>
            <w:tcW w:w="32" w:type="dxa"/>
          </w:tcPr>
          <w:p w:rsidR="0098522D" w:rsidRDefault="0098522D">
            <w:pPr>
              <w:widowControl w:val="0"/>
              <w:autoSpaceDE w:val="0"/>
              <w:autoSpaceDN w:val="0"/>
              <w:adjustRightInd w:val="0"/>
            </w:pPr>
          </w:p>
        </w:tc>
        <w:tc>
          <w:tcPr>
            <w:tcW w:w="2744" w:type="dxa"/>
            <w:gridSpan w:val="5"/>
            <w:tcBorders>
              <w:top w:val="nil"/>
              <w:left w:val="single" w:sz="6" w:space="0" w:color="000000"/>
              <w:bottom w:val="nil"/>
              <w:right w:val="nil"/>
            </w:tcBorders>
            <w:vAlign w:val="center"/>
            <w:hideMark/>
          </w:tcPr>
          <w:p w:rsidR="0098522D" w:rsidRDefault="0098522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vAlign w:val="bottom"/>
          </w:tcPr>
          <w:p w:rsidR="0098522D" w:rsidRDefault="0098522D">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98522D" w:rsidRDefault="0098522D">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98522D" w:rsidRDefault="0098522D">
            <w:pPr>
              <w:widowControl w:val="0"/>
              <w:autoSpaceDE w:val="0"/>
              <w:autoSpaceDN w:val="0"/>
              <w:adjustRightInd w:val="0"/>
              <w:rPr>
                <w:rFonts w:ascii="Tahoma" w:hAnsi="Tahoma" w:cs="Tahoma"/>
                <w:color w:val="000000"/>
                <w:sz w:val="20"/>
                <w:szCs w:val="20"/>
              </w:rPr>
            </w:pPr>
          </w:p>
        </w:tc>
      </w:tr>
      <w:tr w:rsidR="0098522D" w:rsidTr="0098522D">
        <w:trPr>
          <w:gridAfter w:val="1"/>
          <w:wAfter w:w="415" w:type="dxa"/>
          <w:trHeight w:hRule="exact" w:val="593"/>
        </w:trPr>
        <w:tc>
          <w:tcPr>
            <w:tcW w:w="20" w:type="dxa"/>
          </w:tcPr>
          <w:p w:rsidR="0098522D" w:rsidRDefault="0098522D">
            <w:pPr>
              <w:widowControl w:val="0"/>
              <w:autoSpaceDE w:val="0"/>
              <w:autoSpaceDN w:val="0"/>
              <w:adjustRightInd w:val="0"/>
            </w:pPr>
          </w:p>
        </w:tc>
        <w:tc>
          <w:tcPr>
            <w:tcW w:w="32" w:type="dxa"/>
          </w:tcPr>
          <w:p w:rsidR="0098522D" w:rsidRDefault="0098522D">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98522D" w:rsidRDefault="0098522D">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98522D" w:rsidRDefault="0098522D">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98522D" w:rsidRDefault="0098522D">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hideMark/>
          </w:tcPr>
          <w:p w:rsidR="0098522D" w:rsidRDefault="0098522D">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hideMark/>
          </w:tcPr>
          <w:p w:rsidR="0098522D" w:rsidRDefault="0098522D">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98522D" w:rsidTr="0098522D">
        <w:trPr>
          <w:gridAfter w:val="1"/>
          <w:wAfter w:w="415" w:type="dxa"/>
          <w:trHeight w:hRule="exact" w:val="300"/>
        </w:trPr>
        <w:tc>
          <w:tcPr>
            <w:tcW w:w="20" w:type="dxa"/>
          </w:tcPr>
          <w:p w:rsidR="0098522D" w:rsidRDefault="0098522D">
            <w:pPr>
              <w:widowControl w:val="0"/>
              <w:autoSpaceDE w:val="0"/>
              <w:autoSpaceDN w:val="0"/>
              <w:adjustRightInd w:val="0"/>
            </w:pPr>
          </w:p>
        </w:tc>
        <w:tc>
          <w:tcPr>
            <w:tcW w:w="32" w:type="dxa"/>
          </w:tcPr>
          <w:p w:rsidR="0098522D" w:rsidRDefault="0098522D">
            <w:pPr>
              <w:widowControl w:val="0"/>
              <w:autoSpaceDE w:val="0"/>
              <w:autoSpaceDN w:val="0"/>
              <w:adjustRightInd w:val="0"/>
            </w:pPr>
          </w:p>
        </w:tc>
        <w:tc>
          <w:tcPr>
            <w:tcW w:w="1213" w:type="dxa"/>
            <w:gridSpan w:val="3"/>
            <w:tcBorders>
              <w:top w:val="nil"/>
              <w:left w:val="single" w:sz="6" w:space="0" w:color="000000"/>
              <w:bottom w:val="nil"/>
              <w:right w:val="nil"/>
            </w:tcBorders>
            <w:vAlign w:val="center"/>
            <w:hideMark/>
          </w:tcPr>
          <w:p w:rsidR="0098522D" w:rsidRDefault="0098522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vAlign w:val="center"/>
          </w:tcPr>
          <w:p w:rsidR="0098522D" w:rsidRDefault="0098522D">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98522D" w:rsidRDefault="0098522D">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98522D" w:rsidRDefault="0098522D">
            <w:pPr>
              <w:widowControl w:val="0"/>
              <w:autoSpaceDE w:val="0"/>
              <w:autoSpaceDN w:val="0"/>
              <w:adjustRightInd w:val="0"/>
              <w:jc w:val="right"/>
              <w:rPr>
                <w:rFonts w:ascii="Tahoma" w:hAnsi="Tahoma" w:cs="Tahoma"/>
                <w:color w:val="000000"/>
                <w:sz w:val="20"/>
                <w:szCs w:val="20"/>
              </w:rPr>
            </w:pPr>
          </w:p>
        </w:tc>
      </w:tr>
      <w:tr w:rsidR="0098522D" w:rsidTr="0098522D">
        <w:trPr>
          <w:gridAfter w:val="1"/>
          <w:wAfter w:w="415" w:type="dxa"/>
          <w:trHeight w:hRule="exact" w:val="544"/>
        </w:trPr>
        <w:tc>
          <w:tcPr>
            <w:tcW w:w="20" w:type="dxa"/>
          </w:tcPr>
          <w:p w:rsidR="0098522D" w:rsidRDefault="0098522D">
            <w:pPr>
              <w:widowControl w:val="0"/>
              <w:autoSpaceDE w:val="0"/>
              <w:autoSpaceDN w:val="0"/>
              <w:adjustRightInd w:val="0"/>
            </w:pPr>
          </w:p>
        </w:tc>
        <w:tc>
          <w:tcPr>
            <w:tcW w:w="32" w:type="dxa"/>
          </w:tcPr>
          <w:p w:rsidR="0098522D" w:rsidRDefault="0098522D">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hideMark/>
          </w:tcPr>
          <w:p w:rsidR="0098522D" w:rsidRDefault="0098522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98522D" w:rsidRDefault="0098522D">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98522D" w:rsidRDefault="0098522D">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98522D" w:rsidRDefault="0098522D">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98522D" w:rsidRDefault="0098522D">
            <w:pPr>
              <w:widowControl w:val="0"/>
              <w:autoSpaceDE w:val="0"/>
              <w:autoSpaceDN w:val="0"/>
              <w:adjustRightInd w:val="0"/>
              <w:jc w:val="right"/>
              <w:rPr>
                <w:rFonts w:ascii="Tahoma" w:hAnsi="Tahoma" w:cs="Tahoma"/>
                <w:color w:val="000000"/>
                <w:sz w:val="20"/>
                <w:szCs w:val="20"/>
              </w:rPr>
            </w:pPr>
          </w:p>
        </w:tc>
      </w:tr>
      <w:tr w:rsidR="0098522D" w:rsidTr="0098522D">
        <w:trPr>
          <w:gridAfter w:val="1"/>
          <w:wAfter w:w="415" w:type="dxa"/>
          <w:trHeight w:hRule="exact" w:val="300"/>
        </w:trPr>
        <w:tc>
          <w:tcPr>
            <w:tcW w:w="20" w:type="dxa"/>
          </w:tcPr>
          <w:p w:rsidR="0098522D" w:rsidRDefault="0098522D">
            <w:pPr>
              <w:widowControl w:val="0"/>
              <w:autoSpaceDE w:val="0"/>
              <w:autoSpaceDN w:val="0"/>
              <w:adjustRightInd w:val="0"/>
            </w:pPr>
          </w:p>
        </w:tc>
        <w:tc>
          <w:tcPr>
            <w:tcW w:w="32" w:type="dxa"/>
          </w:tcPr>
          <w:p w:rsidR="0098522D" w:rsidRDefault="0098522D">
            <w:pPr>
              <w:widowControl w:val="0"/>
              <w:autoSpaceDE w:val="0"/>
              <w:autoSpaceDN w:val="0"/>
              <w:adjustRightInd w:val="0"/>
            </w:pPr>
          </w:p>
        </w:tc>
        <w:tc>
          <w:tcPr>
            <w:tcW w:w="4069" w:type="dxa"/>
            <w:gridSpan w:val="6"/>
            <w:tcBorders>
              <w:top w:val="nil"/>
              <w:left w:val="single" w:sz="6" w:space="0" w:color="000000"/>
              <w:bottom w:val="nil"/>
              <w:right w:val="nil"/>
            </w:tcBorders>
            <w:vAlign w:val="center"/>
            <w:hideMark/>
          </w:tcPr>
          <w:p w:rsidR="0098522D" w:rsidRDefault="0098522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vAlign w:val="bottom"/>
          </w:tcPr>
          <w:p w:rsidR="0098522D" w:rsidRDefault="0098522D">
            <w:pPr>
              <w:widowControl w:val="0"/>
              <w:autoSpaceDE w:val="0"/>
              <w:autoSpaceDN w:val="0"/>
              <w:adjustRightInd w:val="0"/>
              <w:jc w:val="right"/>
              <w:rPr>
                <w:rFonts w:ascii="Tahoma" w:hAnsi="Tahoma" w:cs="Tahoma"/>
                <w:color w:val="000000"/>
                <w:sz w:val="20"/>
                <w:szCs w:val="20"/>
              </w:rPr>
            </w:pPr>
          </w:p>
        </w:tc>
        <w:tc>
          <w:tcPr>
            <w:tcW w:w="1150" w:type="dxa"/>
            <w:gridSpan w:val="3"/>
            <w:vAlign w:val="bottom"/>
          </w:tcPr>
          <w:p w:rsidR="0098522D" w:rsidRDefault="0098522D">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hideMark/>
          </w:tcPr>
          <w:p w:rsidR="0098522D" w:rsidRDefault="0098522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98522D" w:rsidTr="0098522D">
        <w:trPr>
          <w:gridAfter w:val="1"/>
          <w:wAfter w:w="415" w:type="dxa"/>
          <w:trHeight w:hRule="exact" w:val="398"/>
        </w:trPr>
        <w:tc>
          <w:tcPr>
            <w:tcW w:w="20" w:type="dxa"/>
          </w:tcPr>
          <w:p w:rsidR="0098522D" w:rsidRDefault="0098522D">
            <w:pPr>
              <w:widowControl w:val="0"/>
              <w:autoSpaceDE w:val="0"/>
              <w:autoSpaceDN w:val="0"/>
              <w:adjustRightInd w:val="0"/>
            </w:pPr>
          </w:p>
        </w:tc>
        <w:tc>
          <w:tcPr>
            <w:tcW w:w="32" w:type="dxa"/>
          </w:tcPr>
          <w:p w:rsidR="0098522D" w:rsidRDefault="0098522D">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98522D" w:rsidRDefault="0098522D">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98522D" w:rsidRDefault="0098522D">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98522D" w:rsidRDefault="0098522D">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98522D" w:rsidRDefault="0098522D">
            <w:pPr>
              <w:widowControl w:val="0"/>
              <w:autoSpaceDE w:val="0"/>
              <w:autoSpaceDN w:val="0"/>
              <w:adjustRightInd w:val="0"/>
              <w:jc w:val="right"/>
              <w:rPr>
                <w:rFonts w:ascii="Tahoma" w:hAnsi="Tahoma" w:cs="Tahoma"/>
                <w:color w:val="000000"/>
                <w:sz w:val="20"/>
                <w:szCs w:val="20"/>
              </w:rPr>
            </w:pPr>
          </w:p>
        </w:tc>
      </w:tr>
      <w:tr w:rsidR="0098522D" w:rsidTr="0098522D">
        <w:trPr>
          <w:gridAfter w:val="1"/>
          <w:wAfter w:w="415" w:type="dxa"/>
          <w:trHeight w:hRule="exact" w:val="270"/>
        </w:trPr>
        <w:tc>
          <w:tcPr>
            <w:tcW w:w="20" w:type="dxa"/>
          </w:tcPr>
          <w:p w:rsidR="0098522D" w:rsidRDefault="0098522D">
            <w:pPr>
              <w:widowControl w:val="0"/>
              <w:autoSpaceDE w:val="0"/>
              <w:autoSpaceDN w:val="0"/>
              <w:adjustRightInd w:val="0"/>
            </w:pPr>
          </w:p>
        </w:tc>
        <w:tc>
          <w:tcPr>
            <w:tcW w:w="32" w:type="dxa"/>
          </w:tcPr>
          <w:p w:rsidR="0098522D" w:rsidRDefault="0098522D">
            <w:pPr>
              <w:widowControl w:val="0"/>
              <w:autoSpaceDE w:val="0"/>
              <w:autoSpaceDN w:val="0"/>
              <w:adjustRightInd w:val="0"/>
            </w:pPr>
          </w:p>
        </w:tc>
        <w:tc>
          <w:tcPr>
            <w:tcW w:w="5447" w:type="dxa"/>
            <w:gridSpan w:val="7"/>
            <w:tcBorders>
              <w:top w:val="nil"/>
              <w:left w:val="single" w:sz="6" w:space="0" w:color="000000"/>
              <w:bottom w:val="nil"/>
              <w:right w:val="nil"/>
            </w:tcBorders>
            <w:hideMark/>
          </w:tcPr>
          <w:p w:rsidR="0098522D" w:rsidRDefault="0098522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98522D" w:rsidRDefault="0098522D">
            <w:pPr>
              <w:widowControl w:val="0"/>
              <w:autoSpaceDE w:val="0"/>
              <w:autoSpaceDN w:val="0"/>
              <w:adjustRightInd w:val="0"/>
              <w:rPr>
                <w:rFonts w:ascii="Tahoma" w:hAnsi="Tahoma" w:cs="Tahoma"/>
                <w:color w:val="000000"/>
                <w:sz w:val="20"/>
                <w:szCs w:val="20"/>
              </w:rPr>
            </w:pPr>
          </w:p>
        </w:tc>
      </w:tr>
      <w:tr w:rsidR="0098522D" w:rsidTr="0098522D">
        <w:trPr>
          <w:gridAfter w:val="1"/>
          <w:wAfter w:w="415" w:type="dxa"/>
          <w:trHeight w:hRule="exact" w:val="285"/>
        </w:trPr>
        <w:tc>
          <w:tcPr>
            <w:tcW w:w="20" w:type="dxa"/>
          </w:tcPr>
          <w:p w:rsidR="0098522D" w:rsidRDefault="0098522D">
            <w:pPr>
              <w:widowControl w:val="0"/>
              <w:autoSpaceDE w:val="0"/>
              <w:autoSpaceDN w:val="0"/>
              <w:adjustRightInd w:val="0"/>
            </w:pPr>
          </w:p>
        </w:tc>
        <w:tc>
          <w:tcPr>
            <w:tcW w:w="32" w:type="dxa"/>
          </w:tcPr>
          <w:p w:rsidR="0098522D" w:rsidRDefault="0098522D">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98522D" w:rsidRDefault="0098522D">
            <w:pPr>
              <w:widowControl w:val="0"/>
              <w:autoSpaceDE w:val="0"/>
              <w:autoSpaceDN w:val="0"/>
              <w:adjustRightInd w:val="0"/>
              <w:rPr>
                <w:rFonts w:ascii="Tahoma" w:hAnsi="Tahoma" w:cs="Tahoma"/>
                <w:color w:val="000000"/>
                <w:sz w:val="20"/>
                <w:szCs w:val="20"/>
              </w:rPr>
            </w:pPr>
          </w:p>
        </w:tc>
      </w:tr>
      <w:tr w:rsidR="0098522D" w:rsidTr="0098522D">
        <w:trPr>
          <w:gridAfter w:val="1"/>
          <w:wAfter w:w="415" w:type="dxa"/>
          <w:trHeight w:hRule="exact" w:val="684"/>
        </w:trPr>
        <w:tc>
          <w:tcPr>
            <w:tcW w:w="20" w:type="dxa"/>
          </w:tcPr>
          <w:p w:rsidR="0098522D" w:rsidRDefault="0098522D">
            <w:pPr>
              <w:widowControl w:val="0"/>
              <w:autoSpaceDE w:val="0"/>
              <w:autoSpaceDN w:val="0"/>
              <w:adjustRightInd w:val="0"/>
            </w:pPr>
          </w:p>
        </w:tc>
        <w:tc>
          <w:tcPr>
            <w:tcW w:w="32" w:type="dxa"/>
          </w:tcPr>
          <w:p w:rsidR="0098522D" w:rsidRDefault="0098522D">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hideMark/>
          </w:tcPr>
          <w:p w:rsidR="0098522D" w:rsidRDefault="0098522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98522D" w:rsidRDefault="0098522D">
            <w:pPr>
              <w:widowControl w:val="0"/>
              <w:autoSpaceDE w:val="0"/>
              <w:autoSpaceDN w:val="0"/>
              <w:adjustRightInd w:val="0"/>
              <w:rPr>
                <w:rFonts w:ascii="Tahoma" w:hAnsi="Tahoma" w:cs="Tahoma"/>
                <w:color w:val="000000"/>
                <w:sz w:val="20"/>
                <w:szCs w:val="20"/>
              </w:rPr>
            </w:pPr>
          </w:p>
        </w:tc>
      </w:tr>
      <w:tr w:rsidR="0098522D" w:rsidTr="0098522D">
        <w:trPr>
          <w:gridAfter w:val="1"/>
          <w:wAfter w:w="415" w:type="dxa"/>
          <w:trHeight w:hRule="exact" w:val="283"/>
        </w:trPr>
        <w:tc>
          <w:tcPr>
            <w:tcW w:w="20" w:type="dxa"/>
          </w:tcPr>
          <w:p w:rsidR="0098522D" w:rsidRDefault="0098522D">
            <w:pPr>
              <w:widowControl w:val="0"/>
              <w:autoSpaceDE w:val="0"/>
              <w:autoSpaceDN w:val="0"/>
              <w:adjustRightInd w:val="0"/>
            </w:pPr>
          </w:p>
        </w:tc>
        <w:tc>
          <w:tcPr>
            <w:tcW w:w="32" w:type="dxa"/>
          </w:tcPr>
          <w:p w:rsidR="0098522D" w:rsidRDefault="0098522D">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hideMark/>
          </w:tcPr>
          <w:p w:rsidR="0098522D" w:rsidRDefault="0098522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98522D" w:rsidTr="0098522D">
        <w:trPr>
          <w:gridAfter w:val="1"/>
          <w:wAfter w:w="415" w:type="dxa"/>
          <w:trHeight w:hRule="exact" w:val="285"/>
        </w:trPr>
        <w:tc>
          <w:tcPr>
            <w:tcW w:w="20" w:type="dxa"/>
          </w:tcPr>
          <w:p w:rsidR="0098522D" w:rsidRDefault="0098522D">
            <w:pPr>
              <w:widowControl w:val="0"/>
              <w:autoSpaceDE w:val="0"/>
              <w:autoSpaceDN w:val="0"/>
              <w:adjustRightInd w:val="0"/>
            </w:pPr>
          </w:p>
        </w:tc>
        <w:tc>
          <w:tcPr>
            <w:tcW w:w="32" w:type="dxa"/>
          </w:tcPr>
          <w:p w:rsidR="0098522D" w:rsidRDefault="0098522D">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hideMark/>
          </w:tcPr>
          <w:p w:rsidR="0098522D" w:rsidRDefault="0098522D">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98522D" w:rsidTr="0098522D">
        <w:trPr>
          <w:gridAfter w:val="1"/>
          <w:wAfter w:w="415" w:type="dxa"/>
          <w:trHeight w:hRule="exact" w:val="285"/>
        </w:trPr>
        <w:tc>
          <w:tcPr>
            <w:tcW w:w="20" w:type="dxa"/>
          </w:tcPr>
          <w:p w:rsidR="0098522D" w:rsidRDefault="0098522D">
            <w:pPr>
              <w:widowControl w:val="0"/>
              <w:autoSpaceDE w:val="0"/>
              <w:autoSpaceDN w:val="0"/>
              <w:adjustRightInd w:val="0"/>
            </w:pPr>
          </w:p>
        </w:tc>
        <w:tc>
          <w:tcPr>
            <w:tcW w:w="32" w:type="dxa"/>
          </w:tcPr>
          <w:p w:rsidR="0098522D" w:rsidRDefault="0098522D">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98522D" w:rsidRDefault="0098522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98522D" w:rsidRDefault="0098522D">
            <w:pPr>
              <w:widowControl w:val="0"/>
              <w:autoSpaceDE w:val="0"/>
              <w:autoSpaceDN w:val="0"/>
              <w:adjustRightInd w:val="0"/>
              <w:rPr>
                <w:rFonts w:ascii="Sylfaen" w:hAnsi="Sylfaen" w:cs="Tahoma"/>
                <w:color w:val="000000"/>
                <w:sz w:val="20"/>
                <w:szCs w:val="20"/>
              </w:rPr>
            </w:pPr>
          </w:p>
          <w:p w:rsidR="0098522D" w:rsidRDefault="0098522D">
            <w:pPr>
              <w:widowControl w:val="0"/>
              <w:autoSpaceDE w:val="0"/>
              <w:autoSpaceDN w:val="0"/>
              <w:adjustRightInd w:val="0"/>
              <w:rPr>
                <w:rFonts w:ascii="Sylfaen" w:hAnsi="Sylfaen" w:cs="Tahoma"/>
                <w:color w:val="000000"/>
                <w:sz w:val="20"/>
                <w:szCs w:val="20"/>
              </w:rPr>
            </w:pPr>
          </w:p>
          <w:p w:rsidR="0098522D" w:rsidRDefault="0098522D">
            <w:pPr>
              <w:widowControl w:val="0"/>
              <w:autoSpaceDE w:val="0"/>
              <w:autoSpaceDN w:val="0"/>
              <w:adjustRightInd w:val="0"/>
              <w:rPr>
                <w:rFonts w:ascii="Sylfaen" w:hAnsi="Sylfaen" w:cs="Tahoma"/>
                <w:color w:val="000000"/>
                <w:sz w:val="20"/>
                <w:szCs w:val="20"/>
              </w:rPr>
            </w:pPr>
          </w:p>
          <w:p w:rsidR="0098522D" w:rsidRDefault="0098522D">
            <w:pPr>
              <w:widowControl w:val="0"/>
              <w:autoSpaceDE w:val="0"/>
              <w:autoSpaceDN w:val="0"/>
              <w:adjustRightInd w:val="0"/>
              <w:rPr>
                <w:rFonts w:ascii="Sylfaen" w:hAnsi="Sylfaen" w:cs="Tahoma"/>
                <w:color w:val="000000"/>
                <w:sz w:val="20"/>
                <w:szCs w:val="20"/>
              </w:rPr>
            </w:pPr>
          </w:p>
        </w:tc>
      </w:tr>
      <w:tr w:rsidR="0098522D" w:rsidTr="0098522D">
        <w:trPr>
          <w:gridAfter w:val="1"/>
          <w:wAfter w:w="415" w:type="dxa"/>
          <w:trHeight w:hRule="exact" w:val="285"/>
        </w:trPr>
        <w:tc>
          <w:tcPr>
            <w:tcW w:w="20" w:type="dxa"/>
          </w:tcPr>
          <w:p w:rsidR="0098522D" w:rsidRDefault="0098522D">
            <w:pPr>
              <w:widowControl w:val="0"/>
              <w:autoSpaceDE w:val="0"/>
              <w:autoSpaceDN w:val="0"/>
              <w:adjustRightInd w:val="0"/>
            </w:pPr>
          </w:p>
        </w:tc>
        <w:tc>
          <w:tcPr>
            <w:tcW w:w="32" w:type="dxa"/>
          </w:tcPr>
          <w:p w:rsidR="0098522D" w:rsidRDefault="0098522D">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hideMark/>
          </w:tcPr>
          <w:p w:rsidR="0098522D" w:rsidRDefault="0098522D">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Կից____էջ</w:t>
            </w:r>
          </w:p>
        </w:tc>
      </w:tr>
      <w:tr w:rsidR="0098522D" w:rsidTr="0098522D">
        <w:trPr>
          <w:gridAfter w:val="1"/>
          <w:wAfter w:w="415" w:type="dxa"/>
          <w:trHeight w:hRule="exact" w:val="360"/>
        </w:trPr>
        <w:tc>
          <w:tcPr>
            <w:tcW w:w="20" w:type="dxa"/>
          </w:tcPr>
          <w:p w:rsidR="0098522D" w:rsidRDefault="0098522D">
            <w:pPr>
              <w:widowControl w:val="0"/>
              <w:autoSpaceDE w:val="0"/>
              <w:autoSpaceDN w:val="0"/>
              <w:adjustRightInd w:val="0"/>
            </w:pPr>
          </w:p>
        </w:tc>
        <w:tc>
          <w:tcPr>
            <w:tcW w:w="32" w:type="dxa"/>
          </w:tcPr>
          <w:p w:rsidR="0098522D" w:rsidRDefault="0098522D">
            <w:pPr>
              <w:widowControl w:val="0"/>
              <w:autoSpaceDE w:val="0"/>
              <w:autoSpaceDN w:val="0"/>
              <w:adjustRightInd w:val="0"/>
            </w:pPr>
          </w:p>
        </w:tc>
        <w:tc>
          <w:tcPr>
            <w:tcW w:w="5891" w:type="dxa"/>
            <w:gridSpan w:val="9"/>
            <w:vMerge w:val="restart"/>
            <w:tcBorders>
              <w:top w:val="single" w:sz="6" w:space="0" w:color="000000"/>
              <w:left w:val="single" w:sz="6" w:space="0" w:color="000000"/>
              <w:bottom w:val="nil"/>
              <w:right w:val="single" w:sz="6" w:space="0" w:color="000000"/>
            </w:tcBorders>
          </w:tcPr>
          <w:p w:rsidR="0098522D" w:rsidRDefault="0098522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98522D" w:rsidRDefault="0098522D">
            <w:pPr>
              <w:widowControl w:val="0"/>
              <w:autoSpaceDE w:val="0"/>
              <w:autoSpaceDN w:val="0"/>
              <w:adjustRightInd w:val="0"/>
              <w:rPr>
                <w:rFonts w:ascii="Sylfaen" w:hAnsi="Sylfaen" w:cs="Tahoma"/>
                <w:color w:val="000000"/>
                <w:sz w:val="20"/>
                <w:szCs w:val="20"/>
              </w:rPr>
            </w:pPr>
          </w:p>
          <w:p w:rsidR="0098522D" w:rsidRDefault="0098522D">
            <w:pPr>
              <w:widowControl w:val="0"/>
              <w:autoSpaceDE w:val="0"/>
              <w:autoSpaceDN w:val="0"/>
              <w:adjustRightInd w:val="0"/>
              <w:rPr>
                <w:rFonts w:ascii="Sylfaen" w:hAnsi="Sylfaen" w:cs="Tahoma"/>
                <w:color w:val="000000"/>
                <w:sz w:val="20"/>
                <w:szCs w:val="20"/>
              </w:rPr>
            </w:pPr>
          </w:p>
          <w:p w:rsidR="0098522D" w:rsidRDefault="0098522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98522D" w:rsidRDefault="0098522D">
            <w:pPr>
              <w:widowControl w:val="0"/>
              <w:autoSpaceDE w:val="0"/>
              <w:autoSpaceDN w:val="0"/>
              <w:adjustRightInd w:val="0"/>
              <w:rPr>
                <w:rFonts w:ascii="Sylfaen" w:hAnsi="Sylfaen" w:cs="Tahoma"/>
                <w:color w:val="000000"/>
                <w:sz w:val="20"/>
                <w:szCs w:val="20"/>
              </w:rPr>
            </w:pPr>
          </w:p>
          <w:p w:rsidR="0098522D" w:rsidRDefault="0098522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98522D" w:rsidRDefault="0098522D">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bottom w:val="single" w:sz="6" w:space="0" w:color="000000"/>
              <w:right w:val="single" w:sz="6" w:space="0" w:color="000000"/>
            </w:tcBorders>
          </w:tcPr>
          <w:p w:rsidR="0098522D" w:rsidRDefault="0098522D">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98522D" w:rsidRDefault="0098522D">
            <w:pPr>
              <w:widowControl w:val="0"/>
              <w:autoSpaceDE w:val="0"/>
              <w:autoSpaceDN w:val="0"/>
              <w:adjustRightInd w:val="0"/>
              <w:jc w:val="right"/>
              <w:rPr>
                <w:rFonts w:ascii="Sylfaen" w:hAnsi="Sylfaen" w:cs="Sylfaen"/>
                <w:color w:val="000000"/>
                <w:sz w:val="20"/>
                <w:szCs w:val="20"/>
              </w:rPr>
            </w:pPr>
          </w:p>
          <w:p w:rsidR="0098522D" w:rsidRDefault="0098522D">
            <w:pPr>
              <w:widowControl w:val="0"/>
              <w:autoSpaceDE w:val="0"/>
              <w:autoSpaceDN w:val="0"/>
              <w:adjustRightInd w:val="0"/>
              <w:ind w:right="688"/>
              <w:jc w:val="right"/>
              <w:rPr>
                <w:rFonts w:ascii="Sylfaen" w:hAnsi="Sylfaen" w:cs="Sylfaen"/>
                <w:color w:val="000000"/>
                <w:sz w:val="20"/>
                <w:szCs w:val="20"/>
              </w:rPr>
            </w:pPr>
          </w:p>
          <w:p w:rsidR="0098522D" w:rsidRDefault="0098522D">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98522D" w:rsidRDefault="0098522D">
            <w:pPr>
              <w:widowControl w:val="0"/>
              <w:autoSpaceDE w:val="0"/>
              <w:autoSpaceDN w:val="0"/>
              <w:adjustRightInd w:val="0"/>
              <w:jc w:val="right"/>
              <w:rPr>
                <w:rFonts w:ascii="Sylfaen" w:hAnsi="Sylfaen" w:cs="Tahoma"/>
                <w:color w:val="000000"/>
                <w:sz w:val="20"/>
                <w:szCs w:val="20"/>
              </w:rPr>
            </w:pPr>
          </w:p>
          <w:p w:rsidR="0098522D" w:rsidRDefault="0098522D">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98522D" w:rsidRDefault="0098522D">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98522D" w:rsidTr="0098522D">
        <w:trPr>
          <w:gridAfter w:val="1"/>
          <w:wAfter w:w="415" w:type="dxa"/>
          <w:trHeight w:hRule="exact" w:val="360"/>
        </w:trPr>
        <w:tc>
          <w:tcPr>
            <w:tcW w:w="20" w:type="dxa"/>
          </w:tcPr>
          <w:p w:rsidR="0098522D" w:rsidRDefault="0098522D">
            <w:pPr>
              <w:widowControl w:val="0"/>
              <w:autoSpaceDE w:val="0"/>
              <w:autoSpaceDN w:val="0"/>
              <w:adjustRightInd w:val="0"/>
            </w:pPr>
          </w:p>
        </w:tc>
        <w:tc>
          <w:tcPr>
            <w:tcW w:w="32" w:type="dxa"/>
          </w:tcPr>
          <w:p w:rsidR="0098522D" w:rsidRDefault="0098522D">
            <w:pPr>
              <w:widowControl w:val="0"/>
              <w:autoSpaceDE w:val="0"/>
              <w:autoSpaceDN w:val="0"/>
              <w:adjustRightInd w:val="0"/>
            </w:pPr>
          </w:p>
        </w:tc>
        <w:tc>
          <w:tcPr>
            <w:tcW w:w="2700" w:type="dxa"/>
            <w:gridSpan w:val="9"/>
            <w:vMerge/>
            <w:tcBorders>
              <w:top w:val="single" w:sz="6" w:space="0" w:color="000000"/>
              <w:left w:val="single" w:sz="6" w:space="0" w:color="000000"/>
              <w:bottom w:val="nil"/>
              <w:right w:val="single" w:sz="6" w:space="0" w:color="000000"/>
            </w:tcBorders>
            <w:vAlign w:val="center"/>
            <w:hideMark/>
          </w:tcPr>
          <w:p w:rsidR="0098522D" w:rsidRDefault="0098522D">
            <w:pPr>
              <w:rPr>
                <w:rFonts w:ascii="Sylfaen" w:hAnsi="Sylfaen" w:cs="Tahoma"/>
                <w:color w:val="000000"/>
                <w:sz w:val="20"/>
                <w:szCs w:val="20"/>
              </w:rPr>
            </w:pPr>
          </w:p>
        </w:tc>
        <w:tc>
          <w:tcPr>
            <w:tcW w:w="18607" w:type="dxa"/>
            <w:gridSpan w:val="7"/>
            <w:vMerge/>
            <w:tcBorders>
              <w:top w:val="single" w:sz="6" w:space="0" w:color="000000"/>
              <w:left w:val="single" w:sz="6" w:space="0" w:color="000000"/>
              <w:bottom w:val="single" w:sz="6" w:space="0" w:color="000000"/>
              <w:right w:val="single" w:sz="6" w:space="0" w:color="000000"/>
            </w:tcBorders>
            <w:vAlign w:val="center"/>
            <w:hideMark/>
          </w:tcPr>
          <w:p w:rsidR="0098522D" w:rsidRDefault="0098522D">
            <w:pPr>
              <w:rPr>
                <w:rFonts w:ascii="Tahoma" w:hAnsi="Tahoma" w:cs="Tahoma"/>
                <w:color w:val="000000"/>
                <w:sz w:val="20"/>
                <w:szCs w:val="20"/>
              </w:rPr>
            </w:pPr>
          </w:p>
        </w:tc>
      </w:tr>
      <w:tr w:rsidR="0098522D" w:rsidTr="0098522D">
        <w:trPr>
          <w:gridAfter w:val="1"/>
          <w:wAfter w:w="415" w:type="dxa"/>
          <w:trHeight w:hRule="exact" w:val="360"/>
        </w:trPr>
        <w:tc>
          <w:tcPr>
            <w:tcW w:w="20" w:type="dxa"/>
          </w:tcPr>
          <w:p w:rsidR="0098522D" w:rsidRDefault="0098522D">
            <w:pPr>
              <w:widowControl w:val="0"/>
              <w:autoSpaceDE w:val="0"/>
              <w:autoSpaceDN w:val="0"/>
              <w:adjustRightInd w:val="0"/>
            </w:pPr>
          </w:p>
        </w:tc>
        <w:tc>
          <w:tcPr>
            <w:tcW w:w="32" w:type="dxa"/>
          </w:tcPr>
          <w:p w:rsidR="0098522D" w:rsidRDefault="0098522D">
            <w:pPr>
              <w:widowControl w:val="0"/>
              <w:autoSpaceDE w:val="0"/>
              <w:autoSpaceDN w:val="0"/>
              <w:adjustRightInd w:val="0"/>
            </w:pPr>
          </w:p>
        </w:tc>
        <w:tc>
          <w:tcPr>
            <w:tcW w:w="2700" w:type="dxa"/>
            <w:gridSpan w:val="9"/>
            <w:vMerge/>
            <w:tcBorders>
              <w:top w:val="single" w:sz="6" w:space="0" w:color="000000"/>
              <w:left w:val="single" w:sz="6" w:space="0" w:color="000000"/>
              <w:bottom w:val="nil"/>
              <w:right w:val="single" w:sz="6" w:space="0" w:color="000000"/>
            </w:tcBorders>
            <w:vAlign w:val="center"/>
            <w:hideMark/>
          </w:tcPr>
          <w:p w:rsidR="0098522D" w:rsidRDefault="0098522D">
            <w:pPr>
              <w:rPr>
                <w:rFonts w:ascii="Sylfaen" w:hAnsi="Sylfaen" w:cs="Tahoma"/>
                <w:color w:val="000000"/>
                <w:sz w:val="20"/>
                <w:szCs w:val="20"/>
              </w:rPr>
            </w:pPr>
          </w:p>
        </w:tc>
        <w:tc>
          <w:tcPr>
            <w:tcW w:w="18607" w:type="dxa"/>
            <w:gridSpan w:val="7"/>
            <w:vMerge/>
            <w:tcBorders>
              <w:top w:val="single" w:sz="6" w:space="0" w:color="000000"/>
              <w:left w:val="single" w:sz="6" w:space="0" w:color="000000"/>
              <w:bottom w:val="single" w:sz="6" w:space="0" w:color="000000"/>
              <w:right w:val="single" w:sz="6" w:space="0" w:color="000000"/>
            </w:tcBorders>
            <w:vAlign w:val="center"/>
            <w:hideMark/>
          </w:tcPr>
          <w:p w:rsidR="0098522D" w:rsidRDefault="0098522D">
            <w:pPr>
              <w:rPr>
                <w:rFonts w:ascii="Tahoma" w:hAnsi="Tahoma" w:cs="Tahoma"/>
                <w:color w:val="000000"/>
                <w:sz w:val="20"/>
                <w:szCs w:val="20"/>
              </w:rPr>
            </w:pPr>
          </w:p>
        </w:tc>
      </w:tr>
      <w:tr w:rsidR="0098522D" w:rsidTr="0098522D">
        <w:trPr>
          <w:gridAfter w:val="1"/>
          <w:wAfter w:w="415" w:type="dxa"/>
          <w:trHeight w:hRule="exact" w:val="1017"/>
        </w:trPr>
        <w:tc>
          <w:tcPr>
            <w:tcW w:w="20" w:type="dxa"/>
          </w:tcPr>
          <w:p w:rsidR="0098522D" w:rsidRDefault="0098522D">
            <w:pPr>
              <w:widowControl w:val="0"/>
              <w:autoSpaceDE w:val="0"/>
              <w:autoSpaceDN w:val="0"/>
              <w:adjustRightInd w:val="0"/>
            </w:pPr>
          </w:p>
        </w:tc>
        <w:tc>
          <w:tcPr>
            <w:tcW w:w="32" w:type="dxa"/>
          </w:tcPr>
          <w:p w:rsidR="0098522D" w:rsidRDefault="0098522D">
            <w:pPr>
              <w:widowControl w:val="0"/>
              <w:autoSpaceDE w:val="0"/>
              <w:autoSpaceDN w:val="0"/>
              <w:adjustRightInd w:val="0"/>
            </w:pPr>
          </w:p>
        </w:tc>
        <w:tc>
          <w:tcPr>
            <w:tcW w:w="2700" w:type="dxa"/>
            <w:gridSpan w:val="9"/>
            <w:vMerge/>
            <w:tcBorders>
              <w:top w:val="single" w:sz="6" w:space="0" w:color="000000"/>
              <w:left w:val="single" w:sz="6" w:space="0" w:color="000000"/>
              <w:bottom w:val="nil"/>
              <w:right w:val="single" w:sz="6" w:space="0" w:color="000000"/>
            </w:tcBorders>
            <w:vAlign w:val="center"/>
            <w:hideMark/>
          </w:tcPr>
          <w:p w:rsidR="0098522D" w:rsidRDefault="0098522D">
            <w:pPr>
              <w:rPr>
                <w:rFonts w:ascii="Sylfaen" w:hAnsi="Sylfaen" w:cs="Tahoma"/>
                <w:color w:val="000000"/>
                <w:sz w:val="20"/>
                <w:szCs w:val="20"/>
              </w:rPr>
            </w:pPr>
          </w:p>
        </w:tc>
        <w:tc>
          <w:tcPr>
            <w:tcW w:w="18607" w:type="dxa"/>
            <w:gridSpan w:val="7"/>
            <w:vMerge/>
            <w:tcBorders>
              <w:top w:val="single" w:sz="6" w:space="0" w:color="000000"/>
              <w:left w:val="single" w:sz="6" w:space="0" w:color="000000"/>
              <w:bottom w:val="single" w:sz="6" w:space="0" w:color="000000"/>
              <w:right w:val="single" w:sz="6" w:space="0" w:color="000000"/>
            </w:tcBorders>
            <w:vAlign w:val="center"/>
            <w:hideMark/>
          </w:tcPr>
          <w:p w:rsidR="0098522D" w:rsidRDefault="0098522D">
            <w:pPr>
              <w:rPr>
                <w:rFonts w:ascii="Tahoma" w:hAnsi="Tahoma" w:cs="Tahoma"/>
                <w:color w:val="000000"/>
                <w:sz w:val="20"/>
                <w:szCs w:val="20"/>
              </w:rPr>
            </w:pPr>
          </w:p>
        </w:tc>
      </w:tr>
      <w:tr w:rsidR="0098522D" w:rsidTr="0098522D">
        <w:trPr>
          <w:gridAfter w:val="1"/>
          <w:wAfter w:w="415" w:type="dxa"/>
          <w:trHeight w:hRule="exact" w:val="360"/>
        </w:trPr>
        <w:tc>
          <w:tcPr>
            <w:tcW w:w="20" w:type="dxa"/>
          </w:tcPr>
          <w:p w:rsidR="0098522D" w:rsidRDefault="0098522D">
            <w:pPr>
              <w:widowControl w:val="0"/>
              <w:autoSpaceDE w:val="0"/>
              <w:autoSpaceDN w:val="0"/>
              <w:adjustRightInd w:val="0"/>
            </w:pPr>
          </w:p>
        </w:tc>
        <w:tc>
          <w:tcPr>
            <w:tcW w:w="32" w:type="dxa"/>
          </w:tcPr>
          <w:p w:rsidR="0098522D" w:rsidRDefault="0098522D">
            <w:pPr>
              <w:widowControl w:val="0"/>
              <w:autoSpaceDE w:val="0"/>
              <w:autoSpaceDN w:val="0"/>
              <w:adjustRightInd w:val="0"/>
            </w:pPr>
          </w:p>
        </w:tc>
        <w:tc>
          <w:tcPr>
            <w:tcW w:w="5891" w:type="dxa"/>
            <w:gridSpan w:val="9"/>
            <w:vMerge w:val="restart"/>
            <w:tcBorders>
              <w:top w:val="single" w:sz="6" w:space="0" w:color="000000"/>
              <w:left w:val="single" w:sz="6" w:space="0" w:color="000000"/>
              <w:bottom w:val="single" w:sz="6" w:space="0" w:color="000000"/>
              <w:right w:val="single" w:sz="6" w:space="0" w:color="000000"/>
            </w:tcBorders>
          </w:tcPr>
          <w:p w:rsidR="0098522D" w:rsidRDefault="0098522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98522D" w:rsidRDefault="0098522D">
            <w:pPr>
              <w:widowControl w:val="0"/>
              <w:autoSpaceDE w:val="0"/>
              <w:autoSpaceDN w:val="0"/>
              <w:adjustRightInd w:val="0"/>
              <w:rPr>
                <w:rFonts w:ascii="Sylfaen" w:hAnsi="Sylfaen" w:cs="Tahoma"/>
                <w:color w:val="000000"/>
                <w:sz w:val="20"/>
                <w:szCs w:val="20"/>
              </w:rPr>
            </w:pPr>
          </w:p>
          <w:p w:rsidR="0098522D" w:rsidRDefault="0098522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98522D" w:rsidRDefault="0098522D">
            <w:pPr>
              <w:widowControl w:val="0"/>
              <w:autoSpaceDE w:val="0"/>
              <w:autoSpaceDN w:val="0"/>
              <w:adjustRightInd w:val="0"/>
              <w:rPr>
                <w:rFonts w:ascii="Sylfaen" w:hAnsi="Sylfaen" w:cs="Tahoma"/>
                <w:color w:val="000000"/>
                <w:sz w:val="20"/>
                <w:szCs w:val="20"/>
              </w:rPr>
            </w:pPr>
          </w:p>
          <w:p w:rsidR="0098522D" w:rsidRDefault="0098522D">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98522D" w:rsidRDefault="0098522D">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bottom w:val="single" w:sz="6" w:space="0" w:color="000000"/>
              <w:right w:val="single" w:sz="6" w:space="0" w:color="000000"/>
            </w:tcBorders>
          </w:tcPr>
          <w:p w:rsidR="0098522D" w:rsidRDefault="0098522D">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98522D" w:rsidRDefault="0098522D">
            <w:pPr>
              <w:widowControl w:val="0"/>
              <w:autoSpaceDE w:val="0"/>
              <w:autoSpaceDN w:val="0"/>
              <w:adjustRightInd w:val="0"/>
              <w:rPr>
                <w:rFonts w:ascii="Sylfaen" w:hAnsi="Sylfaen" w:cs="Sylfaen"/>
                <w:color w:val="000000"/>
                <w:sz w:val="20"/>
                <w:szCs w:val="20"/>
              </w:rPr>
            </w:pPr>
          </w:p>
          <w:p w:rsidR="0098522D" w:rsidRDefault="0098522D">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98522D" w:rsidRDefault="0098522D">
            <w:pPr>
              <w:widowControl w:val="0"/>
              <w:autoSpaceDE w:val="0"/>
              <w:autoSpaceDN w:val="0"/>
              <w:adjustRightInd w:val="0"/>
              <w:jc w:val="right"/>
              <w:rPr>
                <w:rFonts w:ascii="Sylfaen" w:hAnsi="Sylfaen" w:cs="Tahoma"/>
                <w:color w:val="000000"/>
                <w:sz w:val="20"/>
                <w:szCs w:val="20"/>
              </w:rPr>
            </w:pPr>
          </w:p>
          <w:p w:rsidR="0098522D" w:rsidRDefault="0098522D">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98522D" w:rsidRDefault="0098522D">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98522D" w:rsidTr="0098522D">
        <w:trPr>
          <w:gridAfter w:val="1"/>
          <w:wAfter w:w="415" w:type="dxa"/>
          <w:trHeight w:hRule="exact" w:val="360"/>
        </w:trPr>
        <w:tc>
          <w:tcPr>
            <w:tcW w:w="20" w:type="dxa"/>
          </w:tcPr>
          <w:p w:rsidR="0098522D" w:rsidRDefault="0098522D">
            <w:pPr>
              <w:widowControl w:val="0"/>
              <w:autoSpaceDE w:val="0"/>
              <w:autoSpaceDN w:val="0"/>
              <w:adjustRightInd w:val="0"/>
            </w:pPr>
          </w:p>
        </w:tc>
        <w:tc>
          <w:tcPr>
            <w:tcW w:w="32" w:type="dxa"/>
          </w:tcPr>
          <w:p w:rsidR="0098522D" w:rsidRDefault="0098522D">
            <w:pPr>
              <w:widowControl w:val="0"/>
              <w:autoSpaceDE w:val="0"/>
              <w:autoSpaceDN w:val="0"/>
              <w:adjustRightInd w:val="0"/>
            </w:pPr>
          </w:p>
        </w:tc>
        <w:tc>
          <w:tcPr>
            <w:tcW w:w="2700" w:type="dxa"/>
            <w:gridSpan w:val="9"/>
            <w:vMerge/>
            <w:tcBorders>
              <w:top w:val="single" w:sz="6" w:space="0" w:color="000000"/>
              <w:left w:val="single" w:sz="6" w:space="0" w:color="000000"/>
              <w:bottom w:val="single" w:sz="6" w:space="0" w:color="000000"/>
              <w:right w:val="single" w:sz="6" w:space="0" w:color="000000"/>
            </w:tcBorders>
            <w:vAlign w:val="center"/>
            <w:hideMark/>
          </w:tcPr>
          <w:p w:rsidR="0098522D" w:rsidRDefault="0098522D">
            <w:pPr>
              <w:rPr>
                <w:rFonts w:ascii="Sylfaen" w:hAnsi="Sylfaen" w:cs="Tahoma"/>
                <w:color w:val="000000"/>
                <w:sz w:val="20"/>
                <w:szCs w:val="20"/>
              </w:rPr>
            </w:pPr>
          </w:p>
        </w:tc>
        <w:tc>
          <w:tcPr>
            <w:tcW w:w="18607" w:type="dxa"/>
            <w:gridSpan w:val="7"/>
            <w:vMerge/>
            <w:tcBorders>
              <w:top w:val="single" w:sz="6" w:space="0" w:color="000000"/>
              <w:left w:val="single" w:sz="6" w:space="0" w:color="000000"/>
              <w:bottom w:val="single" w:sz="6" w:space="0" w:color="000000"/>
              <w:right w:val="single" w:sz="6" w:space="0" w:color="000000"/>
            </w:tcBorders>
            <w:vAlign w:val="center"/>
            <w:hideMark/>
          </w:tcPr>
          <w:p w:rsidR="0098522D" w:rsidRDefault="0098522D">
            <w:pPr>
              <w:rPr>
                <w:rFonts w:ascii="Sylfaen" w:hAnsi="Sylfaen" w:cs="Sylfaen"/>
                <w:color w:val="000000"/>
                <w:sz w:val="20"/>
                <w:szCs w:val="20"/>
              </w:rPr>
            </w:pPr>
          </w:p>
        </w:tc>
      </w:tr>
      <w:tr w:rsidR="0098522D" w:rsidTr="0098522D">
        <w:trPr>
          <w:gridAfter w:val="1"/>
          <w:wAfter w:w="415" w:type="dxa"/>
          <w:trHeight w:hRule="exact" w:val="360"/>
        </w:trPr>
        <w:tc>
          <w:tcPr>
            <w:tcW w:w="20" w:type="dxa"/>
          </w:tcPr>
          <w:p w:rsidR="0098522D" w:rsidRDefault="0098522D">
            <w:pPr>
              <w:widowControl w:val="0"/>
              <w:autoSpaceDE w:val="0"/>
              <w:autoSpaceDN w:val="0"/>
              <w:adjustRightInd w:val="0"/>
            </w:pPr>
          </w:p>
        </w:tc>
        <w:tc>
          <w:tcPr>
            <w:tcW w:w="32" w:type="dxa"/>
          </w:tcPr>
          <w:p w:rsidR="0098522D" w:rsidRDefault="0098522D">
            <w:pPr>
              <w:widowControl w:val="0"/>
              <w:autoSpaceDE w:val="0"/>
              <w:autoSpaceDN w:val="0"/>
              <w:adjustRightInd w:val="0"/>
            </w:pPr>
          </w:p>
        </w:tc>
        <w:tc>
          <w:tcPr>
            <w:tcW w:w="2700" w:type="dxa"/>
            <w:gridSpan w:val="9"/>
            <w:vMerge/>
            <w:tcBorders>
              <w:top w:val="single" w:sz="6" w:space="0" w:color="000000"/>
              <w:left w:val="single" w:sz="6" w:space="0" w:color="000000"/>
              <w:bottom w:val="single" w:sz="6" w:space="0" w:color="000000"/>
              <w:right w:val="single" w:sz="6" w:space="0" w:color="000000"/>
            </w:tcBorders>
            <w:vAlign w:val="center"/>
            <w:hideMark/>
          </w:tcPr>
          <w:p w:rsidR="0098522D" w:rsidRDefault="0098522D">
            <w:pPr>
              <w:rPr>
                <w:rFonts w:ascii="Sylfaen" w:hAnsi="Sylfaen" w:cs="Tahoma"/>
                <w:color w:val="000000"/>
                <w:sz w:val="20"/>
                <w:szCs w:val="20"/>
              </w:rPr>
            </w:pPr>
          </w:p>
        </w:tc>
        <w:tc>
          <w:tcPr>
            <w:tcW w:w="18607" w:type="dxa"/>
            <w:gridSpan w:val="7"/>
            <w:vMerge/>
            <w:tcBorders>
              <w:top w:val="single" w:sz="6" w:space="0" w:color="000000"/>
              <w:left w:val="single" w:sz="6" w:space="0" w:color="000000"/>
              <w:bottom w:val="single" w:sz="6" w:space="0" w:color="000000"/>
              <w:right w:val="single" w:sz="6" w:space="0" w:color="000000"/>
            </w:tcBorders>
            <w:vAlign w:val="center"/>
            <w:hideMark/>
          </w:tcPr>
          <w:p w:rsidR="0098522D" w:rsidRDefault="0098522D">
            <w:pPr>
              <w:rPr>
                <w:rFonts w:ascii="Sylfaen" w:hAnsi="Sylfaen" w:cs="Sylfaen"/>
                <w:color w:val="000000"/>
                <w:sz w:val="20"/>
                <w:szCs w:val="20"/>
              </w:rPr>
            </w:pPr>
          </w:p>
        </w:tc>
      </w:tr>
      <w:tr w:rsidR="0098522D" w:rsidTr="0098522D">
        <w:trPr>
          <w:gridAfter w:val="1"/>
          <w:wAfter w:w="415" w:type="dxa"/>
          <w:trHeight w:hRule="exact" w:val="727"/>
        </w:trPr>
        <w:tc>
          <w:tcPr>
            <w:tcW w:w="20" w:type="dxa"/>
          </w:tcPr>
          <w:p w:rsidR="0098522D" w:rsidRDefault="0098522D">
            <w:pPr>
              <w:widowControl w:val="0"/>
              <w:autoSpaceDE w:val="0"/>
              <w:autoSpaceDN w:val="0"/>
              <w:adjustRightInd w:val="0"/>
            </w:pPr>
          </w:p>
        </w:tc>
        <w:tc>
          <w:tcPr>
            <w:tcW w:w="32" w:type="dxa"/>
            <w:tcBorders>
              <w:top w:val="nil"/>
              <w:left w:val="nil"/>
              <w:bottom w:val="single" w:sz="6" w:space="0" w:color="000000"/>
              <w:right w:val="nil"/>
            </w:tcBorders>
          </w:tcPr>
          <w:p w:rsidR="0098522D" w:rsidRDefault="0098522D">
            <w:pPr>
              <w:widowControl w:val="0"/>
              <w:autoSpaceDE w:val="0"/>
              <w:autoSpaceDN w:val="0"/>
              <w:adjustRightInd w:val="0"/>
            </w:pPr>
          </w:p>
        </w:tc>
        <w:tc>
          <w:tcPr>
            <w:tcW w:w="2700" w:type="dxa"/>
            <w:gridSpan w:val="9"/>
            <w:vMerge/>
            <w:tcBorders>
              <w:top w:val="nil"/>
              <w:left w:val="nil"/>
              <w:bottom w:val="single" w:sz="6" w:space="0" w:color="000000"/>
              <w:right w:val="nil"/>
            </w:tcBorders>
            <w:vAlign w:val="center"/>
            <w:hideMark/>
          </w:tcPr>
          <w:p w:rsidR="0098522D" w:rsidRDefault="0098522D">
            <w:pPr>
              <w:rPr>
                <w:rFonts w:ascii="Sylfaen" w:hAnsi="Sylfaen" w:cs="Tahoma"/>
                <w:color w:val="000000"/>
                <w:sz w:val="20"/>
                <w:szCs w:val="20"/>
              </w:rPr>
            </w:pPr>
          </w:p>
        </w:tc>
        <w:tc>
          <w:tcPr>
            <w:tcW w:w="18607" w:type="dxa"/>
            <w:gridSpan w:val="7"/>
            <w:vMerge/>
            <w:tcBorders>
              <w:top w:val="nil"/>
              <w:left w:val="nil"/>
              <w:bottom w:val="single" w:sz="6" w:space="0" w:color="000000"/>
              <w:right w:val="nil"/>
            </w:tcBorders>
            <w:vAlign w:val="center"/>
            <w:hideMark/>
          </w:tcPr>
          <w:p w:rsidR="0098522D" w:rsidRDefault="0098522D">
            <w:pPr>
              <w:rPr>
                <w:rFonts w:ascii="Sylfaen" w:hAnsi="Sylfaen" w:cs="Sylfaen"/>
                <w:color w:val="000000"/>
                <w:sz w:val="20"/>
                <w:szCs w:val="20"/>
              </w:rPr>
            </w:pPr>
          </w:p>
        </w:tc>
      </w:tr>
      <w:tr w:rsidR="0098522D" w:rsidTr="0098522D">
        <w:trPr>
          <w:trHeight w:val="465"/>
        </w:trPr>
        <w:tc>
          <w:tcPr>
            <w:tcW w:w="11472" w:type="dxa"/>
            <w:gridSpan w:val="19"/>
          </w:tcPr>
          <w:p w:rsidR="0098522D" w:rsidRDefault="0098522D">
            <w:pPr>
              <w:widowControl w:val="0"/>
              <w:autoSpaceDE w:val="0"/>
              <w:autoSpaceDN w:val="0"/>
              <w:adjustRightInd w:val="0"/>
            </w:pPr>
          </w:p>
        </w:tc>
      </w:tr>
      <w:tr w:rsidR="0098522D" w:rsidTr="0098522D">
        <w:trPr>
          <w:gridAfter w:val="3"/>
          <w:wAfter w:w="1016" w:type="dxa"/>
          <w:trHeight w:hRule="exact" w:val="30"/>
        </w:trPr>
        <w:tc>
          <w:tcPr>
            <w:tcW w:w="20" w:type="dxa"/>
          </w:tcPr>
          <w:p w:rsidR="0098522D" w:rsidRDefault="0098522D">
            <w:pPr>
              <w:widowControl w:val="0"/>
              <w:autoSpaceDE w:val="0"/>
              <w:autoSpaceDN w:val="0"/>
              <w:adjustRightInd w:val="0"/>
            </w:pPr>
          </w:p>
        </w:tc>
        <w:tc>
          <w:tcPr>
            <w:tcW w:w="32" w:type="dxa"/>
          </w:tcPr>
          <w:p w:rsidR="0098522D" w:rsidRDefault="0098522D">
            <w:pPr>
              <w:widowControl w:val="0"/>
              <w:autoSpaceDE w:val="0"/>
              <w:autoSpaceDN w:val="0"/>
              <w:adjustRightInd w:val="0"/>
            </w:pPr>
          </w:p>
        </w:tc>
        <w:tc>
          <w:tcPr>
            <w:tcW w:w="10404" w:type="dxa"/>
            <w:gridSpan w:val="14"/>
            <w:vAlign w:val="center"/>
            <w:hideMark/>
          </w:tcPr>
          <w:p w:rsidR="0098522D" w:rsidRDefault="0098522D">
            <w:pPr>
              <w:widowControl w:val="0"/>
              <w:autoSpaceDE w:val="0"/>
              <w:autoSpaceDN w:val="0"/>
              <w:adjustRightInd w:val="0"/>
              <w:jc w:val="center"/>
              <w:rPr>
                <w:color w:val="000000"/>
                <w:sz w:val="2"/>
                <w:szCs w:val="2"/>
              </w:rPr>
            </w:pPr>
            <w:r>
              <w:rPr>
                <w:noProof/>
                <w:color w:val="000000"/>
                <w:sz w:val="2"/>
                <w:szCs w:val="2"/>
              </w:rPr>
              <w:drawing>
                <wp:inline distT="0" distB="0" distL="0" distR="0">
                  <wp:extent cx="6608445" cy="17780"/>
                  <wp:effectExtent l="19050" t="0" r="1905"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cstate="print"/>
                          <a:srcRect/>
                          <a:stretch>
                            <a:fillRect/>
                          </a:stretch>
                        </pic:blipFill>
                        <pic:spPr bwMode="auto">
                          <a:xfrm>
                            <a:off x="0" y="0"/>
                            <a:ext cx="6608445" cy="17780"/>
                          </a:xfrm>
                          <a:prstGeom prst="rect">
                            <a:avLst/>
                          </a:prstGeom>
                          <a:noFill/>
                          <a:ln w="9525">
                            <a:noFill/>
                            <a:miter lim="800000"/>
                            <a:headEnd/>
                            <a:tailEnd/>
                          </a:ln>
                        </pic:spPr>
                      </pic:pic>
                    </a:graphicData>
                  </a:graphic>
                </wp:inline>
              </w:drawing>
            </w:r>
          </w:p>
        </w:tc>
      </w:tr>
    </w:tbl>
    <w:p w:rsidR="0098522D" w:rsidRDefault="0098522D" w:rsidP="0098522D"/>
    <w:p w:rsidR="0098522D" w:rsidRDefault="0098522D" w:rsidP="0098522D">
      <w:pPr>
        <w:pStyle w:val="BodyTextIndent"/>
        <w:spacing w:after="0"/>
        <w:ind w:firstLine="720"/>
        <w:jc w:val="right"/>
        <w:rPr>
          <w:rFonts w:ascii="GHEA Grapalat" w:hAnsi="GHEA Grapalat" w:cs="Sylfaen"/>
          <w:sz w:val="20"/>
          <w:lang w:val="hy-AM"/>
        </w:rPr>
      </w:pPr>
    </w:p>
    <w:p w:rsidR="0098522D" w:rsidRDefault="0098522D" w:rsidP="0098522D">
      <w:pPr>
        <w:pStyle w:val="BodyTextIndent"/>
        <w:spacing w:after="0"/>
        <w:ind w:firstLine="720"/>
        <w:jc w:val="right"/>
        <w:rPr>
          <w:rFonts w:ascii="GHEA Grapalat" w:hAnsi="GHEA Grapalat" w:cs="Sylfaen"/>
          <w:sz w:val="20"/>
          <w:lang w:val="en-US"/>
        </w:rPr>
      </w:pPr>
    </w:p>
    <w:p w:rsidR="0098522D" w:rsidRDefault="0098522D" w:rsidP="0098522D">
      <w:pPr>
        <w:pStyle w:val="BodyTextIndent"/>
        <w:spacing w:after="0"/>
        <w:ind w:firstLine="720"/>
        <w:jc w:val="right"/>
        <w:rPr>
          <w:rFonts w:ascii="GHEA Grapalat" w:hAnsi="GHEA Grapalat" w:cs="Sylfaen"/>
          <w:sz w:val="20"/>
        </w:rPr>
      </w:pPr>
    </w:p>
    <w:p w:rsidR="0098522D" w:rsidRDefault="0098522D" w:rsidP="0098522D">
      <w:pPr>
        <w:pStyle w:val="BodyTextIndent"/>
        <w:spacing w:after="0"/>
        <w:ind w:firstLine="720"/>
        <w:jc w:val="right"/>
        <w:rPr>
          <w:rFonts w:ascii="GHEA Grapalat" w:hAnsi="GHEA Grapalat" w:cs="Sylfaen"/>
          <w:sz w:val="20"/>
        </w:rPr>
      </w:pPr>
    </w:p>
    <w:p w:rsidR="0098522D" w:rsidRDefault="0098522D" w:rsidP="0098522D">
      <w:pPr>
        <w:pStyle w:val="BodyTextIndent"/>
        <w:spacing w:after="0"/>
        <w:ind w:firstLine="720"/>
        <w:jc w:val="right"/>
        <w:rPr>
          <w:rFonts w:ascii="GHEA Grapalat" w:hAnsi="GHEA Grapalat" w:cs="Sylfaen"/>
          <w:sz w:val="20"/>
        </w:rPr>
      </w:pPr>
    </w:p>
    <w:p w:rsidR="0098522D" w:rsidRDefault="0098522D" w:rsidP="0098522D">
      <w:pPr>
        <w:pStyle w:val="BodyTextIndent"/>
        <w:spacing w:after="0"/>
        <w:ind w:firstLine="720"/>
        <w:jc w:val="right"/>
        <w:rPr>
          <w:rFonts w:ascii="GHEA Grapalat" w:hAnsi="GHEA Grapalat" w:cs="Sylfaen"/>
          <w:sz w:val="20"/>
        </w:rPr>
      </w:pPr>
    </w:p>
    <w:p w:rsidR="0098522D" w:rsidRDefault="0098522D" w:rsidP="0098522D">
      <w:pPr>
        <w:pStyle w:val="BodyTextIndent"/>
        <w:spacing w:after="0"/>
        <w:ind w:firstLine="720"/>
        <w:jc w:val="right"/>
        <w:rPr>
          <w:rFonts w:ascii="GHEA Grapalat" w:hAnsi="GHEA Grapalat" w:cs="Sylfaen"/>
          <w:sz w:val="20"/>
        </w:rPr>
      </w:pPr>
    </w:p>
    <w:p w:rsidR="0098522D" w:rsidRDefault="0098522D" w:rsidP="0098522D">
      <w:pPr>
        <w:pStyle w:val="BodyTextIndent"/>
        <w:spacing w:after="0"/>
        <w:ind w:firstLine="720"/>
        <w:jc w:val="right"/>
        <w:rPr>
          <w:rFonts w:ascii="GHEA Grapalat" w:hAnsi="GHEA Grapalat" w:cs="Sylfaen"/>
          <w:sz w:val="20"/>
        </w:rPr>
      </w:pPr>
    </w:p>
    <w:p w:rsidR="0098522D" w:rsidRDefault="0098522D" w:rsidP="0098522D">
      <w:pPr>
        <w:pStyle w:val="BodyTextIndent"/>
        <w:spacing w:after="0"/>
        <w:ind w:firstLine="720"/>
        <w:jc w:val="right"/>
        <w:rPr>
          <w:rFonts w:ascii="GHEA Grapalat" w:hAnsi="GHEA Grapalat" w:cs="Sylfaen"/>
          <w:sz w:val="20"/>
        </w:rPr>
      </w:pPr>
    </w:p>
    <w:p w:rsidR="0098522D" w:rsidRDefault="0098522D" w:rsidP="0098522D">
      <w:pPr>
        <w:pStyle w:val="BodyTextIndent"/>
        <w:spacing w:after="0"/>
        <w:ind w:firstLine="720"/>
        <w:jc w:val="right"/>
        <w:rPr>
          <w:rFonts w:ascii="GHEA Grapalat" w:hAnsi="GHEA Grapalat" w:cs="Sylfaen"/>
          <w:sz w:val="20"/>
        </w:rPr>
      </w:pPr>
    </w:p>
    <w:p w:rsidR="0098522D" w:rsidRDefault="0098522D" w:rsidP="0098522D">
      <w:pPr>
        <w:jc w:val="center"/>
        <w:rPr>
          <w:rFonts w:ascii="GHEA Grapalat" w:hAnsi="GHEA Grapalat"/>
          <w:b/>
          <w:sz w:val="22"/>
          <w:szCs w:val="22"/>
        </w:rPr>
      </w:pPr>
      <w:r>
        <w:rPr>
          <w:rFonts w:ascii="GHEA Grapalat" w:hAnsi="GHEA Grapalat"/>
          <w:b/>
          <w:sz w:val="22"/>
          <w:szCs w:val="22"/>
        </w:rPr>
        <w:t>Վճարման պահանջագրի պարտադիր վավերապայմանները և լրացման կարգը</w:t>
      </w:r>
    </w:p>
    <w:p w:rsidR="0098522D" w:rsidRDefault="0098522D" w:rsidP="0098522D">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98522D" w:rsidTr="0098522D">
        <w:tc>
          <w:tcPr>
            <w:tcW w:w="971" w:type="dxa"/>
            <w:tcBorders>
              <w:top w:val="single" w:sz="4" w:space="0" w:color="auto"/>
              <w:left w:val="single" w:sz="4" w:space="0" w:color="auto"/>
              <w:bottom w:val="single" w:sz="4" w:space="0" w:color="auto"/>
              <w:right w:val="single" w:sz="4" w:space="0" w:color="auto"/>
            </w:tcBorders>
            <w:hideMark/>
          </w:tcPr>
          <w:p w:rsidR="0098522D" w:rsidRDefault="0098522D">
            <w:pPr>
              <w:rPr>
                <w:rFonts w:ascii="GHEA Grapalat" w:hAnsi="GHEA Grapalat"/>
                <w:sz w:val="20"/>
                <w:szCs w:val="20"/>
              </w:rPr>
            </w:pPr>
            <w:r>
              <w:rPr>
                <w:rFonts w:ascii="GHEA Grapalat" w:hAnsi="GHEA Grapalat"/>
                <w:sz w:val="20"/>
                <w:szCs w:val="20"/>
              </w:rPr>
              <w:t>Դաշտի համար</w:t>
            </w:r>
          </w:p>
        </w:tc>
        <w:tc>
          <w:tcPr>
            <w:tcW w:w="2557"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&lt;&lt;Վճարման պահանջագիր&gt;&gt; փաստաթղթի վավերապայմանները</w:t>
            </w:r>
          </w:p>
        </w:tc>
        <w:tc>
          <w:tcPr>
            <w:tcW w:w="28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Նշված դաշտի/վավերապայմանի առկայությունը փաստաթղթում</w:t>
            </w:r>
          </w:p>
        </w:tc>
        <w:tc>
          <w:tcPr>
            <w:tcW w:w="32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Վավերապայմանի լրացման պահանջը</w:t>
            </w:r>
          </w:p>
        </w:tc>
      </w:tr>
      <w:tr w:rsidR="0098522D" w:rsidTr="0098522D">
        <w:tc>
          <w:tcPr>
            <w:tcW w:w="971"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b/>
                <w:sz w:val="20"/>
                <w:szCs w:val="20"/>
              </w:rPr>
            </w:pPr>
            <w:r>
              <w:rPr>
                <w:rFonts w:ascii="GHEA Grapalat" w:hAnsi="GHEA Grapalat"/>
                <w:b/>
                <w:sz w:val="20"/>
                <w:szCs w:val="20"/>
              </w:rPr>
              <w:t>1</w:t>
            </w:r>
          </w:p>
        </w:tc>
        <w:tc>
          <w:tcPr>
            <w:tcW w:w="2557"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b/>
                <w:sz w:val="20"/>
                <w:szCs w:val="20"/>
              </w:rPr>
            </w:pPr>
            <w:r>
              <w:rPr>
                <w:rFonts w:ascii="GHEA Grapalat" w:hAnsi="GHEA Grapalat"/>
                <w:b/>
                <w:sz w:val="20"/>
                <w:szCs w:val="20"/>
              </w:rPr>
              <w:t>2</w:t>
            </w:r>
          </w:p>
        </w:tc>
        <w:tc>
          <w:tcPr>
            <w:tcW w:w="28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b/>
                <w:sz w:val="20"/>
                <w:szCs w:val="20"/>
              </w:rPr>
            </w:pPr>
            <w:r>
              <w:rPr>
                <w:rFonts w:ascii="GHEA Grapalat" w:hAnsi="GHEA Grapalat"/>
                <w:b/>
                <w:sz w:val="20"/>
                <w:szCs w:val="20"/>
              </w:rPr>
              <w:t>3</w:t>
            </w:r>
          </w:p>
        </w:tc>
        <w:tc>
          <w:tcPr>
            <w:tcW w:w="32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b/>
                <w:sz w:val="20"/>
                <w:szCs w:val="20"/>
              </w:rPr>
            </w:pPr>
            <w:r>
              <w:rPr>
                <w:rFonts w:ascii="GHEA Grapalat" w:hAnsi="GHEA Grapalat"/>
                <w:b/>
                <w:sz w:val="20"/>
                <w:szCs w:val="20"/>
              </w:rPr>
              <w:t>4</w:t>
            </w:r>
          </w:p>
        </w:tc>
      </w:tr>
      <w:tr w:rsidR="0098522D" w:rsidTr="0098522D">
        <w:tc>
          <w:tcPr>
            <w:tcW w:w="971" w:type="dxa"/>
            <w:tcBorders>
              <w:top w:val="single" w:sz="4" w:space="0" w:color="auto"/>
              <w:left w:val="single" w:sz="4" w:space="0" w:color="auto"/>
              <w:bottom w:val="single" w:sz="4" w:space="0" w:color="auto"/>
              <w:right w:val="single" w:sz="4" w:space="0" w:color="auto"/>
            </w:tcBorders>
          </w:tcPr>
          <w:p w:rsidR="0098522D" w:rsidRDefault="0098522D">
            <w:pPr>
              <w:pStyle w:val="ListParagraph"/>
              <w:numPr>
                <w:ilvl w:val="0"/>
                <w:numId w:val="7"/>
              </w:numPr>
              <w:ind w:hanging="436"/>
              <w:rPr>
                <w:rFonts w:ascii="GHEA Grapalat" w:hAnsi="GHEA Grapalat"/>
                <w:sz w:val="20"/>
                <w:szCs w:val="20"/>
              </w:rPr>
            </w:pPr>
          </w:p>
        </w:tc>
        <w:tc>
          <w:tcPr>
            <w:tcW w:w="2557" w:type="dxa"/>
            <w:tcBorders>
              <w:top w:val="single" w:sz="4" w:space="0" w:color="auto"/>
              <w:left w:val="single" w:sz="4" w:space="0" w:color="auto"/>
              <w:bottom w:val="single" w:sz="4" w:space="0" w:color="auto"/>
              <w:right w:val="single" w:sz="4" w:space="0" w:color="auto"/>
            </w:tcBorders>
            <w:hideMark/>
          </w:tcPr>
          <w:p w:rsidR="0098522D" w:rsidRDefault="0098522D">
            <w:pPr>
              <w:rPr>
                <w:rFonts w:ascii="GHEA Grapalat" w:hAnsi="GHEA Grapalat"/>
                <w:sz w:val="20"/>
                <w:szCs w:val="20"/>
              </w:rPr>
            </w:pPr>
            <w:r>
              <w:rPr>
                <w:rFonts w:ascii="GHEA Grapalat" w:hAnsi="GHEA Grapalat"/>
                <w:sz w:val="20"/>
                <w:szCs w:val="20"/>
              </w:rPr>
              <w:t>վճարման պահանջագրի համարը</w:t>
            </w:r>
          </w:p>
        </w:tc>
        <w:tc>
          <w:tcPr>
            <w:tcW w:w="28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tc>
      </w:tr>
      <w:tr w:rsidR="0098522D" w:rsidTr="0098522D">
        <w:tc>
          <w:tcPr>
            <w:tcW w:w="971" w:type="dxa"/>
            <w:tcBorders>
              <w:top w:val="single" w:sz="4" w:space="0" w:color="auto"/>
              <w:left w:val="single" w:sz="4" w:space="0" w:color="auto"/>
              <w:bottom w:val="single" w:sz="4" w:space="0" w:color="auto"/>
              <w:right w:val="single" w:sz="4" w:space="0" w:color="auto"/>
            </w:tcBorders>
          </w:tcPr>
          <w:p w:rsidR="0098522D" w:rsidRDefault="0098522D">
            <w:pPr>
              <w:pStyle w:val="ListParagraph"/>
              <w:numPr>
                <w:ilvl w:val="0"/>
                <w:numId w:val="7"/>
              </w:numPr>
              <w:ind w:hanging="436"/>
              <w:rPr>
                <w:rFonts w:ascii="GHEA Grapalat" w:hAnsi="GHEA Grapalat"/>
                <w:sz w:val="20"/>
                <w:szCs w:val="20"/>
              </w:rPr>
            </w:pPr>
          </w:p>
        </w:tc>
        <w:tc>
          <w:tcPr>
            <w:tcW w:w="2557" w:type="dxa"/>
            <w:tcBorders>
              <w:top w:val="single" w:sz="4" w:space="0" w:color="auto"/>
              <w:left w:val="single" w:sz="4" w:space="0" w:color="auto"/>
              <w:bottom w:val="single" w:sz="4" w:space="0" w:color="auto"/>
              <w:right w:val="single" w:sz="4" w:space="0" w:color="auto"/>
            </w:tcBorders>
            <w:hideMark/>
          </w:tcPr>
          <w:p w:rsidR="0098522D" w:rsidRDefault="0098522D">
            <w:pPr>
              <w:rPr>
                <w:rFonts w:ascii="GHEA Grapalat" w:hAnsi="GHEA Grapalat"/>
                <w:sz w:val="20"/>
                <w:szCs w:val="20"/>
              </w:rPr>
            </w:pPr>
            <w:r>
              <w:rPr>
                <w:rFonts w:ascii="GHEA Grapalat" w:hAnsi="GHEA Grapalat"/>
                <w:sz w:val="20"/>
                <w:szCs w:val="20"/>
              </w:rPr>
              <w:t>ներկայացման ամսաթիվը</w:t>
            </w:r>
          </w:p>
        </w:tc>
        <w:tc>
          <w:tcPr>
            <w:tcW w:w="28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 xml:space="preserve">պարտադիր, </w:t>
            </w:r>
          </w:p>
          <w:p w:rsidR="0098522D" w:rsidRDefault="0098522D">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98522D" w:rsidTr="0098522D">
        <w:tc>
          <w:tcPr>
            <w:tcW w:w="971" w:type="dxa"/>
            <w:tcBorders>
              <w:top w:val="single" w:sz="4" w:space="0" w:color="auto"/>
              <w:left w:val="single" w:sz="4" w:space="0" w:color="auto"/>
              <w:bottom w:val="single" w:sz="4" w:space="0" w:color="auto"/>
              <w:right w:val="single" w:sz="4" w:space="0" w:color="auto"/>
            </w:tcBorders>
          </w:tcPr>
          <w:p w:rsidR="0098522D" w:rsidRDefault="0098522D">
            <w:pPr>
              <w:pStyle w:val="ListParagraph"/>
              <w:numPr>
                <w:ilvl w:val="0"/>
                <w:numId w:val="7"/>
              </w:numPr>
              <w:ind w:hanging="436"/>
              <w:rPr>
                <w:rFonts w:ascii="GHEA Grapalat" w:hAnsi="GHEA Grapalat"/>
                <w:sz w:val="20"/>
                <w:szCs w:val="20"/>
              </w:rPr>
            </w:pPr>
          </w:p>
        </w:tc>
        <w:tc>
          <w:tcPr>
            <w:tcW w:w="2557" w:type="dxa"/>
            <w:tcBorders>
              <w:top w:val="single" w:sz="4" w:space="0" w:color="auto"/>
              <w:left w:val="single" w:sz="4" w:space="0" w:color="auto"/>
              <w:bottom w:val="single" w:sz="4" w:space="0" w:color="auto"/>
              <w:right w:val="single" w:sz="4" w:space="0" w:color="auto"/>
            </w:tcBorders>
            <w:hideMark/>
          </w:tcPr>
          <w:p w:rsidR="0098522D" w:rsidRDefault="0098522D">
            <w:pPr>
              <w:rPr>
                <w:rFonts w:ascii="GHEA Grapalat" w:hAnsi="GHEA Grapalat"/>
                <w:sz w:val="20"/>
                <w:szCs w:val="20"/>
              </w:rPr>
            </w:pPr>
            <w:r>
              <w:rPr>
                <w:rFonts w:ascii="GHEA Grapalat" w:hAnsi="GHEA Grapalat"/>
                <w:sz w:val="20"/>
                <w:szCs w:val="20"/>
              </w:rPr>
              <w:t>վճարող</w:t>
            </w:r>
          </w:p>
        </w:tc>
        <w:tc>
          <w:tcPr>
            <w:tcW w:w="28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p w:rsidR="0098522D" w:rsidRDefault="0098522D">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98522D" w:rsidTr="0098522D">
        <w:tc>
          <w:tcPr>
            <w:tcW w:w="971"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4.</w:t>
            </w:r>
          </w:p>
        </w:tc>
        <w:tc>
          <w:tcPr>
            <w:tcW w:w="2557"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w:t>
            </w:r>
          </w:p>
        </w:tc>
        <w:tc>
          <w:tcPr>
            <w:tcW w:w="28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tc>
      </w:tr>
      <w:tr w:rsidR="0098522D" w:rsidTr="0098522D">
        <w:tc>
          <w:tcPr>
            <w:tcW w:w="971"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5.</w:t>
            </w:r>
          </w:p>
        </w:tc>
        <w:tc>
          <w:tcPr>
            <w:tcW w:w="2557"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վճարողի հաշվի համարը</w:t>
            </w:r>
          </w:p>
        </w:tc>
        <w:tc>
          <w:tcPr>
            <w:tcW w:w="28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p w:rsidR="0098522D" w:rsidRDefault="0098522D">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98522D" w:rsidTr="0098522D">
        <w:tc>
          <w:tcPr>
            <w:tcW w:w="971"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6.</w:t>
            </w:r>
          </w:p>
        </w:tc>
        <w:tc>
          <w:tcPr>
            <w:tcW w:w="2557"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վճարողի ՀՎՀՀ</w:t>
            </w:r>
          </w:p>
        </w:tc>
        <w:tc>
          <w:tcPr>
            <w:tcW w:w="28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ոչ պարտադիր</w:t>
            </w:r>
          </w:p>
          <w:p w:rsidR="0098522D" w:rsidRDefault="0098522D">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w:t>
            </w:r>
            <w:r>
              <w:rPr>
                <w:rFonts w:ascii="GHEA Grapalat" w:hAnsi="GHEA Grapalat"/>
                <w:sz w:val="20"/>
                <w:szCs w:val="20"/>
              </w:rPr>
              <w:lastRenderedPageBreak/>
              <w:t>իրավական ակտերով սահմաված դեպքերում, երբ վճարողը հանդիսանում է հաշվառված հարկատու</w:t>
            </w:r>
          </w:p>
        </w:tc>
      </w:tr>
      <w:tr w:rsidR="0098522D" w:rsidTr="0098522D">
        <w:tc>
          <w:tcPr>
            <w:tcW w:w="971"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lastRenderedPageBreak/>
              <w:t>7.</w:t>
            </w:r>
          </w:p>
        </w:tc>
        <w:tc>
          <w:tcPr>
            <w:tcW w:w="2557"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վճարողի ՀԾՀ</w:t>
            </w:r>
          </w:p>
        </w:tc>
        <w:tc>
          <w:tcPr>
            <w:tcW w:w="28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ոչ պարտադիր</w:t>
            </w:r>
          </w:p>
          <w:p w:rsidR="0098522D" w:rsidRDefault="0098522D">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98522D" w:rsidTr="0098522D">
        <w:tc>
          <w:tcPr>
            <w:tcW w:w="971"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8.</w:t>
            </w:r>
          </w:p>
        </w:tc>
        <w:tc>
          <w:tcPr>
            <w:tcW w:w="2557"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շահառու</w:t>
            </w:r>
          </w:p>
        </w:tc>
        <w:tc>
          <w:tcPr>
            <w:tcW w:w="28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p w:rsidR="0098522D" w:rsidRDefault="0098522D">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98522D" w:rsidTr="0098522D">
        <w:tc>
          <w:tcPr>
            <w:tcW w:w="971"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9.</w:t>
            </w:r>
          </w:p>
        </w:tc>
        <w:tc>
          <w:tcPr>
            <w:tcW w:w="2557"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շահառուի ՀՎՀՀ</w:t>
            </w:r>
          </w:p>
        </w:tc>
        <w:tc>
          <w:tcPr>
            <w:tcW w:w="28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ոչ պարտադիր</w:t>
            </w:r>
          </w:p>
          <w:p w:rsidR="0098522D" w:rsidRDefault="0098522D">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98522D" w:rsidTr="0098522D">
        <w:tc>
          <w:tcPr>
            <w:tcW w:w="971"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10.</w:t>
            </w:r>
          </w:p>
        </w:tc>
        <w:tc>
          <w:tcPr>
            <w:tcW w:w="2557"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անվանումը</w:t>
            </w:r>
          </w:p>
        </w:tc>
        <w:tc>
          <w:tcPr>
            <w:tcW w:w="28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tc>
      </w:tr>
      <w:tr w:rsidR="0098522D" w:rsidTr="0098522D">
        <w:tc>
          <w:tcPr>
            <w:tcW w:w="971"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11.</w:t>
            </w:r>
          </w:p>
        </w:tc>
        <w:tc>
          <w:tcPr>
            <w:tcW w:w="2557"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շահառուի հաշվի համարը</w:t>
            </w:r>
          </w:p>
        </w:tc>
        <w:tc>
          <w:tcPr>
            <w:tcW w:w="28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p w:rsidR="0098522D" w:rsidRDefault="0098522D">
            <w:pPr>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98522D" w:rsidTr="0098522D">
        <w:tc>
          <w:tcPr>
            <w:tcW w:w="971"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12.</w:t>
            </w:r>
          </w:p>
        </w:tc>
        <w:tc>
          <w:tcPr>
            <w:tcW w:w="2557"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գումարը (թվերով և բառերով)</w:t>
            </w:r>
          </w:p>
        </w:tc>
        <w:tc>
          <w:tcPr>
            <w:tcW w:w="28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p w:rsidR="0098522D" w:rsidRDefault="0098522D">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r>
      <w:tr w:rsidR="0098522D" w:rsidTr="0098522D">
        <w:tc>
          <w:tcPr>
            <w:tcW w:w="971"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13.</w:t>
            </w:r>
          </w:p>
        </w:tc>
        <w:tc>
          <w:tcPr>
            <w:tcW w:w="2557"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արժույթը (բառերով և/կամ կոդով)</w:t>
            </w:r>
          </w:p>
        </w:tc>
        <w:tc>
          <w:tcPr>
            <w:tcW w:w="28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tc>
      </w:tr>
      <w:tr w:rsidR="0098522D" w:rsidTr="0098522D">
        <w:tc>
          <w:tcPr>
            <w:tcW w:w="971"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14.</w:t>
            </w:r>
          </w:p>
        </w:tc>
        <w:tc>
          <w:tcPr>
            <w:tcW w:w="2557"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գործարքի նպատակը</w:t>
            </w:r>
          </w:p>
        </w:tc>
        <w:tc>
          <w:tcPr>
            <w:tcW w:w="28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tc>
      </w:tr>
      <w:tr w:rsidR="0098522D" w:rsidTr="0098522D">
        <w:tc>
          <w:tcPr>
            <w:tcW w:w="971"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15.</w:t>
            </w:r>
          </w:p>
        </w:tc>
        <w:tc>
          <w:tcPr>
            <w:tcW w:w="2557"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պայմանագրի համարը կամ գնման ընթացակարգի ծածկագիրը</w:t>
            </w:r>
          </w:p>
        </w:tc>
        <w:tc>
          <w:tcPr>
            <w:tcW w:w="28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p w:rsidR="0098522D" w:rsidRDefault="0098522D">
            <w:pPr>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98522D" w:rsidTr="0098522D">
        <w:tc>
          <w:tcPr>
            <w:tcW w:w="971"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16.</w:t>
            </w:r>
          </w:p>
        </w:tc>
        <w:tc>
          <w:tcPr>
            <w:tcW w:w="2557"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 xml:space="preserve">փաստաթղթերի </w:t>
            </w:r>
            <w:r>
              <w:rPr>
                <w:rFonts w:ascii="GHEA Grapalat" w:hAnsi="GHEA Grapalat"/>
                <w:sz w:val="20"/>
                <w:szCs w:val="20"/>
              </w:rPr>
              <w:lastRenderedPageBreak/>
              <w:t>անվանումը, դրանց համարները, տրամադրման պայմանները</w:t>
            </w:r>
          </w:p>
        </w:tc>
        <w:tc>
          <w:tcPr>
            <w:tcW w:w="28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lastRenderedPageBreak/>
              <w:t>պարտադիր</w:t>
            </w:r>
          </w:p>
        </w:tc>
        <w:tc>
          <w:tcPr>
            <w:tcW w:w="32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ոչ պարտադիր</w:t>
            </w:r>
          </w:p>
          <w:p w:rsidR="0098522D" w:rsidRDefault="0098522D">
            <w:pPr>
              <w:jc w:val="center"/>
              <w:rPr>
                <w:rFonts w:ascii="GHEA Grapalat" w:hAnsi="GHEA Grapalat"/>
                <w:sz w:val="20"/>
                <w:szCs w:val="20"/>
              </w:rPr>
            </w:pPr>
            <w:r>
              <w:rPr>
                <w:rFonts w:ascii="GHEA Grapalat" w:hAnsi="GHEA Grapalat"/>
                <w:sz w:val="20"/>
                <w:szCs w:val="20"/>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98522D" w:rsidTr="0098522D">
        <w:tc>
          <w:tcPr>
            <w:tcW w:w="971"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lastRenderedPageBreak/>
              <w:t>17.</w:t>
            </w:r>
          </w:p>
        </w:tc>
        <w:tc>
          <w:tcPr>
            <w:tcW w:w="2557"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առդիր էջերի քանակը</w:t>
            </w:r>
          </w:p>
        </w:tc>
        <w:tc>
          <w:tcPr>
            <w:tcW w:w="28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ոչ պարտադիր</w:t>
            </w:r>
          </w:p>
          <w:p w:rsidR="0098522D" w:rsidRDefault="0098522D">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98522D" w:rsidTr="0098522D">
        <w:tc>
          <w:tcPr>
            <w:tcW w:w="971" w:type="dxa"/>
            <w:vMerge w:val="restart"/>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18.</w:t>
            </w:r>
          </w:p>
        </w:tc>
        <w:tc>
          <w:tcPr>
            <w:tcW w:w="2557"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վճարողի ստորագրությունը</w:t>
            </w:r>
          </w:p>
        </w:tc>
        <w:tc>
          <w:tcPr>
            <w:tcW w:w="28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ոչ պարտադիր</w:t>
            </w:r>
          </w:p>
          <w:p w:rsidR="0098522D" w:rsidRDefault="0098522D">
            <w:pPr>
              <w:jc w:val="center"/>
              <w:rPr>
                <w:rFonts w:ascii="GHEA Grapalat" w:hAnsi="GHEA Grapalat"/>
                <w:sz w:val="20"/>
                <w:szCs w:val="20"/>
              </w:rPr>
            </w:pPr>
            <w:r>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98522D" w:rsidTr="0098522D">
        <w:tc>
          <w:tcPr>
            <w:tcW w:w="0" w:type="auto"/>
            <w:vMerge/>
            <w:tcBorders>
              <w:top w:val="single" w:sz="4" w:space="0" w:color="auto"/>
              <w:left w:val="single" w:sz="4" w:space="0" w:color="auto"/>
              <w:bottom w:val="single" w:sz="4" w:space="0" w:color="auto"/>
              <w:right w:val="single" w:sz="4" w:space="0" w:color="auto"/>
            </w:tcBorders>
            <w:vAlign w:val="center"/>
            <w:hideMark/>
          </w:tcPr>
          <w:p w:rsidR="0098522D" w:rsidRDefault="0098522D">
            <w:pPr>
              <w:rPr>
                <w:rFonts w:ascii="GHEA Grapalat" w:hAnsi="GHEA Grapalat"/>
                <w:sz w:val="20"/>
                <w:szCs w:val="20"/>
              </w:rPr>
            </w:pPr>
          </w:p>
        </w:tc>
        <w:tc>
          <w:tcPr>
            <w:tcW w:w="2557"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վճարողի կնիքը</w:t>
            </w:r>
          </w:p>
        </w:tc>
        <w:tc>
          <w:tcPr>
            <w:tcW w:w="28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ոչ պարտադիր</w:t>
            </w:r>
          </w:p>
        </w:tc>
      </w:tr>
      <w:tr w:rsidR="0098522D" w:rsidTr="0098522D">
        <w:tc>
          <w:tcPr>
            <w:tcW w:w="971" w:type="dxa"/>
            <w:vMerge w:val="restart"/>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19.</w:t>
            </w:r>
          </w:p>
        </w:tc>
        <w:tc>
          <w:tcPr>
            <w:tcW w:w="2557"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շահառուի ստորագրությունը</w:t>
            </w:r>
          </w:p>
        </w:tc>
        <w:tc>
          <w:tcPr>
            <w:tcW w:w="28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tc>
      </w:tr>
      <w:tr w:rsidR="0098522D" w:rsidTr="0098522D">
        <w:tc>
          <w:tcPr>
            <w:tcW w:w="0" w:type="auto"/>
            <w:vMerge/>
            <w:tcBorders>
              <w:top w:val="single" w:sz="4" w:space="0" w:color="auto"/>
              <w:left w:val="single" w:sz="4" w:space="0" w:color="auto"/>
              <w:bottom w:val="single" w:sz="4" w:space="0" w:color="auto"/>
              <w:right w:val="single" w:sz="4" w:space="0" w:color="auto"/>
            </w:tcBorders>
            <w:vAlign w:val="center"/>
            <w:hideMark/>
          </w:tcPr>
          <w:p w:rsidR="0098522D" w:rsidRDefault="0098522D">
            <w:pPr>
              <w:rPr>
                <w:rFonts w:ascii="GHEA Grapalat" w:hAnsi="GHEA Grapalat"/>
                <w:sz w:val="20"/>
                <w:szCs w:val="20"/>
              </w:rPr>
            </w:pPr>
          </w:p>
        </w:tc>
        <w:tc>
          <w:tcPr>
            <w:tcW w:w="2557"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շահառուի կնիքը</w:t>
            </w:r>
          </w:p>
        </w:tc>
        <w:tc>
          <w:tcPr>
            <w:tcW w:w="28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ոչ պարտադիր</w:t>
            </w:r>
          </w:p>
        </w:tc>
      </w:tr>
      <w:tr w:rsidR="0098522D" w:rsidTr="0098522D">
        <w:tc>
          <w:tcPr>
            <w:tcW w:w="971" w:type="dxa"/>
            <w:vMerge w:val="restart"/>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20.</w:t>
            </w:r>
          </w:p>
        </w:tc>
        <w:tc>
          <w:tcPr>
            <w:tcW w:w="2557"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ոչ պարտադիր</w:t>
            </w:r>
          </w:p>
        </w:tc>
      </w:tr>
      <w:tr w:rsidR="0098522D" w:rsidTr="0098522D">
        <w:tc>
          <w:tcPr>
            <w:tcW w:w="0" w:type="auto"/>
            <w:vMerge/>
            <w:tcBorders>
              <w:top w:val="single" w:sz="4" w:space="0" w:color="auto"/>
              <w:left w:val="single" w:sz="4" w:space="0" w:color="auto"/>
              <w:bottom w:val="single" w:sz="4" w:space="0" w:color="auto"/>
              <w:right w:val="single" w:sz="4" w:space="0" w:color="auto"/>
            </w:tcBorders>
            <w:vAlign w:val="center"/>
            <w:hideMark/>
          </w:tcPr>
          <w:p w:rsidR="0098522D" w:rsidRDefault="0098522D">
            <w:pPr>
              <w:rPr>
                <w:rFonts w:ascii="GHEA Grapalat" w:hAnsi="GHEA Grapalat"/>
                <w:sz w:val="20"/>
                <w:szCs w:val="20"/>
              </w:rPr>
            </w:pPr>
          </w:p>
        </w:tc>
        <w:tc>
          <w:tcPr>
            <w:tcW w:w="2557"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(մասնաճյուղի) կնիքը</w:t>
            </w:r>
          </w:p>
        </w:tc>
        <w:tc>
          <w:tcPr>
            <w:tcW w:w="28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չի լրացվում</w:t>
            </w:r>
          </w:p>
        </w:tc>
      </w:tr>
      <w:tr w:rsidR="0098522D" w:rsidTr="0098522D">
        <w:tc>
          <w:tcPr>
            <w:tcW w:w="971" w:type="dxa"/>
            <w:vMerge w:val="restart"/>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21.</w:t>
            </w:r>
          </w:p>
        </w:tc>
        <w:tc>
          <w:tcPr>
            <w:tcW w:w="2557"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 xml:space="preserve">վճարողին սպասարկող </w:t>
            </w:r>
            <w:r>
              <w:rPr>
                <w:rFonts w:ascii="GHEA Grapalat" w:hAnsi="GHEA Grapalat"/>
                <w:sz w:val="20"/>
                <w:szCs w:val="20"/>
              </w:rPr>
              <w:lastRenderedPageBreak/>
              <w:t>ֆինանսական կազմակերպության (մասնաճյուղի) աշխատակցի ստորագրությունը</w:t>
            </w:r>
          </w:p>
        </w:tc>
        <w:tc>
          <w:tcPr>
            <w:tcW w:w="28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lastRenderedPageBreak/>
              <w:t>պարտադիր</w:t>
            </w:r>
          </w:p>
        </w:tc>
        <w:tc>
          <w:tcPr>
            <w:tcW w:w="32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p w:rsidR="0098522D" w:rsidRDefault="0098522D">
            <w:pPr>
              <w:jc w:val="center"/>
              <w:rPr>
                <w:rFonts w:ascii="GHEA Grapalat" w:hAnsi="GHEA Grapalat"/>
                <w:sz w:val="20"/>
                <w:szCs w:val="20"/>
              </w:rPr>
            </w:pPr>
            <w:r>
              <w:rPr>
                <w:rFonts w:ascii="GHEA Grapalat" w:hAnsi="GHEA Grapalat"/>
                <w:sz w:val="20"/>
                <w:szCs w:val="20"/>
              </w:rPr>
              <w:lastRenderedPageBreak/>
              <w:t>վճարման պահանջագիրը թղթային եղանակով ներկայացնելու դեպքում</w:t>
            </w:r>
          </w:p>
        </w:tc>
      </w:tr>
      <w:tr w:rsidR="0098522D" w:rsidTr="0098522D">
        <w:tc>
          <w:tcPr>
            <w:tcW w:w="0" w:type="auto"/>
            <w:vMerge/>
            <w:tcBorders>
              <w:top w:val="single" w:sz="4" w:space="0" w:color="auto"/>
              <w:left w:val="single" w:sz="4" w:space="0" w:color="auto"/>
              <w:bottom w:val="single" w:sz="4" w:space="0" w:color="auto"/>
              <w:right w:val="single" w:sz="4" w:space="0" w:color="auto"/>
            </w:tcBorders>
            <w:vAlign w:val="center"/>
            <w:hideMark/>
          </w:tcPr>
          <w:p w:rsidR="0098522D" w:rsidRDefault="0098522D">
            <w:pPr>
              <w:rPr>
                <w:rFonts w:ascii="GHEA Grapalat" w:hAnsi="GHEA Grapalat"/>
                <w:sz w:val="20"/>
                <w:szCs w:val="20"/>
              </w:rPr>
            </w:pPr>
          </w:p>
        </w:tc>
        <w:tc>
          <w:tcPr>
            <w:tcW w:w="2557"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կնիքը</w:t>
            </w:r>
          </w:p>
        </w:tc>
        <w:tc>
          <w:tcPr>
            <w:tcW w:w="28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p w:rsidR="0098522D" w:rsidRDefault="0098522D">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r>
      <w:tr w:rsidR="0098522D" w:rsidTr="0098522D">
        <w:tc>
          <w:tcPr>
            <w:tcW w:w="971"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22.</w:t>
            </w:r>
          </w:p>
        </w:tc>
        <w:tc>
          <w:tcPr>
            <w:tcW w:w="2557"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p w:rsidR="0098522D" w:rsidRDefault="0098522D">
            <w:pPr>
              <w:jc w:val="center"/>
              <w:rPr>
                <w:rFonts w:ascii="GHEA Grapalat" w:hAnsi="GHEA Grapalat"/>
                <w:sz w:val="20"/>
                <w:szCs w:val="20"/>
              </w:rPr>
            </w:pPr>
            <w:r>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98522D" w:rsidTr="0098522D">
        <w:tc>
          <w:tcPr>
            <w:tcW w:w="971"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23.</w:t>
            </w:r>
          </w:p>
        </w:tc>
        <w:tc>
          <w:tcPr>
            <w:tcW w:w="2557"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98522D" w:rsidRDefault="0098522D">
            <w:pPr>
              <w:jc w:val="center"/>
              <w:rPr>
                <w:rFonts w:ascii="GHEA Grapalat" w:hAnsi="GHEA Grapalat"/>
                <w:sz w:val="20"/>
                <w:szCs w:val="20"/>
              </w:rPr>
            </w:pPr>
            <w:r>
              <w:rPr>
                <w:rFonts w:ascii="GHEA Grapalat" w:hAnsi="GHEA Grapalat"/>
                <w:sz w:val="20"/>
                <w:szCs w:val="20"/>
              </w:rPr>
              <w:t>պարտադիր</w:t>
            </w:r>
          </w:p>
          <w:p w:rsidR="0098522D" w:rsidRDefault="0098522D">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98522D" w:rsidRDefault="0098522D" w:rsidP="0098522D">
      <w:pPr>
        <w:pStyle w:val="BodyTextIndent"/>
        <w:spacing w:after="0"/>
        <w:ind w:firstLine="720"/>
        <w:jc w:val="right"/>
        <w:rPr>
          <w:rFonts w:ascii="GHEA Grapalat" w:hAnsi="GHEA Grapalat"/>
          <w:sz w:val="20"/>
          <w:szCs w:val="20"/>
        </w:rPr>
      </w:pPr>
      <w:r>
        <w:rPr>
          <w:rFonts w:ascii="GHEA Grapalat" w:hAnsi="GHEA Grapalat" w:cs="Sylfaen"/>
          <w:lang w:val="hy-AM"/>
        </w:rPr>
        <w:br w:type="page"/>
      </w:r>
      <w:r>
        <w:rPr>
          <w:rFonts w:ascii="GHEA Grapalat" w:hAnsi="GHEA Grapalat" w:cs="Sylfaen"/>
          <w:sz w:val="20"/>
          <w:lang w:val="hy-AM"/>
        </w:rPr>
        <w:lastRenderedPageBreak/>
        <w:t>Հավելված</w:t>
      </w:r>
      <w:r>
        <w:rPr>
          <w:rFonts w:ascii="GHEA Grapalat" w:hAnsi="GHEA Grapalat"/>
          <w:sz w:val="20"/>
          <w:lang w:val="hy-AM"/>
        </w:rPr>
        <w:t xml:space="preserve"> </w:t>
      </w:r>
      <w:r>
        <w:rPr>
          <w:rFonts w:ascii="GHEA Grapalat" w:hAnsi="GHEA Grapalat"/>
          <w:sz w:val="20"/>
        </w:rPr>
        <w:t>11</w:t>
      </w:r>
    </w:p>
    <w:p w:rsidR="0098522D" w:rsidRDefault="0098522D" w:rsidP="0098522D">
      <w:pPr>
        <w:pStyle w:val="BodyTextIndent"/>
        <w:spacing w:after="0"/>
        <w:ind w:firstLine="720"/>
        <w:jc w:val="right"/>
        <w:rPr>
          <w:rFonts w:ascii="GHEA Grapalat" w:hAnsi="GHEA Grapalat"/>
          <w:sz w:val="20"/>
          <w:lang w:val="hy-AM"/>
        </w:rPr>
      </w:pPr>
      <w:r>
        <w:rPr>
          <w:rFonts w:ascii="GHEA Grapalat" w:hAnsi="GHEA Grapalat" w:cs="Times New Roman"/>
          <w:sz w:val="20"/>
        </w:rPr>
        <w:t>&lt;&lt;---</w:t>
      </w:r>
      <w:r>
        <w:rPr>
          <w:rFonts w:ascii="GHEA Grapalat" w:hAnsi="GHEA Grapalat" w:cs="Sylfaen"/>
          <w:sz w:val="20"/>
          <w:lang w:val="es-ES"/>
        </w:rPr>
        <w:t>ԲԸԱՊՁԲ</w:t>
      </w:r>
      <w:r>
        <w:rPr>
          <w:rFonts w:ascii="GHEA Grapalat" w:hAnsi="GHEA Grapalat" w:cs="Times New Roman"/>
          <w:sz w:val="20"/>
        </w:rPr>
        <w:t>---/---</w:t>
      </w:r>
      <w:r>
        <w:rPr>
          <w:rFonts w:ascii="GHEA Grapalat" w:hAnsi="GHEA Grapalat" w:cs="Sylfaen"/>
          <w:sz w:val="20"/>
        </w:rPr>
        <w:t>&gt;</w:t>
      </w:r>
      <w:proofErr w:type="gramStart"/>
      <w:r>
        <w:rPr>
          <w:rFonts w:ascii="GHEA Grapalat" w:hAnsi="GHEA Grapalat" w:cs="Sylfaen"/>
          <w:sz w:val="20"/>
        </w:rPr>
        <w:t>&gt;</w:t>
      </w:r>
      <w:r>
        <w:rPr>
          <w:rFonts w:ascii="GHEA Grapalat" w:hAnsi="GHEA Grapalat" w:cs="Times New Roman"/>
          <w:sz w:val="20"/>
          <w:lang w:val="hy-AM"/>
        </w:rPr>
        <w:t xml:space="preserve">  </w:t>
      </w:r>
      <w:r>
        <w:rPr>
          <w:rFonts w:ascii="GHEA Grapalat" w:hAnsi="GHEA Grapalat" w:cs="Sylfaen"/>
          <w:sz w:val="20"/>
          <w:lang w:val="hy-AM"/>
        </w:rPr>
        <w:t>ծածկագրով</w:t>
      </w:r>
      <w:proofErr w:type="gramEnd"/>
    </w:p>
    <w:p w:rsidR="0098522D" w:rsidRDefault="0098522D" w:rsidP="0098522D">
      <w:pPr>
        <w:pStyle w:val="BodyTextIndent"/>
        <w:spacing w:after="0"/>
        <w:ind w:firstLine="720"/>
        <w:jc w:val="right"/>
        <w:rPr>
          <w:rFonts w:ascii="GHEA Grapalat" w:hAnsi="GHEA Grapalat" w:cs="Times New Roman"/>
          <w:b/>
          <w:sz w:val="32"/>
          <w:lang w:val="hy-AM"/>
        </w:rPr>
      </w:pPr>
      <w:r>
        <w:rPr>
          <w:rFonts w:ascii="GHEA Grapalat" w:hAnsi="GHEA Grapalat" w:cs="Sylfaen"/>
          <w:sz w:val="20"/>
          <w:lang w:val="hy-AM"/>
        </w:rPr>
        <w:t>բաց</w:t>
      </w:r>
      <w:r>
        <w:rPr>
          <w:rFonts w:ascii="GHEA Grapalat" w:hAnsi="GHEA Grapalat"/>
          <w:sz w:val="20"/>
          <w:lang w:val="hy-AM"/>
        </w:rPr>
        <w:t xml:space="preserve"> </w:t>
      </w:r>
      <w:r>
        <w:rPr>
          <w:rFonts w:ascii="GHEA Grapalat" w:hAnsi="GHEA Grapalat" w:cs="Sylfaen"/>
          <w:sz w:val="20"/>
          <w:lang w:val="hy-AM"/>
        </w:rPr>
        <w:t>ընթացակարգի</w:t>
      </w:r>
      <w:r>
        <w:rPr>
          <w:rFonts w:ascii="GHEA Grapalat" w:hAnsi="GHEA Grapalat"/>
          <w:sz w:val="20"/>
          <w:lang w:val="hy-AM"/>
        </w:rPr>
        <w:t xml:space="preserve"> </w:t>
      </w:r>
      <w:r>
        <w:rPr>
          <w:rFonts w:ascii="GHEA Grapalat" w:hAnsi="GHEA Grapalat" w:cs="Sylfaen"/>
          <w:sz w:val="20"/>
          <w:lang w:val="hy-AM"/>
        </w:rPr>
        <w:t>հրավերի</w:t>
      </w:r>
    </w:p>
    <w:p w:rsidR="0098522D" w:rsidRDefault="0098522D" w:rsidP="0098522D">
      <w:pPr>
        <w:jc w:val="both"/>
        <w:rPr>
          <w:rFonts w:ascii="GHEA Grapalat" w:hAnsi="GHEA Grapalat"/>
          <w:lang w:val="hy-AM"/>
        </w:rPr>
      </w:pPr>
    </w:p>
    <w:p w:rsidR="0098522D" w:rsidRDefault="0098522D" w:rsidP="0098522D">
      <w:pPr>
        <w:tabs>
          <w:tab w:val="left" w:pos="8491"/>
        </w:tabs>
        <w:rPr>
          <w:rFonts w:ascii="GHEA Grapalat" w:hAnsi="GHEA Grapalat"/>
          <w:lang w:val="hy-AM"/>
        </w:rPr>
      </w:pPr>
      <w:r>
        <w:rPr>
          <w:rFonts w:ascii="GHEA Grapalat" w:hAnsi="GHEA Grapalat"/>
          <w:lang w:val="hy-AM"/>
        </w:rPr>
        <w:tab/>
      </w:r>
    </w:p>
    <w:p w:rsidR="0098522D" w:rsidRDefault="0098522D" w:rsidP="0098522D">
      <w:pPr>
        <w:jc w:val="center"/>
        <w:rPr>
          <w:rFonts w:ascii="GHEA Grapalat" w:hAnsi="GHEA Grapalat"/>
          <w:lang w:val="hy-AM"/>
        </w:rPr>
      </w:pPr>
    </w:p>
    <w:p w:rsidR="0098522D" w:rsidRDefault="0098522D" w:rsidP="0098522D">
      <w:pPr>
        <w:pStyle w:val="NormalWeb"/>
        <w:spacing w:before="0" w:beforeAutospacing="0" w:after="0" w:afterAutospacing="0"/>
        <w:ind w:firstLine="340"/>
        <w:jc w:val="center"/>
        <w:rPr>
          <w:rFonts w:ascii="GHEA Grapalat" w:hAnsi="GHEA Grapalat"/>
          <w:color w:val="000000"/>
          <w:sz w:val="19"/>
          <w:szCs w:val="19"/>
        </w:rPr>
      </w:pPr>
      <w:r>
        <w:rPr>
          <w:rStyle w:val="Strong"/>
          <w:rFonts w:ascii="GHEA Grapalat" w:hAnsi="GHEA Grapalat" w:cs="Sylfaen"/>
          <w:color w:val="000000"/>
          <w:sz w:val="19"/>
          <w:szCs w:val="19"/>
        </w:rPr>
        <w:t>ԵՐԱՇԽԻՔ</w:t>
      </w:r>
      <w:r>
        <w:rPr>
          <w:rStyle w:val="Strong"/>
          <w:rFonts w:ascii="GHEA Grapalat" w:hAnsi="GHEA Grapalat" w:cs="Arial"/>
          <w:color w:val="000000"/>
          <w:sz w:val="19"/>
          <w:szCs w:val="19"/>
        </w:rPr>
        <w:t xml:space="preserve"> N __________</w:t>
      </w:r>
    </w:p>
    <w:p w:rsidR="0098522D" w:rsidRDefault="0098522D" w:rsidP="0098522D">
      <w:pPr>
        <w:pStyle w:val="NormalWeb"/>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3885"/>
        <w:gridCol w:w="5865"/>
      </w:tblGrid>
      <w:tr w:rsidR="0098522D" w:rsidTr="0098522D">
        <w:trPr>
          <w:tblCellSpacing w:w="0" w:type="dxa"/>
          <w:jc w:val="center"/>
        </w:trPr>
        <w:tc>
          <w:tcPr>
            <w:tcW w:w="3885" w:type="dxa"/>
            <w:hideMark/>
          </w:tcPr>
          <w:p w:rsidR="0098522D" w:rsidRDefault="0098522D">
            <w:pPr>
              <w:rPr>
                <w:rFonts w:ascii="GHEA Grapalat" w:hAnsi="GHEA Grapalat" w:cs="Arial"/>
                <w:color w:val="000000"/>
                <w:sz w:val="19"/>
                <w:szCs w:val="19"/>
              </w:rPr>
            </w:pPr>
            <w:r>
              <w:rPr>
                <w:rFonts w:ascii="GHEA Grapalat" w:hAnsi="GHEA Grapalat"/>
                <w:color w:val="000000"/>
                <w:sz w:val="19"/>
                <w:szCs w:val="19"/>
              </w:rPr>
              <w:t xml:space="preserve">1.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երաշխիքը</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հանդիսանում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p>
        </w:tc>
        <w:tc>
          <w:tcPr>
            <w:tcW w:w="5865" w:type="dxa"/>
            <w:vAlign w:val="center"/>
            <w:hideMark/>
          </w:tcPr>
          <w:p w:rsidR="0098522D" w:rsidRDefault="0098522D">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r>
    </w:tbl>
    <w:p w:rsidR="0098522D" w:rsidRDefault="0098522D" w:rsidP="0098522D">
      <w:pPr>
        <w:pStyle w:val="NormalWeb"/>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98522D" w:rsidTr="0098522D">
        <w:trPr>
          <w:tblCellSpacing w:w="0" w:type="dxa"/>
          <w:jc w:val="center"/>
        </w:trPr>
        <w:tc>
          <w:tcPr>
            <w:tcW w:w="0" w:type="auto"/>
            <w:vAlign w:val="center"/>
            <w:hideMark/>
          </w:tcPr>
          <w:p w:rsidR="0098522D" w:rsidRDefault="0098522D">
            <w:pPr>
              <w:rPr>
                <w:rFonts w:ascii="GHEA Grapalat" w:hAnsi="GHEA Grapalat"/>
                <w:color w:val="000000"/>
                <w:sz w:val="15"/>
                <w:szCs w:val="15"/>
              </w:rPr>
            </w:pPr>
            <w:r>
              <w:rPr>
                <w:rFonts w:ascii="GHEA Grapalat" w:hAnsi="GHEA Grapalat"/>
                <w:color w:val="000000"/>
                <w:sz w:val="19"/>
                <w:szCs w:val="19"/>
              </w:rPr>
              <w:t>(</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w:t>
            </w:r>
            <w:r>
              <w:rPr>
                <w:rStyle w:val="FootnoteReference"/>
                <w:rFonts w:ascii="GHEA Grapalat" w:hAnsi="GHEA Grapalat" w:cs="Sylfaen"/>
                <w:color w:val="000000"/>
                <w:sz w:val="19"/>
                <w:szCs w:val="19"/>
              </w:rPr>
              <w:footnoteReference w:id="35"/>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պրինցիպալ</w:t>
            </w:r>
            <w:r>
              <w:rPr>
                <w:rFonts w:ascii="GHEA Grapalat" w:hAnsi="GHEA Grapalat" w:cs="Arial"/>
                <w:color w:val="000000"/>
                <w:sz w:val="19"/>
                <w:szCs w:val="19"/>
              </w:rPr>
              <w:t xml:space="preserve">) </w:t>
            </w:r>
            <w:r>
              <w:rPr>
                <w:rFonts w:ascii="GHEA Grapalat" w:hAnsi="GHEA Grapalat" w:cs="Sylfaen"/>
                <w:color w:val="000000"/>
                <w:sz w:val="19"/>
                <w:szCs w:val="19"/>
              </w:rPr>
              <w:t>միջև</w:t>
            </w:r>
            <w:r>
              <w:rPr>
                <w:rFonts w:ascii="GHEA Grapalat" w:hAnsi="GHEA Grapalat"/>
                <w:color w:val="000000"/>
                <w:sz w:val="15"/>
                <w:szCs w:val="15"/>
              </w:rPr>
              <w:t xml:space="preserve"> </w:t>
            </w:r>
          </w:p>
          <w:p w:rsidR="0098522D" w:rsidRDefault="0098522D">
            <w:pPr>
              <w:pStyle w:val="NormalWeb"/>
              <w:spacing w:before="0" w:beforeAutospacing="0" w:after="0" w:afterAutospacing="0"/>
              <w:ind w:left="1019" w:firstLine="340"/>
              <w:rPr>
                <w:rFonts w:ascii="GHEA Grapalat" w:hAnsi="GHEA Grapalat"/>
                <w:color w:val="000000"/>
                <w:sz w:val="19"/>
                <w:szCs w:val="19"/>
              </w:rPr>
            </w:pP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olor w:val="000000"/>
                <w:sz w:val="15"/>
                <w:szCs w:val="15"/>
              </w:rPr>
              <w:t>)</w:t>
            </w:r>
          </w:p>
        </w:tc>
      </w:tr>
    </w:tbl>
    <w:p w:rsidR="0098522D" w:rsidRDefault="0098522D" w:rsidP="0098522D">
      <w:pPr>
        <w:pStyle w:val="NormalWeb"/>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98522D" w:rsidTr="0098522D">
        <w:trPr>
          <w:tblCellSpacing w:w="0" w:type="dxa"/>
          <w:jc w:val="center"/>
        </w:trPr>
        <w:tc>
          <w:tcPr>
            <w:tcW w:w="0" w:type="auto"/>
            <w:vAlign w:val="center"/>
            <w:hideMark/>
          </w:tcPr>
          <w:p w:rsidR="0098522D" w:rsidRDefault="0098522D">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9"/>
                <w:szCs w:val="19"/>
              </w:rPr>
              <w:t xml:space="preserve">__________________ </w:t>
            </w:r>
            <w:r>
              <w:rPr>
                <w:rFonts w:ascii="GHEA Grapalat" w:hAnsi="GHEA Grapalat" w:cs="Sylfaen"/>
                <w:color w:val="000000"/>
                <w:sz w:val="19"/>
                <w:szCs w:val="19"/>
              </w:rPr>
              <w:t>կնքված</w:t>
            </w:r>
            <w:r>
              <w:rPr>
                <w:rFonts w:ascii="GHEA Grapalat" w:hAnsi="GHEA Grapalat" w:cs="Arial"/>
                <w:color w:val="000000"/>
                <w:sz w:val="19"/>
                <w:szCs w:val="19"/>
              </w:rPr>
              <w:t xml:space="preserve"> N ______________ </w:t>
            </w:r>
            <w:r>
              <w:rPr>
                <w:rFonts w:ascii="GHEA Grapalat" w:hAnsi="GHEA Grapalat" w:cs="Sylfaen"/>
                <w:color w:val="000000"/>
                <w:sz w:val="19"/>
                <w:szCs w:val="19"/>
              </w:rPr>
              <w:t>պայմանագրից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պրինցիպալի</w:t>
            </w:r>
            <w:r>
              <w:rPr>
                <w:rFonts w:ascii="GHEA Grapalat" w:hAnsi="GHEA Grapalat" w:cs="Arial"/>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olor w:val="000000"/>
                <w:sz w:val="15"/>
                <w:szCs w:val="15"/>
              </w:rPr>
              <w:t xml:space="preserve"> </w:t>
            </w:r>
            <w:r>
              <w:rPr>
                <w:rFonts w:ascii="Courier New" w:hAnsi="Courier New" w:cs="Courier New"/>
                <w:color w:val="000000"/>
                <w:sz w:val="19"/>
                <w:szCs w:val="19"/>
              </w:rPr>
              <w:t> </w:t>
            </w:r>
            <w:r>
              <w:rPr>
                <w:rFonts w:ascii="GHEA Grapalat" w:hAnsi="GHEA Grapalat"/>
                <w:color w:val="000000"/>
                <w:sz w:val="15"/>
                <w:szCs w:val="15"/>
              </w:rPr>
              <w:t>(</w:t>
            </w:r>
            <w:r>
              <w:rPr>
                <w:rFonts w:ascii="GHEA Grapalat" w:hAnsi="GHEA Grapalat" w:cs="Sylfaen"/>
                <w:color w:val="000000"/>
                <w:sz w:val="15"/>
                <w:szCs w:val="15"/>
              </w:rPr>
              <w:t>պայմանագրի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ourier New" w:hAnsi="Courier New" w:cs="Courier New"/>
                <w:color w:val="000000"/>
                <w:sz w:val="15"/>
                <w:szCs w:val="15"/>
              </w:rPr>
              <w:t> </w:t>
            </w:r>
          </w:p>
        </w:tc>
      </w:tr>
    </w:tbl>
    <w:p w:rsidR="0098522D" w:rsidRDefault="0098522D" w:rsidP="0098522D">
      <w:pPr>
        <w:pStyle w:val="NormalWeb"/>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98522D" w:rsidRDefault="0098522D" w:rsidP="0098522D">
      <w:pPr>
        <w:pStyle w:val="NormalWeb"/>
        <w:spacing w:before="0" w:beforeAutospacing="0" w:after="0" w:afterAutospacing="0"/>
        <w:ind w:firstLine="340"/>
        <w:rPr>
          <w:rFonts w:ascii="GHEA Grapalat" w:hAnsi="GHEA Grapalat"/>
          <w:color w:val="000000"/>
          <w:sz w:val="19"/>
          <w:szCs w:val="19"/>
        </w:rPr>
      </w:pPr>
      <w:proofErr w:type="gramStart"/>
      <w:r>
        <w:rPr>
          <w:rFonts w:ascii="GHEA Grapalat" w:hAnsi="GHEA Grapalat" w:cs="Sylfaen"/>
          <w:color w:val="000000"/>
          <w:sz w:val="19"/>
          <w:szCs w:val="19"/>
        </w:rPr>
        <w:t>պարտավորությունների</w:t>
      </w:r>
      <w:proofErr w:type="gramEnd"/>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երաշխավորված</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պարտավորություններ</w:t>
      </w:r>
      <w:r>
        <w:rPr>
          <w:rFonts w:ascii="GHEA Grapalat" w:hAnsi="GHEA Grapalat" w:cs="Arial"/>
          <w:color w:val="000000"/>
          <w:sz w:val="19"/>
          <w:szCs w:val="19"/>
        </w:rPr>
        <w:t xml:space="preserve">) </w:t>
      </w:r>
      <w:r>
        <w:rPr>
          <w:rFonts w:ascii="GHEA Grapalat" w:hAnsi="GHEA Grapalat" w:cs="Sylfaen"/>
          <w:color w:val="000000"/>
          <w:sz w:val="19"/>
          <w:szCs w:val="19"/>
        </w:rPr>
        <w:t>կատարման</w:t>
      </w:r>
      <w:r>
        <w:rPr>
          <w:rFonts w:ascii="GHEA Grapalat" w:hAnsi="GHEA Grapalat" w:cs="Arial"/>
          <w:color w:val="000000"/>
          <w:sz w:val="19"/>
          <w:szCs w:val="19"/>
        </w:rPr>
        <w:t xml:space="preserve"> </w:t>
      </w:r>
      <w:r>
        <w:rPr>
          <w:rFonts w:ascii="GHEA Grapalat" w:hAnsi="GHEA Grapalat" w:cs="Sylfaen"/>
          <w:color w:val="000000"/>
          <w:sz w:val="19"/>
          <w:szCs w:val="19"/>
        </w:rPr>
        <w:t>ապահովում</w:t>
      </w:r>
      <w:r>
        <w:rPr>
          <w:rFonts w:ascii="GHEA Grapalat" w:hAnsi="GHEA Grapalat" w:cs="Tahoma"/>
          <w:color w:val="000000"/>
          <w:sz w:val="19"/>
          <w:szCs w:val="19"/>
        </w:rPr>
        <w:t>։</w:t>
      </w:r>
    </w:p>
    <w:p w:rsidR="0098522D" w:rsidRDefault="0098522D" w:rsidP="0098522D">
      <w:pPr>
        <w:pStyle w:val="NormalWeb"/>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98522D" w:rsidTr="0098522D">
        <w:trPr>
          <w:tblCellSpacing w:w="0" w:type="dxa"/>
          <w:jc w:val="center"/>
        </w:trPr>
        <w:tc>
          <w:tcPr>
            <w:tcW w:w="0" w:type="auto"/>
            <w:vAlign w:val="center"/>
            <w:hideMark/>
          </w:tcPr>
          <w:p w:rsidR="0098522D" w:rsidRDefault="0098522D">
            <w:pPr>
              <w:pStyle w:val="NormalWeb"/>
              <w:spacing w:before="0" w:beforeAutospacing="0" w:after="0" w:afterAutospacing="0"/>
              <w:rPr>
                <w:rFonts w:ascii="GHEA Grapalat" w:hAnsi="GHEA Grapalat"/>
                <w:color w:val="000000"/>
                <w:sz w:val="15"/>
                <w:szCs w:val="15"/>
              </w:rPr>
            </w:pPr>
            <w:r>
              <w:rPr>
                <w:rFonts w:ascii="GHEA Grapalat" w:hAnsi="GHEA Grapalat"/>
                <w:color w:val="000000"/>
                <w:sz w:val="19"/>
                <w:szCs w:val="19"/>
              </w:rPr>
              <w:t xml:space="preserve">2. </w:t>
            </w:r>
            <w:r>
              <w:rPr>
                <w:rFonts w:ascii="GHEA Grapalat" w:hAnsi="GHEA Grapalat" w:cs="Sylfaen"/>
                <w:color w:val="000000"/>
                <w:sz w:val="19"/>
                <w:szCs w:val="19"/>
              </w:rPr>
              <w:t>Երաշխիքով</w:t>
            </w:r>
            <w:r>
              <w:rPr>
                <w:rFonts w:ascii="GHEA Grapalat" w:hAnsi="GHEA Grapalat" w:cs="Arial"/>
                <w:color w:val="000000"/>
                <w:sz w:val="19"/>
                <w:szCs w:val="19"/>
              </w:rPr>
              <w:t xml:space="preserve"> ____________________________(</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w:t>
            </w:r>
            <w:r>
              <w:rPr>
                <w:rFonts w:ascii="GHEA Grapalat" w:hAnsi="GHEA Grapalat" w:cs="Arial"/>
                <w:color w:val="000000"/>
                <w:sz w:val="19"/>
                <w:szCs w:val="19"/>
              </w:rPr>
              <w:t>)</w:t>
            </w:r>
            <w:r>
              <w:rPr>
                <w:rFonts w:ascii="Courier New" w:hAnsi="Courier New" w:cs="Courier New"/>
                <w:color w:val="000000"/>
                <w:sz w:val="19"/>
                <w:szCs w:val="19"/>
              </w:rPr>
              <w:t> </w:t>
            </w:r>
          </w:p>
          <w:p w:rsidR="0098522D" w:rsidRDefault="0098522D">
            <w:pPr>
              <w:pStyle w:val="NormalWeb"/>
              <w:spacing w:before="0" w:beforeAutospacing="0" w:after="0" w:afterAutospacing="0"/>
              <w:ind w:left="679"/>
              <w:rPr>
                <w:rFonts w:ascii="GHEA Grapalat" w:hAnsi="GHEA Grapalat"/>
                <w:color w:val="000000"/>
                <w:sz w:val="15"/>
                <w:szCs w:val="15"/>
              </w:rPr>
            </w:pPr>
            <w:r>
              <w:rPr>
                <w:rFonts w:ascii="GHEA Grapalat" w:hAnsi="GHEA Grapalat"/>
                <w:color w:val="000000"/>
                <w:sz w:val="15"/>
                <w:szCs w:val="15"/>
              </w:rPr>
              <w:t>(</w:t>
            </w:r>
            <w:r>
              <w:rPr>
                <w:rFonts w:ascii="GHEA Grapalat" w:hAnsi="GHEA Grapalat" w:cs="Sylfaen"/>
                <w:color w:val="000000"/>
                <w:sz w:val="15"/>
                <w:szCs w:val="15"/>
              </w:rPr>
              <w:t>երաշխիք</w:t>
            </w:r>
            <w:r>
              <w:rPr>
                <w:rFonts w:ascii="GHEA Grapalat" w:hAnsi="GHEA Grapalat" w:cs="Arial"/>
                <w:color w:val="000000"/>
                <w:sz w:val="15"/>
                <w:szCs w:val="15"/>
              </w:rPr>
              <w:t xml:space="preserve"> </w:t>
            </w:r>
            <w:r>
              <w:rPr>
                <w:rFonts w:ascii="GHEA Grapalat" w:hAnsi="GHEA Grapalat" w:cs="Sylfaen"/>
                <w:color w:val="000000"/>
                <w:sz w:val="15"/>
                <w:szCs w:val="15"/>
              </w:rPr>
              <w:t>տվող</w:t>
            </w:r>
            <w:r>
              <w:rPr>
                <w:rFonts w:ascii="GHEA Grapalat" w:hAnsi="GHEA Grapalat" w:cs="Arial"/>
                <w:color w:val="000000"/>
                <w:sz w:val="15"/>
                <w:szCs w:val="15"/>
              </w:rPr>
              <w:t xml:space="preserve"> </w:t>
            </w:r>
            <w:r>
              <w:rPr>
                <w:rFonts w:ascii="GHEA Grapalat" w:hAnsi="GHEA Grapalat" w:cs="Sylfaen"/>
                <w:color w:val="000000"/>
                <w:sz w:val="15"/>
                <w:szCs w:val="15"/>
              </w:rPr>
              <w:t>բանկ</w:t>
            </w:r>
            <w:r>
              <w:rPr>
                <w:rFonts w:ascii="GHEA Grapalat" w:hAnsi="GHEA Grapalat" w:cs="Arial"/>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վարկային</w:t>
            </w:r>
            <w:r>
              <w:rPr>
                <w:rFonts w:ascii="GHEA Grapalat" w:hAnsi="GHEA Grapalat" w:cs="Arial"/>
                <w:color w:val="000000"/>
                <w:sz w:val="15"/>
                <w:szCs w:val="15"/>
              </w:rPr>
              <w:t xml:space="preserve"> </w:t>
            </w:r>
            <w:r>
              <w:rPr>
                <w:rFonts w:ascii="GHEA Grapalat" w:hAnsi="GHEA Grapalat" w:cs="Sylfaen"/>
                <w:color w:val="000000"/>
                <w:sz w:val="15"/>
                <w:szCs w:val="15"/>
              </w:rPr>
              <w:t>հաստատություն</w:t>
            </w:r>
            <w:r>
              <w:rPr>
                <w:rFonts w:ascii="Courier New" w:hAnsi="Courier New" w:cs="Courier New"/>
                <w:color w:val="000000"/>
                <w:sz w:val="15"/>
                <w:szCs w:val="15"/>
              </w:rPr>
              <w:t> </w:t>
            </w:r>
          </w:p>
          <w:p w:rsidR="0098522D" w:rsidRDefault="0098522D">
            <w:pPr>
              <w:pStyle w:val="NormalWeb"/>
              <w:spacing w:before="0" w:beforeAutospacing="0" w:after="0" w:afterAutospacing="0"/>
              <w:ind w:left="1019"/>
              <w:rPr>
                <w:rFonts w:ascii="GHEA Grapalat" w:hAnsi="GHEA Grapalat"/>
                <w:color w:val="000000"/>
                <w:sz w:val="19"/>
                <w:szCs w:val="19"/>
              </w:rPr>
            </w:pP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ապահովագրական</w:t>
            </w:r>
            <w:r>
              <w:rPr>
                <w:rFonts w:ascii="GHEA Grapalat" w:hAnsi="GHEA Grapalat" w:cs="Arial"/>
                <w:color w:val="000000"/>
                <w:sz w:val="15"/>
                <w:szCs w:val="15"/>
              </w:rPr>
              <w:t xml:space="preserve"> </w:t>
            </w:r>
            <w:r>
              <w:rPr>
                <w:rFonts w:ascii="GHEA Grapalat" w:hAnsi="GHEA Grapalat" w:cs="Sylfaen"/>
                <w:color w:val="000000"/>
                <w:sz w:val="15"/>
                <w:szCs w:val="15"/>
              </w:rPr>
              <w:t>կազմակերպություն</w:t>
            </w:r>
            <w:r>
              <w:rPr>
                <w:rFonts w:ascii="GHEA Grapalat" w:hAnsi="GHEA Grapalat" w:cs="Arial"/>
                <w:color w:val="000000"/>
                <w:sz w:val="15"/>
                <w:szCs w:val="15"/>
              </w:rPr>
              <w:t>)</w:t>
            </w:r>
          </w:p>
        </w:tc>
      </w:tr>
    </w:tbl>
    <w:p w:rsidR="0098522D" w:rsidRDefault="0098522D" w:rsidP="0098522D">
      <w:pPr>
        <w:pStyle w:val="NormalWeb"/>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98522D" w:rsidTr="0098522D">
        <w:trPr>
          <w:tblCellSpacing w:w="0" w:type="dxa"/>
          <w:jc w:val="center"/>
        </w:trPr>
        <w:tc>
          <w:tcPr>
            <w:tcW w:w="0" w:type="auto"/>
            <w:vAlign w:val="center"/>
            <w:hideMark/>
          </w:tcPr>
          <w:p w:rsidR="0098522D" w:rsidRDefault="0098522D">
            <w:pPr>
              <w:pStyle w:val="NormalWeb"/>
              <w:spacing w:before="0" w:beforeAutospacing="0" w:after="0" w:afterAutospacing="0"/>
              <w:rPr>
                <w:rFonts w:ascii="GHEA Grapalat" w:hAnsi="GHEA Grapalat"/>
                <w:color w:val="000000"/>
                <w:sz w:val="15"/>
                <w:szCs w:val="15"/>
              </w:rPr>
            </w:pPr>
            <w:r>
              <w:rPr>
                <w:rFonts w:ascii="GHEA Grapalat" w:hAnsi="GHEA Grapalat" w:cs="Sylfaen"/>
                <w:color w:val="000000"/>
                <w:sz w:val="19"/>
                <w:szCs w:val="19"/>
              </w:rPr>
              <w:t>անվերապահորեն</w:t>
            </w:r>
            <w:r>
              <w:rPr>
                <w:rFonts w:ascii="GHEA Grapalat" w:hAnsi="GHEA Grapalat" w:cs="Arial"/>
                <w:color w:val="000000"/>
                <w:sz w:val="19"/>
                <w:szCs w:val="19"/>
              </w:rPr>
              <w:t xml:space="preserve"> </w:t>
            </w:r>
            <w:r>
              <w:rPr>
                <w:rFonts w:ascii="GHEA Grapalat" w:hAnsi="GHEA Grapalat" w:cs="Sylfaen"/>
                <w:color w:val="000000"/>
                <w:sz w:val="19"/>
                <w:szCs w:val="19"/>
              </w:rPr>
              <w:t>պարտավորվում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t xml:space="preserve"> </w:t>
            </w:r>
            <w:r>
              <w:rPr>
                <w:rFonts w:ascii="GHEA Grapalat" w:hAnsi="GHEA Grapalat" w:cs="Sylfaen"/>
                <w:color w:val="000000"/>
                <w:sz w:val="19"/>
                <w:szCs w:val="19"/>
              </w:rPr>
              <w:t>պահանջով</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Arial"/>
                <w:color w:val="000000"/>
                <w:sz w:val="19"/>
                <w:szCs w:val="19"/>
              </w:rPr>
              <w:br/>
              <w:t>____________ (_____________) ________________________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w:t>
            </w:r>
            <w:r>
              <w:rPr>
                <w:rFonts w:ascii="Courier New" w:hAnsi="Courier New" w:cs="Courier New"/>
                <w:color w:val="000000"/>
                <w:sz w:val="19"/>
                <w:szCs w:val="19"/>
              </w:rPr>
              <w:t>  </w:t>
            </w:r>
          </w:p>
          <w:p w:rsidR="0098522D" w:rsidRDefault="0098522D">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դրամ</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արժույթ</w:t>
            </w:r>
            <w:r>
              <w:rPr>
                <w:rFonts w:ascii="GHEA Grapalat" w:hAnsi="GHEA Grapalat" w:cs="Arial"/>
                <w:color w:val="000000"/>
                <w:sz w:val="15"/>
                <w:szCs w:val="15"/>
              </w:rPr>
              <w:t>)</w:t>
            </w:r>
          </w:p>
        </w:tc>
      </w:tr>
    </w:tbl>
    <w:p w:rsidR="0098522D" w:rsidRDefault="0098522D" w:rsidP="0098522D">
      <w:pPr>
        <w:pStyle w:val="NormalWeb"/>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4620"/>
        <w:gridCol w:w="5130"/>
      </w:tblGrid>
      <w:tr w:rsidR="0098522D" w:rsidTr="0098522D">
        <w:trPr>
          <w:tblCellSpacing w:w="0" w:type="dxa"/>
          <w:jc w:val="center"/>
        </w:trPr>
        <w:tc>
          <w:tcPr>
            <w:tcW w:w="4620" w:type="dxa"/>
            <w:hideMark/>
          </w:tcPr>
          <w:p w:rsidR="0098522D" w:rsidRDefault="0098522D">
            <w:pPr>
              <w:rPr>
                <w:rFonts w:ascii="GHEA Grapalat" w:hAnsi="GHEA Grapalat" w:cs="Arial"/>
                <w:color w:val="000000"/>
                <w:sz w:val="19"/>
                <w:szCs w:val="19"/>
              </w:rPr>
            </w:pP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w:t>
            </w:r>
            <w:r>
              <w:rPr>
                <w:rFonts w:ascii="GHEA Grapalat" w:hAnsi="GHEA Grapalat" w:cs="Arial"/>
                <w:color w:val="000000"/>
                <w:sz w:val="19"/>
                <w:szCs w:val="19"/>
              </w:rPr>
              <w:t xml:space="preserve">)` </w:t>
            </w:r>
            <w:r>
              <w:rPr>
                <w:rFonts w:ascii="GHEA Grapalat" w:hAnsi="GHEA Grapalat" w:cs="Sylfaen"/>
                <w:color w:val="000000"/>
                <w:sz w:val="19"/>
                <w:szCs w:val="19"/>
              </w:rPr>
              <w:t>պահանջն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p>
        </w:tc>
        <w:tc>
          <w:tcPr>
            <w:tcW w:w="5130" w:type="dxa"/>
            <w:vAlign w:val="center"/>
            <w:hideMark/>
          </w:tcPr>
          <w:p w:rsidR="0098522D" w:rsidRDefault="0098522D">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 (_______________)</w:t>
            </w:r>
            <w:r>
              <w:rPr>
                <w:rFonts w:ascii="Courier New" w:hAnsi="Courier New" w:cs="Courier New"/>
                <w:color w:val="000000"/>
                <w:sz w:val="19"/>
                <w:szCs w:val="19"/>
              </w:rPr>
              <w:t> </w:t>
            </w:r>
            <w:r>
              <w:rPr>
                <w:rFonts w:ascii="GHEA Grapalat" w:hAnsi="GHEA Grapalat" w:cs="Arial Unicode"/>
                <w:color w:val="000000"/>
                <w:sz w:val="19"/>
                <w:szCs w:val="19"/>
              </w:rPr>
              <w:br/>
            </w:r>
            <w:r>
              <w:rPr>
                <w:rFonts w:ascii="Courier New" w:hAnsi="Courier New" w:cs="Courier New"/>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Courier New" w:hAnsi="Courier New" w:cs="Courier New"/>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w:t>
            </w:r>
            <w:r>
              <w:rPr>
                <w:rFonts w:ascii="GHEA Grapalat" w:hAnsi="GHEA Grapalat"/>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98522D" w:rsidRDefault="0098522D" w:rsidP="0098522D">
      <w:pPr>
        <w:pStyle w:val="NormalWeb"/>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98522D" w:rsidRDefault="0098522D" w:rsidP="0098522D">
      <w:pPr>
        <w:pStyle w:val="NormalWeb"/>
        <w:spacing w:before="0" w:beforeAutospacing="0" w:after="0" w:afterAutospacing="0"/>
        <w:ind w:firstLine="340"/>
        <w:rPr>
          <w:rFonts w:ascii="GHEA Grapalat" w:hAnsi="GHEA Grapalat" w:cs="Arial"/>
          <w:color w:val="000000"/>
          <w:sz w:val="19"/>
          <w:szCs w:val="19"/>
        </w:rPr>
      </w:pPr>
      <w:proofErr w:type="gramStart"/>
      <w:r>
        <w:rPr>
          <w:rFonts w:ascii="GHEA Grapalat" w:hAnsi="GHEA Grapalat" w:cs="Sylfaen"/>
          <w:color w:val="000000"/>
          <w:sz w:val="19"/>
          <w:szCs w:val="19"/>
        </w:rPr>
        <w:t>աշխատանքային</w:t>
      </w:r>
      <w:proofErr w:type="gramEnd"/>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կատարվում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p>
    <w:p w:rsidR="0098522D" w:rsidRDefault="0098522D" w:rsidP="0098522D">
      <w:pPr>
        <w:pStyle w:val="NormalWeb"/>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5700"/>
        <w:gridCol w:w="4050"/>
      </w:tblGrid>
      <w:tr w:rsidR="0098522D" w:rsidTr="0098522D">
        <w:trPr>
          <w:tblCellSpacing w:w="0" w:type="dxa"/>
          <w:jc w:val="center"/>
        </w:trPr>
        <w:tc>
          <w:tcPr>
            <w:tcW w:w="5700" w:type="dxa"/>
            <w:vAlign w:val="center"/>
            <w:hideMark/>
          </w:tcPr>
          <w:p w:rsidR="0098522D" w:rsidRDefault="0098522D">
            <w:pPr>
              <w:pStyle w:val="NormalWeb"/>
              <w:spacing w:before="0" w:beforeAutospacing="0" w:after="0" w:afterAutospacing="0"/>
              <w:rPr>
                <w:rFonts w:ascii="GHEA Grapalat" w:hAnsi="GHEA Grapalat"/>
                <w:color w:val="000000"/>
                <w:sz w:val="15"/>
                <w:szCs w:val="15"/>
              </w:rPr>
            </w:pPr>
            <w:r>
              <w:rPr>
                <w:rFonts w:ascii="GHEA Grapalat" w:hAnsi="GHEA Grapalat"/>
                <w:color w:val="000000"/>
                <w:sz w:val="19"/>
                <w:szCs w:val="19"/>
              </w:rPr>
              <w:t xml:space="preserve">____________________________ </w:t>
            </w:r>
            <w:r>
              <w:rPr>
                <w:rFonts w:ascii="GHEA Grapalat" w:hAnsi="GHEA Grapalat" w:cs="Sylfaen"/>
                <w:color w:val="000000"/>
                <w:sz w:val="19"/>
                <w:szCs w:val="19"/>
              </w:rPr>
              <w:t>բանկում</w:t>
            </w:r>
            <w:r>
              <w:rPr>
                <w:rFonts w:ascii="GHEA Grapalat" w:hAnsi="GHEA Grapalat" w:cs="Arial"/>
                <w:color w:val="000000"/>
                <w:sz w:val="19"/>
                <w:szCs w:val="19"/>
              </w:rPr>
              <w:t xml:space="preserve"> </w:t>
            </w:r>
            <w:r>
              <w:rPr>
                <w:rFonts w:ascii="GHEA Grapalat" w:hAnsi="GHEA Grapalat" w:cs="Sylfaen"/>
                <w:color w:val="000000"/>
                <w:sz w:val="19"/>
                <w:szCs w:val="19"/>
              </w:rPr>
              <w:t>բացված</w:t>
            </w:r>
            <w:r>
              <w:rPr>
                <w:rFonts w:ascii="GHEA Grapalat" w:hAnsi="GHEA Grapalat" w:cs="Arial"/>
                <w:color w:val="000000"/>
                <w:sz w:val="19"/>
                <w:szCs w:val="19"/>
              </w:rPr>
              <w:t xml:space="preserve"> </w:t>
            </w:r>
          </w:p>
          <w:p w:rsidR="0098522D" w:rsidRDefault="0098522D">
            <w:pPr>
              <w:pStyle w:val="NormalWeb"/>
              <w:spacing w:before="0" w:beforeAutospacing="0" w:after="0" w:afterAutospacing="0"/>
              <w:ind w:left="679"/>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բանկի</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c>
          <w:tcPr>
            <w:tcW w:w="4050" w:type="dxa"/>
            <w:vAlign w:val="center"/>
            <w:hideMark/>
          </w:tcPr>
          <w:p w:rsidR="0098522D" w:rsidRDefault="0098522D">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w:t>
            </w:r>
            <w:r>
              <w:rPr>
                <w:rFonts w:ascii="Courier New" w:hAnsi="Courier New" w:cs="Courier New"/>
                <w:color w:val="000000"/>
                <w:sz w:val="19"/>
                <w:szCs w:val="19"/>
              </w:rPr>
              <w:t> </w:t>
            </w:r>
            <w:r>
              <w:rPr>
                <w:rFonts w:ascii="GHEA Grapalat" w:hAnsi="GHEA Grapalat" w:cs="Arial Unicode"/>
                <w:color w:val="000000"/>
                <w:sz w:val="19"/>
                <w:szCs w:val="19"/>
              </w:rPr>
              <w:br/>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բանկային</w:t>
            </w:r>
            <w:r>
              <w:rPr>
                <w:rFonts w:ascii="GHEA Grapalat" w:hAnsi="GHEA Grapalat"/>
                <w:color w:val="000000"/>
                <w:sz w:val="15"/>
                <w:szCs w:val="15"/>
              </w:rPr>
              <w:t xml:space="preserve"> </w:t>
            </w:r>
            <w:r>
              <w:rPr>
                <w:rFonts w:ascii="GHEA Grapalat" w:hAnsi="GHEA Grapalat" w:cs="Sylfaen"/>
                <w:color w:val="000000"/>
                <w:sz w:val="15"/>
                <w:szCs w:val="15"/>
              </w:rPr>
              <w:t>հաշվի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ourier New" w:hAnsi="Courier New" w:cs="Courier New"/>
                <w:color w:val="000000"/>
                <w:sz w:val="19"/>
                <w:szCs w:val="19"/>
              </w:rPr>
              <w:t>      </w:t>
            </w:r>
            <w:r>
              <w:rPr>
                <w:rFonts w:ascii="GHEA Grapalat" w:hAnsi="GHEA Grapalat" w:cs="Arial Unicode"/>
                <w:color w:val="000000"/>
                <w:sz w:val="19"/>
                <w:szCs w:val="19"/>
              </w:rPr>
              <w:t xml:space="preserve"> </w:t>
            </w:r>
          </w:p>
        </w:tc>
      </w:tr>
    </w:tbl>
    <w:p w:rsidR="0098522D" w:rsidRDefault="0098522D" w:rsidP="0098522D">
      <w:pPr>
        <w:pStyle w:val="NormalWeb"/>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98522D" w:rsidRDefault="0098522D" w:rsidP="0098522D">
      <w:pPr>
        <w:pStyle w:val="NormalWeb"/>
        <w:spacing w:before="0" w:beforeAutospacing="0" w:after="0" w:afterAutospacing="0"/>
        <w:rPr>
          <w:rFonts w:ascii="GHEA Grapalat" w:hAnsi="GHEA Grapalat"/>
          <w:color w:val="000000"/>
          <w:sz w:val="19"/>
          <w:szCs w:val="19"/>
        </w:rPr>
      </w:pPr>
      <w:proofErr w:type="gramStart"/>
      <w:r>
        <w:rPr>
          <w:rFonts w:ascii="GHEA Grapalat" w:hAnsi="GHEA Grapalat" w:cs="Sylfaen"/>
          <w:color w:val="000000"/>
          <w:sz w:val="19"/>
          <w:szCs w:val="19"/>
        </w:rPr>
        <w:t>բանկային</w:t>
      </w:r>
      <w:proofErr w:type="gramEnd"/>
      <w:r>
        <w:rPr>
          <w:rFonts w:ascii="GHEA Grapalat" w:hAnsi="GHEA Grapalat" w:cs="Arial"/>
          <w:color w:val="000000"/>
          <w:sz w:val="19"/>
          <w:szCs w:val="19"/>
        </w:rPr>
        <w:t xml:space="preserve"> </w:t>
      </w:r>
      <w:r>
        <w:rPr>
          <w:rFonts w:ascii="GHEA Grapalat" w:hAnsi="GHEA Grapalat" w:cs="Sylfaen"/>
          <w:color w:val="000000"/>
          <w:sz w:val="19"/>
          <w:szCs w:val="19"/>
        </w:rPr>
        <w:t>հաշվին</w:t>
      </w:r>
      <w:r>
        <w:rPr>
          <w:rFonts w:ascii="GHEA Grapalat" w:hAnsi="GHEA Grapalat" w:cs="Arial"/>
          <w:color w:val="000000"/>
          <w:sz w:val="19"/>
          <w:szCs w:val="19"/>
        </w:rPr>
        <w:t xml:space="preserve"> </w:t>
      </w:r>
      <w:r>
        <w:rPr>
          <w:rFonts w:ascii="GHEA Grapalat" w:hAnsi="GHEA Grapalat" w:cs="Sylfaen"/>
          <w:color w:val="000000"/>
          <w:sz w:val="19"/>
          <w:szCs w:val="19"/>
        </w:rPr>
        <w:t>փոխանցման</w:t>
      </w:r>
      <w:r>
        <w:rPr>
          <w:rFonts w:ascii="GHEA Grapalat" w:hAnsi="GHEA Grapalat" w:cs="Arial"/>
          <w:color w:val="000000"/>
          <w:sz w:val="19"/>
          <w:szCs w:val="19"/>
        </w:rPr>
        <w:t xml:space="preserve"> </w:t>
      </w:r>
      <w:r>
        <w:rPr>
          <w:rFonts w:ascii="GHEA Grapalat" w:hAnsi="GHEA Grapalat" w:cs="Sylfaen"/>
          <w:color w:val="000000"/>
          <w:sz w:val="19"/>
          <w:szCs w:val="19"/>
        </w:rPr>
        <w:t>միջոցով</w:t>
      </w:r>
      <w:r>
        <w:rPr>
          <w:rFonts w:ascii="GHEA Grapalat" w:hAnsi="GHEA Grapalat" w:cs="Tahoma"/>
          <w:color w:val="000000"/>
          <w:sz w:val="19"/>
          <w:szCs w:val="19"/>
        </w:rPr>
        <w:t>։</w:t>
      </w:r>
    </w:p>
    <w:p w:rsidR="0098522D" w:rsidRDefault="0098522D" w:rsidP="0098522D">
      <w:pPr>
        <w:pStyle w:val="NormalWeb"/>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 xml:space="preserve">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երաշխիքն</w:t>
      </w:r>
      <w:r>
        <w:rPr>
          <w:rFonts w:ascii="GHEA Grapalat" w:hAnsi="GHEA Grapalat" w:cs="Arial"/>
          <w:color w:val="000000"/>
          <w:sz w:val="19"/>
          <w:szCs w:val="19"/>
        </w:rPr>
        <w:t xml:space="preserve"> </w:t>
      </w:r>
      <w:r>
        <w:rPr>
          <w:rFonts w:ascii="GHEA Grapalat" w:hAnsi="GHEA Grapalat" w:cs="Sylfaen"/>
          <w:color w:val="000000"/>
          <w:sz w:val="19"/>
          <w:szCs w:val="19"/>
        </w:rPr>
        <w:t>անհետկանչելի</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Tahoma"/>
          <w:color w:val="000000"/>
          <w:sz w:val="19"/>
          <w:szCs w:val="19"/>
        </w:rPr>
        <w:t>։</w:t>
      </w:r>
      <w:r>
        <w:rPr>
          <w:rFonts w:ascii="GHEA Grapalat" w:hAnsi="GHEA Grapalat"/>
          <w:color w:val="000000"/>
          <w:sz w:val="19"/>
          <w:szCs w:val="19"/>
        </w:rPr>
        <w:t xml:space="preserve"> </w:t>
      </w:r>
    </w:p>
    <w:p w:rsidR="0098522D" w:rsidRDefault="0098522D" w:rsidP="0098522D">
      <w:pPr>
        <w:pStyle w:val="NormalWeb"/>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 xml:space="preserve">4.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իրավունքը</w:t>
      </w:r>
      <w:r>
        <w:rPr>
          <w:rFonts w:ascii="GHEA Grapalat" w:hAnsi="GHEA Grapalat" w:cs="Arial"/>
          <w:color w:val="000000"/>
          <w:sz w:val="19"/>
          <w:szCs w:val="19"/>
        </w:rPr>
        <w:t xml:space="preserve"> </w:t>
      </w:r>
      <w:r>
        <w:rPr>
          <w:rFonts w:ascii="GHEA Grapalat" w:hAnsi="GHEA Grapalat" w:cs="Sylfaen"/>
          <w:color w:val="000000"/>
          <w:sz w:val="19"/>
          <w:szCs w:val="19"/>
        </w:rPr>
        <w:t>կարող</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փոխանցվել</w:t>
      </w:r>
      <w:r>
        <w:rPr>
          <w:rFonts w:ascii="GHEA Grapalat" w:hAnsi="GHEA Grapalat" w:cs="Arial"/>
          <w:color w:val="000000"/>
          <w:sz w:val="19"/>
          <w:szCs w:val="19"/>
        </w:rPr>
        <w:t xml:space="preserve"> </w:t>
      </w:r>
      <w:r>
        <w:rPr>
          <w:rFonts w:ascii="GHEA Grapalat" w:hAnsi="GHEA Grapalat" w:cs="Sylfaen"/>
          <w:color w:val="000000"/>
          <w:sz w:val="19"/>
          <w:szCs w:val="19"/>
        </w:rPr>
        <w:t>այլ</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համաձայնության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Tahoma"/>
          <w:color w:val="000000"/>
          <w:sz w:val="19"/>
          <w:szCs w:val="19"/>
        </w:rPr>
        <w:t>։</w:t>
      </w:r>
    </w:p>
    <w:p w:rsidR="0098522D" w:rsidRDefault="0098522D" w:rsidP="0098522D">
      <w:pPr>
        <w:pStyle w:val="NormalWeb"/>
        <w:spacing w:before="0" w:beforeAutospacing="0" w:after="0" w:afterAutospacing="0"/>
        <w:ind w:firstLine="340"/>
        <w:rPr>
          <w:rFonts w:ascii="GHEA Grapalat" w:hAnsi="GHEA Grapalat"/>
          <w:color w:val="000000"/>
          <w:sz w:val="15"/>
          <w:szCs w:val="15"/>
        </w:rPr>
      </w:pPr>
      <w:r>
        <w:rPr>
          <w:rFonts w:ascii="GHEA Grapalat" w:hAnsi="GHEA Grapalat"/>
          <w:color w:val="000000"/>
          <w:sz w:val="19"/>
          <w:szCs w:val="19"/>
        </w:rPr>
        <w:t xml:space="preserve">5. </w:t>
      </w:r>
      <w:r>
        <w:rPr>
          <w:rFonts w:ascii="GHEA Grapalat" w:hAnsi="GHEA Grapalat" w:cs="Sylfaen"/>
          <w:color w:val="000000"/>
          <w:sz w:val="19"/>
          <w:szCs w:val="19"/>
        </w:rPr>
        <w:t>Երաշխիքը</w:t>
      </w:r>
      <w:r>
        <w:rPr>
          <w:rFonts w:ascii="GHEA Grapalat" w:hAnsi="GHEA Grapalat" w:cs="Arial"/>
          <w:color w:val="000000"/>
          <w:sz w:val="19"/>
          <w:szCs w:val="19"/>
        </w:rPr>
        <w:t xml:space="preserve"> </w:t>
      </w:r>
      <w:r>
        <w:rPr>
          <w:rFonts w:ascii="GHEA Grapalat" w:hAnsi="GHEA Grapalat" w:cs="Sylfaen"/>
          <w:color w:val="000000"/>
          <w:sz w:val="19"/>
          <w:szCs w:val="19"/>
        </w:rPr>
        <w:t>գործում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________________ </w:t>
      </w:r>
      <w:r>
        <w:rPr>
          <w:rFonts w:ascii="GHEA Grapalat" w:hAnsi="GHEA Grapalat" w:cs="Sylfaen"/>
          <w:color w:val="000000"/>
          <w:sz w:val="19"/>
          <w:szCs w:val="19"/>
        </w:rPr>
        <w:t>մինչև</w:t>
      </w:r>
      <w:r>
        <w:rPr>
          <w:rFonts w:ascii="GHEA Grapalat" w:hAnsi="GHEA Grapalat" w:cs="Arial"/>
          <w:color w:val="000000"/>
          <w:sz w:val="19"/>
          <w:szCs w:val="19"/>
        </w:rPr>
        <w:t xml:space="preserve"> ______________ </w:t>
      </w:r>
      <w:r>
        <w:rPr>
          <w:rFonts w:ascii="GHEA Grapalat" w:hAnsi="GHEA Grapalat" w:cs="Sylfaen"/>
          <w:color w:val="000000"/>
          <w:sz w:val="19"/>
          <w:szCs w:val="19"/>
        </w:rPr>
        <w:t>ներառյալ</w:t>
      </w:r>
      <w:r>
        <w:rPr>
          <w:rFonts w:ascii="GHEA Grapalat" w:hAnsi="GHEA Grapalat" w:cs="Tahoma"/>
          <w:color w:val="000000"/>
          <w:sz w:val="19"/>
          <w:szCs w:val="19"/>
        </w:rPr>
        <w:t>։</w:t>
      </w:r>
      <w:r>
        <w:rPr>
          <w:rFonts w:ascii="Courier New" w:hAnsi="Courier New" w:cs="Courier New"/>
          <w:color w:val="000000"/>
          <w:sz w:val="19"/>
          <w:szCs w:val="19"/>
        </w:rPr>
        <w:t> </w:t>
      </w:r>
      <w:r>
        <w:rPr>
          <w:rFonts w:ascii="GHEA Grapalat" w:hAnsi="GHEA Grapalat"/>
          <w:color w:val="000000"/>
          <w:sz w:val="19"/>
          <w:szCs w:val="19"/>
        </w:rPr>
        <w:t xml:space="preserve"> </w:t>
      </w:r>
    </w:p>
    <w:p w:rsidR="0098522D" w:rsidRDefault="0098522D" w:rsidP="0098522D">
      <w:pPr>
        <w:pStyle w:val="NormalWeb"/>
        <w:spacing w:before="0" w:beforeAutospacing="0" w:after="0" w:afterAutospacing="0"/>
        <w:ind w:left="1019" w:firstLine="340"/>
        <w:rPr>
          <w:rFonts w:ascii="GHEA Grapalat" w:hAnsi="GHEA Grapalat"/>
          <w:color w:val="000000"/>
          <w:sz w:val="19"/>
          <w:szCs w:val="19"/>
        </w:rPr>
      </w:pP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olor w:val="000000"/>
          <w:sz w:val="15"/>
          <w:szCs w:val="15"/>
        </w:rPr>
        <w:t>(</w:t>
      </w:r>
      <w:proofErr w:type="gramStart"/>
      <w:r>
        <w:rPr>
          <w:rFonts w:ascii="GHEA Grapalat" w:hAnsi="GHEA Grapalat" w:cs="Sylfaen"/>
          <w:color w:val="000000"/>
          <w:sz w:val="15"/>
          <w:szCs w:val="15"/>
        </w:rPr>
        <w:t>ամիսը</w:t>
      </w:r>
      <w:proofErr w:type="gramEnd"/>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 (</w:t>
      </w:r>
      <w:proofErr w:type="gramStart"/>
      <w:r>
        <w:rPr>
          <w:rFonts w:ascii="GHEA Grapalat" w:hAnsi="GHEA Grapalat" w:cs="Sylfaen"/>
          <w:color w:val="000000"/>
          <w:sz w:val="15"/>
          <w:szCs w:val="15"/>
        </w:rPr>
        <w:t>ամիսը</w:t>
      </w:r>
      <w:proofErr w:type="gramEnd"/>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GHEA Grapalat" w:hAnsi="GHEA Grapalat"/>
          <w:color w:val="000000"/>
          <w:sz w:val="19"/>
          <w:szCs w:val="19"/>
        </w:rPr>
        <w:t xml:space="preserve"> </w:t>
      </w:r>
    </w:p>
    <w:p w:rsidR="0098522D" w:rsidRDefault="0098522D" w:rsidP="0098522D">
      <w:pPr>
        <w:pStyle w:val="NormalWeb"/>
        <w:spacing w:before="0" w:beforeAutospacing="0" w:after="0" w:afterAutospacing="0"/>
        <w:ind w:firstLine="340"/>
        <w:rPr>
          <w:rFonts w:ascii="GHEA Grapalat" w:hAnsi="GHEA Grapalat" w:cs="Arial"/>
          <w:color w:val="000000"/>
          <w:sz w:val="19"/>
          <w:szCs w:val="19"/>
        </w:rPr>
      </w:pPr>
      <w:r>
        <w:rPr>
          <w:rFonts w:ascii="GHEA Grapalat" w:hAnsi="GHEA Grapalat"/>
          <w:color w:val="000000"/>
          <w:sz w:val="19"/>
          <w:szCs w:val="19"/>
        </w:rPr>
        <w:t xml:space="preserve">6.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անձին</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ձևով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Պահանջին</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ներկայացվում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հետևյալ</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p>
    <w:p w:rsidR="0098522D" w:rsidRDefault="0098522D" w:rsidP="0098522D">
      <w:pPr>
        <w:pStyle w:val="NormalWeb"/>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1) _____________________________________________________________</w:t>
      </w:r>
    </w:p>
    <w:p w:rsidR="0098522D" w:rsidRDefault="0098522D" w:rsidP="0098522D">
      <w:pPr>
        <w:pStyle w:val="NormalWeb"/>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2) _____________________________________________________________</w:t>
      </w:r>
    </w:p>
    <w:p w:rsidR="0098522D" w:rsidRDefault="0098522D" w:rsidP="0098522D">
      <w:pPr>
        <w:pStyle w:val="NormalWeb"/>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3) _____________________________________________________________</w:t>
      </w:r>
      <w:r>
        <w:rPr>
          <w:rFonts w:ascii="GHEA Grapalat" w:hAnsi="GHEA Grapalat" w:cs="Tahoma"/>
          <w:color w:val="000000"/>
          <w:sz w:val="19"/>
          <w:szCs w:val="19"/>
        </w:rPr>
        <w:t>։</w:t>
      </w:r>
    </w:p>
    <w:p w:rsidR="0098522D" w:rsidRDefault="0098522D" w:rsidP="0098522D">
      <w:pPr>
        <w:pStyle w:val="NormalWeb"/>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6225"/>
        <w:gridCol w:w="3525"/>
      </w:tblGrid>
      <w:tr w:rsidR="0098522D" w:rsidTr="0098522D">
        <w:trPr>
          <w:tblCellSpacing w:w="0" w:type="dxa"/>
          <w:jc w:val="center"/>
        </w:trPr>
        <w:tc>
          <w:tcPr>
            <w:tcW w:w="6225" w:type="dxa"/>
            <w:hideMark/>
          </w:tcPr>
          <w:p w:rsidR="0098522D" w:rsidRDefault="0098522D">
            <w:pPr>
              <w:pStyle w:val="NormalWeb"/>
              <w:spacing w:before="0" w:beforeAutospacing="0" w:after="0" w:afterAutospacing="0"/>
              <w:rPr>
                <w:rFonts w:ascii="GHEA Grapalat" w:hAnsi="GHEA Grapalat" w:cs="Arial"/>
                <w:color w:val="000000"/>
                <w:sz w:val="19"/>
                <w:szCs w:val="19"/>
              </w:rPr>
            </w:pPr>
            <w:r>
              <w:rPr>
                <w:rFonts w:ascii="GHEA Grapalat" w:hAnsi="GHEA Grapalat"/>
                <w:color w:val="000000"/>
                <w:sz w:val="19"/>
                <w:szCs w:val="19"/>
              </w:rPr>
              <w:t>7.</w:t>
            </w:r>
            <w:r>
              <w:rPr>
                <w:rFonts w:ascii="Courier New" w:hAnsi="Courier New" w:cs="Courier New"/>
                <w:color w:val="000000"/>
                <w:sz w:val="19"/>
                <w:szCs w:val="19"/>
              </w:rPr>
              <w:t>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br/>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Arial"/>
                <w:color w:val="000000"/>
                <w:sz w:val="19"/>
                <w:szCs w:val="19"/>
              </w:rPr>
              <w:t xml:space="preserve"> </w:t>
            </w:r>
            <w:r>
              <w:rPr>
                <w:rFonts w:ascii="GHEA Grapalat" w:hAnsi="GHEA Grapalat" w:cs="Sylfaen"/>
                <w:color w:val="000000"/>
                <w:sz w:val="19"/>
                <w:szCs w:val="19"/>
              </w:rPr>
              <w:t>առավելագույնը</w:t>
            </w:r>
          </w:p>
        </w:tc>
        <w:tc>
          <w:tcPr>
            <w:tcW w:w="3525" w:type="dxa"/>
            <w:vAlign w:val="center"/>
            <w:hideMark/>
          </w:tcPr>
          <w:p w:rsidR="0098522D" w:rsidRDefault="0098522D">
            <w:pPr>
              <w:pStyle w:val="NormalWeb"/>
              <w:spacing w:before="0" w:beforeAutospacing="0" w:after="0" w:afterAutospacing="0"/>
              <w:rPr>
                <w:rFonts w:ascii="GHEA Grapalat" w:hAnsi="GHEA Grapalat"/>
                <w:color w:val="000000"/>
                <w:sz w:val="19"/>
                <w:szCs w:val="19"/>
              </w:rPr>
            </w:pPr>
            <w:r>
              <w:rPr>
                <w:rFonts w:ascii="Courier New" w:hAnsi="Courier New" w:cs="Courier New"/>
                <w:color w:val="000000"/>
                <w:sz w:val="19"/>
                <w:szCs w:val="19"/>
              </w:rPr>
              <w:t> </w:t>
            </w:r>
          </w:p>
          <w:p w:rsidR="0098522D" w:rsidRDefault="0098522D">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 (______________)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98522D" w:rsidRDefault="0098522D" w:rsidP="0098522D">
      <w:pPr>
        <w:pStyle w:val="NormalWeb"/>
        <w:spacing w:before="0" w:beforeAutospacing="0" w:after="0" w:afterAutospacing="0"/>
        <w:jc w:val="both"/>
        <w:rPr>
          <w:rFonts w:ascii="GHEA Grapalat" w:hAnsi="GHEA Grapalat"/>
          <w:color w:val="000000"/>
          <w:sz w:val="19"/>
          <w:szCs w:val="19"/>
        </w:rPr>
      </w:pPr>
      <w:proofErr w:type="gramStart"/>
      <w:r>
        <w:rPr>
          <w:rFonts w:ascii="GHEA Grapalat" w:hAnsi="GHEA Grapalat" w:cs="Sylfaen"/>
          <w:color w:val="000000"/>
          <w:sz w:val="19"/>
          <w:szCs w:val="19"/>
        </w:rPr>
        <w:lastRenderedPageBreak/>
        <w:t>աշխատանքային</w:t>
      </w:r>
      <w:proofErr w:type="gramEnd"/>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Pr>
          <w:rFonts w:ascii="GHEA Grapalat" w:hAnsi="GHEA Grapalat" w:cs="Arial"/>
          <w:color w:val="000000"/>
          <w:sz w:val="19"/>
          <w:szCs w:val="19"/>
        </w:rPr>
        <w:t xml:space="preserve"> </w:t>
      </w:r>
      <w:r>
        <w:rPr>
          <w:rFonts w:ascii="GHEA Grapalat" w:hAnsi="GHEA Grapalat" w:cs="Sylfaen"/>
          <w:color w:val="000000"/>
          <w:sz w:val="19"/>
          <w:szCs w:val="19"/>
        </w:rPr>
        <w:t>քննարկում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դրանց</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համապատասխանությունը</w:t>
      </w:r>
      <w:r>
        <w:rPr>
          <w:rFonts w:ascii="GHEA Grapalat" w:hAnsi="GHEA Grapalat" w:cs="Arial"/>
          <w:color w:val="000000"/>
          <w:sz w:val="19"/>
          <w:szCs w:val="19"/>
        </w:rPr>
        <w:t xml:space="preserve"> </w:t>
      </w:r>
      <w:r>
        <w:rPr>
          <w:rFonts w:ascii="GHEA Grapalat" w:hAnsi="GHEA Grapalat" w:cs="Sylfaen"/>
          <w:color w:val="000000"/>
          <w:sz w:val="19"/>
          <w:szCs w:val="19"/>
        </w:rPr>
        <w:t>պարզելու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Tahoma"/>
          <w:color w:val="000000"/>
          <w:sz w:val="19"/>
          <w:szCs w:val="19"/>
        </w:rPr>
        <w:t>։</w:t>
      </w:r>
    </w:p>
    <w:p w:rsidR="0098522D" w:rsidRDefault="0098522D" w:rsidP="0098522D">
      <w:pPr>
        <w:pStyle w:val="NormalWeb"/>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8.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բենեֆիցիարն</w:t>
      </w:r>
      <w:r>
        <w:rPr>
          <w:rFonts w:ascii="GHEA Grapalat" w:hAnsi="GHEA Grapalat" w:cs="Arial"/>
          <w:color w:val="000000"/>
          <w:sz w:val="19"/>
          <w:szCs w:val="19"/>
        </w:rPr>
        <w:t xml:space="preserve"> </w:t>
      </w:r>
      <w:r>
        <w:rPr>
          <w:rFonts w:ascii="GHEA Grapalat" w:hAnsi="GHEA Grapalat" w:cs="Sylfaen"/>
          <w:color w:val="000000"/>
          <w:sz w:val="19"/>
          <w:szCs w:val="19"/>
        </w:rPr>
        <w:t>իրավունք</w:t>
      </w:r>
      <w:r>
        <w:rPr>
          <w:rFonts w:ascii="GHEA Grapalat" w:hAnsi="GHEA Grapalat" w:cs="Arial"/>
          <w:color w:val="000000"/>
          <w:sz w:val="19"/>
          <w:szCs w:val="19"/>
        </w:rPr>
        <w:t xml:space="preserve"> </w:t>
      </w:r>
      <w:r>
        <w:rPr>
          <w:rFonts w:ascii="GHEA Grapalat" w:hAnsi="GHEA Grapalat" w:cs="Sylfaen"/>
          <w:color w:val="000000"/>
          <w:sz w:val="19"/>
          <w:szCs w:val="19"/>
        </w:rPr>
        <w:t>ունի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բանկից</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հաշվից</w:t>
      </w:r>
      <w:r>
        <w:rPr>
          <w:rFonts w:ascii="GHEA Grapalat" w:hAnsi="GHEA Grapalat" w:cs="Arial"/>
          <w:color w:val="000000"/>
          <w:sz w:val="19"/>
          <w:szCs w:val="19"/>
        </w:rPr>
        <w:t xml:space="preserve"> </w:t>
      </w:r>
      <w:r>
        <w:rPr>
          <w:rFonts w:ascii="GHEA Grapalat" w:hAnsi="GHEA Grapalat" w:cs="Sylfaen"/>
          <w:color w:val="000000"/>
          <w:sz w:val="19"/>
          <w:szCs w:val="19"/>
        </w:rPr>
        <w:t>իրեն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ներկայացնելով</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օրինակը</w:t>
      </w:r>
      <w:r>
        <w:rPr>
          <w:rFonts w:ascii="GHEA Grapalat" w:hAnsi="GHEA Grapalat" w:cs="Tahoma"/>
          <w:color w:val="000000"/>
          <w:sz w:val="19"/>
          <w:szCs w:val="19"/>
        </w:rPr>
        <w:t>։</w:t>
      </w:r>
      <w:r>
        <w:rPr>
          <w:rFonts w:ascii="GHEA Grapalat" w:hAnsi="GHEA Grapalat"/>
          <w:color w:val="000000"/>
          <w:sz w:val="19"/>
          <w:szCs w:val="19"/>
        </w:rPr>
        <w:t xml:space="preserve"> </w:t>
      </w:r>
    </w:p>
    <w:p w:rsidR="0098522D" w:rsidRDefault="0098522D" w:rsidP="0098522D">
      <w:pPr>
        <w:pStyle w:val="NormalWeb"/>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9.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այդ</w:t>
      </w:r>
      <w:r>
        <w:rPr>
          <w:rFonts w:ascii="GHEA Grapalat" w:hAnsi="GHEA Grapalat" w:cs="Arial"/>
          <w:color w:val="000000"/>
          <w:sz w:val="19"/>
          <w:szCs w:val="19"/>
        </w:rPr>
        <w:t xml:space="preserve"> </w:t>
      </w:r>
      <w:r>
        <w:rPr>
          <w:rFonts w:ascii="GHEA Grapalat" w:hAnsi="GHEA Grapalat" w:cs="Sylfaen"/>
          <w:color w:val="000000"/>
          <w:sz w:val="19"/>
          <w:szCs w:val="19"/>
        </w:rPr>
        <w:t>թվում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8-</w:t>
      </w:r>
      <w:r>
        <w:rPr>
          <w:rFonts w:ascii="GHEA Grapalat" w:hAnsi="GHEA Grapalat" w:cs="Sylfaen"/>
          <w:color w:val="000000"/>
          <w:sz w:val="19"/>
          <w:szCs w:val="19"/>
        </w:rPr>
        <w:t>րդ</w:t>
      </w:r>
      <w:r>
        <w:rPr>
          <w:rFonts w:ascii="GHEA Grapalat" w:hAnsi="GHEA Grapalat" w:cs="Arial"/>
          <w:color w:val="000000"/>
          <w:sz w:val="19"/>
          <w:szCs w:val="19"/>
        </w:rPr>
        <w:t xml:space="preserve"> </w:t>
      </w:r>
      <w:r>
        <w:rPr>
          <w:rFonts w:ascii="GHEA Grapalat" w:hAnsi="GHEA Grapalat" w:cs="Sylfaen"/>
          <w:color w:val="000000"/>
          <w:sz w:val="19"/>
          <w:szCs w:val="19"/>
        </w:rPr>
        <w:t>կետում</w:t>
      </w:r>
      <w:r>
        <w:rPr>
          <w:rFonts w:ascii="GHEA Grapalat" w:hAnsi="GHEA Grapalat" w:cs="Arial"/>
          <w:color w:val="000000"/>
          <w:sz w:val="19"/>
          <w:szCs w:val="19"/>
        </w:rPr>
        <w:t xml:space="preserve"> </w:t>
      </w:r>
      <w:r>
        <w:rPr>
          <w:rFonts w:ascii="GHEA Grapalat" w:hAnsi="GHEA Grapalat" w:cs="Sylfaen"/>
          <w:color w:val="000000"/>
          <w:sz w:val="19"/>
          <w:szCs w:val="19"/>
        </w:rPr>
        <w:t>ամրագրված</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իրավունքից</w:t>
      </w:r>
      <w:r>
        <w:rPr>
          <w:rFonts w:ascii="GHEA Grapalat" w:hAnsi="GHEA Grapalat" w:cs="Arial"/>
          <w:color w:val="000000"/>
          <w:sz w:val="19"/>
          <w:szCs w:val="19"/>
        </w:rPr>
        <w:t xml:space="preserve"> </w:t>
      </w:r>
      <w:r>
        <w:rPr>
          <w:rFonts w:ascii="GHEA Grapalat" w:hAnsi="GHEA Grapalat" w:cs="Sylfaen"/>
          <w:color w:val="000000"/>
          <w:sz w:val="19"/>
          <w:szCs w:val="19"/>
        </w:rPr>
        <w:t>օգտվելու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բանկային</w:t>
      </w:r>
      <w:r>
        <w:rPr>
          <w:rFonts w:ascii="GHEA Grapalat" w:hAnsi="GHEA Grapalat" w:cs="Arial"/>
          <w:color w:val="000000"/>
          <w:sz w:val="19"/>
          <w:szCs w:val="19"/>
        </w:rPr>
        <w:t xml:space="preserve"> </w:t>
      </w:r>
      <w:r>
        <w:rPr>
          <w:rFonts w:ascii="GHEA Grapalat" w:hAnsi="GHEA Grapalat" w:cs="Sylfaen"/>
          <w:color w:val="000000"/>
          <w:sz w:val="19"/>
          <w:szCs w:val="19"/>
        </w:rPr>
        <w:t>հաշվում</w:t>
      </w:r>
      <w:r>
        <w:rPr>
          <w:rFonts w:ascii="GHEA Grapalat" w:hAnsi="GHEA Grapalat" w:cs="Arial"/>
          <w:color w:val="000000"/>
          <w:sz w:val="19"/>
          <w:szCs w:val="19"/>
        </w:rPr>
        <w:t xml:space="preserve"> </w:t>
      </w:r>
      <w:r>
        <w:rPr>
          <w:rFonts w:ascii="GHEA Grapalat" w:hAnsi="GHEA Grapalat" w:cs="Sylfaen"/>
          <w:color w:val="000000"/>
          <w:sz w:val="19"/>
          <w:szCs w:val="19"/>
        </w:rPr>
        <w:t>առկա</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բավարար</w:t>
      </w:r>
      <w:r>
        <w:rPr>
          <w:rFonts w:ascii="GHEA Grapalat" w:hAnsi="GHEA Grapalat" w:cs="Arial"/>
          <w:color w:val="000000"/>
          <w:sz w:val="19"/>
          <w:szCs w:val="19"/>
        </w:rPr>
        <w:t xml:space="preserve"> </w:t>
      </w:r>
      <w:r>
        <w:rPr>
          <w:rFonts w:ascii="GHEA Grapalat" w:hAnsi="GHEA Grapalat" w:cs="Sylfaen"/>
          <w:color w:val="000000"/>
          <w:sz w:val="19"/>
          <w:szCs w:val="19"/>
        </w:rPr>
        <w:t>միջոցներ</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տուժանք՝</w:t>
      </w:r>
      <w:r>
        <w:rPr>
          <w:rFonts w:ascii="GHEA Grapalat" w:hAnsi="GHEA Grapalat" w:cs="Arial"/>
          <w:color w:val="000000"/>
          <w:sz w:val="19"/>
          <w:szCs w:val="19"/>
        </w:rPr>
        <w:t xml:space="preserve"> </w:t>
      </w:r>
      <w:r>
        <w:rPr>
          <w:rFonts w:ascii="GHEA Grapalat" w:hAnsi="GHEA Grapalat" w:cs="Sylfaen"/>
          <w:color w:val="000000"/>
          <w:sz w:val="19"/>
          <w:szCs w:val="19"/>
        </w:rPr>
        <w:t>յուրաքանչյուր</w:t>
      </w:r>
      <w:r>
        <w:rPr>
          <w:rFonts w:ascii="GHEA Grapalat" w:hAnsi="GHEA Grapalat" w:cs="Arial"/>
          <w:color w:val="000000"/>
          <w:sz w:val="19"/>
          <w:szCs w:val="19"/>
        </w:rPr>
        <w:t xml:space="preserve"> </w:t>
      </w:r>
      <w:r>
        <w:rPr>
          <w:rFonts w:ascii="GHEA Grapalat" w:hAnsi="GHEA Grapalat" w:cs="Sylfaen"/>
          <w:color w:val="000000"/>
          <w:sz w:val="19"/>
          <w:szCs w:val="19"/>
        </w:rPr>
        <w:t>ուշացված</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_______ </w:t>
      </w:r>
      <w:r>
        <w:rPr>
          <w:rFonts w:ascii="GHEA Grapalat" w:hAnsi="GHEA Grapalat" w:cs="Sylfaen"/>
          <w:color w:val="000000"/>
          <w:sz w:val="19"/>
          <w:szCs w:val="19"/>
        </w:rPr>
        <w:t>չափով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Ընդ</w:t>
      </w:r>
      <w:r>
        <w:rPr>
          <w:rFonts w:ascii="GHEA Grapalat" w:hAnsi="GHEA Grapalat" w:cs="Arial"/>
          <w:color w:val="000000"/>
          <w:sz w:val="19"/>
          <w:szCs w:val="19"/>
        </w:rPr>
        <w:t xml:space="preserve"> </w:t>
      </w:r>
      <w:r>
        <w:rPr>
          <w:rFonts w:ascii="GHEA Grapalat" w:hAnsi="GHEA Grapalat" w:cs="Sylfaen"/>
          <w:color w:val="000000"/>
          <w:sz w:val="19"/>
          <w:szCs w:val="19"/>
        </w:rPr>
        <w:t>որում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վճարման</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պատասխանատվությունը</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սահմանափակվում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գումարով</w:t>
      </w:r>
      <w:r>
        <w:rPr>
          <w:rFonts w:ascii="GHEA Grapalat" w:hAnsi="GHEA Grapalat" w:cs="Tahoma"/>
          <w:color w:val="000000"/>
          <w:sz w:val="19"/>
          <w:szCs w:val="19"/>
        </w:rPr>
        <w:t>։</w:t>
      </w:r>
    </w:p>
    <w:p w:rsidR="0098522D" w:rsidRDefault="0098522D" w:rsidP="0098522D">
      <w:pPr>
        <w:pStyle w:val="NormalWeb"/>
        <w:spacing w:before="0" w:beforeAutospacing="0" w:after="0" w:afterAutospacing="0"/>
        <w:ind w:firstLine="340"/>
        <w:jc w:val="both"/>
        <w:rPr>
          <w:rFonts w:ascii="GHEA Grapalat" w:hAnsi="GHEA Grapalat" w:cs="Arial"/>
          <w:color w:val="000000"/>
          <w:sz w:val="19"/>
          <w:szCs w:val="19"/>
        </w:rPr>
      </w:pPr>
      <w:r>
        <w:rPr>
          <w:rFonts w:ascii="GHEA Grapalat" w:hAnsi="GHEA Grapalat"/>
          <w:color w:val="000000"/>
          <w:sz w:val="19"/>
          <w:szCs w:val="19"/>
        </w:rPr>
        <w:t xml:space="preserve">10.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մերժում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եթե</w:t>
      </w:r>
      <w:r>
        <w:rPr>
          <w:rFonts w:ascii="GHEA Grapalat" w:hAnsi="GHEA Grapalat" w:cs="Arial"/>
          <w:color w:val="000000"/>
          <w:sz w:val="19"/>
          <w:szCs w:val="19"/>
        </w:rPr>
        <w:t>`</w:t>
      </w:r>
    </w:p>
    <w:p w:rsidR="0098522D" w:rsidRDefault="0098522D" w:rsidP="0098522D">
      <w:pPr>
        <w:pStyle w:val="NormalWeb"/>
        <w:spacing w:before="0" w:beforeAutospacing="0" w:after="0" w:afterAutospacing="0"/>
        <w:ind w:firstLine="340"/>
        <w:jc w:val="both"/>
        <w:rPr>
          <w:rFonts w:ascii="GHEA Grapalat" w:hAnsi="GHEA Grapalat" w:cs="Arial"/>
          <w:color w:val="000000"/>
          <w:sz w:val="19"/>
          <w:szCs w:val="19"/>
        </w:rPr>
      </w:pPr>
      <w:r>
        <w:rPr>
          <w:rFonts w:ascii="GHEA Grapalat" w:hAnsi="GHEA Grapalat"/>
          <w:color w:val="000000"/>
          <w:sz w:val="19"/>
          <w:szCs w:val="19"/>
        </w:rPr>
        <w:t xml:space="preserve">1) </w:t>
      </w:r>
      <w:proofErr w:type="gramStart"/>
      <w:r>
        <w:rPr>
          <w:rFonts w:ascii="GHEA Grapalat" w:hAnsi="GHEA Grapalat" w:cs="Sylfaen"/>
          <w:color w:val="000000"/>
          <w:sz w:val="19"/>
          <w:szCs w:val="19"/>
        </w:rPr>
        <w:t>պահանջը</w:t>
      </w:r>
      <w:proofErr w:type="gramEnd"/>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համապատասխանում</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w:t>
      </w:r>
    </w:p>
    <w:p w:rsidR="0098522D" w:rsidRDefault="0098522D" w:rsidP="0098522D">
      <w:pPr>
        <w:pStyle w:val="NormalWeb"/>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2) </w:t>
      </w:r>
      <w:proofErr w:type="gramStart"/>
      <w:r>
        <w:rPr>
          <w:rFonts w:ascii="GHEA Grapalat" w:hAnsi="GHEA Grapalat" w:cs="Sylfaen"/>
          <w:color w:val="000000"/>
          <w:sz w:val="19"/>
          <w:szCs w:val="19"/>
        </w:rPr>
        <w:t>պահանջը</w:t>
      </w:r>
      <w:proofErr w:type="gramEnd"/>
      <w:r>
        <w:rPr>
          <w:rFonts w:ascii="GHEA Grapalat" w:hAnsi="GHEA Grapalat" w:cs="Arial"/>
          <w:color w:val="000000"/>
          <w:sz w:val="19"/>
          <w:szCs w:val="19"/>
        </w:rPr>
        <w:t xml:space="preserve"> </w:t>
      </w:r>
      <w:r>
        <w:rPr>
          <w:rFonts w:ascii="GHEA Grapalat" w:hAnsi="GHEA Grapalat" w:cs="Sylfaen"/>
          <w:color w:val="000000"/>
          <w:sz w:val="19"/>
          <w:szCs w:val="19"/>
        </w:rPr>
        <w:t>ներկայացվել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ժամկետի</w:t>
      </w:r>
      <w:r>
        <w:rPr>
          <w:rFonts w:ascii="GHEA Grapalat" w:hAnsi="GHEA Grapalat" w:cs="Arial"/>
          <w:color w:val="000000"/>
          <w:sz w:val="19"/>
          <w:szCs w:val="19"/>
        </w:rPr>
        <w:t xml:space="preserve"> </w:t>
      </w:r>
      <w:r>
        <w:rPr>
          <w:rFonts w:ascii="GHEA Grapalat" w:hAnsi="GHEA Grapalat" w:cs="Sylfaen"/>
          <w:color w:val="000000"/>
          <w:sz w:val="19"/>
          <w:szCs w:val="19"/>
        </w:rPr>
        <w:t>ավարտից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Tahoma"/>
          <w:color w:val="000000"/>
          <w:sz w:val="19"/>
          <w:szCs w:val="19"/>
        </w:rPr>
        <w:t>։</w:t>
      </w:r>
      <w:r>
        <w:rPr>
          <w:rFonts w:ascii="GHEA Grapalat" w:hAnsi="GHEA Grapalat"/>
          <w:color w:val="000000"/>
          <w:sz w:val="19"/>
          <w:szCs w:val="19"/>
        </w:rPr>
        <w:t xml:space="preserve"> </w:t>
      </w:r>
    </w:p>
    <w:p w:rsidR="0098522D" w:rsidRDefault="0098522D" w:rsidP="0098522D">
      <w:pPr>
        <w:pStyle w:val="NormalWeb"/>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11.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մերժելու</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որոշում</w:t>
      </w:r>
      <w:r>
        <w:rPr>
          <w:rFonts w:ascii="GHEA Grapalat" w:hAnsi="GHEA Grapalat" w:cs="Arial"/>
          <w:color w:val="000000"/>
          <w:sz w:val="19"/>
          <w:szCs w:val="19"/>
        </w:rPr>
        <w:t xml:space="preserve"> </w:t>
      </w:r>
      <w:r>
        <w:rPr>
          <w:rFonts w:ascii="GHEA Grapalat" w:hAnsi="GHEA Grapalat" w:cs="Sylfaen"/>
          <w:color w:val="000000"/>
          <w:sz w:val="19"/>
          <w:szCs w:val="19"/>
        </w:rPr>
        <w:t>ընդունելու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անհապաղ</w:t>
      </w:r>
      <w:r>
        <w:rPr>
          <w:rFonts w:ascii="GHEA Grapalat" w:hAnsi="GHEA Grapalat" w:cs="Arial"/>
          <w:color w:val="000000"/>
          <w:sz w:val="19"/>
          <w:szCs w:val="19"/>
        </w:rPr>
        <w:t xml:space="preserve">, </w:t>
      </w:r>
      <w:r>
        <w:rPr>
          <w:rFonts w:ascii="GHEA Grapalat" w:hAnsi="GHEA Grapalat" w:cs="Sylfaen"/>
          <w:color w:val="000000"/>
          <w:sz w:val="19"/>
          <w:szCs w:val="19"/>
        </w:rPr>
        <w:t>բայց</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ուշ</w:t>
      </w:r>
      <w:r>
        <w:rPr>
          <w:rFonts w:ascii="GHEA Grapalat" w:hAnsi="GHEA Grapalat" w:cs="Arial"/>
          <w:color w:val="000000"/>
          <w:sz w:val="19"/>
          <w:szCs w:val="19"/>
        </w:rPr>
        <w:t xml:space="preserve">, </w:t>
      </w:r>
      <w:r>
        <w:rPr>
          <w:rFonts w:ascii="GHEA Grapalat" w:hAnsi="GHEA Grapalat" w:cs="Sylfaen"/>
          <w:color w:val="000000"/>
          <w:sz w:val="19"/>
          <w:szCs w:val="19"/>
        </w:rPr>
        <w:t>քան</w:t>
      </w:r>
      <w:r>
        <w:rPr>
          <w:rFonts w:ascii="GHEA Grapalat" w:hAnsi="GHEA Grapalat" w:cs="Arial"/>
          <w:color w:val="000000"/>
          <w:sz w:val="19"/>
          <w:szCs w:val="19"/>
        </w:rPr>
        <w:t xml:space="preserve"> </w:t>
      </w:r>
      <w:r>
        <w:rPr>
          <w:rFonts w:ascii="GHEA Grapalat" w:hAnsi="GHEA Grapalat" w:cs="Sylfaen"/>
          <w:color w:val="000000"/>
          <w:sz w:val="19"/>
          <w:szCs w:val="19"/>
        </w:rPr>
        <w:t>նույն</w:t>
      </w:r>
      <w:r>
        <w:rPr>
          <w:rFonts w:ascii="GHEA Grapalat" w:hAnsi="GHEA Grapalat" w:cs="Arial"/>
          <w:color w:val="000000"/>
          <w:sz w:val="19"/>
          <w:szCs w:val="19"/>
        </w:rPr>
        <w:t xml:space="preserve"> </w:t>
      </w: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օրը</w:t>
      </w:r>
      <w:r>
        <w:rPr>
          <w:rFonts w:ascii="GHEA Grapalat" w:hAnsi="GHEA Grapalat" w:cs="Arial"/>
          <w:color w:val="000000"/>
          <w:sz w:val="19"/>
          <w:szCs w:val="19"/>
        </w:rPr>
        <w:t xml:space="preserve">, </w:t>
      </w:r>
      <w:r>
        <w:rPr>
          <w:rFonts w:ascii="GHEA Grapalat" w:hAnsi="GHEA Grapalat" w:cs="Sylfaen"/>
          <w:color w:val="000000"/>
          <w:sz w:val="19"/>
          <w:szCs w:val="19"/>
        </w:rPr>
        <w:t>մերժման</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տեղեկացնում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Tahoma"/>
          <w:color w:val="000000"/>
          <w:sz w:val="19"/>
          <w:szCs w:val="19"/>
        </w:rPr>
        <w:t>։</w:t>
      </w:r>
    </w:p>
    <w:p w:rsidR="0098522D" w:rsidRDefault="0098522D" w:rsidP="0098522D">
      <w:pPr>
        <w:pStyle w:val="NormalWeb"/>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12.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նկատմամբ</w:t>
      </w:r>
      <w:r>
        <w:rPr>
          <w:rFonts w:ascii="GHEA Grapalat" w:hAnsi="GHEA Grapalat" w:cs="Arial"/>
          <w:color w:val="000000"/>
          <w:sz w:val="19"/>
          <w:szCs w:val="19"/>
        </w:rPr>
        <w:t xml:space="preserve"> </w:t>
      </w:r>
      <w:r>
        <w:rPr>
          <w:rFonts w:ascii="GHEA Grapalat" w:hAnsi="GHEA Grapalat" w:cs="Sylfaen"/>
          <w:color w:val="000000"/>
          <w:sz w:val="19"/>
          <w:szCs w:val="19"/>
        </w:rPr>
        <w:t>կիրառվում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Հայաստանի</w:t>
      </w:r>
      <w:r>
        <w:rPr>
          <w:rFonts w:ascii="GHEA Grapalat" w:hAnsi="GHEA Grapalat" w:cs="Arial"/>
          <w:color w:val="000000"/>
          <w:sz w:val="19"/>
          <w:szCs w:val="19"/>
        </w:rPr>
        <w:t xml:space="preserve"> </w:t>
      </w:r>
      <w:r>
        <w:rPr>
          <w:rFonts w:ascii="GHEA Grapalat" w:hAnsi="GHEA Grapalat" w:cs="Sylfaen"/>
          <w:color w:val="000000"/>
          <w:sz w:val="19"/>
          <w:szCs w:val="19"/>
        </w:rPr>
        <w:t>Հանրապետության</w:t>
      </w:r>
      <w:r>
        <w:rPr>
          <w:rFonts w:ascii="GHEA Grapalat" w:hAnsi="GHEA Grapalat" w:cs="Arial"/>
          <w:color w:val="000000"/>
          <w:sz w:val="19"/>
          <w:szCs w:val="19"/>
        </w:rPr>
        <w:t xml:space="preserve"> </w:t>
      </w:r>
      <w:r>
        <w:rPr>
          <w:rFonts w:ascii="GHEA Grapalat" w:hAnsi="GHEA Grapalat" w:cs="Sylfaen"/>
          <w:color w:val="000000"/>
          <w:sz w:val="19"/>
          <w:szCs w:val="19"/>
        </w:rPr>
        <w:t>քաղաքացիական</w:t>
      </w:r>
      <w:r>
        <w:rPr>
          <w:rFonts w:ascii="GHEA Grapalat" w:hAnsi="GHEA Grapalat" w:cs="Arial"/>
          <w:color w:val="000000"/>
          <w:sz w:val="19"/>
          <w:szCs w:val="19"/>
        </w:rPr>
        <w:t xml:space="preserve"> </w:t>
      </w:r>
      <w:r>
        <w:rPr>
          <w:rFonts w:ascii="GHEA Grapalat" w:hAnsi="GHEA Grapalat" w:cs="Sylfaen"/>
          <w:color w:val="000000"/>
          <w:sz w:val="19"/>
          <w:szCs w:val="19"/>
        </w:rPr>
        <w:t>օրենսգրքի</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w:t>
      </w:r>
      <w:r>
        <w:rPr>
          <w:rFonts w:ascii="GHEA Grapalat" w:hAnsi="GHEA Grapalat" w:cs="Arial"/>
          <w:color w:val="000000"/>
          <w:sz w:val="19"/>
          <w:szCs w:val="19"/>
        </w:rPr>
        <w:t xml:space="preserve"> </w:t>
      </w:r>
      <w:r>
        <w:rPr>
          <w:rFonts w:ascii="GHEA Grapalat" w:hAnsi="GHEA Grapalat" w:cs="Sylfaen"/>
          <w:color w:val="000000"/>
          <w:sz w:val="19"/>
          <w:szCs w:val="19"/>
        </w:rPr>
        <w:t>դրույթները</w:t>
      </w:r>
      <w:r>
        <w:rPr>
          <w:rFonts w:ascii="GHEA Grapalat" w:hAnsi="GHEA Grapalat" w:cs="Tahoma"/>
          <w:color w:val="000000"/>
          <w:sz w:val="19"/>
          <w:szCs w:val="19"/>
        </w:rPr>
        <w:t>։</w:t>
      </w:r>
      <w:r>
        <w:rPr>
          <w:rFonts w:ascii="GHEA Grapalat" w:hAnsi="GHEA Grapalat"/>
          <w:color w:val="000000"/>
          <w:sz w:val="19"/>
          <w:szCs w:val="19"/>
        </w:rPr>
        <w:t xml:space="preserve"> </w:t>
      </w:r>
    </w:p>
    <w:p w:rsidR="0098522D" w:rsidRDefault="0098522D" w:rsidP="0098522D">
      <w:pPr>
        <w:pStyle w:val="NormalWeb"/>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կապակցությամբ</w:t>
      </w:r>
      <w:r>
        <w:rPr>
          <w:rFonts w:ascii="GHEA Grapalat" w:hAnsi="GHEA Grapalat" w:cs="Arial"/>
          <w:color w:val="000000"/>
          <w:sz w:val="19"/>
          <w:szCs w:val="19"/>
        </w:rPr>
        <w:t xml:space="preserve"> </w:t>
      </w:r>
      <w:r>
        <w:rPr>
          <w:rFonts w:ascii="GHEA Grapalat" w:hAnsi="GHEA Grapalat" w:cs="Sylfaen"/>
          <w:color w:val="000000"/>
          <w:sz w:val="19"/>
          <w:szCs w:val="19"/>
        </w:rPr>
        <w:t>ծագող</w:t>
      </w:r>
      <w:r>
        <w:rPr>
          <w:rFonts w:ascii="GHEA Grapalat" w:hAnsi="GHEA Grapalat" w:cs="Arial"/>
          <w:color w:val="000000"/>
          <w:sz w:val="19"/>
          <w:szCs w:val="19"/>
        </w:rPr>
        <w:t xml:space="preserve"> </w:t>
      </w:r>
      <w:r>
        <w:rPr>
          <w:rFonts w:ascii="GHEA Grapalat" w:hAnsi="GHEA Grapalat" w:cs="Sylfaen"/>
          <w:color w:val="000000"/>
          <w:sz w:val="19"/>
          <w:szCs w:val="19"/>
        </w:rPr>
        <w:t>վեճերը</w:t>
      </w:r>
      <w:r>
        <w:rPr>
          <w:rFonts w:ascii="GHEA Grapalat" w:hAnsi="GHEA Grapalat" w:cs="Arial"/>
          <w:color w:val="000000"/>
          <w:sz w:val="19"/>
          <w:szCs w:val="19"/>
        </w:rPr>
        <w:t xml:space="preserve"> </w:t>
      </w:r>
      <w:r>
        <w:rPr>
          <w:rFonts w:ascii="GHEA Grapalat" w:hAnsi="GHEA Grapalat" w:cs="Sylfaen"/>
          <w:color w:val="000000"/>
          <w:sz w:val="19"/>
          <w:szCs w:val="19"/>
        </w:rPr>
        <w:t>ենթակա</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լուծման</w:t>
      </w:r>
      <w:r>
        <w:rPr>
          <w:rFonts w:ascii="GHEA Grapalat" w:hAnsi="GHEA Grapalat" w:cs="Arial"/>
          <w:color w:val="000000"/>
          <w:sz w:val="19"/>
          <w:szCs w:val="19"/>
        </w:rPr>
        <w:t xml:space="preserve"> </w:t>
      </w:r>
      <w:r>
        <w:rPr>
          <w:rFonts w:ascii="GHEA Grapalat" w:hAnsi="GHEA Grapalat" w:cs="Sylfaen"/>
          <w:color w:val="000000"/>
          <w:sz w:val="19"/>
          <w:szCs w:val="19"/>
        </w:rPr>
        <w:t>Հայաստանի</w:t>
      </w:r>
      <w:r>
        <w:rPr>
          <w:rFonts w:ascii="GHEA Grapalat" w:hAnsi="GHEA Grapalat" w:cs="Arial"/>
          <w:color w:val="000000"/>
          <w:sz w:val="19"/>
          <w:szCs w:val="19"/>
        </w:rPr>
        <w:t xml:space="preserve"> </w:t>
      </w:r>
      <w:r>
        <w:rPr>
          <w:rFonts w:ascii="GHEA Grapalat" w:hAnsi="GHEA Grapalat" w:cs="Sylfaen"/>
          <w:color w:val="000000"/>
          <w:sz w:val="19"/>
          <w:szCs w:val="19"/>
        </w:rPr>
        <w:t>Հանրապետության</w:t>
      </w:r>
      <w:r>
        <w:rPr>
          <w:rFonts w:ascii="GHEA Grapalat" w:hAnsi="GHEA Grapalat" w:cs="Arial"/>
          <w:color w:val="000000"/>
          <w:sz w:val="19"/>
          <w:szCs w:val="19"/>
        </w:rPr>
        <w:t xml:space="preserve"> </w:t>
      </w:r>
      <w:r>
        <w:rPr>
          <w:rFonts w:ascii="GHEA Grapalat" w:hAnsi="GHEA Grapalat" w:cs="Sylfaen"/>
          <w:color w:val="000000"/>
          <w:sz w:val="19"/>
          <w:szCs w:val="19"/>
        </w:rPr>
        <w:t>օրենսդրությամբ</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Tahoma"/>
          <w:color w:val="000000"/>
          <w:sz w:val="19"/>
          <w:szCs w:val="19"/>
        </w:rPr>
        <w:t>։</w:t>
      </w:r>
      <w:r>
        <w:rPr>
          <w:rFonts w:ascii="GHEA Grapalat" w:hAnsi="GHEA Grapalat"/>
          <w:color w:val="000000"/>
          <w:sz w:val="19"/>
          <w:szCs w:val="19"/>
        </w:rPr>
        <w:t xml:space="preserve"> </w:t>
      </w:r>
    </w:p>
    <w:p w:rsidR="0098522D" w:rsidRDefault="0098522D" w:rsidP="0098522D">
      <w:pPr>
        <w:pStyle w:val="NormalWeb"/>
        <w:spacing w:before="0" w:beforeAutospacing="0" w:after="0" w:afterAutospacing="0"/>
        <w:ind w:firstLine="340"/>
        <w:jc w:val="both"/>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98522D" w:rsidTr="0098522D">
        <w:trPr>
          <w:tblCellSpacing w:w="0" w:type="dxa"/>
          <w:jc w:val="center"/>
        </w:trPr>
        <w:tc>
          <w:tcPr>
            <w:tcW w:w="0" w:type="auto"/>
            <w:vAlign w:val="center"/>
            <w:hideMark/>
          </w:tcPr>
          <w:p w:rsidR="0098522D" w:rsidRDefault="0098522D">
            <w:pPr>
              <w:pStyle w:val="NormalWeb"/>
              <w:spacing w:before="0" w:beforeAutospacing="0" w:after="0" w:afterAutospacing="0"/>
              <w:rPr>
                <w:rFonts w:ascii="GHEA Grapalat" w:hAnsi="GHEA Grapalat"/>
                <w:color w:val="000000"/>
                <w:sz w:val="19"/>
                <w:szCs w:val="19"/>
              </w:rPr>
            </w:pPr>
            <w:r>
              <w:rPr>
                <w:rFonts w:ascii="GHEA Grapalat" w:hAnsi="GHEA Grapalat" w:cs="Sylfaen"/>
                <w:color w:val="000000"/>
                <w:sz w:val="19"/>
                <w:szCs w:val="19"/>
              </w:rPr>
              <w:t>Գործադիր</w:t>
            </w:r>
            <w:r>
              <w:rPr>
                <w:rFonts w:ascii="GHEA Grapalat" w:hAnsi="GHEA Grapalat" w:cs="Arial"/>
                <w:color w:val="000000"/>
                <w:sz w:val="19"/>
                <w:szCs w:val="19"/>
              </w:rPr>
              <w:t xml:space="preserve"> </w:t>
            </w:r>
            <w:r>
              <w:rPr>
                <w:rFonts w:ascii="GHEA Grapalat" w:hAnsi="GHEA Grapalat" w:cs="Sylfaen"/>
                <w:color w:val="000000"/>
                <w:sz w:val="19"/>
                <w:szCs w:val="19"/>
              </w:rPr>
              <w:t>տնօրեն</w:t>
            </w:r>
            <w:r>
              <w:rPr>
                <w:rFonts w:ascii="GHEA Grapalat" w:hAnsi="GHEA Grapalat" w:cs="Arial"/>
                <w:color w:val="000000"/>
                <w:sz w:val="19"/>
                <w:szCs w:val="19"/>
              </w:rPr>
              <w:t xml:space="preserve"> ____</w:t>
            </w:r>
            <w:r>
              <w:rPr>
                <w:rFonts w:ascii="GHEA Grapalat" w:hAnsi="GHEA Grapalat"/>
                <w:color w:val="000000"/>
                <w:sz w:val="19"/>
                <w:szCs w:val="19"/>
              </w:rPr>
              <w:t xml:space="preserve">___________________ </w:t>
            </w:r>
          </w:p>
        </w:tc>
      </w:tr>
      <w:tr w:rsidR="0098522D" w:rsidTr="0098522D">
        <w:trPr>
          <w:tblCellSpacing w:w="0" w:type="dxa"/>
          <w:jc w:val="center"/>
        </w:trPr>
        <w:tc>
          <w:tcPr>
            <w:tcW w:w="0" w:type="auto"/>
            <w:vAlign w:val="center"/>
            <w:hideMark/>
          </w:tcPr>
          <w:p w:rsidR="0098522D" w:rsidRDefault="0098522D">
            <w:pPr>
              <w:rPr>
                <w:rFonts w:ascii="GHEA Grapalat" w:hAnsi="GHEA Grapalat"/>
                <w:color w:val="000000"/>
                <w:sz w:val="19"/>
                <w:szCs w:val="19"/>
              </w:rPr>
            </w:pPr>
            <w:r>
              <w:rPr>
                <w:rFonts w:ascii="Courier New" w:hAnsi="Courier New" w:cs="Courier New"/>
                <w:color w:val="000000"/>
                <w:sz w:val="19"/>
                <w:szCs w:val="19"/>
              </w:rPr>
              <w:t> </w:t>
            </w:r>
          </w:p>
        </w:tc>
      </w:tr>
      <w:tr w:rsidR="0098522D" w:rsidTr="0098522D">
        <w:trPr>
          <w:tblCellSpacing w:w="0" w:type="dxa"/>
          <w:jc w:val="center"/>
        </w:trPr>
        <w:tc>
          <w:tcPr>
            <w:tcW w:w="0" w:type="auto"/>
            <w:vAlign w:val="center"/>
            <w:hideMark/>
          </w:tcPr>
          <w:p w:rsidR="0098522D" w:rsidRDefault="0098522D">
            <w:pPr>
              <w:pStyle w:val="NormalWeb"/>
              <w:spacing w:before="0" w:beforeAutospacing="0" w:after="0" w:afterAutospacing="0"/>
              <w:rPr>
                <w:rFonts w:ascii="GHEA Grapalat" w:hAnsi="GHEA Grapalat" w:cs="Arial"/>
                <w:color w:val="000000"/>
                <w:sz w:val="19"/>
                <w:szCs w:val="19"/>
              </w:rPr>
            </w:pPr>
            <w:r>
              <w:rPr>
                <w:rFonts w:ascii="GHEA Grapalat" w:hAnsi="GHEA Grapalat" w:cs="Sylfaen"/>
                <w:color w:val="000000"/>
                <w:sz w:val="19"/>
                <w:szCs w:val="19"/>
              </w:rPr>
              <w:t>Գլխավոր</w:t>
            </w:r>
            <w:r>
              <w:rPr>
                <w:rFonts w:ascii="GHEA Grapalat" w:hAnsi="GHEA Grapalat" w:cs="Arial"/>
                <w:color w:val="000000"/>
                <w:sz w:val="19"/>
                <w:szCs w:val="19"/>
              </w:rPr>
              <w:t xml:space="preserve"> </w:t>
            </w:r>
            <w:r>
              <w:rPr>
                <w:rFonts w:ascii="GHEA Grapalat" w:hAnsi="GHEA Grapalat" w:cs="Sylfaen"/>
                <w:color w:val="000000"/>
                <w:sz w:val="19"/>
                <w:szCs w:val="19"/>
              </w:rPr>
              <w:t>հաշվապահ</w:t>
            </w:r>
            <w:r>
              <w:rPr>
                <w:rFonts w:ascii="GHEA Grapalat" w:hAnsi="GHEA Grapalat" w:cs="Arial"/>
                <w:color w:val="000000"/>
                <w:sz w:val="19"/>
                <w:szCs w:val="19"/>
              </w:rPr>
              <w:t xml:space="preserve"> _____________________</w:t>
            </w:r>
          </w:p>
        </w:tc>
      </w:tr>
      <w:tr w:rsidR="0098522D" w:rsidTr="0098522D">
        <w:trPr>
          <w:tblCellSpacing w:w="0" w:type="dxa"/>
          <w:jc w:val="center"/>
        </w:trPr>
        <w:tc>
          <w:tcPr>
            <w:tcW w:w="0" w:type="auto"/>
            <w:vAlign w:val="center"/>
            <w:hideMark/>
          </w:tcPr>
          <w:p w:rsidR="0098522D" w:rsidRDefault="0098522D">
            <w:pPr>
              <w:pStyle w:val="NormalWeb"/>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_____________________________</w:t>
            </w:r>
          </w:p>
          <w:p w:rsidR="0098522D" w:rsidRDefault="0098522D">
            <w:pPr>
              <w:pStyle w:val="NormalWeb"/>
              <w:spacing w:before="0" w:beforeAutospacing="0" w:after="0" w:afterAutospacing="0"/>
              <w:ind w:firstLine="340"/>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p>
        </w:tc>
      </w:tr>
    </w:tbl>
    <w:p w:rsidR="0098522D" w:rsidRDefault="0098522D" w:rsidP="0098522D">
      <w:pPr>
        <w:jc w:val="center"/>
        <w:rPr>
          <w:rFonts w:ascii="GHEA Grapalat" w:hAnsi="GHEA Grapalat"/>
          <w:lang w:val="es-ES"/>
        </w:rPr>
      </w:pPr>
      <w:r>
        <w:rPr>
          <w:rFonts w:ascii="GHEA Grapalat" w:hAnsi="GHEA Grapalat"/>
          <w:lang w:val="hy-AM"/>
        </w:rPr>
        <w:t xml:space="preserve"> </w:t>
      </w:r>
    </w:p>
    <w:p w:rsidR="0098522D" w:rsidRDefault="0098522D" w:rsidP="0098522D">
      <w:pPr>
        <w:rPr>
          <w:rFonts w:ascii="GHEA Grapalat" w:hAnsi="GHEA Grapalat"/>
          <w:lang w:val="es-ES"/>
        </w:rPr>
      </w:pPr>
    </w:p>
    <w:p w:rsidR="0098522D" w:rsidRDefault="0098522D" w:rsidP="0098522D">
      <w:pPr>
        <w:ind w:left="720"/>
        <w:rPr>
          <w:rFonts w:ascii="GHEA Grapalat" w:hAnsi="GHEA Grapalat"/>
          <w:sz w:val="20"/>
          <w:szCs w:val="20"/>
          <w:lang w:val="af-ZA"/>
        </w:rPr>
      </w:pPr>
    </w:p>
    <w:p w:rsidR="0098522D" w:rsidRDefault="0098522D" w:rsidP="0098522D">
      <w:pPr>
        <w:ind w:left="720"/>
        <w:rPr>
          <w:rFonts w:ascii="GHEA Grapalat" w:hAnsi="GHEA Grapalat"/>
          <w:sz w:val="20"/>
          <w:szCs w:val="20"/>
          <w:lang w:val="af-ZA"/>
        </w:rPr>
      </w:pPr>
    </w:p>
    <w:p w:rsidR="00DB36BE" w:rsidRDefault="00DB36BE"/>
    <w:sectPr w:rsidR="00DB36BE" w:rsidSect="0098522D">
      <w:pgSz w:w="12240" w:h="15840"/>
      <w:pgMar w:top="630" w:right="540" w:bottom="1440" w:left="9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36ED" w:rsidRDefault="002636ED" w:rsidP="0098522D">
      <w:r>
        <w:separator/>
      </w:r>
    </w:p>
  </w:endnote>
  <w:endnote w:type="continuationSeparator" w:id="0">
    <w:p w:rsidR="002636ED" w:rsidRDefault="002636ED" w:rsidP="0098522D">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Unicode">
    <w:panose1 w:val="020B0604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36ED" w:rsidRDefault="002636ED" w:rsidP="0098522D">
      <w:r>
        <w:separator/>
      </w:r>
    </w:p>
  </w:footnote>
  <w:footnote w:type="continuationSeparator" w:id="0">
    <w:p w:rsidR="002636ED" w:rsidRDefault="002636ED" w:rsidP="0098522D">
      <w:r>
        <w:continuationSeparator/>
      </w:r>
    </w:p>
  </w:footnote>
  <w:footnote w:id="1">
    <w:p w:rsidR="0098522D" w:rsidRDefault="0098522D" w:rsidP="0098522D">
      <w:pPr>
        <w:pStyle w:val="FootnoteText"/>
        <w:jc w:val="both"/>
        <w:rPr>
          <w:rFonts w:ascii="Sylfaen" w:hAnsi="Sylfaen" w:cs="Sylfaen"/>
          <w:sz w:val="16"/>
          <w:szCs w:val="16"/>
        </w:rPr>
      </w:pPr>
      <w:r>
        <w:rPr>
          <w:rStyle w:val="FootnoteReference"/>
        </w:rPr>
        <w:footnoteRef/>
      </w:r>
      <w:r>
        <w:t xml:space="preserve"> </w:t>
      </w:r>
      <w:r>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2">
    <w:p w:rsidR="0098522D" w:rsidRDefault="0098522D" w:rsidP="0098522D">
      <w:pPr>
        <w:pStyle w:val="FootnoteText"/>
        <w:rPr>
          <w:rFonts w:ascii="Sylfaen" w:hAnsi="Sylfaen" w:cs="Sylfaen"/>
          <w:sz w:val="16"/>
          <w:szCs w:val="16"/>
        </w:rPr>
      </w:pPr>
      <w:r>
        <w:rPr>
          <w:rStyle w:val="FootnoteReference"/>
          <w:sz w:val="16"/>
          <w:szCs w:val="16"/>
        </w:rPr>
        <w:footnoteRef/>
      </w:r>
      <w:r>
        <w:rPr>
          <w:sz w:val="16"/>
          <w:szCs w:val="16"/>
        </w:rPr>
        <w:t xml:space="preserve"> </w:t>
      </w:r>
      <w:r>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98522D" w:rsidRDefault="0098522D" w:rsidP="0098522D">
      <w:pPr>
        <w:pStyle w:val="FootnoteText"/>
      </w:pPr>
    </w:p>
  </w:footnote>
  <w:footnote w:id="3">
    <w:p w:rsidR="0098522D" w:rsidRDefault="0098522D" w:rsidP="0098522D">
      <w:pPr>
        <w:pStyle w:val="FootnoteText"/>
        <w:rPr>
          <w:rFonts w:ascii="Sylfaen" w:hAnsi="Sylfaen"/>
          <w:i/>
          <w:sz w:val="16"/>
          <w:szCs w:val="16"/>
        </w:rPr>
      </w:pPr>
      <w:r>
        <w:rPr>
          <w:rStyle w:val="FootnoteReference"/>
        </w:rPr>
        <w:footnoteRef/>
      </w:r>
      <w:r>
        <w:t xml:space="preserve"> </w:t>
      </w:r>
      <w:r>
        <w:rPr>
          <w:rFonts w:ascii="Sylfaen" w:hAnsi="Sylfaen"/>
          <w:i/>
          <w:sz w:val="16"/>
          <w:szCs w:val="16"/>
        </w:rPr>
        <w:t xml:space="preserve">Եթե </w:t>
      </w:r>
      <w:r>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4">
    <w:p w:rsidR="0098522D" w:rsidRDefault="0098522D" w:rsidP="0098522D">
      <w:pPr>
        <w:pStyle w:val="FootnoteText"/>
        <w:rPr>
          <w:rFonts w:ascii="Sylfaen" w:hAnsi="Sylfaen"/>
          <w:i/>
          <w:sz w:val="16"/>
          <w:szCs w:val="16"/>
        </w:rPr>
      </w:pPr>
      <w:r>
        <w:rPr>
          <w:rStyle w:val="FootnoteReference"/>
        </w:rPr>
        <w:footnoteRef/>
      </w:r>
      <w:r>
        <w:t xml:space="preserve"> </w:t>
      </w:r>
      <w:r>
        <w:rPr>
          <w:rFonts w:ascii="Sylfaen" w:hAnsi="Sylfaen"/>
          <w:i/>
          <w:sz w:val="16"/>
          <w:szCs w:val="16"/>
        </w:rPr>
        <w:t xml:space="preserve">Եթե </w:t>
      </w:r>
      <w:r>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p w:rsidR="0098522D" w:rsidRDefault="0098522D" w:rsidP="0098522D">
      <w:pPr>
        <w:pStyle w:val="FootnoteText"/>
      </w:pPr>
    </w:p>
  </w:footnote>
  <w:footnote w:id="5">
    <w:p w:rsidR="0098522D" w:rsidRDefault="0098522D" w:rsidP="0098522D">
      <w:pPr>
        <w:pStyle w:val="FootnoteText"/>
      </w:pPr>
      <w:r>
        <w:rPr>
          <w:rStyle w:val="FootnoteReference"/>
        </w:rPr>
        <w:footnoteRef/>
      </w:r>
      <w:r>
        <w:t xml:space="preserve"> </w:t>
      </w:r>
      <w:r>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պարբերության 1-ին և 2-րդ կետերը հրավերից հանվում են:</w:t>
      </w:r>
    </w:p>
  </w:footnote>
  <w:footnote w:id="6">
    <w:p w:rsidR="00421575" w:rsidRDefault="00421575" w:rsidP="00421575">
      <w:pPr>
        <w:pStyle w:val="FootnoteText"/>
      </w:pPr>
      <w:r>
        <w:rPr>
          <w:rStyle w:val="FootnoteReference"/>
        </w:rPr>
        <w:footnoteRef/>
      </w:r>
      <w:r>
        <w:t xml:space="preserve"> </w:t>
      </w:r>
      <w:r w:rsidRPr="00093A77">
        <w:rPr>
          <w:rFonts w:ascii="GHEA Grapalat" w:hAnsi="GHEA Grapalat" w:cs="Sylfaen"/>
          <w:i/>
          <w:sz w:val="16"/>
          <w:szCs w:val="16"/>
        </w:rPr>
        <w:t>Եթե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footnote>
  <w:footnote w:id="7">
    <w:p w:rsidR="0098522D" w:rsidRDefault="0098522D" w:rsidP="0098522D">
      <w:pPr>
        <w:pStyle w:val="FootnoteText"/>
        <w:jc w:val="both"/>
      </w:pPr>
      <w:r>
        <w:rPr>
          <w:rStyle w:val="FootnoteReference"/>
        </w:rPr>
        <w:footnoteRef/>
      </w:r>
      <w:r>
        <w:t xml:space="preserve"> </w:t>
      </w:r>
      <w:r>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8">
    <w:p w:rsidR="0098522D" w:rsidRDefault="0098522D" w:rsidP="0098522D">
      <w:pPr>
        <w:pStyle w:val="FootnoteText"/>
        <w:jc w:val="both"/>
        <w:rPr>
          <w:rFonts w:ascii="GHEA Grapalat" w:hAnsi="GHEA Grapalat" w:cs="Sylfaen"/>
          <w:i/>
          <w:sz w:val="18"/>
          <w:szCs w:val="22"/>
        </w:rPr>
      </w:pPr>
      <w:r>
        <w:rPr>
          <w:rStyle w:val="FootnoteReference"/>
        </w:rPr>
        <w:footnoteRef/>
      </w:r>
      <w:r>
        <w:rPr>
          <w:rFonts w:ascii="GHEA Grapalat" w:hAnsi="GHEA Grapalat" w:cs="Sylfaen"/>
          <w:i/>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9">
    <w:p w:rsidR="0098522D" w:rsidRDefault="0098522D" w:rsidP="0098522D">
      <w:pPr>
        <w:pStyle w:val="FootnoteText"/>
        <w:jc w:val="both"/>
        <w:rPr>
          <w:rFonts w:ascii="Sylfaen" w:hAnsi="Sylfaen"/>
        </w:rPr>
      </w:pPr>
      <w:r>
        <w:rPr>
          <w:rStyle w:val="FootnoteReference"/>
        </w:rPr>
        <w:footnoteRef/>
      </w:r>
      <w:r>
        <w:t xml:space="preserve"> </w:t>
      </w:r>
      <w:r>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0">
    <w:p w:rsidR="0098522D" w:rsidRDefault="0098522D" w:rsidP="0098522D">
      <w:pPr>
        <w:pStyle w:val="FootnoteText"/>
        <w:jc w:val="both"/>
      </w:pPr>
      <w:r>
        <w:rPr>
          <w:rStyle w:val="FootnoteReference"/>
        </w:rPr>
        <w:footnoteRef/>
      </w:r>
      <w:r>
        <w:t xml:space="preserve"> </w:t>
      </w:r>
      <w:r>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1">
    <w:p w:rsidR="0098522D" w:rsidRDefault="0098522D" w:rsidP="0098522D">
      <w:pPr>
        <w:pStyle w:val="FootnoteText"/>
      </w:pPr>
      <w:r>
        <w:rPr>
          <w:rStyle w:val="FootnoteReference"/>
        </w:rPr>
        <w:footnoteRef/>
      </w:r>
      <w:r>
        <w:t xml:space="preserve"> </w:t>
      </w:r>
      <w:r>
        <w:rPr>
          <w:rFonts w:ascii="GHEA Grapalat" w:hAnsi="GHEA Grapalat" w:cs="Sylfaen"/>
          <w:i/>
          <w:sz w:val="16"/>
          <w:szCs w:val="16"/>
        </w:rPr>
        <w:t>Սահմանվում է Պատվիրատուի կողմից:</w:t>
      </w:r>
    </w:p>
  </w:footnote>
  <w:footnote w:id="12">
    <w:p w:rsidR="0098522D" w:rsidRDefault="0098522D" w:rsidP="0098522D">
      <w:pPr>
        <w:pStyle w:val="FootnoteText"/>
      </w:pPr>
      <w:r>
        <w:rPr>
          <w:rStyle w:val="FootnoteReference"/>
        </w:rPr>
        <w:footnoteRef/>
      </w:r>
      <w:r>
        <w:t xml:space="preserve"> </w:t>
      </w:r>
      <w:r>
        <w:rPr>
          <w:rFonts w:ascii="Sylfaen" w:hAnsi="Sylfaen"/>
          <w:i/>
          <w:sz w:val="16"/>
          <w:szCs w:val="16"/>
        </w:rPr>
        <w:t xml:space="preserve">Եթե </w:t>
      </w:r>
      <w:r>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և հրավերով &lt;&lt;տեխնի</w:t>
      </w:r>
      <w:r>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 ապա սույն բաժնի 8.1.1-8.1.3 կետերը հրավերից հանվում են:</w:t>
      </w:r>
    </w:p>
  </w:footnote>
  <w:footnote w:id="13">
    <w:p w:rsidR="0098522D" w:rsidRDefault="0098522D" w:rsidP="0098522D">
      <w:pPr>
        <w:pStyle w:val="FootnoteText"/>
        <w:rPr>
          <w:rFonts w:ascii="Sylfaen" w:hAnsi="Sylfaen" w:cs="Sylfaen"/>
        </w:rPr>
      </w:pPr>
      <w:r>
        <w:rPr>
          <w:rStyle w:val="FootnoteReference"/>
        </w:rPr>
        <w:footnoteRef/>
      </w:r>
      <w:r>
        <w:t xml:space="preserve"> </w:t>
      </w:r>
      <w:r>
        <w:rPr>
          <w:rFonts w:ascii="GHEA Grapalat" w:hAnsi="GHEA Grapalat" w:cs="Sylfaen"/>
          <w:i/>
          <w:sz w:val="16"/>
          <w:szCs w:val="16"/>
        </w:rPr>
        <w:t>Եթե հրավերով նախատեսվում է կանխավճարի տրամադրում</w:t>
      </w:r>
    </w:p>
  </w:footnote>
  <w:footnote w:id="14">
    <w:p w:rsidR="0098522D" w:rsidRDefault="0098522D" w:rsidP="0098522D">
      <w:pPr>
        <w:pStyle w:val="FootnoteText"/>
        <w:shd w:val="clear" w:color="auto" w:fill="FFFFFF"/>
        <w:rPr>
          <w:rFonts w:ascii="Sylfaen" w:hAnsi="Sylfaen" w:cs="Sylfaen"/>
        </w:rPr>
      </w:pPr>
      <w:r>
        <w:rPr>
          <w:rStyle w:val="FootnoteReference"/>
        </w:rPr>
        <w:footnoteRef/>
      </w:r>
      <w:r>
        <w:t xml:space="preserve"> </w:t>
      </w:r>
      <w:r>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5">
    <w:p w:rsidR="0098522D" w:rsidRDefault="0098522D" w:rsidP="0098522D">
      <w:pPr>
        <w:pStyle w:val="FootnoteText"/>
        <w:jc w:val="both"/>
      </w:pPr>
      <w:r>
        <w:rPr>
          <w:rStyle w:val="FootnoteReference"/>
        </w:rPr>
        <w:footnoteRef/>
      </w:r>
      <w:r>
        <w:t xml:space="preserve"> </w:t>
      </w:r>
      <w:r>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6">
    <w:p w:rsidR="0098522D" w:rsidRDefault="0098522D" w:rsidP="0098522D">
      <w:pPr>
        <w:pStyle w:val="FootnoteText"/>
        <w:jc w:val="both"/>
      </w:pPr>
      <w:r>
        <w:rPr>
          <w:rStyle w:val="FootnoteReference"/>
        </w:rPr>
        <w:footnoteRef/>
      </w:r>
      <w:r>
        <w:t xml:space="preserve"> </w:t>
      </w:r>
      <w:r>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կետի 1-ին և 2-րդ ենթակետերը հրավերից հանվում են:</w:t>
      </w:r>
    </w:p>
  </w:footnote>
  <w:footnote w:id="17">
    <w:p w:rsidR="0098522D" w:rsidRDefault="0098522D" w:rsidP="0098522D">
      <w:pPr>
        <w:pStyle w:val="FootnoteText"/>
        <w:jc w:val="both"/>
      </w:pPr>
      <w:r>
        <w:rPr>
          <w:rStyle w:val="FootnoteReference"/>
        </w:rPr>
        <w:footnoteRef/>
      </w:r>
      <w:r>
        <w:t xml:space="preserve"> </w:t>
      </w:r>
      <w:r>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8">
    <w:p w:rsidR="0098522D" w:rsidRDefault="0098522D" w:rsidP="0098522D">
      <w:pPr>
        <w:pStyle w:val="FootnoteText"/>
        <w:rPr>
          <w:rFonts w:ascii="Sylfaen" w:hAnsi="Sylfaen" w:cs="Sylfaen"/>
          <w:lang w:val="af-ZA"/>
        </w:rPr>
      </w:pPr>
      <w:r>
        <w:rPr>
          <w:rStyle w:val="FootnoteReference"/>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9">
    <w:p w:rsidR="0098522D" w:rsidRPr="00583642" w:rsidRDefault="0098522D" w:rsidP="0098522D">
      <w:pPr>
        <w:pStyle w:val="FootnoteText"/>
        <w:jc w:val="both"/>
        <w:rPr>
          <w:lang w:val="af-ZA"/>
        </w:rPr>
      </w:pPr>
      <w:r>
        <w:rPr>
          <w:rStyle w:val="FootnoteReference"/>
        </w:rPr>
        <w:footnoteRef/>
      </w:r>
      <w:r w:rsidRPr="00583642">
        <w:rPr>
          <w:lang w:val="af-ZA"/>
        </w:rPr>
        <w:t xml:space="preserve"> </w:t>
      </w:r>
      <w:r>
        <w:rPr>
          <w:rFonts w:ascii="GHEA Grapalat" w:hAnsi="GHEA Grapalat" w:cs="Sylfaen"/>
          <w:i/>
          <w:sz w:val="16"/>
          <w:szCs w:val="16"/>
        </w:rPr>
        <w:t>Եթե</w:t>
      </w:r>
      <w:r w:rsidRPr="00583642">
        <w:rPr>
          <w:rFonts w:ascii="GHEA Grapalat" w:hAnsi="GHEA Grapalat" w:cs="Sylfaen"/>
          <w:i/>
          <w:sz w:val="16"/>
          <w:szCs w:val="16"/>
          <w:lang w:val="af-ZA"/>
        </w:rPr>
        <w:t xml:space="preserve"> </w:t>
      </w:r>
      <w:r>
        <w:rPr>
          <w:rFonts w:ascii="GHEA Grapalat" w:hAnsi="GHEA Grapalat" w:cs="Sylfaen"/>
          <w:i/>
          <w:sz w:val="16"/>
          <w:szCs w:val="16"/>
        </w:rPr>
        <w:t>գնման</w:t>
      </w:r>
      <w:r w:rsidRPr="00583642">
        <w:rPr>
          <w:rFonts w:ascii="GHEA Grapalat" w:hAnsi="GHEA Grapalat" w:cs="Sylfaen"/>
          <w:i/>
          <w:sz w:val="16"/>
          <w:szCs w:val="16"/>
          <w:lang w:val="af-ZA"/>
        </w:rPr>
        <w:t xml:space="preserve"> </w:t>
      </w:r>
      <w:r>
        <w:rPr>
          <w:rFonts w:ascii="GHEA Grapalat" w:hAnsi="GHEA Grapalat" w:cs="Sylfaen"/>
          <w:i/>
          <w:sz w:val="16"/>
          <w:szCs w:val="16"/>
        </w:rPr>
        <w:t>առարկայի</w:t>
      </w:r>
      <w:r w:rsidRPr="00583642">
        <w:rPr>
          <w:rFonts w:ascii="GHEA Grapalat" w:hAnsi="GHEA Grapalat" w:cs="Sylfaen"/>
          <w:i/>
          <w:sz w:val="16"/>
          <w:szCs w:val="16"/>
          <w:lang w:val="af-ZA"/>
        </w:rPr>
        <w:t xml:space="preserve"> </w:t>
      </w:r>
      <w:r>
        <w:rPr>
          <w:rFonts w:ascii="GHEA Grapalat" w:hAnsi="GHEA Grapalat" w:cs="Sylfaen"/>
          <w:i/>
          <w:sz w:val="16"/>
          <w:szCs w:val="16"/>
        </w:rPr>
        <w:t>նմանատիպ</w:t>
      </w:r>
      <w:r w:rsidRPr="00583642">
        <w:rPr>
          <w:rFonts w:ascii="GHEA Grapalat" w:hAnsi="GHEA Grapalat" w:cs="Sylfaen"/>
          <w:i/>
          <w:sz w:val="16"/>
          <w:szCs w:val="16"/>
          <w:lang w:val="af-ZA"/>
        </w:rPr>
        <w:t xml:space="preserve"> </w:t>
      </w:r>
      <w:r>
        <w:rPr>
          <w:rFonts w:ascii="GHEA Grapalat" w:hAnsi="GHEA Grapalat" w:cs="Sylfaen"/>
          <w:i/>
          <w:sz w:val="16"/>
          <w:szCs w:val="16"/>
        </w:rPr>
        <w:t>խմբի</w:t>
      </w:r>
      <w:r w:rsidRPr="00583642">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583642">
        <w:rPr>
          <w:rFonts w:ascii="GHEA Grapalat" w:hAnsi="GHEA Grapalat" w:cs="Sylfaen"/>
          <w:i/>
          <w:sz w:val="16"/>
          <w:szCs w:val="16"/>
          <w:lang w:val="af-ZA"/>
        </w:rPr>
        <w:t xml:space="preserve"> </w:t>
      </w:r>
      <w:r>
        <w:rPr>
          <w:rFonts w:ascii="GHEA Grapalat" w:hAnsi="GHEA Grapalat" w:cs="Sylfaen"/>
          <w:i/>
          <w:sz w:val="16"/>
          <w:szCs w:val="16"/>
        </w:rPr>
        <w:t>գինը</w:t>
      </w:r>
      <w:r w:rsidRPr="00583642">
        <w:rPr>
          <w:rFonts w:ascii="GHEA Grapalat" w:hAnsi="GHEA Grapalat" w:cs="Sylfaen"/>
          <w:i/>
          <w:sz w:val="16"/>
          <w:szCs w:val="16"/>
          <w:lang w:val="af-ZA"/>
        </w:rPr>
        <w:t xml:space="preserve"> </w:t>
      </w:r>
      <w:r>
        <w:rPr>
          <w:rFonts w:ascii="GHEA Grapalat" w:hAnsi="GHEA Grapalat" w:cs="Sylfaen"/>
          <w:i/>
          <w:sz w:val="16"/>
          <w:szCs w:val="16"/>
        </w:rPr>
        <w:t>գնումների</w:t>
      </w:r>
      <w:r w:rsidRPr="00583642">
        <w:rPr>
          <w:rFonts w:ascii="GHEA Grapalat" w:hAnsi="GHEA Grapalat" w:cs="Sylfaen"/>
          <w:i/>
          <w:sz w:val="16"/>
          <w:szCs w:val="16"/>
          <w:lang w:val="af-ZA"/>
        </w:rPr>
        <w:t xml:space="preserve"> </w:t>
      </w:r>
      <w:r>
        <w:rPr>
          <w:rFonts w:ascii="GHEA Grapalat" w:hAnsi="GHEA Grapalat" w:cs="Sylfaen"/>
          <w:i/>
          <w:sz w:val="16"/>
          <w:szCs w:val="16"/>
        </w:rPr>
        <w:t>պլանի</w:t>
      </w:r>
      <w:r w:rsidRPr="00583642">
        <w:rPr>
          <w:rFonts w:ascii="GHEA Grapalat" w:hAnsi="GHEA Grapalat" w:cs="Sylfaen"/>
          <w:i/>
          <w:sz w:val="16"/>
          <w:szCs w:val="16"/>
          <w:lang w:val="af-ZA"/>
        </w:rPr>
        <w:t xml:space="preserve"> </w:t>
      </w:r>
      <w:r>
        <w:rPr>
          <w:rFonts w:ascii="GHEA Grapalat" w:hAnsi="GHEA Grapalat" w:cs="Sylfaen"/>
          <w:i/>
          <w:sz w:val="16"/>
          <w:szCs w:val="16"/>
        </w:rPr>
        <w:t>լրացման</w:t>
      </w:r>
      <w:r w:rsidRPr="00583642">
        <w:rPr>
          <w:rFonts w:ascii="GHEA Grapalat" w:hAnsi="GHEA Grapalat" w:cs="Sylfaen"/>
          <w:i/>
          <w:sz w:val="16"/>
          <w:szCs w:val="16"/>
          <w:lang w:val="af-ZA"/>
        </w:rPr>
        <w:t xml:space="preserve"> </w:t>
      </w:r>
      <w:r>
        <w:rPr>
          <w:rFonts w:ascii="GHEA Grapalat" w:hAnsi="GHEA Grapalat" w:cs="Sylfaen"/>
          <w:i/>
          <w:sz w:val="16"/>
          <w:szCs w:val="16"/>
        </w:rPr>
        <w:t>կարգի</w:t>
      </w:r>
      <w:r w:rsidRPr="00583642">
        <w:rPr>
          <w:rFonts w:ascii="GHEA Grapalat" w:hAnsi="GHEA Grapalat" w:cs="Sylfaen"/>
          <w:i/>
          <w:sz w:val="16"/>
          <w:szCs w:val="16"/>
          <w:lang w:val="af-ZA"/>
        </w:rPr>
        <w:t xml:space="preserve"> </w:t>
      </w:r>
      <w:r>
        <w:rPr>
          <w:rFonts w:ascii="GHEA Grapalat" w:hAnsi="GHEA Grapalat" w:cs="Sylfaen"/>
          <w:i/>
          <w:sz w:val="16"/>
          <w:szCs w:val="16"/>
        </w:rPr>
        <w:t>համաձայն</w:t>
      </w:r>
      <w:r w:rsidRPr="00583642">
        <w:rPr>
          <w:rFonts w:ascii="GHEA Grapalat" w:hAnsi="GHEA Grapalat" w:cs="Sylfaen"/>
          <w:i/>
          <w:sz w:val="16"/>
          <w:szCs w:val="16"/>
          <w:lang w:val="af-ZA"/>
        </w:rPr>
        <w:t xml:space="preserve"> </w:t>
      </w:r>
      <w:r>
        <w:rPr>
          <w:rFonts w:ascii="GHEA Grapalat" w:hAnsi="GHEA Grapalat" w:cs="Sylfaen"/>
          <w:i/>
          <w:sz w:val="16"/>
          <w:szCs w:val="16"/>
        </w:rPr>
        <w:t>չի</w:t>
      </w:r>
      <w:r w:rsidRPr="00583642">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583642">
        <w:rPr>
          <w:rFonts w:ascii="GHEA Grapalat" w:hAnsi="GHEA Grapalat" w:cs="Sylfaen"/>
          <w:i/>
          <w:sz w:val="16"/>
          <w:szCs w:val="16"/>
          <w:lang w:val="af-ZA"/>
        </w:rPr>
        <w:t xml:space="preserve"> </w:t>
      </w:r>
      <w:r>
        <w:rPr>
          <w:rFonts w:ascii="GHEA Grapalat" w:hAnsi="GHEA Grapalat" w:cs="Sylfaen"/>
          <w:i/>
          <w:sz w:val="16"/>
          <w:szCs w:val="16"/>
        </w:rPr>
        <w:t>գնումների</w:t>
      </w:r>
      <w:r w:rsidRPr="00583642">
        <w:rPr>
          <w:rFonts w:ascii="GHEA Grapalat" w:hAnsi="GHEA Grapalat" w:cs="Sylfaen"/>
          <w:i/>
          <w:sz w:val="16"/>
          <w:szCs w:val="16"/>
          <w:lang w:val="af-ZA"/>
        </w:rPr>
        <w:t xml:space="preserve"> </w:t>
      </w:r>
      <w:r>
        <w:rPr>
          <w:rFonts w:ascii="GHEA Grapalat" w:hAnsi="GHEA Grapalat" w:cs="Sylfaen"/>
          <w:i/>
          <w:sz w:val="16"/>
          <w:szCs w:val="16"/>
        </w:rPr>
        <w:t>բազային</w:t>
      </w:r>
      <w:r w:rsidRPr="00583642">
        <w:rPr>
          <w:rFonts w:ascii="GHEA Grapalat" w:hAnsi="GHEA Grapalat" w:cs="Sylfaen"/>
          <w:i/>
          <w:sz w:val="16"/>
          <w:szCs w:val="16"/>
          <w:lang w:val="af-ZA"/>
        </w:rPr>
        <w:t xml:space="preserve"> </w:t>
      </w:r>
      <w:r>
        <w:rPr>
          <w:rFonts w:ascii="GHEA Grapalat" w:hAnsi="GHEA Grapalat" w:cs="Sylfaen"/>
          <w:i/>
          <w:sz w:val="16"/>
          <w:szCs w:val="16"/>
        </w:rPr>
        <w:t>միավորի</w:t>
      </w:r>
      <w:r w:rsidRPr="00583642">
        <w:rPr>
          <w:rFonts w:ascii="GHEA Grapalat" w:hAnsi="GHEA Grapalat" w:cs="Sylfaen"/>
          <w:i/>
          <w:sz w:val="16"/>
          <w:szCs w:val="16"/>
          <w:lang w:val="af-ZA"/>
        </w:rPr>
        <w:t xml:space="preserve"> </w:t>
      </w:r>
      <w:r>
        <w:rPr>
          <w:rFonts w:ascii="GHEA Grapalat" w:hAnsi="GHEA Grapalat" w:cs="Sylfaen"/>
          <w:i/>
          <w:sz w:val="16"/>
          <w:szCs w:val="16"/>
        </w:rPr>
        <w:t>հնգապատիկը</w:t>
      </w:r>
      <w:r w:rsidRPr="00583642">
        <w:rPr>
          <w:rFonts w:ascii="GHEA Grapalat" w:hAnsi="GHEA Grapalat" w:cs="Sylfaen"/>
          <w:i/>
          <w:sz w:val="16"/>
          <w:szCs w:val="16"/>
          <w:lang w:val="af-ZA"/>
        </w:rPr>
        <w:t xml:space="preserve">, </w:t>
      </w:r>
      <w:r>
        <w:rPr>
          <w:rFonts w:ascii="GHEA Grapalat" w:hAnsi="GHEA Grapalat" w:cs="Sylfaen"/>
          <w:i/>
          <w:sz w:val="16"/>
          <w:szCs w:val="16"/>
        </w:rPr>
        <w:t>ապա</w:t>
      </w:r>
      <w:r w:rsidRPr="00583642">
        <w:rPr>
          <w:rFonts w:ascii="GHEA Grapalat" w:hAnsi="GHEA Grapalat" w:cs="Sylfaen"/>
          <w:i/>
          <w:sz w:val="16"/>
          <w:szCs w:val="16"/>
          <w:lang w:val="af-ZA"/>
        </w:rPr>
        <w:t xml:space="preserve"> </w:t>
      </w:r>
      <w:r>
        <w:rPr>
          <w:rFonts w:ascii="GHEA Grapalat" w:hAnsi="GHEA Grapalat" w:cs="Sylfaen"/>
          <w:i/>
          <w:sz w:val="16"/>
          <w:szCs w:val="16"/>
        </w:rPr>
        <w:t>սույն</w:t>
      </w:r>
      <w:r w:rsidRPr="00583642">
        <w:rPr>
          <w:rFonts w:ascii="GHEA Grapalat" w:hAnsi="GHEA Grapalat" w:cs="Sylfaen"/>
          <w:i/>
          <w:sz w:val="16"/>
          <w:szCs w:val="16"/>
          <w:lang w:val="af-ZA"/>
        </w:rPr>
        <w:t xml:space="preserve"> </w:t>
      </w:r>
      <w:r>
        <w:rPr>
          <w:rFonts w:ascii="GHEA Grapalat" w:hAnsi="GHEA Grapalat" w:cs="Sylfaen"/>
          <w:i/>
          <w:sz w:val="16"/>
          <w:szCs w:val="16"/>
        </w:rPr>
        <w:t>կետը</w:t>
      </w:r>
      <w:r w:rsidRPr="00583642">
        <w:rPr>
          <w:rFonts w:ascii="GHEA Grapalat" w:hAnsi="GHEA Grapalat" w:cs="Sylfaen"/>
          <w:i/>
          <w:sz w:val="16"/>
          <w:szCs w:val="16"/>
          <w:lang w:val="af-ZA"/>
        </w:rPr>
        <w:t xml:space="preserve"> </w:t>
      </w:r>
      <w:r>
        <w:rPr>
          <w:rFonts w:ascii="GHEA Grapalat" w:hAnsi="GHEA Grapalat" w:cs="Sylfaen"/>
          <w:i/>
          <w:sz w:val="16"/>
          <w:szCs w:val="16"/>
        </w:rPr>
        <w:t>հրավերից</w:t>
      </w:r>
      <w:r w:rsidRPr="00583642">
        <w:rPr>
          <w:rFonts w:ascii="GHEA Grapalat" w:hAnsi="GHEA Grapalat" w:cs="Sylfaen"/>
          <w:i/>
          <w:sz w:val="16"/>
          <w:szCs w:val="16"/>
          <w:lang w:val="af-ZA"/>
        </w:rPr>
        <w:t xml:space="preserve"> </w:t>
      </w:r>
      <w:r>
        <w:rPr>
          <w:rFonts w:ascii="GHEA Grapalat" w:hAnsi="GHEA Grapalat" w:cs="Sylfaen"/>
          <w:i/>
          <w:sz w:val="16"/>
          <w:szCs w:val="16"/>
        </w:rPr>
        <w:t>հանվում</w:t>
      </w:r>
      <w:r w:rsidRPr="00583642">
        <w:rPr>
          <w:rFonts w:ascii="GHEA Grapalat" w:hAnsi="GHEA Grapalat" w:cs="Sylfaen"/>
          <w:i/>
          <w:sz w:val="16"/>
          <w:szCs w:val="16"/>
          <w:lang w:val="af-ZA"/>
        </w:rPr>
        <w:t xml:space="preserve"> </w:t>
      </w:r>
      <w:r>
        <w:rPr>
          <w:rFonts w:ascii="GHEA Grapalat" w:hAnsi="GHEA Grapalat" w:cs="Sylfaen"/>
          <w:i/>
          <w:sz w:val="16"/>
          <w:szCs w:val="16"/>
        </w:rPr>
        <w:t>է</w:t>
      </w:r>
      <w:r w:rsidRPr="00583642">
        <w:rPr>
          <w:rFonts w:ascii="GHEA Grapalat" w:hAnsi="GHEA Grapalat" w:cs="Sylfaen"/>
          <w:i/>
          <w:sz w:val="16"/>
          <w:szCs w:val="16"/>
          <w:lang w:val="af-ZA"/>
        </w:rPr>
        <w:t>:</w:t>
      </w:r>
    </w:p>
  </w:footnote>
  <w:footnote w:id="20">
    <w:p w:rsidR="0098522D" w:rsidRPr="00583642" w:rsidRDefault="0098522D" w:rsidP="0098522D">
      <w:pPr>
        <w:pStyle w:val="FootnoteText"/>
        <w:jc w:val="both"/>
        <w:rPr>
          <w:lang w:val="af-ZA"/>
        </w:rPr>
      </w:pPr>
      <w:r>
        <w:rPr>
          <w:rStyle w:val="FootnoteReference"/>
        </w:rPr>
        <w:footnoteRef/>
      </w:r>
      <w:r w:rsidRPr="00583642">
        <w:rPr>
          <w:lang w:val="af-ZA"/>
        </w:rPr>
        <w:t xml:space="preserve"> </w:t>
      </w:r>
      <w:r>
        <w:rPr>
          <w:rFonts w:ascii="GHEA Grapalat" w:hAnsi="GHEA Grapalat" w:cs="Sylfaen"/>
          <w:i/>
          <w:sz w:val="16"/>
          <w:szCs w:val="16"/>
        </w:rPr>
        <w:t>Եթե</w:t>
      </w:r>
      <w:r w:rsidRPr="00583642">
        <w:rPr>
          <w:rFonts w:ascii="GHEA Grapalat" w:hAnsi="GHEA Grapalat" w:cs="Sylfaen"/>
          <w:i/>
          <w:sz w:val="16"/>
          <w:szCs w:val="16"/>
          <w:lang w:val="af-ZA"/>
        </w:rPr>
        <w:t xml:space="preserve"> &lt;&lt;</w:t>
      </w:r>
      <w:r>
        <w:rPr>
          <w:rFonts w:ascii="GHEA Grapalat" w:hAnsi="GHEA Grapalat" w:cs="Sylfaen"/>
          <w:i/>
          <w:sz w:val="16"/>
          <w:szCs w:val="16"/>
        </w:rPr>
        <w:t>Աշխատանքային</w:t>
      </w:r>
      <w:r w:rsidRPr="00583642">
        <w:rPr>
          <w:rFonts w:ascii="GHEA Grapalat" w:hAnsi="GHEA Grapalat" w:cs="Sylfaen"/>
          <w:i/>
          <w:sz w:val="16"/>
          <w:szCs w:val="16"/>
          <w:lang w:val="af-ZA"/>
        </w:rPr>
        <w:t xml:space="preserve"> </w:t>
      </w:r>
      <w:r>
        <w:rPr>
          <w:rFonts w:ascii="GHEA Grapalat" w:hAnsi="GHEA Grapalat" w:cs="Sylfaen"/>
          <w:i/>
          <w:sz w:val="16"/>
          <w:szCs w:val="16"/>
        </w:rPr>
        <w:t>ռեսուրսներ</w:t>
      </w:r>
      <w:r w:rsidRPr="00583642">
        <w:rPr>
          <w:rFonts w:ascii="GHEA Grapalat" w:hAnsi="GHEA Grapalat" w:cs="Sylfaen"/>
          <w:i/>
          <w:sz w:val="16"/>
          <w:szCs w:val="16"/>
          <w:lang w:val="af-ZA"/>
        </w:rPr>
        <w:t xml:space="preserve">&gt;&gt; </w:t>
      </w:r>
      <w:r>
        <w:rPr>
          <w:rFonts w:ascii="GHEA Grapalat" w:hAnsi="GHEA Grapalat" w:cs="Sylfaen"/>
          <w:i/>
          <w:sz w:val="16"/>
          <w:szCs w:val="16"/>
        </w:rPr>
        <w:t>որակավորման</w:t>
      </w:r>
      <w:r w:rsidRPr="00583642">
        <w:rPr>
          <w:rFonts w:ascii="GHEA Grapalat" w:hAnsi="GHEA Grapalat" w:cs="Sylfaen"/>
          <w:i/>
          <w:sz w:val="16"/>
          <w:szCs w:val="16"/>
          <w:lang w:val="af-ZA"/>
        </w:rPr>
        <w:t xml:space="preserve"> </w:t>
      </w:r>
      <w:r>
        <w:rPr>
          <w:rFonts w:ascii="GHEA Grapalat" w:hAnsi="GHEA Grapalat" w:cs="Sylfaen"/>
          <w:i/>
          <w:sz w:val="16"/>
          <w:szCs w:val="16"/>
        </w:rPr>
        <w:t>չափանիշի</w:t>
      </w:r>
      <w:r w:rsidRPr="00583642">
        <w:rPr>
          <w:rFonts w:ascii="GHEA Grapalat" w:hAnsi="GHEA Grapalat" w:cs="Sylfaen"/>
          <w:i/>
          <w:sz w:val="16"/>
          <w:szCs w:val="16"/>
          <w:lang w:val="af-ZA"/>
        </w:rPr>
        <w:t xml:space="preserve"> </w:t>
      </w:r>
      <w:r>
        <w:rPr>
          <w:rFonts w:ascii="GHEA Grapalat" w:hAnsi="GHEA Grapalat" w:cs="Sylfaen"/>
          <w:i/>
          <w:sz w:val="16"/>
          <w:szCs w:val="16"/>
        </w:rPr>
        <w:t>մասով</w:t>
      </w:r>
      <w:r w:rsidRPr="00583642">
        <w:rPr>
          <w:rFonts w:ascii="GHEA Grapalat" w:hAnsi="GHEA Grapalat" w:cs="Sylfaen"/>
          <w:i/>
          <w:sz w:val="16"/>
          <w:szCs w:val="16"/>
          <w:lang w:val="af-ZA"/>
        </w:rPr>
        <w:t xml:space="preserve"> </w:t>
      </w:r>
      <w:r>
        <w:rPr>
          <w:rFonts w:ascii="GHEA Grapalat" w:hAnsi="GHEA Grapalat" w:cs="Sylfaen"/>
          <w:i/>
          <w:sz w:val="16"/>
          <w:szCs w:val="16"/>
        </w:rPr>
        <w:t>չեն</w:t>
      </w:r>
      <w:r w:rsidRPr="00583642">
        <w:rPr>
          <w:rFonts w:ascii="GHEA Grapalat" w:hAnsi="GHEA Grapalat" w:cs="Sylfaen"/>
          <w:i/>
          <w:sz w:val="16"/>
          <w:szCs w:val="16"/>
          <w:lang w:val="af-ZA"/>
        </w:rPr>
        <w:t xml:space="preserve"> </w:t>
      </w:r>
      <w:r>
        <w:rPr>
          <w:rFonts w:ascii="GHEA Grapalat" w:hAnsi="GHEA Grapalat" w:cs="Sylfaen"/>
          <w:i/>
          <w:sz w:val="16"/>
          <w:szCs w:val="16"/>
        </w:rPr>
        <w:t>սահմանվում</w:t>
      </w:r>
      <w:r w:rsidRPr="00583642">
        <w:rPr>
          <w:rFonts w:ascii="GHEA Grapalat" w:hAnsi="GHEA Grapalat" w:cs="Sylfaen"/>
          <w:i/>
          <w:sz w:val="16"/>
          <w:szCs w:val="16"/>
          <w:lang w:val="af-ZA"/>
        </w:rPr>
        <w:t xml:space="preserve"> </w:t>
      </w:r>
      <w:r>
        <w:rPr>
          <w:rFonts w:ascii="GHEA Grapalat" w:hAnsi="GHEA Grapalat" w:cs="Sylfaen"/>
          <w:i/>
          <w:sz w:val="16"/>
          <w:szCs w:val="16"/>
        </w:rPr>
        <w:t>համապատասխան</w:t>
      </w:r>
      <w:r w:rsidRPr="00583642">
        <w:rPr>
          <w:rFonts w:ascii="GHEA Grapalat" w:hAnsi="GHEA Grapalat" w:cs="Sylfaen"/>
          <w:i/>
          <w:sz w:val="16"/>
          <w:szCs w:val="16"/>
          <w:lang w:val="af-ZA"/>
        </w:rPr>
        <w:t xml:space="preserve"> </w:t>
      </w:r>
      <w:r>
        <w:rPr>
          <w:rFonts w:ascii="GHEA Grapalat" w:hAnsi="GHEA Grapalat" w:cs="Sylfaen"/>
          <w:i/>
          <w:sz w:val="16"/>
          <w:szCs w:val="16"/>
        </w:rPr>
        <w:t>պահանջներ</w:t>
      </w:r>
      <w:r w:rsidRPr="00583642">
        <w:rPr>
          <w:rFonts w:ascii="GHEA Grapalat" w:hAnsi="GHEA Grapalat" w:cs="Sylfaen"/>
          <w:i/>
          <w:sz w:val="16"/>
          <w:szCs w:val="16"/>
          <w:lang w:val="af-ZA"/>
        </w:rPr>
        <w:t xml:space="preserve">, </w:t>
      </w:r>
      <w:r>
        <w:rPr>
          <w:rFonts w:ascii="GHEA Grapalat" w:hAnsi="GHEA Grapalat" w:cs="Sylfaen"/>
          <w:i/>
          <w:sz w:val="16"/>
          <w:szCs w:val="16"/>
        </w:rPr>
        <w:t>ապա</w:t>
      </w:r>
      <w:r w:rsidRPr="00583642">
        <w:rPr>
          <w:rFonts w:ascii="GHEA Grapalat" w:hAnsi="GHEA Grapalat" w:cs="Sylfaen"/>
          <w:i/>
          <w:sz w:val="16"/>
          <w:szCs w:val="16"/>
          <w:lang w:val="af-ZA"/>
        </w:rPr>
        <w:t xml:space="preserve"> </w:t>
      </w:r>
      <w:r>
        <w:rPr>
          <w:rFonts w:ascii="GHEA Grapalat" w:hAnsi="GHEA Grapalat" w:cs="Sylfaen"/>
          <w:i/>
          <w:sz w:val="16"/>
          <w:szCs w:val="16"/>
        </w:rPr>
        <w:t>սույն</w:t>
      </w:r>
      <w:r w:rsidRPr="00583642">
        <w:rPr>
          <w:rFonts w:ascii="GHEA Grapalat" w:hAnsi="GHEA Grapalat" w:cs="Sylfaen"/>
          <w:i/>
          <w:sz w:val="16"/>
          <w:szCs w:val="16"/>
          <w:lang w:val="af-ZA"/>
        </w:rPr>
        <w:t xml:space="preserve"> </w:t>
      </w:r>
      <w:r>
        <w:rPr>
          <w:rFonts w:ascii="GHEA Grapalat" w:hAnsi="GHEA Grapalat" w:cs="Sylfaen"/>
          <w:i/>
          <w:sz w:val="16"/>
          <w:szCs w:val="16"/>
        </w:rPr>
        <w:t>կետը</w:t>
      </w:r>
      <w:r w:rsidRPr="00583642">
        <w:rPr>
          <w:rFonts w:ascii="GHEA Grapalat" w:hAnsi="GHEA Grapalat" w:cs="Sylfaen"/>
          <w:i/>
          <w:sz w:val="16"/>
          <w:szCs w:val="16"/>
          <w:lang w:val="af-ZA"/>
        </w:rPr>
        <w:t xml:space="preserve"> </w:t>
      </w:r>
      <w:r>
        <w:rPr>
          <w:rFonts w:ascii="GHEA Grapalat" w:hAnsi="GHEA Grapalat" w:cs="Sylfaen"/>
          <w:i/>
          <w:sz w:val="16"/>
          <w:szCs w:val="16"/>
        </w:rPr>
        <w:t>հրավերից</w:t>
      </w:r>
      <w:r w:rsidRPr="00583642">
        <w:rPr>
          <w:rFonts w:ascii="GHEA Grapalat" w:hAnsi="GHEA Grapalat" w:cs="Sylfaen"/>
          <w:i/>
          <w:sz w:val="16"/>
          <w:szCs w:val="16"/>
          <w:lang w:val="af-ZA"/>
        </w:rPr>
        <w:t xml:space="preserve"> </w:t>
      </w:r>
      <w:r>
        <w:rPr>
          <w:rFonts w:ascii="GHEA Grapalat" w:hAnsi="GHEA Grapalat" w:cs="Sylfaen"/>
          <w:i/>
          <w:sz w:val="16"/>
          <w:szCs w:val="16"/>
        </w:rPr>
        <w:t>հանվում</w:t>
      </w:r>
      <w:r w:rsidRPr="00583642">
        <w:rPr>
          <w:rFonts w:ascii="GHEA Grapalat" w:hAnsi="GHEA Grapalat" w:cs="Sylfaen"/>
          <w:i/>
          <w:sz w:val="16"/>
          <w:szCs w:val="16"/>
          <w:lang w:val="af-ZA"/>
        </w:rPr>
        <w:t xml:space="preserve"> </w:t>
      </w:r>
      <w:r>
        <w:rPr>
          <w:rFonts w:ascii="GHEA Grapalat" w:hAnsi="GHEA Grapalat" w:cs="Sylfaen"/>
          <w:i/>
          <w:sz w:val="16"/>
          <w:szCs w:val="16"/>
        </w:rPr>
        <w:t>է</w:t>
      </w:r>
      <w:r w:rsidRPr="00583642">
        <w:rPr>
          <w:rFonts w:ascii="GHEA Grapalat" w:hAnsi="GHEA Grapalat" w:cs="Sylfaen"/>
          <w:i/>
          <w:sz w:val="16"/>
          <w:szCs w:val="16"/>
          <w:lang w:val="af-ZA"/>
        </w:rPr>
        <w:t>:</w:t>
      </w:r>
    </w:p>
  </w:footnote>
  <w:footnote w:id="21">
    <w:p w:rsidR="0098522D" w:rsidRPr="00583642" w:rsidRDefault="0098522D" w:rsidP="0098522D">
      <w:pPr>
        <w:pStyle w:val="FootnoteText"/>
        <w:jc w:val="both"/>
        <w:rPr>
          <w:lang w:val="af-ZA"/>
        </w:rPr>
      </w:pPr>
      <w:r>
        <w:rPr>
          <w:rStyle w:val="FootnoteReference"/>
        </w:rPr>
        <w:footnoteRef/>
      </w:r>
      <w:r w:rsidRPr="00583642">
        <w:rPr>
          <w:lang w:val="af-ZA"/>
        </w:rPr>
        <w:t xml:space="preserve"> </w:t>
      </w:r>
      <w:r>
        <w:rPr>
          <w:rFonts w:ascii="GHEA Grapalat" w:hAnsi="GHEA Grapalat" w:cs="Sylfaen"/>
          <w:i/>
          <w:sz w:val="16"/>
          <w:szCs w:val="16"/>
        </w:rPr>
        <w:t>Եթե</w:t>
      </w:r>
      <w:r w:rsidRPr="00583642">
        <w:rPr>
          <w:rFonts w:ascii="GHEA Grapalat" w:hAnsi="GHEA Grapalat" w:cs="Sylfaen"/>
          <w:i/>
          <w:sz w:val="16"/>
          <w:szCs w:val="16"/>
          <w:lang w:val="af-ZA"/>
        </w:rPr>
        <w:t xml:space="preserve"> </w:t>
      </w:r>
      <w:r>
        <w:rPr>
          <w:rFonts w:ascii="GHEA Grapalat" w:hAnsi="GHEA Grapalat" w:cs="Sylfaen"/>
          <w:i/>
          <w:sz w:val="16"/>
          <w:szCs w:val="16"/>
        </w:rPr>
        <w:t>գնման</w:t>
      </w:r>
      <w:r w:rsidRPr="00583642">
        <w:rPr>
          <w:rFonts w:ascii="GHEA Grapalat" w:hAnsi="GHEA Grapalat" w:cs="Sylfaen"/>
          <w:i/>
          <w:sz w:val="16"/>
          <w:szCs w:val="16"/>
          <w:lang w:val="af-ZA"/>
        </w:rPr>
        <w:t xml:space="preserve"> </w:t>
      </w:r>
      <w:r>
        <w:rPr>
          <w:rFonts w:ascii="GHEA Grapalat" w:hAnsi="GHEA Grapalat" w:cs="Sylfaen"/>
          <w:i/>
          <w:sz w:val="16"/>
          <w:szCs w:val="16"/>
        </w:rPr>
        <w:t>հայտով</w:t>
      </w:r>
      <w:r w:rsidRPr="00583642">
        <w:rPr>
          <w:rFonts w:ascii="GHEA Grapalat" w:hAnsi="GHEA Grapalat" w:cs="Sylfaen"/>
          <w:i/>
          <w:sz w:val="16"/>
          <w:szCs w:val="16"/>
          <w:lang w:val="af-ZA"/>
        </w:rPr>
        <w:t xml:space="preserve"> </w:t>
      </w:r>
      <w:r>
        <w:rPr>
          <w:rFonts w:ascii="GHEA Grapalat" w:hAnsi="GHEA Grapalat" w:cs="Sylfaen"/>
          <w:i/>
          <w:sz w:val="16"/>
          <w:szCs w:val="16"/>
        </w:rPr>
        <w:t>ներկայացված</w:t>
      </w:r>
      <w:r w:rsidRPr="00583642">
        <w:rPr>
          <w:rFonts w:ascii="GHEA Grapalat" w:hAnsi="GHEA Grapalat" w:cs="Sylfaen"/>
          <w:i/>
          <w:sz w:val="16"/>
          <w:szCs w:val="16"/>
          <w:lang w:val="af-ZA"/>
        </w:rPr>
        <w:t xml:space="preserve"> </w:t>
      </w:r>
      <w:r>
        <w:rPr>
          <w:rFonts w:ascii="GHEA Grapalat" w:hAnsi="GHEA Grapalat" w:cs="Sylfaen"/>
          <w:i/>
          <w:sz w:val="16"/>
          <w:szCs w:val="16"/>
        </w:rPr>
        <w:t>տվյալ</w:t>
      </w:r>
      <w:r w:rsidRPr="00583642">
        <w:rPr>
          <w:rFonts w:ascii="GHEA Grapalat" w:hAnsi="GHEA Grapalat" w:cs="Sylfaen"/>
          <w:i/>
          <w:sz w:val="16"/>
          <w:szCs w:val="16"/>
          <w:lang w:val="af-ZA"/>
        </w:rPr>
        <w:t xml:space="preserve"> </w:t>
      </w:r>
      <w:r>
        <w:rPr>
          <w:rFonts w:ascii="GHEA Grapalat" w:hAnsi="GHEA Grapalat" w:cs="Sylfaen"/>
          <w:i/>
          <w:sz w:val="16"/>
          <w:szCs w:val="16"/>
        </w:rPr>
        <w:t>գնման</w:t>
      </w:r>
      <w:r w:rsidRPr="00583642">
        <w:rPr>
          <w:rFonts w:ascii="GHEA Grapalat" w:hAnsi="GHEA Grapalat" w:cs="Sylfaen"/>
          <w:i/>
          <w:sz w:val="16"/>
          <w:szCs w:val="16"/>
          <w:lang w:val="af-ZA"/>
        </w:rPr>
        <w:t xml:space="preserve"> </w:t>
      </w:r>
      <w:r>
        <w:rPr>
          <w:rFonts w:ascii="GHEA Grapalat" w:hAnsi="GHEA Grapalat" w:cs="Sylfaen"/>
          <w:i/>
          <w:sz w:val="16"/>
          <w:szCs w:val="16"/>
        </w:rPr>
        <w:t>առարկայի</w:t>
      </w:r>
      <w:r w:rsidRPr="00583642">
        <w:rPr>
          <w:rFonts w:ascii="GHEA Grapalat" w:hAnsi="GHEA Grapalat" w:cs="Sylfaen"/>
          <w:i/>
          <w:sz w:val="16"/>
          <w:szCs w:val="16"/>
          <w:lang w:val="af-ZA"/>
        </w:rPr>
        <w:t xml:space="preserve"> </w:t>
      </w:r>
      <w:r>
        <w:rPr>
          <w:rFonts w:ascii="GHEA Grapalat" w:hAnsi="GHEA Grapalat" w:cs="Sylfaen"/>
          <w:i/>
          <w:sz w:val="16"/>
          <w:szCs w:val="16"/>
        </w:rPr>
        <w:t>պահանջվող</w:t>
      </w:r>
      <w:r w:rsidRPr="00583642">
        <w:rPr>
          <w:rFonts w:ascii="GHEA Grapalat" w:hAnsi="GHEA Grapalat" w:cs="Sylfaen"/>
          <w:i/>
          <w:sz w:val="16"/>
          <w:szCs w:val="16"/>
          <w:lang w:val="af-ZA"/>
        </w:rPr>
        <w:t xml:space="preserve"> </w:t>
      </w:r>
      <w:r>
        <w:rPr>
          <w:rFonts w:ascii="GHEA Grapalat" w:hAnsi="GHEA Grapalat" w:cs="Sylfaen"/>
          <w:i/>
          <w:sz w:val="16"/>
          <w:szCs w:val="16"/>
        </w:rPr>
        <w:t>քանակի</w:t>
      </w:r>
      <w:r w:rsidRPr="00583642">
        <w:rPr>
          <w:rFonts w:ascii="GHEA Grapalat" w:hAnsi="GHEA Grapalat" w:cs="Sylfaen"/>
          <w:i/>
          <w:sz w:val="16"/>
          <w:szCs w:val="16"/>
          <w:lang w:val="af-ZA"/>
        </w:rPr>
        <w:t xml:space="preserve"> </w:t>
      </w:r>
      <w:r>
        <w:rPr>
          <w:rFonts w:ascii="GHEA Grapalat" w:hAnsi="GHEA Grapalat" w:cs="Sylfaen"/>
          <w:i/>
          <w:sz w:val="16"/>
          <w:szCs w:val="16"/>
        </w:rPr>
        <w:t>և</w:t>
      </w:r>
      <w:r w:rsidRPr="00583642">
        <w:rPr>
          <w:rFonts w:ascii="GHEA Grapalat" w:hAnsi="GHEA Grapalat" w:cs="Sylfaen"/>
          <w:i/>
          <w:sz w:val="16"/>
          <w:szCs w:val="16"/>
          <w:lang w:val="af-ZA"/>
        </w:rPr>
        <w:t xml:space="preserve"> </w:t>
      </w:r>
      <w:r>
        <w:rPr>
          <w:rFonts w:ascii="GHEA Grapalat" w:hAnsi="GHEA Grapalat" w:cs="Sylfaen"/>
          <w:i/>
          <w:sz w:val="16"/>
          <w:szCs w:val="16"/>
        </w:rPr>
        <w:t>առավելագույն</w:t>
      </w:r>
      <w:r w:rsidRPr="00583642">
        <w:rPr>
          <w:rFonts w:ascii="GHEA Grapalat" w:hAnsi="GHEA Grapalat" w:cs="Sylfaen"/>
          <w:i/>
          <w:sz w:val="16"/>
          <w:szCs w:val="16"/>
          <w:lang w:val="af-ZA"/>
        </w:rPr>
        <w:t xml:space="preserve"> </w:t>
      </w:r>
      <w:r>
        <w:rPr>
          <w:rFonts w:ascii="GHEA Grapalat" w:hAnsi="GHEA Grapalat" w:cs="Sylfaen"/>
          <w:i/>
          <w:sz w:val="16"/>
          <w:szCs w:val="16"/>
        </w:rPr>
        <w:t>գնի</w:t>
      </w:r>
      <w:r w:rsidRPr="00583642">
        <w:rPr>
          <w:rFonts w:ascii="GHEA Grapalat" w:hAnsi="GHEA Grapalat" w:cs="Sylfaen"/>
          <w:i/>
          <w:sz w:val="16"/>
          <w:szCs w:val="16"/>
          <w:lang w:val="af-ZA"/>
        </w:rPr>
        <w:t xml:space="preserve"> </w:t>
      </w:r>
      <w:r>
        <w:rPr>
          <w:rFonts w:ascii="GHEA Grapalat" w:hAnsi="GHEA Grapalat" w:cs="Sylfaen"/>
          <w:i/>
          <w:sz w:val="16"/>
          <w:szCs w:val="16"/>
        </w:rPr>
        <w:t>արտադրյալը</w:t>
      </w:r>
      <w:r w:rsidRPr="00583642">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583642">
        <w:rPr>
          <w:rFonts w:ascii="GHEA Grapalat" w:hAnsi="GHEA Grapalat" w:cs="Sylfaen"/>
          <w:i/>
          <w:sz w:val="16"/>
          <w:szCs w:val="16"/>
          <w:lang w:val="af-ZA"/>
        </w:rPr>
        <w:t xml:space="preserve"> </w:t>
      </w:r>
      <w:r>
        <w:rPr>
          <w:rFonts w:ascii="GHEA Grapalat" w:hAnsi="GHEA Grapalat" w:cs="Sylfaen"/>
          <w:i/>
          <w:sz w:val="16"/>
          <w:szCs w:val="16"/>
        </w:rPr>
        <w:t>է</w:t>
      </w:r>
      <w:r w:rsidRPr="00583642">
        <w:rPr>
          <w:rFonts w:ascii="GHEA Grapalat" w:hAnsi="GHEA Grapalat" w:cs="Sylfaen"/>
          <w:i/>
          <w:sz w:val="16"/>
          <w:szCs w:val="16"/>
          <w:lang w:val="af-ZA"/>
        </w:rPr>
        <w:t xml:space="preserve"> </w:t>
      </w:r>
      <w:r>
        <w:rPr>
          <w:rFonts w:ascii="GHEA Grapalat" w:hAnsi="GHEA Grapalat" w:cs="Sylfaen"/>
          <w:i/>
          <w:sz w:val="16"/>
          <w:szCs w:val="16"/>
        </w:rPr>
        <w:t>գնումների</w:t>
      </w:r>
      <w:r w:rsidRPr="00583642">
        <w:rPr>
          <w:rFonts w:ascii="GHEA Grapalat" w:hAnsi="GHEA Grapalat" w:cs="Sylfaen"/>
          <w:i/>
          <w:sz w:val="16"/>
          <w:szCs w:val="16"/>
          <w:lang w:val="af-ZA"/>
        </w:rPr>
        <w:t xml:space="preserve"> </w:t>
      </w:r>
      <w:r>
        <w:rPr>
          <w:rFonts w:ascii="GHEA Grapalat" w:hAnsi="GHEA Grapalat" w:cs="Sylfaen"/>
          <w:i/>
          <w:sz w:val="16"/>
          <w:szCs w:val="16"/>
        </w:rPr>
        <w:t>բազային</w:t>
      </w:r>
      <w:r w:rsidRPr="00583642">
        <w:rPr>
          <w:rFonts w:ascii="GHEA Grapalat" w:hAnsi="GHEA Grapalat" w:cs="Sylfaen"/>
          <w:i/>
          <w:sz w:val="16"/>
          <w:szCs w:val="16"/>
          <w:lang w:val="af-ZA"/>
        </w:rPr>
        <w:t xml:space="preserve"> </w:t>
      </w:r>
      <w:r>
        <w:rPr>
          <w:rFonts w:ascii="GHEA Grapalat" w:hAnsi="GHEA Grapalat" w:cs="Sylfaen"/>
          <w:i/>
          <w:sz w:val="16"/>
          <w:szCs w:val="16"/>
        </w:rPr>
        <w:t>միավորի</w:t>
      </w:r>
      <w:r w:rsidRPr="00583642">
        <w:rPr>
          <w:rFonts w:ascii="GHEA Grapalat" w:hAnsi="GHEA Grapalat" w:cs="Sylfaen"/>
          <w:i/>
          <w:sz w:val="16"/>
          <w:szCs w:val="16"/>
          <w:lang w:val="af-ZA"/>
        </w:rPr>
        <w:t xml:space="preserve"> 70-</w:t>
      </w:r>
      <w:r>
        <w:rPr>
          <w:rFonts w:ascii="GHEA Grapalat" w:hAnsi="GHEA Grapalat" w:cs="Sylfaen"/>
          <w:i/>
          <w:sz w:val="16"/>
          <w:szCs w:val="16"/>
        </w:rPr>
        <w:t>ապատիկը</w:t>
      </w:r>
      <w:r w:rsidRPr="00583642">
        <w:rPr>
          <w:rFonts w:ascii="GHEA Grapalat" w:hAnsi="GHEA Grapalat" w:cs="Sylfaen"/>
          <w:i/>
          <w:sz w:val="16"/>
          <w:szCs w:val="16"/>
          <w:lang w:val="af-ZA"/>
        </w:rPr>
        <w:t xml:space="preserve">, </w:t>
      </w:r>
      <w:r>
        <w:rPr>
          <w:rFonts w:ascii="GHEA Grapalat" w:hAnsi="GHEA Grapalat" w:cs="Sylfaen"/>
          <w:i/>
          <w:sz w:val="16"/>
          <w:szCs w:val="16"/>
        </w:rPr>
        <w:t>ապա</w:t>
      </w:r>
      <w:r w:rsidRPr="00583642">
        <w:rPr>
          <w:rFonts w:ascii="GHEA Grapalat" w:hAnsi="GHEA Grapalat" w:cs="Sylfaen"/>
          <w:i/>
          <w:sz w:val="16"/>
          <w:szCs w:val="16"/>
          <w:lang w:val="af-ZA"/>
        </w:rPr>
        <w:t xml:space="preserve"> </w:t>
      </w:r>
      <w:r>
        <w:rPr>
          <w:rFonts w:ascii="GHEA Grapalat" w:hAnsi="GHEA Grapalat" w:cs="Sylfaen"/>
          <w:i/>
          <w:sz w:val="16"/>
          <w:szCs w:val="16"/>
        </w:rPr>
        <w:t>սույն</w:t>
      </w:r>
      <w:r w:rsidRPr="00583642">
        <w:rPr>
          <w:rFonts w:ascii="GHEA Grapalat" w:hAnsi="GHEA Grapalat" w:cs="Sylfaen"/>
          <w:i/>
          <w:sz w:val="16"/>
          <w:szCs w:val="16"/>
          <w:lang w:val="af-ZA"/>
        </w:rPr>
        <w:t xml:space="preserve"> </w:t>
      </w:r>
      <w:r>
        <w:rPr>
          <w:rFonts w:ascii="GHEA Grapalat" w:hAnsi="GHEA Grapalat" w:cs="Sylfaen"/>
          <w:i/>
          <w:sz w:val="16"/>
          <w:szCs w:val="16"/>
        </w:rPr>
        <w:t>ենթակետը</w:t>
      </w:r>
      <w:r w:rsidRPr="00583642">
        <w:rPr>
          <w:rFonts w:ascii="GHEA Grapalat" w:hAnsi="GHEA Grapalat" w:cs="Sylfaen"/>
          <w:i/>
          <w:sz w:val="16"/>
          <w:szCs w:val="16"/>
          <w:lang w:val="af-ZA"/>
        </w:rPr>
        <w:t xml:space="preserve"> </w:t>
      </w:r>
      <w:r>
        <w:rPr>
          <w:rFonts w:ascii="GHEA Grapalat" w:hAnsi="GHEA Grapalat" w:cs="Sylfaen"/>
          <w:i/>
          <w:sz w:val="16"/>
          <w:szCs w:val="16"/>
        </w:rPr>
        <w:t>հրավերից</w:t>
      </w:r>
      <w:r w:rsidRPr="00583642">
        <w:rPr>
          <w:rFonts w:ascii="GHEA Grapalat" w:hAnsi="GHEA Grapalat" w:cs="Sylfaen"/>
          <w:i/>
          <w:sz w:val="16"/>
          <w:szCs w:val="16"/>
          <w:lang w:val="af-ZA"/>
        </w:rPr>
        <w:t xml:space="preserve"> </w:t>
      </w:r>
      <w:r>
        <w:rPr>
          <w:rFonts w:ascii="GHEA Grapalat" w:hAnsi="GHEA Grapalat" w:cs="Sylfaen"/>
          <w:i/>
          <w:sz w:val="16"/>
          <w:szCs w:val="16"/>
        </w:rPr>
        <w:t>հանվում</w:t>
      </w:r>
      <w:r w:rsidRPr="00583642">
        <w:rPr>
          <w:rFonts w:ascii="GHEA Grapalat" w:hAnsi="GHEA Grapalat" w:cs="Sylfaen"/>
          <w:i/>
          <w:sz w:val="16"/>
          <w:szCs w:val="16"/>
          <w:lang w:val="af-ZA"/>
        </w:rPr>
        <w:t xml:space="preserve"> </w:t>
      </w:r>
      <w:r>
        <w:rPr>
          <w:rFonts w:ascii="GHEA Grapalat" w:hAnsi="GHEA Grapalat" w:cs="Sylfaen"/>
          <w:i/>
          <w:sz w:val="16"/>
          <w:szCs w:val="16"/>
        </w:rPr>
        <w:t>է</w:t>
      </w:r>
      <w:r w:rsidRPr="00583642">
        <w:rPr>
          <w:rFonts w:ascii="GHEA Grapalat" w:hAnsi="GHEA Grapalat" w:cs="Sylfaen"/>
          <w:i/>
          <w:sz w:val="16"/>
          <w:szCs w:val="16"/>
          <w:lang w:val="af-ZA"/>
        </w:rPr>
        <w:t xml:space="preserve">: </w:t>
      </w:r>
      <w:r>
        <w:rPr>
          <w:rFonts w:ascii="GHEA Grapalat" w:hAnsi="GHEA Grapalat" w:cs="Sylfaen"/>
          <w:i/>
          <w:sz w:val="16"/>
          <w:szCs w:val="16"/>
        </w:rPr>
        <w:t>Ընդ</w:t>
      </w:r>
      <w:r w:rsidRPr="00583642">
        <w:rPr>
          <w:rFonts w:ascii="GHEA Grapalat" w:hAnsi="GHEA Grapalat" w:cs="Sylfaen"/>
          <w:i/>
          <w:sz w:val="16"/>
          <w:szCs w:val="16"/>
          <w:lang w:val="af-ZA"/>
        </w:rPr>
        <w:t xml:space="preserve"> </w:t>
      </w:r>
      <w:r>
        <w:rPr>
          <w:rFonts w:ascii="GHEA Grapalat" w:hAnsi="GHEA Grapalat" w:cs="Sylfaen"/>
          <w:i/>
          <w:sz w:val="16"/>
          <w:szCs w:val="16"/>
        </w:rPr>
        <w:t>որում</w:t>
      </w:r>
      <w:r w:rsidRPr="00583642">
        <w:rPr>
          <w:rFonts w:ascii="GHEA Grapalat" w:hAnsi="GHEA Grapalat" w:cs="Sylfaen"/>
          <w:i/>
          <w:sz w:val="16"/>
          <w:szCs w:val="16"/>
          <w:lang w:val="af-ZA"/>
        </w:rPr>
        <w:t xml:space="preserve">, </w:t>
      </w:r>
      <w:r>
        <w:rPr>
          <w:rFonts w:ascii="GHEA Grapalat" w:hAnsi="GHEA Grapalat" w:cs="Sylfaen"/>
          <w:i/>
          <w:sz w:val="16"/>
          <w:szCs w:val="16"/>
        </w:rPr>
        <w:t>գնման</w:t>
      </w:r>
      <w:r w:rsidRPr="00583642">
        <w:rPr>
          <w:rFonts w:ascii="GHEA Grapalat" w:hAnsi="GHEA Grapalat" w:cs="Sylfaen"/>
          <w:i/>
          <w:sz w:val="16"/>
          <w:szCs w:val="16"/>
          <w:lang w:val="af-ZA"/>
        </w:rPr>
        <w:t xml:space="preserve"> </w:t>
      </w:r>
      <w:r>
        <w:rPr>
          <w:rFonts w:ascii="GHEA Grapalat" w:hAnsi="GHEA Grapalat" w:cs="Sylfaen"/>
          <w:i/>
          <w:sz w:val="16"/>
          <w:szCs w:val="16"/>
        </w:rPr>
        <w:t>ընթացակարգը</w:t>
      </w:r>
      <w:r w:rsidRPr="00583642">
        <w:rPr>
          <w:rFonts w:ascii="GHEA Grapalat" w:hAnsi="GHEA Grapalat" w:cs="Sylfaen"/>
          <w:i/>
          <w:sz w:val="16"/>
          <w:szCs w:val="16"/>
          <w:lang w:val="af-ZA"/>
        </w:rPr>
        <w:t xml:space="preserve"> </w:t>
      </w:r>
      <w:r>
        <w:rPr>
          <w:rFonts w:ascii="GHEA Grapalat" w:hAnsi="GHEA Grapalat" w:cs="Sylfaen"/>
          <w:i/>
          <w:sz w:val="16"/>
          <w:szCs w:val="16"/>
        </w:rPr>
        <w:t>չափաբաժիններով</w:t>
      </w:r>
      <w:r w:rsidRPr="00583642">
        <w:rPr>
          <w:rFonts w:ascii="GHEA Grapalat" w:hAnsi="GHEA Grapalat" w:cs="Sylfaen"/>
          <w:i/>
          <w:sz w:val="16"/>
          <w:szCs w:val="16"/>
          <w:lang w:val="af-ZA"/>
        </w:rPr>
        <w:t xml:space="preserve"> </w:t>
      </w:r>
      <w:r>
        <w:rPr>
          <w:rFonts w:ascii="GHEA Grapalat" w:hAnsi="GHEA Grapalat" w:cs="Sylfaen"/>
          <w:i/>
          <w:sz w:val="16"/>
          <w:szCs w:val="16"/>
        </w:rPr>
        <w:t>կազմակերպվելու</w:t>
      </w:r>
      <w:r w:rsidRPr="00583642">
        <w:rPr>
          <w:rFonts w:ascii="GHEA Grapalat" w:hAnsi="GHEA Grapalat" w:cs="Sylfaen"/>
          <w:i/>
          <w:sz w:val="16"/>
          <w:szCs w:val="16"/>
          <w:lang w:val="af-ZA"/>
        </w:rPr>
        <w:t xml:space="preserve"> </w:t>
      </w:r>
      <w:r>
        <w:rPr>
          <w:rFonts w:ascii="GHEA Grapalat" w:hAnsi="GHEA Grapalat" w:cs="Sylfaen"/>
          <w:i/>
          <w:sz w:val="16"/>
          <w:szCs w:val="16"/>
        </w:rPr>
        <w:t>դեպքում</w:t>
      </w:r>
      <w:r w:rsidRPr="00583642">
        <w:rPr>
          <w:rFonts w:ascii="GHEA Grapalat" w:hAnsi="GHEA Grapalat" w:cs="Sylfaen"/>
          <w:i/>
          <w:sz w:val="16"/>
          <w:szCs w:val="16"/>
          <w:lang w:val="af-ZA"/>
        </w:rPr>
        <w:t xml:space="preserve"> </w:t>
      </w:r>
      <w:r>
        <w:rPr>
          <w:rFonts w:ascii="GHEA Grapalat" w:hAnsi="GHEA Grapalat" w:cs="Sylfaen"/>
          <w:i/>
          <w:sz w:val="16"/>
          <w:szCs w:val="16"/>
        </w:rPr>
        <w:t>գնման</w:t>
      </w:r>
      <w:r w:rsidRPr="00583642">
        <w:rPr>
          <w:rFonts w:ascii="GHEA Grapalat" w:hAnsi="GHEA Grapalat" w:cs="Sylfaen"/>
          <w:i/>
          <w:sz w:val="16"/>
          <w:szCs w:val="16"/>
          <w:lang w:val="af-ZA"/>
        </w:rPr>
        <w:t xml:space="preserve"> </w:t>
      </w:r>
      <w:r>
        <w:rPr>
          <w:rFonts w:ascii="GHEA Grapalat" w:hAnsi="GHEA Grapalat" w:cs="Sylfaen"/>
          <w:i/>
          <w:sz w:val="16"/>
          <w:szCs w:val="16"/>
        </w:rPr>
        <w:t>առարկայի</w:t>
      </w:r>
      <w:r w:rsidRPr="00583642">
        <w:rPr>
          <w:rFonts w:ascii="GHEA Grapalat" w:hAnsi="GHEA Grapalat" w:cs="Sylfaen"/>
          <w:i/>
          <w:sz w:val="16"/>
          <w:szCs w:val="16"/>
          <w:lang w:val="af-ZA"/>
        </w:rPr>
        <w:t xml:space="preserve"> </w:t>
      </w:r>
      <w:r>
        <w:rPr>
          <w:rFonts w:ascii="GHEA Grapalat" w:hAnsi="GHEA Grapalat" w:cs="Sylfaen"/>
          <w:i/>
          <w:sz w:val="16"/>
          <w:szCs w:val="16"/>
        </w:rPr>
        <w:t>պահանջվող</w:t>
      </w:r>
      <w:r w:rsidRPr="00583642">
        <w:rPr>
          <w:rFonts w:ascii="GHEA Grapalat" w:hAnsi="GHEA Grapalat" w:cs="Sylfaen"/>
          <w:i/>
          <w:sz w:val="16"/>
          <w:szCs w:val="16"/>
          <w:lang w:val="af-ZA"/>
        </w:rPr>
        <w:t xml:space="preserve"> </w:t>
      </w:r>
      <w:r>
        <w:rPr>
          <w:rFonts w:ascii="GHEA Grapalat" w:hAnsi="GHEA Grapalat" w:cs="Sylfaen"/>
          <w:i/>
          <w:sz w:val="16"/>
          <w:szCs w:val="16"/>
        </w:rPr>
        <w:t>քանակի</w:t>
      </w:r>
      <w:r w:rsidRPr="00583642">
        <w:rPr>
          <w:rFonts w:ascii="GHEA Grapalat" w:hAnsi="GHEA Grapalat" w:cs="Sylfaen"/>
          <w:i/>
          <w:sz w:val="16"/>
          <w:szCs w:val="16"/>
          <w:lang w:val="af-ZA"/>
        </w:rPr>
        <w:t xml:space="preserve"> </w:t>
      </w:r>
      <w:r>
        <w:rPr>
          <w:rFonts w:ascii="GHEA Grapalat" w:hAnsi="GHEA Grapalat" w:cs="Sylfaen"/>
          <w:i/>
          <w:sz w:val="16"/>
          <w:szCs w:val="16"/>
        </w:rPr>
        <w:t>և</w:t>
      </w:r>
      <w:r w:rsidRPr="00583642">
        <w:rPr>
          <w:rFonts w:ascii="GHEA Grapalat" w:hAnsi="GHEA Grapalat" w:cs="Sylfaen"/>
          <w:i/>
          <w:sz w:val="16"/>
          <w:szCs w:val="16"/>
          <w:lang w:val="af-ZA"/>
        </w:rPr>
        <w:t xml:space="preserve"> </w:t>
      </w:r>
      <w:r>
        <w:rPr>
          <w:rFonts w:ascii="GHEA Grapalat" w:hAnsi="GHEA Grapalat" w:cs="Sylfaen"/>
          <w:i/>
          <w:sz w:val="16"/>
          <w:szCs w:val="16"/>
        </w:rPr>
        <w:t>առավելագույն</w:t>
      </w:r>
      <w:r w:rsidRPr="00583642">
        <w:rPr>
          <w:rFonts w:ascii="GHEA Grapalat" w:hAnsi="GHEA Grapalat" w:cs="Sylfaen"/>
          <w:i/>
          <w:sz w:val="16"/>
          <w:szCs w:val="16"/>
          <w:lang w:val="af-ZA"/>
        </w:rPr>
        <w:t xml:space="preserve"> </w:t>
      </w:r>
      <w:r>
        <w:rPr>
          <w:rFonts w:ascii="GHEA Grapalat" w:hAnsi="GHEA Grapalat" w:cs="Sylfaen"/>
          <w:i/>
          <w:sz w:val="16"/>
          <w:szCs w:val="16"/>
        </w:rPr>
        <w:t>գնի</w:t>
      </w:r>
      <w:r w:rsidRPr="00583642">
        <w:rPr>
          <w:rFonts w:ascii="GHEA Grapalat" w:hAnsi="GHEA Grapalat" w:cs="Sylfaen"/>
          <w:i/>
          <w:sz w:val="16"/>
          <w:szCs w:val="16"/>
          <w:lang w:val="af-ZA"/>
        </w:rPr>
        <w:t xml:space="preserve"> </w:t>
      </w:r>
      <w:r>
        <w:rPr>
          <w:rFonts w:ascii="GHEA Grapalat" w:hAnsi="GHEA Grapalat" w:cs="Sylfaen"/>
          <w:i/>
          <w:sz w:val="16"/>
          <w:szCs w:val="16"/>
        </w:rPr>
        <w:t>արտադրյալը</w:t>
      </w:r>
      <w:r w:rsidRPr="00583642">
        <w:rPr>
          <w:rFonts w:ascii="GHEA Grapalat" w:hAnsi="GHEA Grapalat" w:cs="Sylfaen"/>
          <w:i/>
          <w:sz w:val="16"/>
          <w:szCs w:val="16"/>
          <w:lang w:val="af-ZA"/>
        </w:rPr>
        <w:t xml:space="preserve"> </w:t>
      </w:r>
      <w:r>
        <w:rPr>
          <w:rFonts w:ascii="GHEA Grapalat" w:hAnsi="GHEA Grapalat" w:cs="Sylfaen"/>
          <w:i/>
          <w:sz w:val="16"/>
          <w:szCs w:val="16"/>
        </w:rPr>
        <w:t>հաշվարկվում</w:t>
      </w:r>
      <w:r w:rsidRPr="00583642">
        <w:rPr>
          <w:rFonts w:ascii="GHEA Grapalat" w:hAnsi="GHEA Grapalat" w:cs="Sylfaen"/>
          <w:i/>
          <w:sz w:val="16"/>
          <w:szCs w:val="16"/>
          <w:lang w:val="af-ZA"/>
        </w:rPr>
        <w:t xml:space="preserve"> </w:t>
      </w:r>
      <w:r>
        <w:rPr>
          <w:rFonts w:ascii="GHEA Grapalat" w:hAnsi="GHEA Grapalat" w:cs="Sylfaen"/>
          <w:i/>
          <w:sz w:val="16"/>
          <w:szCs w:val="16"/>
        </w:rPr>
        <w:t>է</w:t>
      </w:r>
      <w:r w:rsidRPr="00583642">
        <w:rPr>
          <w:rFonts w:ascii="GHEA Grapalat" w:hAnsi="GHEA Grapalat" w:cs="Sylfaen"/>
          <w:i/>
          <w:sz w:val="16"/>
          <w:szCs w:val="16"/>
          <w:lang w:val="af-ZA"/>
        </w:rPr>
        <w:t xml:space="preserve"> </w:t>
      </w:r>
      <w:r>
        <w:rPr>
          <w:rFonts w:ascii="GHEA Grapalat" w:hAnsi="GHEA Grapalat" w:cs="Sylfaen"/>
          <w:i/>
          <w:sz w:val="16"/>
          <w:szCs w:val="16"/>
        </w:rPr>
        <w:t>ըստ</w:t>
      </w:r>
      <w:r w:rsidRPr="00583642">
        <w:rPr>
          <w:rFonts w:ascii="GHEA Grapalat" w:hAnsi="GHEA Grapalat" w:cs="Sylfaen"/>
          <w:i/>
          <w:sz w:val="16"/>
          <w:szCs w:val="16"/>
          <w:lang w:val="af-ZA"/>
        </w:rPr>
        <w:t xml:space="preserve"> </w:t>
      </w:r>
      <w:r>
        <w:rPr>
          <w:rFonts w:ascii="GHEA Grapalat" w:hAnsi="GHEA Grapalat" w:cs="Sylfaen"/>
          <w:i/>
          <w:sz w:val="16"/>
          <w:szCs w:val="16"/>
        </w:rPr>
        <w:t>չափաբաժինների</w:t>
      </w:r>
      <w:r w:rsidRPr="00583642">
        <w:rPr>
          <w:rFonts w:ascii="GHEA Grapalat" w:hAnsi="GHEA Grapalat" w:cs="Sylfaen"/>
          <w:i/>
          <w:sz w:val="16"/>
          <w:szCs w:val="16"/>
          <w:lang w:val="af-ZA"/>
        </w:rPr>
        <w:t>:</w:t>
      </w:r>
    </w:p>
  </w:footnote>
  <w:footnote w:id="22">
    <w:p w:rsidR="0098522D" w:rsidRDefault="0098522D" w:rsidP="0098522D">
      <w:pPr>
        <w:pStyle w:val="BodyTextIndent"/>
        <w:spacing w:after="0" w:line="276" w:lineRule="auto"/>
        <w:ind w:firstLine="720"/>
        <w:rPr>
          <w:rFonts w:ascii="GHEA Grapalat" w:hAnsi="GHEA Grapalat" w:cs="Times New Roman"/>
          <w:sz w:val="16"/>
          <w:szCs w:val="16"/>
          <w:lang w:val="hy-AM"/>
        </w:rPr>
      </w:pPr>
      <w:r>
        <w:rPr>
          <w:rStyle w:val="FootnoteReference"/>
          <w:rFonts w:cs="Times New Roman"/>
          <w:i w:val="0"/>
          <w:sz w:val="20"/>
        </w:rPr>
        <w:footnoteRef/>
      </w:r>
      <w:r w:rsidRPr="00583642">
        <w:rPr>
          <w:rFonts w:cs="Times New Roman"/>
          <w:i w:val="0"/>
          <w:sz w:val="20"/>
          <w:lang w:val="af-ZA"/>
        </w:rPr>
        <w:t xml:space="preserve"> </w:t>
      </w:r>
      <w:r>
        <w:rPr>
          <w:rFonts w:ascii="GHEA Grapalat" w:hAnsi="GHEA Grapalat" w:cs="Sylfaen"/>
          <w:i w:val="0"/>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i w:val="0"/>
          <w:sz w:val="16"/>
          <w:szCs w:val="16"/>
        </w:rPr>
        <w:t>չի</w:t>
      </w:r>
      <w:r w:rsidRPr="00583642">
        <w:rPr>
          <w:rFonts w:ascii="GHEA Grapalat" w:hAnsi="GHEA Grapalat" w:cs="Sylfaen"/>
          <w:i w:val="0"/>
          <w:sz w:val="16"/>
          <w:szCs w:val="16"/>
          <w:lang w:val="af-ZA"/>
        </w:rPr>
        <w:t xml:space="preserve"> </w:t>
      </w:r>
      <w:r>
        <w:rPr>
          <w:rFonts w:ascii="GHEA Grapalat" w:hAnsi="GHEA Grapalat" w:cs="Sylfaen"/>
          <w:i w:val="0"/>
          <w:sz w:val="16"/>
          <w:szCs w:val="16"/>
          <w:lang w:val="hy-AM"/>
        </w:rPr>
        <w:t>գերազանցում գնումների բազային միավորի հնգապատիկը</w:t>
      </w:r>
      <w:r w:rsidRPr="00583642">
        <w:rPr>
          <w:rFonts w:ascii="GHEA Grapalat" w:hAnsi="GHEA Grapalat" w:cs="Sylfaen"/>
          <w:i w:val="0"/>
          <w:sz w:val="16"/>
          <w:szCs w:val="16"/>
          <w:lang w:val="af-ZA"/>
        </w:rPr>
        <w:t xml:space="preserve">, </w:t>
      </w:r>
      <w:r>
        <w:rPr>
          <w:rFonts w:ascii="GHEA Grapalat" w:hAnsi="GHEA Grapalat" w:cs="Sylfaen"/>
          <w:i w:val="0"/>
          <w:sz w:val="16"/>
          <w:szCs w:val="16"/>
        </w:rPr>
        <w:t>ինչպես</w:t>
      </w:r>
      <w:r w:rsidRPr="00583642">
        <w:rPr>
          <w:rFonts w:ascii="GHEA Grapalat" w:hAnsi="GHEA Grapalat" w:cs="Sylfaen"/>
          <w:i w:val="0"/>
          <w:sz w:val="16"/>
          <w:szCs w:val="16"/>
          <w:lang w:val="af-ZA"/>
        </w:rPr>
        <w:t xml:space="preserve"> </w:t>
      </w:r>
      <w:r>
        <w:rPr>
          <w:rFonts w:ascii="GHEA Grapalat" w:hAnsi="GHEA Grapalat" w:cs="Sylfaen"/>
          <w:i w:val="0"/>
          <w:sz w:val="16"/>
          <w:szCs w:val="16"/>
        </w:rPr>
        <w:t>նաև</w:t>
      </w:r>
      <w:r w:rsidRPr="00583642">
        <w:rPr>
          <w:rFonts w:ascii="GHEA Grapalat" w:hAnsi="GHEA Grapalat" w:cs="Sylfaen"/>
          <w:i w:val="0"/>
          <w:sz w:val="16"/>
          <w:szCs w:val="16"/>
          <w:lang w:val="af-ZA"/>
        </w:rPr>
        <w:t xml:space="preserve">, </w:t>
      </w:r>
      <w:r>
        <w:rPr>
          <w:rFonts w:ascii="GHEA Grapalat" w:hAnsi="GHEA Grapalat" w:cs="Sylfaen"/>
          <w:i w:val="0"/>
          <w:sz w:val="16"/>
          <w:szCs w:val="16"/>
        </w:rPr>
        <w:t>եթե</w:t>
      </w:r>
      <w:r w:rsidRPr="00583642">
        <w:rPr>
          <w:rFonts w:ascii="GHEA Grapalat" w:hAnsi="GHEA Grapalat" w:cs="Sylfaen"/>
          <w:i w:val="0"/>
          <w:sz w:val="16"/>
          <w:szCs w:val="16"/>
          <w:lang w:val="af-ZA"/>
        </w:rPr>
        <w:t xml:space="preserve"> </w:t>
      </w:r>
      <w:r>
        <w:rPr>
          <w:rFonts w:ascii="GHEA Grapalat" w:hAnsi="GHEA Grapalat" w:cs="Sylfaen"/>
          <w:i w:val="0"/>
          <w:sz w:val="16"/>
          <w:szCs w:val="16"/>
        </w:rPr>
        <w:t>գնման</w:t>
      </w:r>
      <w:r w:rsidRPr="00583642">
        <w:rPr>
          <w:rFonts w:ascii="GHEA Grapalat" w:hAnsi="GHEA Grapalat" w:cs="Sylfaen"/>
          <w:i w:val="0"/>
          <w:sz w:val="16"/>
          <w:szCs w:val="16"/>
          <w:lang w:val="af-ZA"/>
        </w:rPr>
        <w:t xml:space="preserve"> </w:t>
      </w:r>
      <w:r>
        <w:rPr>
          <w:rFonts w:ascii="GHEA Grapalat" w:hAnsi="GHEA Grapalat" w:cs="Sylfaen"/>
          <w:i w:val="0"/>
          <w:sz w:val="16"/>
          <w:szCs w:val="16"/>
        </w:rPr>
        <w:t>առարկա</w:t>
      </w:r>
      <w:r w:rsidRPr="00583642">
        <w:rPr>
          <w:rFonts w:ascii="GHEA Grapalat" w:hAnsi="GHEA Grapalat" w:cs="Sylfaen"/>
          <w:i w:val="0"/>
          <w:sz w:val="16"/>
          <w:szCs w:val="16"/>
          <w:lang w:val="af-ZA"/>
        </w:rPr>
        <w:t xml:space="preserve"> </w:t>
      </w:r>
      <w:r>
        <w:rPr>
          <w:rFonts w:ascii="GHEA Grapalat" w:hAnsi="GHEA Grapalat" w:cs="Sylfaen"/>
          <w:i w:val="0"/>
          <w:sz w:val="16"/>
          <w:szCs w:val="16"/>
        </w:rPr>
        <w:t>է</w:t>
      </w:r>
      <w:r w:rsidRPr="00583642">
        <w:rPr>
          <w:rFonts w:ascii="GHEA Grapalat" w:hAnsi="GHEA Grapalat" w:cs="Sylfaen"/>
          <w:i w:val="0"/>
          <w:sz w:val="16"/>
          <w:szCs w:val="16"/>
          <w:lang w:val="af-ZA"/>
        </w:rPr>
        <w:t xml:space="preserve"> </w:t>
      </w:r>
      <w:r>
        <w:rPr>
          <w:rFonts w:ascii="GHEA Grapalat" w:hAnsi="GHEA Grapalat" w:cs="Sylfaen"/>
          <w:i w:val="0"/>
          <w:sz w:val="16"/>
          <w:szCs w:val="16"/>
        </w:rPr>
        <w:t>հանդիսանում</w:t>
      </w:r>
      <w:r w:rsidRPr="00583642">
        <w:rPr>
          <w:rFonts w:ascii="GHEA Grapalat" w:hAnsi="GHEA Grapalat" w:cs="Sylfaen"/>
          <w:i w:val="0"/>
          <w:sz w:val="16"/>
          <w:szCs w:val="16"/>
          <w:lang w:val="af-ZA"/>
        </w:rPr>
        <w:t xml:space="preserve"> </w:t>
      </w:r>
      <w:r>
        <w:rPr>
          <w:rFonts w:ascii="GHEA Grapalat" w:hAnsi="GHEA Grapalat" w:cs="Sylfaen"/>
          <w:i w:val="0"/>
          <w:sz w:val="16"/>
          <w:szCs w:val="16"/>
        </w:rPr>
        <w:t>անշարժ</w:t>
      </w:r>
      <w:r w:rsidRPr="00583642">
        <w:rPr>
          <w:rFonts w:ascii="GHEA Grapalat" w:hAnsi="GHEA Grapalat" w:cs="Sylfaen"/>
          <w:i w:val="0"/>
          <w:sz w:val="16"/>
          <w:szCs w:val="16"/>
          <w:lang w:val="af-ZA"/>
        </w:rPr>
        <w:t xml:space="preserve"> </w:t>
      </w:r>
      <w:r>
        <w:rPr>
          <w:rFonts w:ascii="GHEA Grapalat" w:hAnsi="GHEA Grapalat" w:cs="Sylfaen"/>
          <w:i w:val="0"/>
          <w:sz w:val="16"/>
          <w:szCs w:val="16"/>
        </w:rPr>
        <w:t>գույքը</w:t>
      </w:r>
      <w:r w:rsidRPr="00583642">
        <w:rPr>
          <w:rFonts w:ascii="GHEA Grapalat" w:hAnsi="GHEA Grapalat" w:cs="Sylfaen"/>
          <w:i w:val="0"/>
          <w:sz w:val="16"/>
          <w:szCs w:val="16"/>
          <w:lang w:val="af-ZA"/>
        </w:rPr>
        <w:t xml:space="preserve">, </w:t>
      </w:r>
      <w:r>
        <w:rPr>
          <w:rFonts w:ascii="GHEA Grapalat" w:hAnsi="GHEA Grapalat" w:cs="Sylfaen"/>
          <w:i w:val="0"/>
          <w:sz w:val="16"/>
          <w:szCs w:val="16"/>
        </w:rPr>
        <w:t>ապա</w:t>
      </w:r>
      <w:r w:rsidRPr="00583642">
        <w:rPr>
          <w:rFonts w:ascii="GHEA Grapalat" w:hAnsi="GHEA Grapalat" w:cs="Sylfaen"/>
          <w:i w:val="0"/>
          <w:sz w:val="16"/>
          <w:szCs w:val="16"/>
          <w:lang w:val="af-ZA"/>
        </w:rPr>
        <w:t xml:space="preserve"> </w:t>
      </w:r>
      <w:r>
        <w:rPr>
          <w:rFonts w:ascii="GHEA Grapalat" w:hAnsi="GHEA Grapalat" w:cs="Sylfaen"/>
          <w:i w:val="0"/>
          <w:sz w:val="16"/>
          <w:szCs w:val="16"/>
        </w:rPr>
        <w:t>սույն</w:t>
      </w:r>
      <w:r w:rsidRPr="00583642">
        <w:rPr>
          <w:rFonts w:ascii="GHEA Grapalat" w:hAnsi="GHEA Grapalat" w:cs="Sylfaen"/>
          <w:i w:val="0"/>
          <w:sz w:val="16"/>
          <w:szCs w:val="16"/>
          <w:lang w:val="af-ZA"/>
        </w:rPr>
        <w:t xml:space="preserve"> </w:t>
      </w:r>
      <w:r>
        <w:rPr>
          <w:rFonts w:ascii="GHEA Grapalat" w:hAnsi="GHEA Grapalat" w:cs="Sylfaen"/>
          <w:i w:val="0"/>
          <w:sz w:val="16"/>
          <w:szCs w:val="16"/>
        </w:rPr>
        <w:t>հավելվածը</w:t>
      </w:r>
      <w:r w:rsidRPr="00583642">
        <w:rPr>
          <w:rFonts w:ascii="GHEA Grapalat" w:hAnsi="GHEA Grapalat" w:cs="Sylfaen"/>
          <w:i w:val="0"/>
          <w:sz w:val="16"/>
          <w:szCs w:val="16"/>
          <w:lang w:val="af-ZA"/>
        </w:rPr>
        <w:t xml:space="preserve"> </w:t>
      </w:r>
      <w:r>
        <w:rPr>
          <w:rFonts w:ascii="GHEA Grapalat" w:hAnsi="GHEA Grapalat" w:cs="Sylfaen"/>
          <w:i w:val="0"/>
          <w:sz w:val="16"/>
          <w:szCs w:val="16"/>
        </w:rPr>
        <w:t>հրավերից</w:t>
      </w:r>
      <w:r w:rsidRPr="00583642">
        <w:rPr>
          <w:rFonts w:ascii="GHEA Grapalat" w:hAnsi="GHEA Grapalat" w:cs="Sylfaen"/>
          <w:i w:val="0"/>
          <w:sz w:val="16"/>
          <w:szCs w:val="16"/>
          <w:lang w:val="af-ZA"/>
        </w:rPr>
        <w:t xml:space="preserve"> </w:t>
      </w:r>
      <w:r>
        <w:rPr>
          <w:rFonts w:ascii="GHEA Grapalat" w:hAnsi="GHEA Grapalat" w:cs="Sylfaen"/>
          <w:i w:val="0"/>
          <w:sz w:val="16"/>
          <w:szCs w:val="16"/>
        </w:rPr>
        <w:t>հանվում</w:t>
      </w:r>
      <w:r w:rsidRPr="00583642">
        <w:rPr>
          <w:rFonts w:ascii="GHEA Grapalat" w:hAnsi="GHEA Grapalat" w:cs="Sylfaen"/>
          <w:i w:val="0"/>
          <w:sz w:val="16"/>
          <w:szCs w:val="16"/>
          <w:lang w:val="af-ZA"/>
        </w:rPr>
        <w:t xml:space="preserve"> </w:t>
      </w:r>
      <w:r>
        <w:rPr>
          <w:rFonts w:ascii="GHEA Grapalat" w:hAnsi="GHEA Grapalat" w:cs="Sylfaen"/>
          <w:i w:val="0"/>
          <w:sz w:val="16"/>
          <w:szCs w:val="16"/>
        </w:rPr>
        <w:t>է</w:t>
      </w:r>
      <w:r>
        <w:rPr>
          <w:rFonts w:ascii="GHEA Grapalat" w:hAnsi="GHEA Grapalat" w:cs="Sylfaen"/>
          <w:i w:val="0"/>
          <w:sz w:val="16"/>
          <w:szCs w:val="16"/>
          <w:lang w:val="hy-AM"/>
        </w:rPr>
        <w:t>:</w:t>
      </w:r>
    </w:p>
    <w:p w:rsidR="0098522D" w:rsidRPr="00583642" w:rsidRDefault="0098522D" w:rsidP="0098522D">
      <w:pPr>
        <w:pStyle w:val="FootnoteText"/>
        <w:rPr>
          <w:lang w:val="af-ZA"/>
        </w:rPr>
      </w:pPr>
    </w:p>
  </w:footnote>
  <w:footnote w:id="23">
    <w:p w:rsidR="0098522D" w:rsidRDefault="0098522D" w:rsidP="0098522D">
      <w:pPr>
        <w:pStyle w:val="FootnoteText"/>
        <w:rPr>
          <w:lang w:val="hy-AM"/>
        </w:rPr>
      </w:pPr>
      <w:r>
        <w:rPr>
          <w:rStyle w:val="FootnoteReference"/>
        </w:rPr>
        <w:footnoteRef/>
      </w:r>
      <w:r>
        <w:rPr>
          <w:lang w:val="hy-AM"/>
        </w:rPr>
        <w:t xml:space="preserve"> </w:t>
      </w:r>
      <w:r>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գնման առարկա է հանդիսանում անշարժ գույքը, ապա սույն հավելվածը հրավերից հանվում է և հրավերով մասնակիցներից պահանջվում է ներկայացնել միայն 3.5 հավելվածը` վերջինից հանելով բացատրությունը (footnote):</w:t>
      </w:r>
    </w:p>
    <w:p w:rsidR="0098522D" w:rsidRDefault="0098522D" w:rsidP="0098522D">
      <w:pPr>
        <w:pStyle w:val="FootnoteText"/>
        <w:rPr>
          <w:lang w:val="hy-AM"/>
        </w:rPr>
      </w:pPr>
    </w:p>
  </w:footnote>
  <w:footnote w:id="24">
    <w:p w:rsidR="0098522D" w:rsidRDefault="0098522D" w:rsidP="0098522D">
      <w:pPr>
        <w:pStyle w:val="norm"/>
        <w:spacing w:line="276" w:lineRule="auto"/>
        <w:ind w:firstLine="0"/>
        <w:rPr>
          <w:rFonts w:ascii="GHEA Grapalat" w:hAnsi="GHEA Grapalat" w:cs="Sylfaen"/>
          <w:i/>
          <w:sz w:val="16"/>
          <w:szCs w:val="16"/>
          <w:lang w:val="hy-AM"/>
        </w:rPr>
      </w:pPr>
      <w:r>
        <w:rPr>
          <w:rStyle w:val="FootnoteReference"/>
        </w:rPr>
        <w:footnoteRef/>
      </w:r>
      <w:r>
        <w:rPr>
          <w:lang w:val="hy-AM"/>
        </w:rPr>
        <w:t xml:space="preserve"> </w:t>
      </w:r>
      <w:r>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5">
    <w:p w:rsidR="0098522D" w:rsidRDefault="0098522D" w:rsidP="0098522D">
      <w:pPr>
        <w:pStyle w:val="FootnoteText"/>
        <w:rPr>
          <w:rFonts w:ascii="GHEA Grapalat" w:hAnsi="GHEA Grapalat"/>
          <w:i/>
          <w:sz w:val="16"/>
          <w:szCs w:val="24"/>
          <w:lang w:val="hy-AM" w:eastAsia="en-US"/>
        </w:rPr>
      </w:pPr>
      <w:r>
        <w:rPr>
          <w:rStyle w:val="FootnoteReference"/>
        </w:rPr>
        <w:footnoteRef/>
      </w:r>
      <w:r>
        <w:rPr>
          <w:lang w:val="hy-AM"/>
        </w:rPr>
        <w:t xml:space="preserve"> </w:t>
      </w:r>
      <w:r>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98522D" w:rsidRDefault="0098522D" w:rsidP="0098522D">
      <w:pPr>
        <w:pStyle w:val="FootnoteText"/>
        <w:rPr>
          <w:lang w:val="hy-AM"/>
        </w:rPr>
      </w:pPr>
    </w:p>
  </w:footnote>
  <w:footnote w:id="26">
    <w:p w:rsidR="0098522D" w:rsidRDefault="0098522D" w:rsidP="0098522D">
      <w:pPr>
        <w:pStyle w:val="FootnoteText"/>
        <w:rPr>
          <w:lang w:val="hy-AM"/>
        </w:rPr>
      </w:pPr>
      <w:r>
        <w:rPr>
          <w:rStyle w:val="FootnoteReference"/>
        </w:rPr>
        <w:footnoteRef/>
      </w:r>
      <w:r>
        <w:rPr>
          <w:lang w:val="hy-AM"/>
        </w:rPr>
        <w:t xml:space="preserve"> </w:t>
      </w:r>
      <w:r>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7">
    <w:p w:rsidR="0098522D" w:rsidRDefault="0098522D" w:rsidP="0098522D">
      <w:pPr>
        <w:pStyle w:val="FootnoteText"/>
        <w:rPr>
          <w:lang w:val="hy-AM"/>
        </w:rPr>
      </w:pPr>
      <w:r>
        <w:rPr>
          <w:rStyle w:val="FootnoteReference"/>
        </w:rPr>
        <w:footnoteRef/>
      </w:r>
      <w:r>
        <w:rPr>
          <w:lang w:val="hy-AM"/>
        </w:rPr>
        <w:t xml:space="preserve"> </w:t>
      </w:r>
      <w:r>
        <w:rPr>
          <w:rFonts w:ascii="GHEA Grapalat" w:hAnsi="GHEA Grapalat"/>
          <w:i/>
          <w:sz w:val="16"/>
          <w:szCs w:val="24"/>
          <w:lang w:val="hy-AM" w:eastAsia="en-US"/>
        </w:rPr>
        <w:t>Սույն կետը հանվում է պայմանագրի նախագծից, եթե գնման առարկան չի հանդիսանում հիմնական միջոց:</w:t>
      </w:r>
    </w:p>
  </w:footnote>
  <w:footnote w:id="28">
    <w:p w:rsidR="0098522D" w:rsidRDefault="0098522D" w:rsidP="0098522D">
      <w:pPr>
        <w:pStyle w:val="FootnoteText"/>
        <w:rPr>
          <w:lang w:val="hy-AM"/>
        </w:rPr>
      </w:pPr>
      <w:r>
        <w:rPr>
          <w:rStyle w:val="FootnoteReference"/>
        </w:rPr>
        <w:footnoteRef/>
      </w:r>
      <w:r>
        <w:rPr>
          <w:lang w:val="hy-AM"/>
        </w:rPr>
        <w:t xml:space="preserve"> </w:t>
      </w:r>
      <w:r>
        <w:rPr>
          <w:rFonts w:ascii="GHEA Grapalat" w:hAnsi="GHEA Grapalat"/>
          <w:i/>
          <w:sz w:val="16"/>
          <w:szCs w:val="24"/>
          <w:lang w:val="hy-AM" w:eastAsia="en-US"/>
        </w:rPr>
        <w:t>Սույն կետը հանվում է պայմանագրի նախագծից, եթե գնման առարկան չի հանդիսանում հիմնական միջոց:</w:t>
      </w:r>
    </w:p>
  </w:footnote>
  <w:footnote w:id="29">
    <w:p w:rsidR="0098522D" w:rsidRDefault="0098522D" w:rsidP="0098522D">
      <w:pPr>
        <w:pStyle w:val="FootnoteText"/>
        <w:jc w:val="both"/>
        <w:rPr>
          <w:lang w:val="hy-AM"/>
        </w:rPr>
      </w:pPr>
      <w:r>
        <w:rPr>
          <w:rStyle w:val="FootnoteReference"/>
        </w:rPr>
        <w:footnoteRef/>
      </w:r>
      <w:r>
        <w:rPr>
          <w:lang w:val="hy-AM"/>
        </w:rPr>
        <w:t xml:space="preserve"> </w:t>
      </w:r>
      <w:r>
        <w:rPr>
          <w:rFonts w:ascii="GHEA Grapalat" w:hAnsi="GHEA Grapalat"/>
          <w:i/>
          <w:sz w:val="16"/>
          <w:szCs w:val="24"/>
          <w:lang w:val="hy-AM" w:eastAsia="en-US"/>
        </w:rPr>
        <w:t>Սույն կետը հանվում է պայմանագրից, եթե չի մատակարարվում Եվրասիական տնտեսական միության անդամ երկրների արտադրության ապրանք:</w:t>
      </w:r>
    </w:p>
  </w:footnote>
  <w:footnote w:id="30">
    <w:p w:rsidR="0098522D" w:rsidRDefault="0098522D" w:rsidP="0098522D">
      <w:pPr>
        <w:pStyle w:val="FootnoteText"/>
        <w:jc w:val="both"/>
        <w:rPr>
          <w:lang w:val="hy-AM"/>
        </w:rPr>
      </w:pPr>
      <w:r>
        <w:rPr>
          <w:rStyle w:val="FootnoteReference"/>
        </w:rPr>
        <w:footnoteRef/>
      </w:r>
      <w:r>
        <w:rPr>
          <w:lang w:val="hy-AM"/>
        </w:rPr>
        <w:t xml:space="preserve"> </w:t>
      </w:r>
      <w:r>
        <w:rPr>
          <w:rFonts w:ascii="GHEA Grapalat" w:hAnsi="GHEA Grapalat"/>
          <w:i/>
          <w:sz w:val="16"/>
          <w:szCs w:val="24"/>
          <w:lang w:val="hy-AM" w:eastAsia="en-US"/>
        </w:rPr>
        <w:t>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կհատկացվեն ֆինանսական միջոցներ և կկնքվի համաձայնագիր:</w:t>
      </w:r>
    </w:p>
    <w:p w:rsidR="0098522D" w:rsidRDefault="0098522D" w:rsidP="0098522D">
      <w:pPr>
        <w:pStyle w:val="FootnoteText"/>
        <w:rPr>
          <w:lang w:val="hy-AM"/>
        </w:rPr>
      </w:pPr>
    </w:p>
  </w:footnote>
  <w:footnote w:id="31">
    <w:p w:rsidR="0098522D" w:rsidRDefault="0098522D" w:rsidP="0098522D">
      <w:pPr>
        <w:pStyle w:val="FootnoteText"/>
        <w:jc w:val="both"/>
        <w:rPr>
          <w:lang w:val="hy-AM"/>
        </w:rPr>
      </w:pPr>
      <w:r>
        <w:rPr>
          <w:rStyle w:val="FootnoteReference"/>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32">
    <w:p w:rsidR="0098522D" w:rsidRDefault="0098522D" w:rsidP="0098522D">
      <w:pPr>
        <w:pStyle w:val="FootnoteText"/>
        <w:jc w:val="both"/>
        <w:rPr>
          <w:lang w:val="hy-AM"/>
        </w:rPr>
      </w:pPr>
      <w:r>
        <w:rPr>
          <w:rStyle w:val="FootnoteReference"/>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3">
    <w:p w:rsidR="0098522D" w:rsidRDefault="0098522D" w:rsidP="0098522D">
      <w:pPr>
        <w:pStyle w:val="FootnoteText"/>
        <w:jc w:val="both"/>
        <w:rPr>
          <w:rFonts w:ascii="Sylfaen" w:hAnsi="Sylfaen"/>
          <w:lang w:val="hy-AM"/>
        </w:rPr>
      </w:pPr>
      <w:r>
        <w:rPr>
          <w:rStyle w:val="FootnoteReference"/>
        </w:rPr>
        <w:footnoteRef/>
      </w:r>
      <w:r>
        <w:rPr>
          <w:lang w:val="hy-AM"/>
        </w:rPr>
        <w:t xml:space="preserve"> </w:t>
      </w:r>
      <w:r>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98522D" w:rsidRDefault="0098522D" w:rsidP="0098522D">
      <w:pPr>
        <w:rPr>
          <w:lang w:val="hy-AM"/>
        </w:rPr>
      </w:pPr>
    </w:p>
    <w:p w:rsidR="0098522D" w:rsidRDefault="0098522D" w:rsidP="0098522D">
      <w:pPr>
        <w:pStyle w:val="FootnoteText"/>
        <w:rPr>
          <w:lang w:val="hy-AM"/>
        </w:rPr>
      </w:pPr>
    </w:p>
  </w:footnote>
  <w:footnote w:id="34">
    <w:p w:rsidR="0098522D" w:rsidRDefault="0098522D" w:rsidP="0098522D">
      <w:pPr>
        <w:pStyle w:val="FootnoteText"/>
        <w:jc w:val="both"/>
        <w:rPr>
          <w:rFonts w:ascii="Sylfaen" w:hAnsi="Sylfaen"/>
          <w:lang w:val="hy-AM"/>
        </w:rPr>
      </w:pPr>
      <w:r>
        <w:rPr>
          <w:rStyle w:val="FootnoteReference"/>
        </w:rPr>
        <w:footnoteRef/>
      </w:r>
      <w:r>
        <w:rPr>
          <w:lang w:val="hy-AM"/>
        </w:rPr>
        <w:t xml:space="preserve"> </w:t>
      </w:r>
      <w:r>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98522D" w:rsidRDefault="0098522D" w:rsidP="0098522D">
      <w:pPr>
        <w:pStyle w:val="FootnoteText"/>
        <w:rPr>
          <w:lang w:val="hy-AM"/>
        </w:rPr>
      </w:pPr>
    </w:p>
  </w:footnote>
  <w:footnote w:id="35">
    <w:p w:rsidR="0098522D" w:rsidRDefault="0098522D" w:rsidP="0098522D">
      <w:pPr>
        <w:pStyle w:val="FootnoteText"/>
        <w:jc w:val="both"/>
        <w:rPr>
          <w:lang w:val="hy-AM"/>
        </w:rPr>
      </w:pPr>
      <w:r>
        <w:rPr>
          <w:rStyle w:val="FootnoteReference"/>
        </w:rPr>
        <w:footnoteRef/>
      </w:r>
      <w:r>
        <w:rPr>
          <w:lang w:val="hy-AM"/>
        </w:rPr>
        <w:t xml:space="preserve"> </w:t>
      </w:r>
      <w:r>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32D72D8C"/>
    <w:multiLevelType w:val="hybridMultilevel"/>
    <w:tmpl w:val="D9644FC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3">
    <w:nsid w:val="4139694E"/>
    <w:multiLevelType w:val="multilevel"/>
    <w:tmpl w:val="616E4CC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4">
    <w:nsid w:val="55D45D5E"/>
    <w:multiLevelType w:val="hybridMultilevel"/>
    <w:tmpl w:val="DBF8618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6">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lvlOverride w:ilvl="2"/>
    <w:lvlOverride w:ilvl="3"/>
    <w:lvlOverride w:ilvl="4"/>
    <w:lvlOverride w:ilvl="5"/>
    <w:lvlOverride w:ilvl="6"/>
    <w:lvlOverride w:ilvl="7"/>
    <w:lvlOverride w:ilvl="8"/>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hideSpellingErrors/>
  <w:proofState w:grammar="clean"/>
  <w:defaultTabStop w:val="720"/>
  <w:characterSpacingControl w:val="doNotCompress"/>
  <w:footnotePr>
    <w:footnote w:id="-1"/>
    <w:footnote w:id="0"/>
  </w:footnotePr>
  <w:endnotePr>
    <w:endnote w:id="-1"/>
    <w:endnote w:id="0"/>
  </w:endnotePr>
  <w:compat/>
  <w:rsids>
    <w:rsidRoot w:val="0098522D"/>
    <w:rsid w:val="0003295C"/>
    <w:rsid w:val="00111D8C"/>
    <w:rsid w:val="00154EC1"/>
    <w:rsid w:val="00174AC1"/>
    <w:rsid w:val="00183CD7"/>
    <w:rsid w:val="001C2EE0"/>
    <w:rsid w:val="002636ED"/>
    <w:rsid w:val="00263828"/>
    <w:rsid w:val="00287DB6"/>
    <w:rsid w:val="002D2863"/>
    <w:rsid w:val="0032661A"/>
    <w:rsid w:val="003F5D58"/>
    <w:rsid w:val="004053E5"/>
    <w:rsid w:val="00421575"/>
    <w:rsid w:val="00465696"/>
    <w:rsid w:val="004723AD"/>
    <w:rsid w:val="00495FEC"/>
    <w:rsid w:val="004966C6"/>
    <w:rsid w:val="004A2077"/>
    <w:rsid w:val="004B352C"/>
    <w:rsid w:val="004C0897"/>
    <w:rsid w:val="004F585B"/>
    <w:rsid w:val="00520ECC"/>
    <w:rsid w:val="0057521A"/>
    <w:rsid w:val="00583642"/>
    <w:rsid w:val="0059750E"/>
    <w:rsid w:val="005E503A"/>
    <w:rsid w:val="00603B7C"/>
    <w:rsid w:val="00617A7B"/>
    <w:rsid w:val="00624AF1"/>
    <w:rsid w:val="006778FC"/>
    <w:rsid w:val="006D0E72"/>
    <w:rsid w:val="006E7A86"/>
    <w:rsid w:val="00714041"/>
    <w:rsid w:val="00755E24"/>
    <w:rsid w:val="00835B6D"/>
    <w:rsid w:val="008462B6"/>
    <w:rsid w:val="0093145A"/>
    <w:rsid w:val="009455D1"/>
    <w:rsid w:val="009761F5"/>
    <w:rsid w:val="0098522D"/>
    <w:rsid w:val="009C7889"/>
    <w:rsid w:val="009E1063"/>
    <w:rsid w:val="009E46B7"/>
    <w:rsid w:val="00A06A2C"/>
    <w:rsid w:val="00A23367"/>
    <w:rsid w:val="00A5225C"/>
    <w:rsid w:val="00AE6249"/>
    <w:rsid w:val="00AF7C23"/>
    <w:rsid w:val="00B12A83"/>
    <w:rsid w:val="00B755B7"/>
    <w:rsid w:val="00BB31DE"/>
    <w:rsid w:val="00BB6C70"/>
    <w:rsid w:val="00BD1D87"/>
    <w:rsid w:val="00BE62B1"/>
    <w:rsid w:val="00C01C25"/>
    <w:rsid w:val="00C412BB"/>
    <w:rsid w:val="00CE2BC6"/>
    <w:rsid w:val="00CF1FA6"/>
    <w:rsid w:val="00D0007A"/>
    <w:rsid w:val="00D1401C"/>
    <w:rsid w:val="00DA540A"/>
    <w:rsid w:val="00DB36BE"/>
    <w:rsid w:val="00DC3C21"/>
    <w:rsid w:val="00EE5385"/>
    <w:rsid w:val="00F211B1"/>
    <w:rsid w:val="00F57E85"/>
    <w:rsid w:val="00FE17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22D"/>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8522D"/>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semiHidden/>
    <w:unhideWhenUsed/>
    <w:qFormat/>
    <w:rsid w:val="0098522D"/>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semiHidden/>
    <w:unhideWhenUsed/>
    <w:qFormat/>
    <w:rsid w:val="0098522D"/>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semiHidden/>
    <w:unhideWhenUsed/>
    <w:qFormat/>
    <w:rsid w:val="0098522D"/>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98522D"/>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semiHidden/>
    <w:unhideWhenUsed/>
    <w:qFormat/>
    <w:rsid w:val="0098522D"/>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semiHidden/>
    <w:unhideWhenUsed/>
    <w:qFormat/>
    <w:rsid w:val="0098522D"/>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semiHidden/>
    <w:unhideWhenUsed/>
    <w:qFormat/>
    <w:rsid w:val="0098522D"/>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9"/>
    <w:semiHidden/>
    <w:unhideWhenUsed/>
    <w:qFormat/>
    <w:rsid w:val="0098522D"/>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522D"/>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semiHidden/>
    <w:rsid w:val="0098522D"/>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semiHidden/>
    <w:rsid w:val="0098522D"/>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98522D"/>
    <w:rPr>
      <w:rFonts w:ascii="Arial LatArm" w:eastAsia="Times New Roman" w:hAnsi="Arial LatArm" w:cs="Times New Roman"/>
      <w:i/>
      <w:sz w:val="18"/>
      <w:szCs w:val="20"/>
    </w:rPr>
  </w:style>
  <w:style w:type="character" w:customStyle="1" w:styleId="Heading5Char">
    <w:name w:val="Heading 5 Char"/>
    <w:basedOn w:val="DefaultParagraphFont"/>
    <w:link w:val="Heading5"/>
    <w:semiHidden/>
    <w:rsid w:val="0098522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semiHidden/>
    <w:rsid w:val="0098522D"/>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9"/>
    <w:semiHidden/>
    <w:rsid w:val="0098522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9"/>
    <w:semiHidden/>
    <w:rsid w:val="0098522D"/>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98522D"/>
    <w:rPr>
      <w:rFonts w:ascii="Times Armenian" w:eastAsia="Times New Roman" w:hAnsi="Times Armenian" w:cs="Times New Roman"/>
      <w:b/>
      <w:color w:val="000000"/>
      <w:szCs w:val="20"/>
      <w:lang w:val="pt-BR" w:eastAsia="ru-RU"/>
    </w:rPr>
  </w:style>
  <w:style w:type="character" w:styleId="Hyperlink">
    <w:name w:val="Hyperlink"/>
    <w:semiHidden/>
    <w:unhideWhenUsed/>
    <w:rsid w:val="0098522D"/>
    <w:rPr>
      <w:color w:val="0000FF"/>
      <w:u w:val="single"/>
    </w:rPr>
  </w:style>
  <w:style w:type="character" w:styleId="FollowedHyperlink">
    <w:name w:val="FollowedHyperlink"/>
    <w:semiHidden/>
    <w:unhideWhenUsed/>
    <w:rsid w:val="0098522D"/>
    <w:rPr>
      <w:color w:val="800080"/>
      <w:u w:val="single"/>
    </w:rPr>
  </w:style>
  <w:style w:type="paragraph" w:styleId="NormalWeb">
    <w:name w:val="Normal (Web)"/>
    <w:basedOn w:val="Normal"/>
    <w:uiPriority w:val="99"/>
    <w:unhideWhenUsed/>
    <w:rsid w:val="0098522D"/>
    <w:pPr>
      <w:spacing w:before="100" w:beforeAutospacing="1" w:after="100" w:afterAutospacing="1"/>
    </w:pPr>
  </w:style>
  <w:style w:type="paragraph" w:styleId="Index1">
    <w:name w:val="index 1"/>
    <w:basedOn w:val="Normal"/>
    <w:next w:val="Normal"/>
    <w:autoRedefine/>
    <w:uiPriority w:val="99"/>
    <w:semiHidden/>
    <w:unhideWhenUsed/>
    <w:rsid w:val="0098522D"/>
    <w:pPr>
      <w:ind w:left="240" w:hanging="240"/>
    </w:pPr>
  </w:style>
  <w:style w:type="paragraph" w:styleId="FootnoteText">
    <w:name w:val="footnote text"/>
    <w:basedOn w:val="Normal"/>
    <w:link w:val="FootnoteTextChar"/>
    <w:semiHidden/>
    <w:unhideWhenUsed/>
    <w:rsid w:val="0098522D"/>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98522D"/>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98522D"/>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rsid w:val="0098522D"/>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98522D"/>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semiHidden/>
    <w:rsid w:val="0098522D"/>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98522D"/>
    <w:pPr>
      <w:tabs>
        <w:tab w:val="center" w:pos="4320"/>
        <w:tab w:val="right" w:pos="8640"/>
      </w:tabs>
    </w:pPr>
    <w:rPr>
      <w:sz w:val="20"/>
      <w:szCs w:val="20"/>
    </w:rPr>
  </w:style>
  <w:style w:type="character" w:customStyle="1" w:styleId="FooterChar">
    <w:name w:val="Footer Char"/>
    <w:basedOn w:val="DefaultParagraphFont"/>
    <w:link w:val="Footer"/>
    <w:uiPriority w:val="99"/>
    <w:semiHidden/>
    <w:rsid w:val="0098522D"/>
    <w:rPr>
      <w:rFonts w:ascii="Times New Roman" w:eastAsia="Times New Roman" w:hAnsi="Times New Roman" w:cs="Times New Roman"/>
      <w:sz w:val="20"/>
      <w:szCs w:val="20"/>
    </w:rPr>
  </w:style>
  <w:style w:type="paragraph" w:styleId="IndexHeading">
    <w:name w:val="index heading"/>
    <w:basedOn w:val="Normal"/>
    <w:next w:val="Index1"/>
    <w:uiPriority w:val="99"/>
    <w:semiHidden/>
    <w:unhideWhenUsed/>
    <w:rsid w:val="0098522D"/>
    <w:rPr>
      <w:sz w:val="20"/>
      <w:szCs w:val="20"/>
      <w:lang w:val="en-AU" w:eastAsia="ru-RU"/>
    </w:rPr>
  </w:style>
  <w:style w:type="paragraph" w:styleId="EndnoteText">
    <w:name w:val="endnote text"/>
    <w:basedOn w:val="Normal"/>
    <w:link w:val="EndnoteTextChar"/>
    <w:uiPriority w:val="99"/>
    <w:semiHidden/>
    <w:unhideWhenUsed/>
    <w:rsid w:val="0098522D"/>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rsid w:val="0098522D"/>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98522D"/>
    <w:pPr>
      <w:jc w:val="center"/>
    </w:pPr>
    <w:rPr>
      <w:rFonts w:ascii="Arial Armenian" w:hAnsi="Arial Armenian"/>
      <w:szCs w:val="20"/>
    </w:rPr>
  </w:style>
  <w:style w:type="character" w:customStyle="1" w:styleId="TitleChar">
    <w:name w:val="Title Char"/>
    <w:basedOn w:val="DefaultParagraphFont"/>
    <w:link w:val="Title"/>
    <w:uiPriority w:val="99"/>
    <w:rsid w:val="0098522D"/>
    <w:rPr>
      <w:rFonts w:ascii="Arial Armenian" w:eastAsia="Times New Roman" w:hAnsi="Arial Armenian" w:cs="Times New Roman"/>
      <w:sz w:val="24"/>
      <w:szCs w:val="20"/>
    </w:rPr>
  </w:style>
  <w:style w:type="paragraph" w:styleId="BodyText">
    <w:name w:val="Body Text"/>
    <w:basedOn w:val="Normal"/>
    <w:link w:val="BodyTextChar"/>
    <w:uiPriority w:val="99"/>
    <w:semiHidden/>
    <w:unhideWhenUsed/>
    <w:rsid w:val="0098522D"/>
    <w:pPr>
      <w:spacing w:after="120"/>
    </w:pPr>
  </w:style>
  <w:style w:type="character" w:customStyle="1" w:styleId="BodyTextChar">
    <w:name w:val="Body Text Char"/>
    <w:basedOn w:val="DefaultParagraphFont"/>
    <w:link w:val="BodyText"/>
    <w:uiPriority w:val="99"/>
    <w:semiHidden/>
    <w:rsid w:val="0098522D"/>
    <w:rPr>
      <w:rFonts w:ascii="Times New Roman" w:eastAsia="Times New Roman" w:hAnsi="Times New Roman" w:cs="Times New Roman"/>
      <w:sz w:val="24"/>
      <w:szCs w:val="24"/>
    </w:rPr>
  </w:style>
  <w:style w:type="character" w:customStyle="1" w:styleId="BodyTextIndentChar">
    <w:name w:val="Body Text Indent Char"/>
    <w:aliases w:val="Char Char"/>
    <w:basedOn w:val="DefaultParagraphFont"/>
    <w:link w:val="BodyTextIndent"/>
    <w:semiHidden/>
    <w:locked/>
    <w:rsid w:val="0098522D"/>
    <w:rPr>
      <w:rFonts w:ascii="Arial LatArm" w:hAnsi="Arial LatArm"/>
      <w:i/>
      <w:lang w:val="en-AU"/>
    </w:rPr>
  </w:style>
  <w:style w:type="paragraph" w:styleId="BodyTextIndent">
    <w:name w:val="Body Text Indent"/>
    <w:aliases w:val="Char"/>
    <w:basedOn w:val="Normal"/>
    <w:link w:val="BodyTextIndentChar"/>
    <w:semiHidden/>
    <w:unhideWhenUsed/>
    <w:rsid w:val="0098522D"/>
    <w:pPr>
      <w:spacing w:after="160" w:line="360" w:lineRule="auto"/>
      <w:ind w:firstLine="709"/>
      <w:jc w:val="both"/>
    </w:pPr>
    <w:rPr>
      <w:rFonts w:ascii="Arial LatArm" w:eastAsiaTheme="minorHAnsi" w:hAnsi="Arial LatArm" w:cstheme="minorBidi"/>
      <w:i/>
      <w:sz w:val="22"/>
      <w:szCs w:val="22"/>
      <w:lang w:val="en-AU"/>
    </w:rPr>
  </w:style>
  <w:style w:type="character" w:customStyle="1" w:styleId="BodyTextIndentChar1">
    <w:name w:val="Body Text Indent Char1"/>
    <w:aliases w:val="Char Char1,Char Char Char Char Char1"/>
    <w:basedOn w:val="DefaultParagraphFont"/>
    <w:link w:val="BodyTextIndent"/>
    <w:semiHidden/>
    <w:rsid w:val="0098522D"/>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98522D"/>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semiHidden/>
    <w:rsid w:val="0098522D"/>
    <w:rPr>
      <w:rFonts w:ascii="Arial LatArm" w:eastAsia="Times New Roman" w:hAnsi="Arial LatArm" w:cs="Times New Roman"/>
      <w:sz w:val="20"/>
      <w:szCs w:val="20"/>
    </w:rPr>
  </w:style>
  <w:style w:type="paragraph" w:styleId="BodyText3">
    <w:name w:val="Body Text 3"/>
    <w:basedOn w:val="Normal"/>
    <w:link w:val="BodyText3Char"/>
    <w:uiPriority w:val="99"/>
    <w:semiHidden/>
    <w:unhideWhenUsed/>
    <w:rsid w:val="0098522D"/>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semiHidden/>
    <w:rsid w:val="0098522D"/>
    <w:rPr>
      <w:rFonts w:ascii="Arial LatArm" w:eastAsia="Times New Roman" w:hAnsi="Arial LatArm" w:cs="Times New Roman"/>
      <w:sz w:val="20"/>
      <w:szCs w:val="20"/>
      <w:lang w:eastAsia="ru-RU"/>
    </w:rPr>
  </w:style>
  <w:style w:type="paragraph" w:styleId="BodyTextIndent2">
    <w:name w:val="Body Text Indent 2"/>
    <w:basedOn w:val="Normal"/>
    <w:link w:val="BodyTextIndent2Char"/>
    <w:uiPriority w:val="99"/>
    <w:unhideWhenUsed/>
    <w:rsid w:val="0098522D"/>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98522D"/>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semiHidden/>
    <w:unhideWhenUsed/>
    <w:rsid w:val="0098522D"/>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semiHidden/>
    <w:rsid w:val="0098522D"/>
    <w:rPr>
      <w:rFonts w:ascii="Times Armenian" w:eastAsia="Times New Roman" w:hAnsi="Times Armenian" w:cs="Times New Roman"/>
      <w:sz w:val="20"/>
      <w:szCs w:val="20"/>
    </w:rPr>
  </w:style>
  <w:style w:type="paragraph" w:styleId="BlockText">
    <w:name w:val="Block Text"/>
    <w:basedOn w:val="Normal"/>
    <w:uiPriority w:val="99"/>
    <w:semiHidden/>
    <w:unhideWhenUsed/>
    <w:rsid w:val="0098522D"/>
    <w:pPr>
      <w:overflowPunct w:val="0"/>
      <w:autoSpaceDE w:val="0"/>
      <w:autoSpaceDN w:val="0"/>
      <w:adjustRightInd w:val="0"/>
      <w:ind w:left="4500" w:right="98"/>
      <w:jc w:val="right"/>
    </w:pPr>
    <w:rPr>
      <w:rFonts w:ascii="Arial Armenian" w:hAnsi="Arial Armenian"/>
      <w:sz w:val="28"/>
      <w:szCs w:val="20"/>
      <w:lang w:val="es-ES"/>
    </w:rPr>
  </w:style>
  <w:style w:type="paragraph" w:styleId="DocumentMap">
    <w:name w:val="Document Map"/>
    <w:basedOn w:val="Normal"/>
    <w:link w:val="DocumentMapChar"/>
    <w:uiPriority w:val="99"/>
    <w:semiHidden/>
    <w:unhideWhenUsed/>
    <w:rsid w:val="0098522D"/>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rsid w:val="0098522D"/>
    <w:rPr>
      <w:rFonts w:ascii="Tahoma" w:eastAsia="Times New Roman" w:hAnsi="Tahoma" w:cs="Tahoma"/>
      <w:sz w:val="20"/>
      <w:szCs w:val="20"/>
      <w:shd w:val="clear" w:color="auto" w:fill="000080"/>
      <w:lang w:eastAsia="ru-RU"/>
    </w:rPr>
  </w:style>
  <w:style w:type="paragraph" w:styleId="CommentSubject">
    <w:name w:val="annotation subject"/>
    <w:basedOn w:val="CommentText"/>
    <w:next w:val="CommentText"/>
    <w:link w:val="CommentSubjectChar"/>
    <w:uiPriority w:val="99"/>
    <w:semiHidden/>
    <w:unhideWhenUsed/>
    <w:rsid w:val="0098522D"/>
    <w:rPr>
      <w:b/>
      <w:bCs/>
    </w:rPr>
  </w:style>
  <w:style w:type="character" w:customStyle="1" w:styleId="CommentSubjectChar">
    <w:name w:val="Comment Subject Char"/>
    <w:basedOn w:val="CommentTextChar"/>
    <w:link w:val="CommentSubject"/>
    <w:uiPriority w:val="99"/>
    <w:semiHidden/>
    <w:rsid w:val="0098522D"/>
    <w:rPr>
      <w:b/>
      <w:bCs/>
    </w:rPr>
  </w:style>
  <w:style w:type="paragraph" w:styleId="BalloonText">
    <w:name w:val="Balloon Text"/>
    <w:basedOn w:val="Normal"/>
    <w:link w:val="BalloonTextChar"/>
    <w:uiPriority w:val="99"/>
    <w:semiHidden/>
    <w:unhideWhenUsed/>
    <w:rsid w:val="0098522D"/>
    <w:rPr>
      <w:rFonts w:ascii="Tahoma" w:hAnsi="Tahoma"/>
      <w:sz w:val="16"/>
      <w:szCs w:val="16"/>
    </w:rPr>
  </w:style>
  <w:style w:type="character" w:customStyle="1" w:styleId="BalloonTextChar">
    <w:name w:val="Balloon Text Char"/>
    <w:basedOn w:val="DefaultParagraphFont"/>
    <w:link w:val="BalloonText"/>
    <w:uiPriority w:val="99"/>
    <w:semiHidden/>
    <w:rsid w:val="0098522D"/>
    <w:rPr>
      <w:rFonts w:ascii="Tahoma" w:eastAsia="Times New Roman" w:hAnsi="Tahoma" w:cs="Times New Roman"/>
      <w:sz w:val="16"/>
      <w:szCs w:val="16"/>
    </w:rPr>
  </w:style>
  <w:style w:type="paragraph" w:styleId="Revision">
    <w:name w:val="Revision"/>
    <w:uiPriority w:val="99"/>
    <w:semiHidden/>
    <w:rsid w:val="0098522D"/>
    <w:pPr>
      <w:jc w:val="left"/>
    </w:pPr>
    <w:rPr>
      <w:rFonts w:ascii="Times Armenian" w:eastAsia="Times New Roman" w:hAnsi="Times Armenian" w:cs="Times New Roman"/>
      <w:sz w:val="24"/>
      <w:szCs w:val="20"/>
      <w:lang w:eastAsia="ru-RU"/>
    </w:rPr>
  </w:style>
  <w:style w:type="paragraph" w:styleId="ListParagraph">
    <w:name w:val="List Paragraph"/>
    <w:basedOn w:val="Normal"/>
    <w:uiPriority w:val="99"/>
    <w:qFormat/>
    <w:rsid w:val="0098522D"/>
    <w:pPr>
      <w:ind w:left="720"/>
    </w:pPr>
    <w:rPr>
      <w:rFonts w:ascii="Times Armenian" w:hAnsi="Times Armenian" w:cs="Times Armenian"/>
      <w:lang w:eastAsia="ru-RU"/>
    </w:rPr>
  </w:style>
  <w:style w:type="paragraph" w:customStyle="1" w:styleId="Default">
    <w:name w:val="Default"/>
    <w:uiPriority w:val="99"/>
    <w:rsid w:val="0098522D"/>
    <w:pPr>
      <w:autoSpaceDE w:val="0"/>
      <w:autoSpaceDN w:val="0"/>
      <w:adjustRightInd w:val="0"/>
      <w:jc w:val="left"/>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98522D"/>
    <w:pPr>
      <w:spacing w:after="160" w:line="240" w:lineRule="exact"/>
    </w:pPr>
    <w:rPr>
      <w:rFonts w:ascii="Arial" w:hAnsi="Arial" w:cs="Arial"/>
      <w:sz w:val="20"/>
      <w:szCs w:val="20"/>
    </w:rPr>
  </w:style>
  <w:style w:type="paragraph" w:customStyle="1" w:styleId="norm">
    <w:name w:val="norm"/>
    <w:basedOn w:val="Normal"/>
    <w:uiPriority w:val="99"/>
    <w:rsid w:val="0098522D"/>
    <w:pPr>
      <w:spacing w:line="480" w:lineRule="auto"/>
      <w:ind w:firstLine="709"/>
      <w:jc w:val="both"/>
    </w:pPr>
    <w:rPr>
      <w:rFonts w:ascii="Arial Armenian" w:hAnsi="Arial Armenian"/>
      <w:sz w:val="22"/>
      <w:szCs w:val="20"/>
      <w:lang w:eastAsia="ru-RU"/>
    </w:rPr>
  </w:style>
  <w:style w:type="paragraph" w:customStyle="1" w:styleId="Char1">
    <w:name w:val="Char1"/>
    <w:basedOn w:val="Normal"/>
    <w:uiPriority w:val="99"/>
    <w:rsid w:val="0098522D"/>
    <w:pPr>
      <w:spacing w:after="160" w:line="240" w:lineRule="exact"/>
    </w:pPr>
    <w:rPr>
      <w:rFonts w:ascii="Verdana" w:hAnsi="Verdana"/>
      <w:sz w:val="20"/>
      <w:szCs w:val="20"/>
    </w:rPr>
  </w:style>
  <w:style w:type="paragraph" w:customStyle="1" w:styleId="Style2">
    <w:name w:val="Style2"/>
    <w:basedOn w:val="Normal"/>
    <w:uiPriority w:val="99"/>
    <w:rsid w:val="0098522D"/>
    <w:pPr>
      <w:jc w:val="center"/>
    </w:pPr>
    <w:rPr>
      <w:rFonts w:ascii="Arial Armenian" w:hAnsi="Arial Armenian"/>
      <w:w w:val="90"/>
      <w:sz w:val="22"/>
      <w:szCs w:val="20"/>
      <w:lang w:eastAsia="ru-RU"/>
    </w:rPr>
  </w:style>
  <w:style w:type="paragraph" w:customStyle="1" w:styleId="BodyTextIndent22">
    <w:name w:val="Body Text Indent 2+2"/>
    <w:basedOn w:val="Normal"/>
    <w:next w:val="Normal"/>
    <w:uiPriority w:val="99"/>
    <w:rsid w:val="0098522D"/>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98522D"/>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98522D"/>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9852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rsid w:val="0098522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rsid w:val="009852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rsid w:val="009852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98522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rsid w:val="0098522D"/>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rsid w:val="0098522D"/>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rsid w:val="0098522D"/>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rsid w:val="0098522D"/>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rsid w:val="0098522D"/>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rsid w:val="0098522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98522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98522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98522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98522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98522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98522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98522D"/>
    <w:pPr>
      <w:spacing w:before="100" w:beforeAutospacing="1" w:after="100" w:afterAutospacing="1"/>
    </w:pPr>
    <w:rPr>
      <w:rFonts w:eastAsia="Arial Unicode MS"/>
      <w:sz w:val="16"/>
      <w:szCs w:val="16"/>
    </w:rPr>
  </w:style>
  <w:style w:type="paragraph" w:customStyle="1" w:styleId="font13">
    <w:name w:val="font13"/>
    <w:basedOn w:val="Normal"/>
    <w:uiPriority w:val="99"/>
    <w:rsid w:val="0098522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98522D"/>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rsid w:val="0098522D"/>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rsid w:val="0098522D"/>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uiPriority w:val="99"/>
    <w:rsid w:val="0098522D"/>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Normal"/>
    <w:uiPriority w:val="99"/>
    <w:rsid w:val="0098522D"/>
    <w:pPr>
      <w:suppressAutoHyphens/>
      <w:spacing w:line="100" w:lineRule="atLeast"/>
    </w:pPr>
    <w:rPr>
      <w:kern w:val="2"/>
      <w:sz w:val="20"/>
      <w:szCs w:val="20"/>
      <w:lang w:val="en-AU" w:eastAsia="ar-SA"/>
    </w:rPr>
  </w:style>
  <w:style w:type="character" w:styleId="FootnoteReference">
    <w:name w:val="footnote reference"/>
    <w:semiHidden/>
    <w:unhideWhenUsed/>
    <w:rsid w:val="0098522D"/>
    <w:rPr>
      <w:vertAlign w:val="superscript"/>
    </w:rPr>
  </w:style>
  <w:style w:type="character" w:styleId="CommentReference">
    <w:name w:val="annotation reference"/>
    <w:semiHidden/>
    <w:unhideWhenUsed/>
    <w:rsid w:val="0098522D"/>
    <w:rPr>
      <w:sz w:val="16"/>
      <w:szCs w:val="16"/>
    </w:rPr>
  </w:style>
  <w:style w:type="character" w:styleId="EndnoteReference">
    <w:name w:val="endnote reference"/>
    <w:semiHidden/>
    <w:unhideWhenUsed/>
    <w:rsid w:val="0098522D"/>
    <w:rPr>
      <w:vertAlign w:val="superscript"/>
    </w:rPr>
  </w:style>
  <w:style w:type="character" w:customStyle="1" w:styleId="normChar">
    <w:name w:val="norm Char"/>
    <w:locked/>
    <w:rsid w:val="0098522D"/>
    <w:rPr>
      <w:rFonts w:ascii="Arial Armenian" w:hAnsi="Arial Armenian" w:hint="default"/>
      <w:sz w:val="22"/>
      <w:lang w:val="en-US" w:eastAsia="ru-RU" w:bidi="ar-SA"/>
    </w:rPr>
  </w:style>
  <w:style w:type="character" w:customStyle="1" w:styleId="CharCharChar">
    <w:name w:val="Char Char Char"/>
    <w:rsid w:val="0098522D"/>
    <w:rPr>
      <w:rFonts w:ascii="Arial LatArm" w:hAnsi="Arial LatArm" w:hint="default"/>
      <w:sz w:val="24"/>
      <w:lang w:eastAsia="ru-RU"/>
    </w:rPr>
  </w:style>
  <w:style w:type="character" w:customStyle="1" w:styleId="CharChar22">
    <w:name w:val="Char Char22"/>
    <w:rsid w:val="0098522D"/>
    <w:rPr>
      <w:rFonts w:ascii="Arial Armenian" w:hAnsi="Arial Armenian" w:hint="default"/>
      <w:sz w:val="28"/>
      <w:lang w:val="en-US"/>
    </w:rPr>
  </w:style>
  <w:style w:type="character" w:customStyle="1" w:styleId="CharChar20">
    <w:name w:val="Char Char20"/>
    <w:rsid w:val="0098522D"/>
    <w:rPr>
      <w:rFonts w:ascii="Times LatArm" w:hAnsi="Times LatArm" w:hint="default"/>
      <w:b/>
      <w:bCs w:val="0"/>
      <w:sz w:val="28"/>
      <w:lang w:val="en-US"/>
    </w:rPr>
  </w:style>
  <w:style w:type="character" w:customStyle="1" w:styleId="CharChar16">
    <w:name w:val="Char Char16"/>
    <w:rsid w:val="0098522D"/>
    <w:rPr>
      <w:rFonts w:ascii="Times Armenian" w:hAnsi="Times Armenian" w:hint="default"/>
      <w:b/>
      <w:bCs w:val="0"/>
      <w:lang w:val="hy-AM"/>
    </w:rPr>
  </w:style>
  <w:style w:type="character" w:customStyle="1" w:styleId="CharChar15">
    <w:name w:val="Char Char15"/>
    <w:rsid w:val="0098522D"/>
    <w:rPr>
      <w:rFonts w:ascii="Times Armenian" w:hAnsi="Times Armenian" w:hint="default"/>
      <w:i/>
      <w:iCs w:val="0"/>
      <w:lang w:val="nl-NL"/>
    </w:rPr>
  </w:style>
  <w:style w:type="character" w:customStyle="1" w:styleId="CharChar13">
    <w:name w:val="Char Char13"/>
    <w:rsid w:val="0098522D"/>
    <w:rPr>
      <w:rFonts w:ascii="Arial Armenian" w:hAnsi="Arial Armenian" w:hint="default"/>
      <w:lang w:val="en-US"/>
    </w:rPr>
  </w:style>
  <w:style w:type="character" w:customStyle="1" w:styleId="CharChar23">
    <w:name w:val="Char Char23"/>
    <w:rsid w:val="0098522D"/>
    <w:rPr>
      <w:rFonts w:ascii="Arial Armenian" w:hAnsi="Arial Armenian" w:hint="default"/>
      <w:sz w:val="28"/>
      <w:lang w:val="en-US" w:eastAsia="ru-RU" w:bidi="ar-SA"/>
    </w:rPr>
  </w:style>
  <w:style w:type="character" w:customStyle="1" w:styleId="CharChar21">
    <w:name w:val="Char Char21"/>
    <w:rsid w:val="0098522D"/>
    <w:rPr>
      <w:rFonts w:ascii="Arial LatArm" w:hAnsi="Arial LatArm" w:hint="default"/>
      <w:b/>
      <w:bCs w:val="0"/>
      <w:color w:val="0000FF"/>
      <w:lang w:val="en-US" w:eastAsia="ru-RU" w:bidi="ar-SA"/>
    </w:rPr>
  </w:style>
  <w:style w:type="character" w:customStyle="1" w:styleId="CharChar25">
    <w:name w:val="Char Char25"/>
    <w:rsid w:val="0098522D"/>
    <w:rPr>
      <w:rFonts w:ascii="Arial Armenian" w:hAnsi="Arial Armenian" w:hint="default"/>
      <w:sz w:val="28"/>
      <w:lang w:val="en-US" w:eastAsia="ru-RU" w:bidi="ar-SA"/>
    </w:rPr>
  </w:style>
  <w:style w:type="character" w:customStyle="1" w:styleId="CharChar24">
    <w:name w:val="Char Char24"/>
    <w:rsid w:val="0098522D"/>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98522D"/>
    <w:rPr>
      <w:rFonts w:ascii="Arial LatArm" w:hAnsi="Arial LatArm" w:hint="default"/>
      <w:sz w:val="24"/>
      <w:lang w:val="en-US" w:eastAsia="ru-RU" w:bidi="ar-SA"/>
    </w:rPr>
  </w:style>
  <w:style w:type="table" w:styleId="TableGrid">
    <w:name w:val="Table Grid"/>
    <w:basedOn w:val="TableNormal"/>
    <w:rsid w:val="0098522D"/>
    <w:pPr>
      <w:jc w:val="lef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98522D"/>
    <w:rPr>
      <w:b/>
      <w:bCs/>
    </w:rPr>
  </w:style>
</w:styles>
</file>

<file path=word/webSettings.xml><?xml version="1.0" encoding="utf-8"?>
<w:webSettings xmlns:r="http://schemas.openxmlformats.org/officeDocument/2006/relationships" xmlns:w="http://schemas.openxmlformats.org/wordprocessingml/2006/main">
  <w:divs>
    <w:div w:id="111852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numner.am/" TargetMode="External"/><Relationship Id="rId18" Type="http://schemas.openxmlformats.org/officeDocument/2006/relationships/image" Target="media/image5.png"/><Relationship Id="rId26" Type="http://schemas.openxmlformats.org/officeDocument/2006/relationships/image" Target="media/image13.png"/><Relationship Id="rId39" Type="http://schemas.openxmlformats.org/officeDocument/2006/relationships/image" Target="media/image26.png"/><Relationship Id="rId3" Type="http://schemas.openxmlformats.org/officeDocument/2006/relationships/settings" Target="settings.xml"/><Relationship Id="rId21" Type="http://schemas.openxmlformats.org/officeDocument/2006/relationships/image" Target="media/image8.png"/><Relationship Id="rId34" Type="http://schemas.openxmlformats.org/officeDocument/2006/relationships/image" Target="media/image21.png"/><Relationship Id="rId42" Type="http://schemas.openxmlformats.org/officeDocument/2006/relationships/image" Target="media/image29.png"/><Relationship Id="rId47" Type="http://schemas.openxmlformats.org/officeDocument/2006/relationships/image" Target="media/image34.png"/><Relationship Id="rId50" Type="http://schemas.openxmlformats.org/officeDocument/2006/relationships/theme" Target="theme/theme1.xml"/><Relationship Id="rId7" Type="http://schemas.openxmlformats.org/officeDocument/2006/relationships/hyperlink" Target="http://www.armeps.am" TargetMode="External"/><Relationship Id="rId12" Type="http://schemas.openxmlformats.org/officeDocument/2006/relationships/hyperlink" Target="mailto:procurement@minfin.am" TargetMode="Externa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image" Target="media/image20.png"/><Relationship Id="rId38" Type="http://schemas.openxmlformats.org/officeDocument/2006/relationships/image" Target="media/image25.png"/><Relationship Id="rId46" Type="http://schemas.openxmlformats.org/officeDocument/2006/relationships/image" Target="media/image33.png"/><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41" Type="http://schemas.openxmlformats.org/officeDocument/2006/relationships/image" Target="media/image2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usine_Ghahramanyan@taxservise.am" TargetMode="External"/><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media/image27.png"/><Relationship Id="rId45" Type="http://schemas.openxmlformats.org/officeDocument/2006/relationships/image" Target="media/image32.png"/><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image" Target="media/image23.png"/><Relationship Id="rId49" Type="http://schemas.openxmlformats.org/officeDocument/2006/relationships/fontTable" Target="fontTable.xml"/><Relationship Id="rId10" Type="http://schemas.openxmlformats.org/officeDocument/2006/relationships/hyperlink" Target="mailto:Ashkhen_Papoyan@taxservice.am" TargetMode="External"/><Relationship Id="rId19" Type="http://schemas.openxmlformats.org/officeDocument/2006/relationships/image" Target="media/image6.png"/><Relationship Id="rId31" Type="http://schemas.openxmlformats.org/officeDocument/2006/relationships/image" Target="media/image18.png"/><Relationship Id="rId44" Type="http://schemas.openxmlformats.org/officeDocument/2006/relationships/image" Target="media/image31.png"/><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png"/><Relationship Id="rId43" Type="http://schemas.openxmlformats.org/officeDocument/2006/relationships/image" Target="media/image30.png"/><Relationship Id="rId48" Type="http://schemas.openxmlformats.org/officeDocument/2006/relationships/image" Target="media/image35.png"/><Relationship Id="rId8"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1</Pages>
  <Words>18855</Words>
  <Characters>107477</Characters>
  <Application>Microsoft Office Word</Application>
  <DocSecurity>0</DocSecurity>
  <Lines>895</Lines>
  <Paragraphs>252</Paragraphs>
  <ScaleCrop>false</ScaleCrop>
  <Company/>
  <LinksUpToDate>false</LinksUpToDate>
  <CharactersWithSpaces>126080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Gor.Muradyan</cp:lastModifiedBy>
  <cp:revision>68</cp:revision>
  <dcterms:created xsi:type="dcterms:W3CDTF">2015-05-06T08:06:00Z</dcterms:created>
  <dcterms:modified xsi:type="dcterms:W3CDTF">2015-05-13T05:48:00Z</dcterms:modified>
</cp:coreProperties>
</file>